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5550D" w14:textId="1A7E6F49" w:rsidR="006B2F7F" w:rsidRPr="006B2F7F" w:rsidRDefault="00DC4D12" w:rsidP="0008731E">
      <w:pPr>
        <w:spacing w:after="0" w:line="276" w:lineRule="auto"/>
        <w:jc w:val="center"/>
        <w:rPr>
          <w:rFonts w:ascii="Arial" w:eastAsia="Times New Roman" w:hAnsi="Arial" w:cs="Arial"/>
          <w:sz w:val="32"/>
          <w:szCs w:val="40"/>
          <w:lang w:eastAsia="pl-PL"/>
        </w:rPr>
      </w:pPr>
      <w:r>
        <w:rPr>
          <w:rFonts w:ascii="Arial" w:eastAsia="Times New Roman" w:hAnsi="Arial" w:cs="Arial"/>
          <w:sz w:val="32"/>
          <w:szCs w:val="40"/>
          <w:lang w:eastAsia="pl-PL"/>
        </w:rPr>
        <w:t xml:space="preserve"> </w:t>
      </w:r>
      <w:r w:rsidR="006B2F7F" w:rsidRPr="006B2F7F">
        <w:rPr>
          <w:rFonts w:ascii="Arial" w:eastAsia="Times New Roman" w:hAnsi="Arial" w:cs="Arial"/>
          <w:sz w:val="32"/>
          <w:szCs w:val="40"/>
          <w:lang w:eastAsia="pl-PL"/>
        </w:rPr>
        <w:t xml:space="preserve">Przedsiębiorstwo Wodociągów </w:t>
      </w:r>
    </w:p>
    <w:p w14:paraId="46FCA0D3" w14:textId="1196739E" w:rsidR="006B2F7F" w:rsidRPr="006B2F7F" w:rsidRDefault="006B2F7F" w:rsidP="0008731E">
      <w:pPr>
        <w:spacing w:after="0" w:line="276" w:lineRule="auto"/>
        <w:jc w:val="center"/>
        <w:rPr>
          <w:rFonts w:ascii="Arial" w:eastAsia="Times New Roman" w:hAnsi="Arial" w:cs="Arial"/>
          <w:sz w:val="32"/>
          <w:szCs w:val="40"/>
          <w:lang w:eastAsia="pl-PL"/>
        </w:rPr>
      </w:pPr>
      <w:r w:rsidRPr="006B2F7F">
        <w:rPr>
          <w:rFonts w:ascii="Arial" w:eastAsia="Times New Roman" w:hAnsi="Arial" w:cs="Arial"/>
          <w:sz w:val="32"/>
          <w:szCs w:val="40"/>
          <w:lang w:eastAsia="pl-PL"/>
        </w:rPr>
        <w:t xml:space="preserve">i Kanalizacji  Sp. z o.o. </w:t>
      </w:r>
    </w:p>
    <w:p w14:paraId="64B294F8" w14:textId="77777777" w:rsidR="006B2F7F" w:rsidRPr="006B2F7F" w:rsidRDefault="006B2F7F" w:rsidP="0008731E">
      <w:pPr>
        <w:spacing w:after="0" w:line="276" w:lineRule="auto"/>
        <w:jc w:val="center"/>
        <w:rPr>
          <w:rFonts w:ascii="Arial" w:eastAsia="Times New Roman" w:hAnsi="Arial" w:cs="Arial"/>
          <w:b/>
          <w:sz w:val="20"/>
          <w:szCs w:val="28"/>
          <w:lang w:eastAsia="pl-PL"/>
        </w:rPr>
      </w:pPr>
      <w:r w:rsidRPr="006B2F7F">
        <w:rPr>
          <w:rFonts w:ascii="Arial" w:eastAsia="Times New Roman" w:hAnsi="Arial" w:cs="Arial"/>
          <w:b/>
          <w:sz w:val="20"/>
          <w:szCs w:val="28"/>
          <w:lang w:eastAsia="pl-PL"/>
        </w:rPr>
        <w:t>ul. Oficerska 16A</w:t>
      </w:r>
    </w:p>
    <w:p w14:paraId="3209D186" w14:textId="32E4DCDF" w:rsidR="006B2F7F" w:rsidRPr="006B2F7F" w:rsidRDefault="006B2F7F" w:rsidP="00261822">
      <w:pPr>
        <w:tabs>
          <w:tab w:val="left" w:pos="2955"/>
          <w:tab w:val="center" w:pos="4677"/>
        </w:tabs>
        <w:spacing w:after="0" w:line="276" w:lineRule="auto"/>
        <w:jc w:val="center"/>
        <w:rPr>
          <w:rFonts w:ascii="Arial" w:eastAsia="Times New Roman" w:hAnsi="Arial" w:cs="Arial"/>
          <w:b/>
          <w:sz w:val="20"/>
          <w:szCs w:val="28"/>
          <w:lang w:eastAsia="pl-PL"/>
        </w:rPr>
      </w:pPr>
      <w:r w:rsidRPr="006B2F7F">
        <w:rPr>
          <w:rFonts w:ascii="Arial" w:eastAsia="Times New Roman" w:hAnsi="Arial" w:cs="Arial"/>
          <w:b/>
          <w:sz w:val="20"/>
          <w:szCs w:val="28"/>
          <w:lang w:eastAsia="pl-PL"/>
        </w:rPr>
        <w:t>10-218 Olsztyn</w:t>
      </w:r>
    </w:p>
    <w:p w14:paraId="3DB7DCF1" w14:textId="77777777" w:rsidR="006B2F7F" w:rsidRPr="006B2F7F" w:rsidRDefault="006B2F7F" w:rsidP="0008731E">
      <w:pPr>
        <w:spacing w:after="0" w:line="276" w:lineRule="auto"/>
        <w:jc w:val="center"/>
        <w:rPr>
          <w:rFonts w:ascii="Arial" w:eastAsia="Times New Roman" w:hAnsi="Arial" w:cs="Arial"/>
          <w:b/>
          <w:sz w:val="28"/>
          <w:szCs w:val="28"/>
          <w:lang w:eastAsia="pl-PL"/>
        </w:rPr>
      </w:pPr>
    </w:p>
    <w:p w14:paraId="51A3EC88" w14:textId="77777777" w:rsidR="006B2F7F" w:rsidRPr="006B2F7F" w:rsidRDefault="006B2F7F" w:rsidP="00AC6E88">
      <w:pPr>
        <w:spacing w:after="0" w:line="276" w:lineRule="auto"/>
        <w:ind w:left="1276" w:hanging="1276"/>
        <w:jc w:val="center"/>
        <w:rPr>
          <w:rFonts w:ascii="Arial" w:eastAsia="Times New Roman" w:hAnsi="Arial" w:cs="Arial"/>
          <w:b/>
          <w:sz w:val="32"/>
          <w:szCs w:val="32"/>
          <w:lang w:eastAsia="pl-PL"/>
        </w:rPr>
      </w:pPr>
    </w:p>
    <w:p w14:paraId="178D610E" w14:textId="441CE7DB" w:rsidR="006B2F7F" w:rsidRPr="006B2F7F" w:rsidRDefault="006B2F7F" w:rsidP="0008731E">
      <w:pPr>
        <w:spacing w:after="0" w:line="276" w:lineRule="auto"/>
        <w:jc w:val="center"/>
        <w:rPr>
          <w:rFonts w:ascii="Arial" w:eastAsia="Times New Roman" w:hAnsi="Arial" w:cs="Arial"/>
          <w:sz w:val="32"/>
          <w:szCs w:val="32"/>
          <w:lang w:eastAsia="pl-PL"/>
        </w:rPr>
      </w:pPr>
      <w:r w:rsidRPr="006B2F7F">
        <w:rPr>
          <w:rFonts w:ascii="Arial" w:eastAsia="Times New Roman" w:hAnsi="Arial" w:cs="Arial"/>
          <w:sz w:val="32"/>
          <w:szCs w:val="32"/>
          <w:lang w:eastAsia="pl-PL"/>
        </w:rPr>
        <w:t>ZAMÓWIENIE PUBLICZNE</w:t>
      </w:r>
      <w:r w:rsidRPr="006B2F7F">
        <w:rPr>
          <w:rFonts w:ascii="Arial" w:eastAsia="Times New Roman" w:hAnsi="Arial" w:cs="Arial"/>
          <w:b/>
          <w:sz w:val="32"/>
          <w:szCs w:val="32"/>
          <w:lang w:eastAsia="pl-PL"/>
        </w:rPr>
        <w:t xml:space="preserve"> </w:t>
      </w:r>
      <w:r w:rsidR="001C3C30">
        <w:rPr>
          <w:rFonts w:ascii="Arial" w:eastAsia="Times New Roman" w:hAnsi="Arial" w:cs="Arial"/>
          <w:sz w:val="32"/>
          <w:szCs w:val="32"/>
          <w:lang w:eastAsia="pl-PL"/>
        </w:rPr>
        <w:t>SEKTOROWE</w:t>
      </w:r>
    </w:p>
    <w:p w14:paraId="25D1054B" w14:textId="3CEE2533" w:rsidR="006B2F7F" w:rsidRPr="00C474E0" w:rsidRDefault="006B2F7F" w:rsidP="0008731E">
      <w:pPr>
        <w:spacing w:before="240" w:after="120" w:line="276" w:lineRule="auto"/>
        <w:jc w:val="center"/>
        <w:rPr>
          <w:rFonts w:ascii="Arial" w:eastAsia="Times New Roman" w:hAnsi="Arial" w:cs="Arial"/>
          <w:sz w:val="32"/>
          <w:szCs w:val="32"/>
          <w:lang w:eastAsia="pl-PL"/>
        </w:rPr>
      </w:pPr>
      <w:r w:rsidRPr="00C474E0">
        <w:rPr>
          <w:rFonts w:ascii="Arial" w:eastAsia="Times New Roman" w:hAnsi="Arial" w:cs="Arial"/>
          <w:b/>
          <w:sz w:val="32"/>
          <w:szCs w:val="32"/>
          <w:lang w:eastAsia="pl-PL"/>
        </w:rPr>
        <w:t>PZP</w:t>
      </w:r>
      <w:r w:rsidR="009466CC" w:rsidRPr="00C474E0">
        <w:rPr>
          <w:rFonts w:ascii="Arial" w:eastAsia="Times New Roman" w:hAnsi="Arial" w:cs="Arial"/>
          <w:b/>
          <w:sz w:val="32"/>
          <w:szCs w:val="32"/>
          <w:lang w:eastAsia="pl-PL"/>
        </w:rPr>
        <w:t>.</w:t>
      </w:r>
      <w:r w:rsidRPr="00C474E0">
        <w:rPr>
          <w:rFonts w:ascii="Arial" w:eastAsia="Times New Roman" w:hAnsi="Arial" w:cs="Arial"/>
          <w:b/>
          <w:sz w:val="32"/>
          <w:szCs w:val="32"/>
          <w:lang w:eastAsia="pl-PL"/>
        </w:rPr>
        <w:t>262</w:t>
      </w:r>
      <w:r w:rsidR="009466CC" w:rsidRPr="00C474E0">
        <w:rPr>
          <w:rFonts w:ascii="Arial" w:eastAsia="Times New Roman" w:hAnsi="Arial" w:cs="Arial"/>
          <w:b/>
          <w:sz w:val="32"/>
          <w:szCs w:val="32"/>
          <w:lang w:eastAsia="pl-PL"/>
        </w:rPr>
        <w:t>.</w:t>
      </w:r>
      <w:r w:rsidR="005E75C9">
        <w:rPr>
          <w:rFonts w:ascii="Arial" w:eastAsia="Times New Roman" w:hAnsi="Arial" w:cs="Arial"/>
          <w:b/>
          <w:sz w:val="32"/>
          <w:szCs w:val="32"/>
          <w:lang w:eastAsia="pl-PL"/>
        </w:rPr>
        <w:t>8</w:t>
      </w:r>
      <w:r w:rsidRPr="00C474E0">
        <w:rPr>
          <w:rFonts w:ascii="Arial" w:eastAsia="Times New Roman" w:hAnsi="Arial" w:cs="Arial"/>
          <w:b/>
          <w:sz w:val="32"/>
          <w:szCs w:val="32"/>
          <w:lang w:eastAsia="pl-PL"/>
        </w:rPr>
        <w:t>.202</w:t>
      </w:r>
      <w:r w:rsidR="00153D84">
        <w:rPr>
          <w:rFonts w:ascii="Arial" w:eastAsia="Times New Roman" w:hAnsi="Arial" w:cs="Arial"/>
          <w:b/>
          <w:sz w:val="32"/>
          <w:szCs w:val="32"/>
          <w:lang w:eastAsia="pl-PL"/>
        </w:rPr>
        <w:t>6</w:t>
      </w:r>
      <w:r w:rsidR="00261822">
        <w:rPr>
          <w:rFonts w:ascii="Arial" w:eastAsia="Times New Roman" w:hAnsi="Arial" w:cs="Arial"/>
          <w:b/>
          <w:sz w:val="32"/>
          <w:szCs w:val="32"/>
          <w:lang w:eastAsia="pl-PL"/>
        </w:rPr>
        <w:t>.RIR</w:t>
      </w:r>
    </w:p>
    <w:p w14:paraId="5EC4D25B" w14:textId="77777777" w:rsidR="006B2F7F" w:rsidRPr="006B2F7F" w:rsidRDefault="006B2F7F" w:rsidP="0008731E">
      <w:pPr>
        <w:spacing w:after="0" w:line="276" w:lineRule="auto"/>
        <w:jc w:val="center"/>
        <w:rPr>
          <w:rFonts w:ascii="Arial" w:eastAsia="Times New Roman" w:hAnsi="Arial" w:cs="Arial"/>
          <w:sz w:val="20"/>
          <w:szCs w:val="20"/>
          <w:lang w:eastAsia="pl-PL"/>
        </w:rPr>
      </w:pPr>
    </w:p>
    <w:p w14:paraId="3FC6CB2B" w14:textId="77777777" w:rsidR="006B2F7F" w:rsidRPr="006B2F7F" w:rsidRDefault="006B2F7F" w:rsidP="0008731E">
      <w:pPr>
        <w:spacing w:after="0" w:line="276" w:lineRule="auto"/>
        <w:jc w:val="center"/>
        <w:rPr>
          <w:rFonts w:ascii="Arial" w:eastAsia="Times New Roman" w:hAnsi="Arial" w:cs="Arial"/>
          <w:sz w:val="20"/>
          <w:szCs w:val="20"/>
          <w:lang w:eastAsia="pl-PL"/>
        </w:rPr>
      </w:pPr>
    </w:p>
    <w:p w14:paraId="5402A9A6" w14:textId="77777777" w:rsidR="006B2F7F" w:rsidRPr="006B2F7F" w:rsidRDefault="006B2F7F" w:rsidP="0008731E">
      <w:pPr>
        <w:spacing w:after="0" w:line="276" w:lineRule="auto"/>
        <w:rPr>
          <w:rFonts w:ascii="Arial" w:eastAsia="Times New Roman" w:hAnsi="Arial" w:cs="Arial"/>
          <w:sz w:val="24"/>
          <w:szCs w:val="24"/>
          <w:lang w:eastAsia="pl-PL"/>
        </w:rPr>
      </w:pPr>
      <w:r w:rsidRPr="006B2F7F">
        <w:rPr>
          <w:rFonts w:ascii="Arial" w:eastAsia="Times New Roman" w:hAnsi="Arial" w:cs="Arial"/>
          <w:sz w:val="24"/>
          <w:szCs w:val="24"/>
          <w:lang w:eastAsia="pl-PL"/>
        </w:rPr>
        <w:t xml:space="preserve">Przedmiot zamówienia: </w:t>
      </w:r>
    </w:p>
    <w:p w14:paraId="05332E82" w14:textId="77777777" w:rsidR="006B2F7F" w:rsidRPr="00D423B0" w:rsidRDefault="006B2F7F" w:rsidP="0008731E">
      <w:pPr>
        <w:spacing w:after="0" w:line="276" w:lineRule="auto"/>
        <w:jc w:val="center"/>
        <w:rPr>
          <w:rFonts w:ascii="Arial" w:eastAsia="Times New Roman" w:hAnsi="Arial" w:cs="Arial"/>
          <w:sz w:val="26"/>
          <w:szCs w:val="26"/>
          <w:lang w:eastAsia="pl-PL"/>
        </w:rPr>
      </w:pPr>
    </w:p>
    <w:p w14:paraId="51197E7E" w14:textId="77777777" w:rsidR="001C3C30" w:rsidRPr="001C3C30" w:rsidRDefault="001C3C30" w:rsidP="001C3C30">
      <w:pPr>
        <w:keepNext/>
        <w:spacing w:before="120" w:after="0" w:line="276" w:lineRule="auto"/>
        <w:jc w:val="center"/>
        <w:outlineLvl w:val="0"/>
        <w:rPr>
          <w:rFonts w:ascii="Arial" w:eastAsia="Times New Roman" w:hAnsi="Arial" w:cs="Arial"/>
          <w:b/>
          <w:bCs/>
          <w:kern w:val="32"/>
          <w:sz w:val="24"/>
          <w:szCs w:val="18"/>
          <w:lang w:eastAsia="pl-PL"/>
        </w:rPr>
      </w:pPr>
      <w:r w:rsidRPr="001C3C30">
        <w:rPr>
          <w:rFonts w:ascii="Arial" w:eastAsia="Times New Roman" w:hAnsi="Arial" w:cs="Arial"/>
          <w:b/>
          <w:bCs/>
          <w:kern w:val="32"/>
          <w:sz w:val="24"/>
          <w:szCs w:val="18"/>
          <w:lang w:eastAsia="pl-PL"/>
        </w:rPr>
        <w:t xml:space="preserve">BUDOWA KOGENERACYJNEGO AGREGATU PRĄDOTWÓRCZEGO </w:t>
      </w:r>
    </w:p>
    <w:p w14:paraId="5A167CBE" w14:textId="77777777" w:rsidR="001C3C30" w:rsidRPr="001C3C30" w:rsidRDefault="001C3C30" w:rsidP="001C3C30">
      <w:pPr>
        <w:keepNext/>
        <w:spacing w:before="120" w:after="0" w:line="276" w:lineRule="auto"/>
        <w:jc w:val="center"/>
        <w:outlineLvl w:val="0"/>
        <w:rPr>
          <w:rFonts w:ascii="Arial" w:eastAsia="Times New Roman" w:hAnsi="Arial" w:cs="Arial"/>
          <w:b/>
          <w:bCs/>
          <w:kern w:val="32"/>
          <w:sz w:val="24"/>
          <w:szCs w:val="18"/>
          <w:lang w:eastAsia="pl-PL"/>
        </w:rPr>
      </w:pPr>
      <w:r w:rsidRPr="001C3C30">
        <w:rPr>
          <w:rFonts w:ascii="Arial" w:eastAsia="Times New Roman" w:hAnsi="Arial" w:cs="Arial"/>
          <w:b/>
          <w:bCs/>
          <w:kern w:val="32"/>
          <w:sz w:val="24"/>
          <w:szCs w:val="18"/>
          <w:lang w:eastAsia="pl-PL"/>
        </w:rPr>
        <w:t xml:space="preserve">ZASILANEGO BIOGAZEM wraz z infrastrukturą towarzyszącą </w:t>
      </w:r>
    </w:p>
    <w:p w14:paraId="2BBC5E1D" w14:textId="77777777" w:rsidR="001C3C30" w:rsidRPr="001C3C30" w:rsidRDefault="001C3C30" w:rsidP="001C3C30">
      <w:pPr>
        <w:keepNext/>
        <w:spacing w:before="120" w:after="0" w:line="276" w:lineRule="auto"/>
        <w:jc w:val="center"/>
        <w:outlineLvl w:val="0"/>
        <w:rPr>
          <w:rFonts w:ascii="Arial" w:eastAsia="Times New Roman" w:hAnsi="Arial" w:cs="Arial"/>
          <w:b/>
          <w:bCs/>
          <w:kern w:val="32"/>
          <w:sz w:val="24"/>
          <w:szCs w:val="18"/>
          <w:lang w:eastAsia="pl-PL"/>
        </w:rPr>
      </w:pPr>
      <w:r w:rsidRPr="001C3C30">
        <w:rPr>
          <w:rFonts w:ascii="Arial" w:eastAsia="Times New Roman" w:hAnsi="Arial" w:cs="Arial"/>
          <w:b/>
          <w:bCs/>
          <w:kern w:val="32"/>
          <w:sz w:val="24"/>
          <w:szCs w:val="18"/>
          <w:lang w:eastAsia="pl-PL"/>
        </w:rPr>
        <w:t>na terenie Oczyszczalni Ścieków ŁYNA w Olsztynie</w:t>
      </w:r>
    </w:p>
    <w:p w14:paraId="1B8B849D" w14:textId="77777777" w:rsidR="001C3C30" w:rsidRDefault="00EB69E5" w:rsidP="00261822">
      <w:pPr>
        <w:pStyle w:val="pkt"/>
        <w:spacing w:before="0" w:after="0"/>
        <w:ind w:left="0" w:firstLine="0"/>
        <w:rPr>
          <w:rFonts w:ascii="Arial" w:hAnsi="Arial" w:cs="Arial"/>
          <w:sz w:val="18"/>
        </w:rPr>
      </w:pPr>
      <w:r w:rsidRPr="00AC6E88">
        <w:rPr>
          <w:rFonts w:ascii="Arial" w:hAnsi="Arial" w:cs="Arial"/>
        </w:rPr>
        <w:br/>
      </w:r>
    </w:p>
    <w:p w14:paraId="49AE51D7" w14:textId="338BF6E5" w:rsidR="00022D43" w:rsidRPr="00022D43" w:rsidRDefault="00022D43" w:rsidP="00261822">
      <w:pPr>
        <w:pStyle w:val="pkt"/>
        <w:spacing w:before="0" w:after="0"/>
        <w:ind w:left="0" w:firstLine="0"/>
        <w:rPr>
          <w:rFonts w:ascii="Arial" w:hAnsi="Arial" w:cs="Arial"/>
          <w:sz w:val="20"/>
        </w:rPr>
      </w:pPr>
      <w:r w:rsidRPr="00022D43">
        <w:rPr>
          <w:rFonts w:ascii="Arial" w:hAnsi="Arial" w:cs="Arial"/>
          <w:sz w:val="18"/>
        </w:rPr>
        <w:t>TRYB</w:t>
      </w:r>
      <w:r w:rsidRPr="00022D43">
        <w:rPr>
          <w:rFonts w:ascii="Arial" w:hAnsi="Arial" w:cs="Arial"/>
          <w:sz w:val="20"/>
        </w:rPr>
        <w:t xml:space="preserve"> udzielenia zamówienia</w:t>
      </w:r>
      <w:r w:rsidRPr="00022D43">
        <w:rPr>
          <w:rFonts w:ascii="Arial" w:hAnsi="Arial" w:cs="Arial"/>
          <w:b/>
          <w:sz w:val="20"/>
        </w:rPr>
        <w:t xml:space="preserve"> — </w:t>
      </w:r>
      <w:r w:rsidRPr="00022D43">
        <w:rPr>
          <w:rFonts w:ascii="Arial" w:hAnsi="Arial" w:cs="Arial"/>
          <w:sz w:val="20"/>
        </w:rPr>
        <w:t xml:space="preserve">PRZETARG NIEOGRANICZONY </w:t>
      </w:r>
    </w:p>
    <w:p w14:paraId="3F869220" w14:textId="18EB52A8" w:rsidR="00022D43" w:rsidRPr="00022D43" w:rsidRDefault="00022D43" w:rsidP="00022D43">
      <w:pPr>
        <w:keepNext/>
        <w:spacing w:before="240" w:after="0" w:line="276" w:lineRule="auto"/>
        <w:jc w:val="both"/>
        <w:outlineLvl w:val="0"/>
        <w:rPr>
          <w:rFonts w:ascii="Arial" w:eastAsia="Times New Roman" w:hAnsi="Arial" w:cs="Arial"/>
          <w:bCs/>
          <w:kern w:val="32"/>
          <w:sz w:val="20"/>
          <w:szCs w:val="20"/>
          <w:lang w:eastAsia="pl-PL"/>
        </w:rPr>
      </w:pPr>
      <w:r w:rsidRPr="00022D43">
        <w:rPr>
          <w:rFonts w:ascii="Arial" w:eastAsia="Times New Roman" w:hAnsi="Arial" w:cs="Arial"/>
          <w:bCs/>
          <w:kern w:val="32"/>
          <w:sz w:val="20"/>
          <w:szCs w:val="20"/>
          <w:lang w:eastAsia="pl-PL"/>
        </w:rPr>
        <w:t>Szacunkowa</w:t>
      </w:r>
      <w:r w:rsidRPr="00022D43">
        <w:rPr>
          <w:rFonts w:ascii="Arial" w:eastAsia="Times New Roman" w:hAnsi="Arial" w:cs="Arial"/>
          <w:sz w:val="20"/>
          <w:szCs w:val="20"/>
          <w:lang w:eastAsia="pl-PL"/>
        </w:rPr>
        <w:t xml:space="preserve"> wartość zamówienia przekracza równowartość kwoty </w:t>
      </w:r>
      <w:r w:rsidRPr="00261822">
        <w:rPr>
          <w:rFonts w:ascii="Arial" w:eastAsia="Times New Roman" w:hAnsi="Arial" w:cs="Arial"/>
          <w:color w:val="000000" w:themeColor="text1"/>
          <w:sz w:val="20"/>
          <w:szCs w:val="20"/>
          <w:lang w:eastAsia="pl-PL"/>
        </w:rPr>
        <w:t>500 000 zł</w:t>
      </w:r>
    </w:p>
    <w:p w14:paraId="28A0BA7B" w14:textId="77777777" w:rsidR="00022D43" w:rsidRPr="00022D43" w:rsidRDefault="00022D43" w:rsidP="00022D43">
      <w:pPr>
        <w:keepNext/>
        <w:spacing w:after="0" w:line="276" w:lineRule="auto"/>
        <w:jc w:val="both"/>
        <w:outlineLvl w:val="0"/>
        <w:rPr>
          <w:rFonts w:ascii="Arial" w:eastAsia="Times New Roman" w:hAnsi="Arial" w:cs="Arial"/>
          <w:sz w:val="20"/>
          <w:szCs w:val="32"/>
          <w:lang w:eastAsia="pl-PL"/>
        </w:rPr>
      </w:pPr>
      <w:r w:rsidRPr="00022D43">
        <w:rPr>
          <w:rFonts w:ascii="Arial" w:eastAsia="Times New Roman" w:hAnsi="Arial" w:cs="Arial"/>
          <w:sz w:val="20"/>
          <w:szCs w:val="32"/>
          <w:lang w:eastAsia="pl-PL"/>
        </w:rPr>
        <w:t>Postępowanie prowadzone:</w:t>
      </w:r>
    </w:p>
    <w:p w14:paraId="3277F0F2" w14:textId="77777777" w:rsidR="001C3C30" w:rsidRDefault="001C3C30" w:rsidP="00AD51DF">
      <w:pPr>
        <w:pStyle w:val="Default"/>
        <w:numPr>
          <w:ilvl w:val="0"/>
          <w:numId w:val="78"/>
        </w:numPr>
        <w:spacing w:line="360" w:lineRule="auto"/>
        <w:ind w:left="426" w:hanging="426"/>
        <w:jc w:val="both"/>
        <w:rPr>
          <w:rFonts w:ascii="Arial" w:hAnsi="Arial" w:cs="Arial"/>
        </w:rPr>
      </w:pPr>
      <w:r>
        <w:rPr>
          <w:rFonts w:ascii="Arial" w:hAnsi="Arial" w:cs="Arial"/>
        </w:rPr>
        <w:t xml:space="preserve">elektronicznie </w:t>
      </w:r>
    </w:p>
    <w:p w14:paraId="3E63358D" w14:textId="77777777" w:rsidR="001C3C30" w:rsidRDefault="001C3C30" w:rsidP="00AD51DF">
      <w:pPr>
        <w:pStyle w:val="Default"/>
        <w:numPr>
          <w:ilvl w:val="0"/>
          <w:numId w:val="78"/>
        </w:numPr>
        <w:spacing w:line="360" w:lineRule="auto"/>
        <w:ind w:left="426" w:hanging="426"/>
        <w:jc w:val="both"/>
        <w:rPr>
          <w:rFonts w:ascii="Arial" w:hAnsi="Arial" w:cs="Arial"/>
        </w:rPr>
      </w:pPr>
      <w:r>
        <w:rPr>
          <w:rFonts w:ascii="Arial" w:hAnsi="Arial" w:cs="Arial"/>
        </w:rPr>
        <w:t>w bazie konkurencyjności</w:t>
      </w:r>
    </w:p>
    <w:p w14:paraId="7F0A408E" w14:textId="77777777" w:rsidR="001C3C30" w:rsidRDefault="001C3C30" w:rsidP="00AD51DF">
      <w:pPr>
        <w:pStyle w:val="Default"/>
        <w:numPr>
          <w:ilvl w:val="0"/>
          <w:numId w:val="78"/>
        </w:numPr>
        <w:spacing w:line="360" w:lineRule="auto"/>
        <w:ind w:left="426" w:hanging="426"/>
        <w:jc w:val="both"/>
        <w:rPr>
          <w:rFonts w:ascii="Arial" w:hAnsi="Arial" w:cs="Arial"/>
        </w:rPr>
      </w:pPr>
      <w:r>
        <w:rPr>
          <w:rFonts w:ascii="Arial" w:hAnsi="Arial" w:cs="Arial"/>
        </w:rPr>
        <w:t>zgodnie z Regulaminem udzielania zamówień przez PWiK Sp. z o.o. w Olsztynie  z zachowaniem Wytycznych dotyczących kwalifikowalności 2021-2027</w:t>
      </w:r>
    </w:p>
    <w:p w14:paraId="475B7BBA" w14:textId="77777777" w:rsidR="001C3C30" w:rsidRDefault="001C3C30" w:rsidP="001C3C30">
      <w:pPr>
        <w:pStyle w:val="Default"/>
        <w:jc w:val="both"/>
        <w:rPr>
          <w:rFonts w:ascii="Arial" w:hAnsi="Arial" w:cs="Arial"/>
        </w:rPr>
      </w:pPr>
    </w:p>
    <w:p w14:paraId="722EDD05" w14:textId="77777777" w:rsidR="00375938" w:rsidRDefault="00375938" w:rsidP="0008731E">
      <w:pPr>
        <w:widowControl w:val="0"/>
        <w:autoSpaceDE w:val="0"/>
        <w:autoSpaceDN w:val="0"/>
        <w:adjustRightInd w:val="0"/>
        <w:spacing w:after="100" w:line="276" w:lineRule="auto"/>
        <w:ind w:left="4111" w:firstLine="1134"/>
        <w:contextualSpacing/>
        <w:rPr>
          <w:rFonts w:ascii="Arial" w:eastAsia="Times New Roman" w:hAnsi="Arial" w:cs="Arial"/>
          <w:sz w:val="20"/>
          <w:szCs w:val="20"/>
          <w:lang w:eastAsia="pl-PL"/>
        </w:rPr>
      </w:pPr>
    </w:p>
    <w:p w14:paraId="6C64498E" w14:textId="77777777" w:rsidR="00D423B0" w:rsidRDefault="00D423B0" w:rsidP="005E75C9">
      <w:pPr>
        <w:widowControl w:val="0"/>
        <w:autoSpaceDE w:val="0"/>
        <w:autoSpaceDN w:val="0"/>
        <w:adjustRightInd w:val="0"/>
        <w:spacing w:after="100" w:line="360" w:lineRule="auto"/>
        <w:contextualSpacing/>
        <w:rPr>
          <w:rFonts w:ascii="Arial" w:eastAsia="Times New Roman" w:hAnsi="Arial" w:cs="Arial"/>
          <w:sz w:val="20"/>
          <w:szCs w:val="20"/>
          <w:lang w:eastAsia="pl-PL"/>
        </w:rPr>
      </w:pPr>
    </w:p>
    <w:p w14:paraId="23DA6C09" w14:textId="77777777" w:rsidR="00D423B0" w:rsidRDefault="00D423B0" w:rsidP="004A61D8">
      <w:pPr>
        <w:widowControl w:val="0"/>
        <w:autoSpaceDE w:val="0"/>
        <w:autoSpaceDN w:val="0"/>
        <w:adjustRightInd w:val="0"/>
        <w:spacing w:after="100" w:line="360" w:lineRule="auto"/>
        <w:ind w:left="4111" w:firstLine="1134"/>
        <w:contextualSpacing/>
        <w:rPr>
          <w:rFonts w:ascii="Arial" w:eastAsia="Times New Roman" w:hAnsi="Arial" w:cs="Arial"/>
          <w:sz w:val="20"/>
          <w:szCs w:val="20"/>
          <w:lang w:eastAsia="pl-PL"/>
        </w:rPr>
      </w:pPr>
    </w:p>
    <w:p w14:paraId="4CFB7BDF" w14:textId="39C535F2" w:rsidR="006B2F7F" w:rsidRPr="006B2F7F" w:rsidRDefault="00261822" w:rsidP="00261822">
      <w:pPr>
        <w:widowControl w:val="0"/>
        <w:autoSpaceDE w:val="0"/>
        <w:autoSpaceDN w:val="0"/>
        <w:adjustRightInd w:val="0"/>
        <w:spacing w:after="100" w:line="480" w:lineRule="auto"/>
        <w:ind w:left="4111" w:firstLine="851"/>
        <w:contextualSpacing/>
        <w:rPr>
          <w:rFonts w:ascii="Arial" w:eastAsia="Times New Roman" w:hAnsi="Arial" w:cs="Arial"/>
          <w:sz w:val="20"/>
          <w:szCs w:val="20"/>
          <w:lang w:eastAsia="pl-PL"/>
        </w:rPr>
      </w:pPr>
      <w:r>
        <w:rPr>
          <w:rFonts w:ascii="Arial" w:eastAsia="Times New Roman" w:hAnsi="Arial" w:cs="Arial"/>
          <w:sz w:val="20"/>
          <w:szCs w:val="20"/>
          <w:lang w:eastAsia="pl-PL"/>
        </w:rPr>
        <w:t xml:space="preserve">  </w:t>
      </w:r>
      <w:r w:rsidR="006B2F7F" w:rsidRPr="006B2F7F">
        <w:rPr>
          <w:rFonts w:ascii="Arial" w:eastAsia="Times New Roman" w:hAnsi="Arial" w:cs="Arial"/>
          <w:sz w:val="20"/>
          <w:szCs w:val="20"/>
          <w:lang w:eastAsia="pl-PL"/>
        </w:rPr>
        <w:t>Zatwierdzenie SWZ</w:t>
      </w:r>
      <w:r>
        <w:rPr>
          <w:rFonts w:ascii="Arial" w:eastAsia="Times New Roman" w:hAnsi="Arial" w:cs="Arial"/>
          <w:sz w:val="20"/>
          <w:szCs w:val="20"/>
          <w:lang w:eastAsia="pl-PL"/>
        </w:rPr>
        <w:t xml:space="preserve"> </w:t>
      </w:r>
      <w:r w:rsidR="006B2F7F" w:rsidRPr="006B2F7F">
        <w:rPr>
          <w:rFonts w:ascii="Arial" w:eastAsia="Times New Roman" w:hAnsi="Arial" w:cs="Arial"/>
          <w:sz w:val="20"/>
          <w:szCs w:val="20"/>
          <w:lang w:eastAsia="pl-PL"/>
        </w:rPr>
        <w:t xml:space="preserve">— </w:t>
      </w:r>
      <w:r w:rsidR="001253AB">
        <w:rPr>
          <w:rFonts w:ascii="Arial" w:eastAsia="Times New Roman" w:hAnsi="Arial" w:cs="Arial"/>
          <w:sz w:val="20"/>
          <w:szCs w:val="20"/>
          <w:lang w:eastAsia="pl-PL"/>
        </w:rPr>
        <w:t xml:space="preserve">20. </w:t>
      </w:r>
      <w:r w:rsidR="001C3C30">
        <w:rPr>
          <w:rFonts w:ascii="Arial" w:eastAsia="Times New Roman" w:hAnsi="Arial" w:cs="Arial"/>
          <w:sz w:val="20"/>
          <w:szCs w:val="20"/>
          <w:lang w:eastAsia="pl-PL"/>
        </w:rPr>
        <w:t>02</w:t>
      </w:r>
      <w:r w:rsidR="006B2F7F" w:rsidRPr="006B2F7F">
        <w:rPr>
          <w:rFonts w:ascii="Arial" w:eastAsia="Times New Roman" w:hAnsi="Arial" w:cs="Arial"/>
          <w:sz w:val="20"/>
          <w:szCs w:val="20"/>
          <w:lang w:eastAsia="pl-PL"/>
        </w:rPr>
        <w:t>.202</w:t>
      </w:r>
      <w:r w:rsidR="00153D84">
        <w:rPr>
          <w:rFonts w:ascii="Arial" w:eastAsia="Times New Roman" w:hAnsi="Arial" w:cs="Arial"/>
          <w:sz w:val="20"/>
          <w:szCs w:val="20"/>
          <w:lang w:eastAsia="pl-PL"/>
        </w:rPr>
        <w:t>6</w:t>
      </w:r>
      <w:r w:rsidR="004A61D8">
        <w:rPr>
          <w:rFonts w:ascii="Arial" w:eastAsia="Times New Roman" w:hAnsi="Arial" w:cs="Arial"/>
          <w:sz w:val="20"/>
          <w:szCs w:val="20"/>
          <w:lang w:eastAsia="pl-PL"/>
        </w:rPr>
        <w:t>r.</w:t>
      </w:r>
      <w:r w:rsidR="006B2F7F" w:rsidRPr="006B2F7F">
        <w:rPr>
          <w:rFonts w:ascii="Arial" w:eastAsia="Times New Roman" w:hAnsi="Arial" w:cs="Arial"/>
          <w:sz w:val="20"/>
          <w:szCs w:val="20"/>
          <w:lang w:eastAsia="pl-PL"/>
        </w:rPr>
        <w:t xml:space="preserve">  </w:t>
      </w:r>
    </w:p>
    <w:p w14:paraId="140E6339" w14:textId="60D9F4EE" w:rsidR="007D449F" w:rsidRPr="006B2F7F" w:rsidRDefault="007D449F" w:rsidP="00825D70">
      <w:pPr>
        <w:spacing w:after="100" w:line="480" w:lineRule="auto"/>
        <w:ind w:left="3540" w:firstLine="708"/>
        <w:contextualSpacing/>
        <w:rPr>
          <w:rFonts w:ascii="Arial" w:eastAsia="Times New Roman" w:hAnsi="Arial" w:cs="Arial"/>
          <w:sz w:val="20"/>
          <w:szCs w:val="20"/>
          <w:lang w:eastAsia="pl-PL"/>
        </w:rPr>
      </w:pPr>
      <w:bookmarkStart w:id="0" w:name="_Hlk186533511"/>
      <w:r>
        <w:rPr>
          <w:rFonts w:ascii="Arial" w:eastAsia="Times New Roman" w:hAnsi="Arial" w:cs="Arial"/>
          <w:sz w:val="20"/>
          <w:szCs w:val="20"/>
          <w:lang w:eastAsia="pl-PL"/>
        </w:rPr>
        <w:t xml:space="preserve">                </w:t>
      </w:r>
      <w:r w:rsidR="001253AB">
        <w:rPr>
          <w:rFonts w:ascii="Arial" w:eastAsia="Times New Roman" w:hAnsi="Arial" w:cs="Arial"/>
          <w:sz w:val="20"/>
          <w:szCs w:val="20"/>
          <w:lang w:eastAsia="pl-PL"/>
        </w:rPr>
        <w:t>Prezes Zarządu</w:t>
      </w:r>
      <w:r>
        <w:rPr>
          <w:rFonts w:ascii="Arial" w:eastAsia="Times New Roman" w:hAnsi="Arial" w:cs="Arial"/>
          <w:sz w:val="20"/>
          <w:szCs w:val="20"/>
          <w:lang w:eastAsia="pl-PL"/>
        </w:rPr>
        <w:t xml:space="preserve"> —</w:t>
      </w:r>
      <w:r w:rsidRPr="006B2F7F">
        <w:rPr>
          <w:rFonts w:ascii="Arial" w:eastAsia="Times New Roman" w:hAnsi="Arial" w:cs="Arial"/>
          <w:sz w:val="20"/>
          <w:szCs w:val="20"/>
          <w:lang w:eastAsia="pl-PL"/>
        </w:rPr>
        <w:t xml:space="preserve"> </w:t>
      </w:r>
      <w:r w:rsidR="001253AB">
        <w:rPr>
          <w:rFonts w:ascii="Arial" w:eastAsia="Times New Roman" w:hAnsi="Arial" w:cs="Arial"/>
          <w:sz w:val="20"/>
          <w:szCs w:val="20"/>
          <w:lang w:eastAsia="pl-PL"/>
        </w:rPr>
        <w:t>Radosław Zawadzki</w:t>
      </w:r>
    </w:p>
    <w:bookmarkEnd w:id="0"/>
    <w:p w14:paraId="7B76A313" w14:textId="35A0FAAC" w:rsidR="00261822" w:rsidRPr="006B2F7F" w:rsidRDefault="001253AB" w:rsidP="00261822">
      <w:pPr>
        <w:spacing w:after="100" w:line="480" w:lineRule="auto"/>
        <w:ind w:left="3540" w:firstLine="708"/>
        <w:contextualSpacing/>
        <w:rPr>
          <w:rFonts w:ascii="Arial" w:eastAsia="Times New Roman" w:hAnsi="Arial" w:cs="Arial"/>
          <w:sz w:val="20"/>
          <w:szCs w:val="20"/>
          <w:lang w:eastAsia="pl-PL"/>
        </w:rPr>
      </w:pPr>
      <w:r>
        <w:rPr>
          <w:rFonts w:ascii="Arial" w:eastAsia="Times New Roman" w:hAnsi="Arial" w:cs="Arial"/>
          <w:sz w:val="20"/>
          <w:szCs w:val="20"/>
          <w:lang w:eastAsia="pl-PL"/>
        </w:rPr>
        <w:t xml:space="preserve">                          Prokurent</w:t>
      </w:r>
      <w:r w:rsidR="00261822">
        <w:rPr>
          <w:rFonts w:ascii="Arial" w:eastAsia="Times New Roman" w:hAnsi="Arial" w:cs="Arial"/>
          <w:sz w:val="20"/>
          <w:szCs w:val="20"/>
          <w:lang w:eastAsia="pl-PL"/>
        </w:rPr>
        <w:t xml:space="preserve"> —</w:t>
      </w:r>
      <w:r w:rsidR="00261822" w:rsidRPr="006B2F7F">
        <w:rPr>
          <w:rFonts w:ascii="Arial" w:eastAsia="Times New Roman" w:hAnsi="Arial" w:cs="Arial"/>
          <w:sz w:val="20"/>
          <w:szCs w:val="20"/>
          <w:lang w:eastAsia="pl-PL"/>
        </w:rPr>
        <w:t xml:space="preserve"> </w:t>
      </w:r>
      <w:r>
        <w:rPr>
          <w:rFonts w:ascii="Arial" w:eastAsia="Times New Roman" w:hAnsi="Arial" w:cs="Arial"/>
          <w:sz w:val="20"/>
          <w:szCs w:val="20"/>
          <w:lang w:eastAsia="pl-PL"/>
        </w:rPr>
        <w:t>Krzysztof Wawrzyniuk</w:t>
      </w:r>
    </w:p>
    <w:p w14:paraId="1972318B" w14:textId="77777777" w:rsidR="006B2F7F" w:rsidRDefault="006B2F7F" w:rsidP="004E7F93">
      <w:pPr>
        <w:spacing w:after="0" w:line="276" w:lineRule="auto"/>
        <w:rPr>
          <w:rFonts w:ascii="Arial" w:eastAsia="Times New Roman" w:hAnsi="Arial" w:cs="Arial"/>
          <w:sz w:val="20"/>
          <w:szCs w:val="20"/>
          <w:lang w:eastAsia="pl-PL"/>
        </w:rPr>
      </w:pPr>
    </w:p>
    <w:p w14:paraId="0F0A67C6" w14:textId="77777777" w:rsidR="00247B00" w:rsidRDefault="00247B00" w:rsidP="00EB69E5">
      <w:pPr>
        <w:spacing w:after="0" w:line="276" w:lineRule="auto"/>
        <w:rPr>
          <w:rFonts w:ascii="Arial" w:eastAsia="Times New Roman" w:hAnsi="Arial" w:cs="Arial"/>
          <w:sz w:val="20"/>
          <w:szCs w:val="20"/>
          <w:lang w:eastAsia="pl-PL"/>
        </w:rPr>
      </w:pPr>
    </w:p>
    <w:p w14:paraId="6EFF11F9" w14:textId="77777777" w:rsidR="00153D84" w:rsidRDefault="00153D84" w:rsidP="004A61D8">
      <w:pPr>
        <w:spacing w:after="120" w:line="276" w:lineRule="auto"/>
        <w:jc w:val="center"/>
        <w:rPr>
          <w:rFonts w:ascii="Arial" w:eastAsia="Times New Roman" w:hAnsi="Arial" w:cs="Arial"/>
          <w:sz w:val="20"/>
          <w:szCs w:val="28"/>
          <w:lang w:eastAsia="pl-PL"/>
        </w:rPr>
      </w:pPr>
    </w:p>
    <w:p w14:paraId="74352AD4" w14:textId="3DEBB5F8" w:rsidR="006B2F7F" w:rsidRPr="00C474E0" w:rsidRDefault="006B2F7F" w:rsidP="004A61D8">
      <w:pPr>
        <w:spacing w:after="120" w:line="276" w:lineRule="auto"/>
        <w:jc w:val="center"/>
        <w:rPr>
          <w:rFonts w:ascii="Arial" w:eastAsia="Times New Roman" w:hAnsi="Arial" w:cs="Arial"/>
          <w:sz w:val="20"/>
          <w:szCs w:val="28"/>
          <w:lang w:eastAsia="pl-PL"/>
        </w:rPr>
      </w:pPr>
      <w:r w:rsidRPr="00C474E0">
        <w:rPr>
          <w:rFonts w:ascii="Arial" w:eastAsia="Times New Roman" w:hAnsi="Arial" w:cs="Arial"/>
          <w:sz w:val="20"/>
          <w:szCs w:val="28"/>
          <w:lang w:eastAsia="pl-PL"/>
        </w:rPr>
        <w:t xml:space="preserve">OLSZTYN – </w:t>
      </w:r>
      <w:r w:rsidR="001C3C30">
        <w:rPr>
          <w:rFonts w:ascii="Arial" w:eastAsia="Times New Roman" w:hAnsi="Arial" w:cs="Arial"/>
          <w:sz w:val="20"/>
          <w:szCs w:val="28"/>
          <w:lang w:eastAsia="pl-PL"/>
        </w:rPr>
        <w:t>LUTY</w:t>
      </w:r>
      <w:r w:rsidRPr="00C474E0">
        <w:rPr>
          <w:rFonts w:ascii="Arial" w:eastAsia="Times New Roman" w:hAnsi="Arial" w:cs="Arial"/>
          <w:sz w:val="20"/>
          <w:szCs w:val="28"/>
          <w:lang w:eastAsia="pl-PL"/>
        </w:rPr>
        <w:t xml:space="preserve"> – 202</w:t>
      </w:r>
      <w:r w:rsidR="00153D84">
        <w:rPr>
          <w:rFonts w:ascii="Arial" w:eastAsia="Times New Roman" w:hAnsi="Arial" w:cs="Arial"/>
          <w:sz w:val="20"/>
          <w:szCs w:val="28"/>
          <w:lang w:eastAsia="pl-PL"/>
        </w:rPr>
        <w:t>6</w:t>
      </w:r>
      <w:r w:rsidRPr="00C474E0">
        <w:rPr>
          <w:rFonts w:ascii="Arial" w:eastAsia="Times New Roman" w:hAnsi="Arial" w:cs="Arial"/>
          <w:sz w:val="20"/>
          <w:szCs w:val="28"/>
          <w:lang w:eastAsia="pl-PL"/>
        </w:rPr>
        <w:t xml:space="preserve"> r.</w:t>
      </w:r>
    </w:p>
    <w:p w14:paraId="36B8FD7A" w14:textId="5C2E3280" w:rsidR="006B2F7F" w:rsidRPr="006B2F7F" w:rsidRDefault="006B2F7F" w:rsidP="0008731E">
      <w:pPr>
        <w:spacing w:after="100" w:line="276" w:lineRule="auto"/>
        <w:contextualSpacing/>
        <w:jc w:val="center"/>
        <w:rPr>
          <w:rFonts w:ascii="Arial" w:eastAsia="Times New Roman" w:hAnsi="Arial" w:cs="Arial"/>
          <w:b/>
          <w:sz w:val="20"/>
          <w:szCs w:val="20"/>
          <w:lang w:eastAsia="pl-PL"/>
        </w:rPr>
      </w:pPr>
      <w:r w:rsidRPr="006B2F7F">
        <w:rPr>
          <w:rFonts w:ascii="Arial" w:eastAsia="Times New Roman" w:hAnsi="Arial" w:cs="Arial"/>
          <w:b/>
          <w:sz w:val="20"/>
          <w:szCs w:val="20"/>
          <w:lang w:eastAsia="pl-PL"/>
        </w:rPr>
        <w:lastRenderedPageBreak/>
        <w:t xml:space="preserve">INSTRUKCJA DLA </w:t>
      </w:r>
      <w:r w:rsidR="00A7336B">
        <w:rPr>
          <w:rFonts w:ascii="Arial" w:eastAsia="Times New Roman" w:hAnsi="Arial" w:cs="Arial"/>
          <w:b/>
          <w:sz w:val="20"/>
          <w:szCs w:val="20"/>
          <w:lang w:eastAsia="pl-PL"/>
        </w:rPr>
        <w:t>WYKONAW</w:t>
      </w:r>
      <w:r w:rsidRPr="006B2F7F">
        <w:rPr>
          <w:rFonts w:ascii="Arial" w:eastAsia="Times New Roman" w:hAnsi="Arial" w:cs="Arial"/>
          <w:b/>
          <w:sz w:val="20"/>
          <w:szCs w:val="20"/>
          <w:lang w:eastAsia="pl-PL"/>
        </w:rPr>
        <w:t>CY</w:t>
      </w:r>
    </w:p>
    <w:p w14:paraId="71E111E6" w14:textId="77777777" w:rsidR="006B2F7F" w:rsidRPr="006B2F7F" w:rsidRDefault="006B2F7F" w:rsidP="0008731E">
      <w:pPr>
        <w:tabs>
          <w:tab w:val="center" w:pos="4705"/>
          <w:tab w:val="right" w:pos="9411"/>
        </w:tabs>
        <w:spacing w:after="100" w:line="276" w:lineRule="auto"/>
        <w:contextualSpacing/>
        <w:jc w:val="center"/>
        <w:rPr>
          <w:rFonts w:ascii="Arial" w:eastAsia="Times New Roman" w:hAnsi="Arial" w:cs="Arial"/>
          <w:sz w:val="18"/>
          <w:szCs w:val="20"/>
          <w:lang w:eastAsia="pl-PL"/>
        </w:rPr>
      </w:pPr>
      <w:r w:rsidRPr="006B2F7F">
        <w:rPr>
          <w:rFonts w:ascii="Arial" w:eastAsia="Times New Roman" w:hAnsi="Arial" w:cs="Arial"/>
          <w:sz w:val="18"/>
          <w:szCs w:val="20"/>
          <w:lang w:eastAsia="pl-PL"/>
        </w:rPr>
        <w:t>INFORMACJE OGÓLNE</w:t>
      </w:r>
    </w:p>
    <w:p w14:paraId="3266208A" w14:textId="1E8543AF" w:rsidR="00153D84" w:rsidRPr="000C6903" w:rsidRDefault="00153D84" w:rsidP="00153D84">
      <w:pPr>
        <w:spacing w:after="300" w:line="276" w:lineRule="auto"/>
        <w:jc w:val="both"/>
        <w:rPr>
          <w:rFonts w:ascii="Arial" w:eastAsia="Times New Roman" w:hAnsi="Arial" w:cs="Arial"/>
          <w:sz w:val="20"/>
          <w:szCs w:val="20"/>
          <w:lang w:eastAsia="pl-PL"/>
        </w:rPr>
      </w:pPr>
      <w:r w:rsidRPr="000C6903">
        <w:rPr>
          <w:rFonts w:ascii="Arial" w:eastAsia="Times New Roman" w:hAnsi="Arial" w:cs="Arial"/>
          <w:sz w:val="20"/>
          <w:szCs w:val="17"/>
          <w:lang w:eastAsia="pl-PL"/>
        </w:rPr>
        <w:t xml:space="preserve">Przedsiębiorstwo Wodociągów i Kanalizacji Spółka z o.o. w Olsztynie, posiadające certyfikat systemu zarządzania jakością (PN – EN ISO 9001:2015), środowiskiem (PN – EN ISO 14001:2015) </w:t>
      </w:r>
      <w:r w:rsidR="00261822">
        <w:rPr>
          <w:rFonts w:ascii="Arial" w:eastAsia="Times New Roman" w:hAnsi="Arial" w:cs="Arial"/>
          <w:sz w:val="20"/>
          <w:szCs w:val="17"/>
          <w:lang w:eastAsia="pl-PL"/>
        </w:rPr>
        <w:br/>
      </w:r>
      <w:r w:rsidRPr="000C6903">
        <w:rPr>
          <w:rFonts w:ascii="Arial" w:eastAsia="Times New Roman" w:hAnsi="Arial" w:cs="Arial"/>
          <w:sz w:val="20"/>
          <w:szCs w:val="17"/>
          <w:lang w:eastAsia="pl-PL"/>
        </w:rPr>
        <w:t>oraz bezpieczeństwem i higieną pracy (PN – ISO 45001:</w:t>
      </w:r>
      <w:r w:rsidRPr="000C6903">
        <w:rPr>
          <w:rFonts w:ascii="Arial" w:eastAsia="Times New Roman" w:hAnsi="Arial" w:cs="Arial"/>
          <w:color w:val="000000"/>
          <w:sz w:val="20"/>
          <w:szCs w:val="20"/>
          <w:lang w:eastAsia="pl-PL"/>
        </w:rPr>
        <w:t>2024</w:t>
      </w:r>
      <w:r w:rsidRPr="000C6903">
        <w:rPr>
          <w:rFonts w:ascii="Arial" w:eastAsia="Times New Roman" w:hAnsi="Arial" w:cs="Arial"/>
          <w:sz w:val="20"/>
          <w:szCs w:val="17"/>
          <w:lang w:eastAsia="pl-PL"/>
        </w:rPr>
        <w:t xml:space="preserve">), zwane dalej </w:t>
      </w:r>
      <w:r w:rsidRPr="000C6903">
        <w:rPr>
          <w:rFonts w:ascii="Arial" w:eastAsia="Times New Roman" w:hAnsi="Arial" w:cs="Arial"/>
          <w:i/>
          <w:sz w:val="20"/>
          <w:szCs w:val="17"/>
          <w:lang w:eastAsia="pl-PL"/>
        </w:rPr>
        <w:t>Zamawiającym</w:t>
      </w:r>
      <w:r w:rsidRPr="000C6903">
        <w:rPr>
          <w:rFonts w:ascii="Arial" w:eastAsia="Times New Roman" w:hAnsi="Arial" w:cs="Arial"/>
          <w:sz w:val="20"/>
          <w:szCs w:val="17"/>
          <w:lang w:eastAsia="pl-PL"/>
        </w:rPr>
        <w:t xml:space="preserve"> zaprasza do udziału w postępowaniu o udzielenie zamówienia w trybie przetargu nieograniczonego zgodnie </w:t>
      </w:r>
      <w:r w:rsidR="00261822">
        <w:rPr>
          <w:rFonts w:ascii="Arial" w:eastAsia="Times New Roman" w:hAnsi="Arial" w:cs="Arial"/>
          <w:sz w:val="20"/>
          <w:szCs w:val="17"/>
          <w:lang w:eastAsia="pl-PL"/>
        </w:rPr>
        <w:br/>
      </w:r>
      <w:r w:rsidRPr="000C6903">
        <w:rPr>
          <w:rFonts w:ascii="Arial" w:eastAsia="Times New Roman" w:hAnsi="Arial" w:cs="Arial"/>
          <w:sz w:val="20"/>
          <w:szCs w:val="17"/>
          <w:lang w:eastAsia="pl-PL"/>
        </w:rPr>
        <w:t>z Regulaminem Udzielania Zamówień przez PWiK Sp. z o.o. w Olsztynie (</w:t>
      </w:r>
      <w:r>
        <w:rPr>
          <w:rFonts w:ascii="Arial" w:eastAsia="Times New Roman" w:hAnsi="Arial" w:cs="Arial"/>
          <w:sz w:val="20"/>
          <w:szCs w:val="17"/>
          <w:lang w:eastAsia="pl-PL"/>
        </w:rPr>
        <w:t>Z</w:t>
      </w:r>
      <w:r w:rsidRPr="000C6903">
        <w:rPr>
          <w:rFonts w:ascii="Arial" w:eastAsia="Times New Roman" w:hAnsi="Arial" w:cs="Arial"/>
          <w:sz w:val="20"/>
          <w:szCs w:val="17"/>
          <w:lang w:eastAsia="pl-PL"/>
        </w:rPr>
        <w:t xml:space="preserve">ałącznik do Uchwały </w:t>
      </w:r>
      <w:r w:rsidR="00261822">
        <w:rPr>
          <w:rFonts w:ascii="Arial" w:eastAsia="Times New Roman" w:hAnsi="Arial" w:cs="Arial"/>
          <w:sz w:val="20"/>
          <w:szCs w:val="17"/>
          <w:lang w:eastAsia="pl-PL"/>
        </w:rPr>
        <w:br/>
      </w:r>
      <w:r w:rsidRPr="000C6903">
        <w:rPr>
          <w:rFonts w:ascii="Arial" w:eastAsia="Times New Roman" w:hAnsi="Arial" w:cs="Arial"/>
          <w:sz w:val="20"/>
          <w:szCs w:val="17"/>
          <w:lang w:eastAsia="pl-PL"/>
        </w:rPr>
        <w:t xml:space="preserve">Nr </w:t>
      </w:r>
      <w:r>
        <w:rPr>
          <w:rFonts w:ascii="Arial" w:eastAsia="Times New Roman" w:hAnsi="Arial" w:cs="Arial"/>
          <w:sz w:val="20"/>
          <w:szCs w:val="17"/>
          <w:lang w:eastAsia="pl-PL"/>
        </w:rPr>
        <w:t>25</w:t>
      </w:r>
      <w:r w:rsidRPr="000C6903">
        <w:rPr>
          <w:rFonts w:ascii="Arial" w:eastAsia="Times New Roman" w:hAnsi="Arial" w:cs="Arial"/>
          <w:sz w:val="20"/>
          <w:szCs w:val="17"/>
          <w:lang w:eastAsia="pl-PL"/>
        </w:rPr>
        <w:t>/2</w:t>
      </w:r>
      <w:r>
        <w:rPr>
          <w:rFonts w:ascii="Arial" w:eastAsia="Times New Roman" w:hAnsi="Arial" w:cs="Arial"/>
          <w:sz w:val="20"/>
          <w:szCs w:val="17"/>
          <w:lang w:eastAsia="pl-PL"/>
        </w:rPr>
        <w:t>5</w:t>
      </w:r>
      <w:r w:rsidRPr="000C6903">
        <w:rPr>
          <w:rFonts w:ascii="Arial" w:eastAsia="Times New Roman" w:hAnsi="Arial" w:cs="Arial"/>
          <w:sz w:val="20"/>
          <w:szCs w:val="17"/>
          <w:lang w:eastAsia="pl-PL"/>
        </w:rPr>
        <w:t xml:space="preserve"> Zarządu PWiK Sp. z o.o. w Olsztynie z dnia </w:t>
      </w:r>
      <w:r>
        <w:rPr>
          <w:rFonts w:ascii="Arial" w:eastAsia="Times New Roman" w:hAnsi="Arial" w:cs="Arial"/>
          <w:sz w:val="20"/>
          <w:szCs w:val="17"/>
          <w:lang w:eastAsia="pl-PL"/>
        </w:rPr>
        <w:t>30</w:t>
      </w:r>
      <w:r w:rsidRPr="000C6903">
        <w:rPr>
          <w:rFonts w:ascii="Arial" w:eastAsia="Times New Roman" w:hAnsi="Arial" w:cs="Arial"/>
          <w:sz w:val="20"/>
          <w:szCs w:val="17"/>
          <w:lang w:eastAsia="pl-PL"/>
        </w:rPr>
        <w:t xml:space="preserve"> </w:t>
      </w:r>
      <w:r>
        <w:rPr>
          <w:rFonts w:ascii="Arial" w:eastAsia="Times New Roman" w:hAnsi="Arial" w:cs="Arial"/>
          <w:sz w:val="20"/>
          <w:szCs w:val="17"/>
          <w:lang w:eastAsia="pl-PL"/>
        </w:rPr>
        <w:t>grudnia</w:t>
      </w:r>
      <w:r w:rsidRPr="000C6903">
        <w:rPr>
          <w:rFonts w:ascii="Arial" w:eastAsia="Times New Roman" w:hAnsi="Arial" w:cs="Arial"/>
          <w:sz w:val="20"/>
          <w:szCs w:val="17"/>
          <w:lang w:eastAsia="pl-PL"/>
        </w:rPr>
        <w:t xml:space="preserve"> 202</w:t>
      </w:r>
      <w:r>
        <w:rPr>
          <w:rFonts w:ascii="Arial" w:eastAsia="Times New Roman" w:hAnsi="Arial" w:cs="Arial"/>
          <w:sz w:val="20"/>
          <w:szCs w:val="17"/>
          <w:lang w:eastAsia="pl-PL"/>
        </w:rPr>
        <w:t xml:space="preserve">5 </w:t>
      </w:r>
      <w:r w:rsidRPr="000C6903">
        <w:rPr>
          <w:rFonts w:ascii="Arial" w:eastAsia="Times New Roman" w:hAnsi="Arial" w:cs="Arial"/>
          <w:sz w:val="20"/>
          <w:szCs w:val="17"/>
          <w:lang w:eastAsia="pl-PL"/>
        </w:rPr>
        <w:t xml:space="preserve">r. ze zmianami, opublikowany na stronie internetowej </w:t>
      </w:r>
      <w:hyperlink r:id="rId8" w:history="1">
        <w:r w:rsidRPr="000C6903">
          <w:rPr>
            <w:rFonts w:ascii="Arial" w:eastAsia="Times New Roman" w:hAnsi="Arial" w:cs="Arial"/>
            <w:color w:val="0000FF"/>
            <w:sz w:val="20"/>
            <w:szCs w:val="20"/>
            <w:u w:val="single"/>
            <w:lang w:eastAsia="pl-PL"/>
          </w:rPr>
          <w:t>www.pwik.olsztyn.pl</w:t>
        </w:r>
      </w:hyperlink>
      <w:r w:rsidRPr="000C6903">
        <w:rPr>
          <w:rFonts w:ascii="Arial" w:eastAsia="Times New Roman" w:hAnsi="Arial" w:cs="Arial"/>
          <w:color w:val="0000FF"/>
          <w:sz w:val="20"/>
          <w:szCs w:val="20"/>
          <w:lang w:eastAsia="pl-PL"/>
        </w:rPr>
        <w:t>)</w:t>
      </w:r>
      <w:r w:rsidRPr="000C6903">
        <w:rPr>
          <w:rFonts w:ascii="Arial" w:eastAsia="Times New Roman" w:hAnsi="Arial" w:cs="Arial"/>
          <w:sz w:val="20"/>
          <w:szCs w:val="20"/>
          <w:lang w:eastAsia="pl-PL"/>
        </w:rPr>
        <w:t xml:space="preserve"> na zadanie pn.: </w:t>
      </w:r>
    </w:p>
    <w:p w14:paraId="674BC13D" w14:textId="77777777" w:rsidR="001C3C30" w:rsidRPr="001C3C30" w:rsidRDefault="001C3C30" w:rsidP="001C3C30">
      <w:pPr>
        <w:keepNext/>
        <w:spacing w:before="120" w:after="0" w:line="276" w:lineRule="auto"/>
        <w:jc w:val="center"/>
        <w:outlineLvl w:val="0"/>
        <w:rPr>
          <w:rFonts w:ascii="Arial" w:eastAsia="Times New Roman" w:hAnsi="Arial" w:cs="Arial"/>
          <w:b/>
          <w:bCs/>
          <w:kern w:val="32"/>
          <w:sz w:val="24"/>
          <w:szCs w:val="18"/>
          <w:lang w:eastAsia="pl-PL"/>
        </w:rPr>
      </w:pPr>
      <w:r w:rsidRPr="001C3C30">
        <w:rPr>
          <w:rFonts w:ascii="Arial" w:eastAsia="Times New Roman" w:hAnsi="Arial" w:cs="Arial"/>
          <w:b/>
          <w:bCs/>
          <w:kern w:val="32"/>
          <w:sz w:val="24"/>
          <w:szCs w:val="18"/>
          <w:lang w:eastAsia="pl-PL"/>
        </w:rPr>
        <w:t xml:space="preserve">BUDOWA KOGENERACYJNEGO AGREGATU PRĄDOTWÓRCZEGO </w:t>
      </w:r>
    </w:p>
    <w:p w14:paraId="60413A18" w14:textId="77777777" w:rsidR="001C3C30" w:rsidRPr="001C3C30" w:rsidRDefault="001C3C30" w:rsidP="001C3C30">
      <w:pPr>
        <w:keepNext/>
        <w:spacing w:before="120" w:after="0" w:line="276" w:lineRule="auto"/>
        <w:jc w:val="center"/>
        <w:outlineLvl w:val="0"/>
        <w:rPr>
          <w:rFonts w:ascii="Arial" w:eastAsia="Times New Roman" w:hAnsi="Arial" w:cs="Arial"/>
          <w:b/>
          <w:bCs/>
          <w:kern w:val="32"/>
          <w:sz w:val="24"/>
          <w:szCs w:val="18"/>
          <w:lang w:eastAsia="pl-PL"/>
        </w:rPr>
      </w:pPr>
      <w:r w:rsidRPr="001C3C30">
        <w:rPr>
          <w:rFonts w:ascii="Arial" w:eastAsia="Times New Roman" w:hAnsi="Arial" w:cs="Arial"/>
          <w:b/>
          <w:bCs/>
          <w:kern w:val="32"/>
          <w:sz w:val="24"/>
          <w:szCs w:val="18"/>
          <w:lang w:eastAsia="pl-PL"/>
        </w:rPr>
        <w:t xml:space="preserve">ZASILANEGO BIOGAZEM wraz z infrastrukturą towarzyszącą </w:t>
      </w:r>
    </w:p>
    <w:p w14:paraId="415E8B00" w14:textId="77777777" w:rsidR="001C3C30" w:rsidRPr="001C3C30" w:rsidRDefault="001C3C30" w:rsidP="001C3C30">
      <w:pPr>
        <w:keepNext/>
        <w:spacing w:before="120" w:after="0" w:line="276" w:lineRule="auto"/>
        <w:jc w:val="center"/>
        <w:outlineLvl w:val="0"/>
        <w:rPr>
          <w:rFonts w:ascii="Arial" w:eastAsia="Times New Roman" w:hAnsi="Arial" w:cs="Arial"/>
          <w:b/>
          <w:bCs/>
          <w:kern w:val="32"/>
          <w:sz w:val="24"/>
          <w:szCs w:val="18"/>
          <w:lang w:eastAsia="pl-PL"/>
        </w:rPr>
      </w:pPr>
      <w:r w:rsidRPr="001C3C30">
        <w:rPr>
          <w:rFonts w:ascii="Arial" w:eastAsia="Times New Roman" w:hAnsi="Arial" w:cs="Arial"/>
          <w:b/>
          <w:bCs/>
          <w:kern w:val="32"/>
          <w:sz w:val="24"/>
          <w:szCs w:val="18"/>
          <w:lang w:eastAsia="pl-PL"/>
        </w:rPr>
        <w:t>na terenie Oczyszczalni Ścieków ŁYNA w Olsztynie</w:t>
      </w:r>
    </w:p>
    <w:p w14:paraId="27215E7A" w14:textId="5089BEFD" w:rsidR="00E303DA" w:rsidRPr="00AB4EE4" w:rsidRDefault="001C3C30" w:rsidP="001C3C30">
      <w:pPr>
        <w:spacing w:after="80" w:line="276" w:lineRule="auto"/>
        <w:rPr>
          <w:rFonts w:ascii="Arial" w:eastAsia="Times New Roman" w:hAnsi="Arial" w:cs="Arial"/>
          <w:sz w:val="20"/>
          <w:szCs w:val="20"/>
          <w:lang w:eastAsia="pl-PL"/>
        </w:rPr>
      </w:pPr>
      <w:r w:rsidRPr="00AC6E88">
        <w:rPr>
          <w:rFonts w:ascii="Arial" w:hAnsi="Arial" w:cs="Arial"/>
        </w:rPr>
        <w:br/>
      </w:r>
      <w:r w:rsidR="00E303DA">
        <w:rPr>
          <w:rFonts w:ascii="Arial" w:eastAsia="Times New Roman" w:hAnsi="Arial" w:cs="Arial"/>
          <w:sz w:val="20"/>
          <w:szCs w:val="20"/>
          <w:lang w:eastAsia="pl-PL"/>
        </w:rPr>
        <w:t>Znak postępowania</w:t>
      </w:r>
      <w:r w:rsidR="00E303DA" w:rsidRPr="00AB4EE4">
        <w:rPr>
          <w:rFonts w:ascii="Arial" w:eastAsia="Times New Roman" w:hAnsi="Arial" w:cs="Arial"/>
          <w:sz w:val="20"/>
          <w:szCs w:val="20"/>
          <w:lang w:eastAsia="pl-PL"/>
        </w:rPr>
        <w:t xml:space="preserve">: </w:t>
      </w:r>
      <w:r w:rsidR="00E303DA" w:rsidRPr="00985B59">
        <w:rPr>
          <w:rFonts w:ascii="Arial" w:eastAsia="Times New Roman" w:hAnsi="Arial" w:cs="Arial"/>
          <w:b/>
          <w:color w:val="000000" w:themeColor="text1"/>
          <w:sz w:val="20"/>
          <w:szCs w:val="20"/>
          <w:lang w:eastAsia="pl-PL"/>
        </w:rPr>
        <w:t>PZP.262.</w:t>
      </w:r>
      <w:r>
        <w:rPr>
          <w:rFonts w:ascii="Arial" w:eastAsia="Times New Roman" w:hAnsi="Arial" w:cs="Arial"/>
          <w:b/>
          <w:color w:val="000000" w:themeColor="text1"/>
          <w:sz w:val="20"/>
          <w:szCs w:val="20"/>
          <w:lang w:eastAsia="pl-PL"/>
        </w:rPr>
        <w:t>8</w:t>
      </w:r>
      <w:r w:rsidR="00E303DA" w:rsidRPr="00985B59">
        <w:rPr>
          <w:rFonts w:ascii="Arial" w:eastAsia="Times New Roman" w:hAnsi="Arial" w:cs="Arial"/>
          <w:b/>
          <w:color w:val="000000" w:themeColor="text1"/>
          <w:sz w:val="20"/>
          <w:szCs w:val="20"/>
          <w:lang w:eastAsia="pl-PL"/>
        </w:rPr>
        <w:t>.2026.</w:t>
      </w:r>
      <w:r w:rsidR="00261822" w:rsidRPr="00985B59">
        <w:rPr>
          <w:rFonts w:ascii="Arial" w:eastAsia="Times New Roman" w:hAnsi="Arial" w:cs="Arial"/>
          <w:b/>
          <w:color w:val="000000" w:themeColor="text1"/>
          <w:sz w:val="20"/>
          <w:szCs w:val="20"/>
          <w:lang w:eastAsia="pl-PL"/>
        </w:rPr>
        <w:t>RIR</w:t>
      </w:r>
    </w:p>
    <w:p w14:paraId="2CDA89DA" w14:textId="4FF122B5" w:rsidR="006B2F7F" w:rsidRPr="00F77CCF" w:rsidRDefault="00EB69E5" w:rsidP="00261822">
      <w:pPr>
        <w:spacing w:after="40" w:line="336" w:lineRule="auto"/>
        <w:rPr>
          <w:rFonts w:ascii="Arial" w:eastAsia="Times New Roman" w:hAnsi="Arial" w:cs="Arial"/>
          <w:b/>
          <w:color w:val="4472C4" w:themeColor="accent1"/>
          <w:sz w:val="20"/>
          <w:szCs w:val="20"/>
          <w:lang w:eastAsia="pl-PL"/>
        </w:rPr>
      </w:pPr>
      <w:r>
        <w:rPr>
          <w:rFonts w:ascii="Arial" w:eastAsia="Times New Roman" w:hAnsi="Arial" w:cs="Arial"/>
          <w:szCs w:val="28"/>
          <w:lang w:eastAsia="pl-PL"/>
        </w:rPr>
        <w:br/>
      </w:r>
      <w:bookmarkStart w:id="1" w:name="_Hlk125018424"/>
      <w:r w:rsidR="006B2F7F" w:rsidRPr="00F77CCF">
        <w:rPr>
          <w:rFonts w:ascii="Arial" w:eastAsia="Times New Roman" w:hAnsi="Arial" w:cs="Arial"/>
          <w:b/>
          <w:color w:val="4472C4" w:themeColor="accent1"/>
          <w:sz w:val="20"/>
          <w:szCs w:val="20"/>
          <w:lang w:eastAsia="pl-PL"/>
        </w:rPr>
        <w:t xml:space="preserve">ROZDZIAŁ I — </w:t>
      </w:r>
      <w:r w:rsidR="006B2F7F" w:rsidRPr="00F77CCF">
        <w:rPr>
          <w:rFonts w:ascii="Arial" w:eastAsia="Times New Roman" w:hAnsi="Arial" w:cs="Arial"/>
          <w:color w:val="4472C4" w:themeColor="accent1"/>
          <w:sz w:val="20"/>
          <w:szCs w:val="20"/>
          <w:lang w:eastAsia="pl-PL"/>
        </w:rPr>
        <w:t>NAZWA ZAMAWIAJĄCEGO</w:t>
      </w:r>
      <w:r w:rsidR="006B2F7F" w:rsidRPr="00F77CCF">
        <w:rPr>
          <w:rFonts w:ascii="Arial" w:eastAsia="Times New Roman" w:hAnsi="Arial" w:cs="Arial"/>
          <w:b/>
          <w:color w:val="4472C4" w:themeColor="accent1"/>
          <w:sz w:val="20"/>
          <w:szCs w:val="20"/>
          <w:lang w:eastAsia="pl-PL"/>
        </w:rPr>
        <w:t xml:space="preserve"> </w:t>
      </w:r>
    </w:p>
    <w:p w14:paraId="113C2F05" w14:textId="77777777" w:rsidR="00153D84" w:rsidRPr="00DF732D" w:rsidRDefault="00153D84" w:rsidP="00261822">
      <w:pPr>
        <w:spacing w:after="40" w:line="276" w:lineRule="auto"/>
        <w:ind w:left="142" w:hanging="142"/>
        <w:jc w:val="both"/>
        <w:rPr>
          <w:rFonts w:ascii="Arial" w:eastAsia="Times New Roman" w:hAnsi="Arial" w:cs="Arial"/>
          <w:sz w:val="20"/>
          <w:szCs w:val="20"/>
          <w:lang w:eastAsia="pl-PL"/>
        </w:rPr>
      </w:pPr>
      <w:bookmarkStart w:id="2" w:name="_Hlk187602250"/>
      <w:bookmarkEnd w:id="1"/>
      <w:r w:rsidRPr="00DF732D">
        <w:rPr>
          <w:rFonts w:ascii="Arial" w:eastAsia="Times New Roman" w:hAnsi="Arial" w:cs="Arial"/>
          <w:sz w:val="20"/>
          <w:szCs w:val="20"/>
          <w:lang w:eastAsia="pl-PL"/>
        </w:rPr>
        <w:t xml:space="preserve">Przedsiębiorstwo Wodociągów i Kanalizacji Sp. z o.o. </w:t>
      </w:r>
    </w:p>
    <w:p w14:paraId="7995B3A9" w14:textId="29185B2A" w:rsidR="00153D84" w:rsidRPr="00153D84" w:rsidRDefault="00153D84" w:rsidP="00261822">
      <w:pPr>
        <w:spacing w:after="40" w:line="276" w:lineRule="auto"/>
        <w:jc w:val="both"/>
        <w:rPr>
          <w:rFonts w:ascii="Arial" w:eastAsia="Times New Roman" w:hAnsi="Arial" w:cs="Arial"/>
          <w:sz w:val="20"/>
          <w:szCs w:val="20"/>
          <w:lang w:eastAsia="pl-PL"/>
        </w:rPr>
      </w:pPr>
      <w:r w:rsidRPr="00DF732D">
        <w:rPr>
          <w:rFonts w:ascii="Arial" w:eastAsia="Times New Roman" w:hAnsi="Arial" w:cs="Arial"/>
          <w:sz w:val="20"/>
          <w:szCs w:val="20"/>
          <w:lang w:eastAsia="pl-PL"/>
        </w:rPr>
        <w:t>ul. Oficerska 16A</w:t>
      </w:r>
      <w:bookmarkEnd w:id="2"/>
      <w:r>
        <w:rPr>
          <w:rFonts w:ascii="Arial" w:eastAsia="Times New Roman" w:hAnsi="Arial" w:cs="Arial"/>
          <w:sz w:val="20"/>
          <w:szCs w:val="20"/>
          <w:lang w:eastAsia="pl-PL"/>
        </w:rPr>
        <w:t xml:space="preserve">, </w:t>
      </w:r>
      <w:r w:rsidRPr="00DF732D">
        <w:rPr>
          <w:rFonts w:ascii="Arial" w:eastAsia="Times New Roman" w:hAnsi="Arial" w:cs="Arial"/>
          <w:sz w:val="20"/>
          <w:szCs w:val="20"/>
          <w:lang w:eastAsia="pl-PL"/>
        </w:rPr>
        <w:t>10-218 Olsztyn</w:t>
      </w:r>
      <w:r w:rsidRPr="00DF732D">
        <w:rPr>
          <w:rFonts w:ascii="Arial" w:eastAsia="Times New Roman" w:hAnsi="Arial" w:cs="Arial"/>
          <w:b/>
          <w:sz w:val="20"/>
          <w:szCs w:val="20"/>
          <w:lang w:eastAsia="pl-PL"/>
        </w:rPr>
        <w:t xml:space="preserve"> </w:t>
      </w:r>
    </w:p>
    <w:p w14:paraId="2F7763C0" w14:textId="772AF21A" w:rsidR="00153D84" w:rsidRPr="00DF732D" w:rsidRDefault="00153D84" w:rsidP="00261822">
      <w:pPr>
        <w:spacing w:after="40" w:line="276" w:lineRule="auto"/>
        <w:ind w:left="142" w:hanging="142"/>
        <w:jc w:val="both"/>
        <w:rPr>
          <w:rFonts w:ascii="Arial" w:eastAsia="Times New Roman" w:hAnsi="Arial" w:cs="Arial"/>
          <w:sz w:val="20"/>
          <w:szCs w:val="20"/>
          <w:lang w:eastAsia="pl-PL"/>
        </w:rPr>
      </w:pPr>
      <w:r w:rsidRPr="00DF732D">
        <w:rPr>
          <w:rFonts w:ascii="Arial" w:eastAsia="Times New Roman" w:hAnsi="Arial" w:cs="Arial"/>
          <w:sz w:val="20"/>
          <w:szCs w:val="20"/>
          <w:lang w:eastAsia="pl-PL"/>
        </w:rPr>
        <w:t>NIP: 739-040-33-23</w:t>
      </w:r>
      <w:r>
        <w:rPr>
          <w:rFonts w:ascii="Arial" w:eastAsia="Times New Roman" w:hAnsi="Arial" w:cs="Arial"/>
          <w:sz w:val="20"/>
          <w:szCs w:val="20"/>
          <w:lang w:eastAsia="pl-PL"/>
        </w:rPr>
        <w:t xml:space="preserve">, </w:t>
      </w:r>
      <w:r w:rsidRPr="00DF732D">
        <w:rPr>
          <w:rFonts w:ascii="Arial" w:eastAsia="Times New Roman" w:hAnsi="Arial" w:cs="Arial"/>
          <w:sz w:val="20"/>
          <w:szCs w:val="20"/>
          <w:lang w:eastAsia="pl-PL"/>
        </w:rPr>
        <w:t>REGON: 510620050</w:t>
      </w:r>
    </w:p>
    <w:p w14:paraId="68F59B76" w14:textId="77777777" w:rsidR="00153D84" w:rsidRPr="00DF732D" w:rsidRDefault="00153D84" w:rsidP="00261822">
      <w:pPr>
        <w:spacing w:after="40" w:line="276" w:lineRule="auto"/>
        <w:ind w:left="142" w:hanging="142"/>
        <w:jc w:val="both"/>
        <w:rPr>
          <w:rFonts w:ascii="Arial" w:eastAsia="Times New Roman" w:hAnsi="Arial" w:cs="Arial"/>
          <w:color w:val="0563C1"/>
          <w:sz w:val="20"/>
          <w:szCs w:val="20"/>
          <w:u w:val="single"/>
          <w:shd w:val="clear" w:color="auto" w:fill="FFFFFF"/>
          <w:lang w:eastAsia="pl-PL"/>
        </w:rPr>
      </w:pPr>
      <w:r w:rsidRPr="00DF732D">
        <w:rPr>
          <w:rFonts w:ascii="Arial" w:eastAsia="Times New Roman" w:hAnsi="Arial" w:cs="Arial"/>
          <w:sz w:val="20"/>
          <w:szCs w:val="20"/>
          <w:lang w:eastAsia="pl-PL"/>
        </w:rPr>
        <w:t>Adres strony internetowej Zamawiającego:</w:t>
      </w:r>
      <w:r w:rsidRPr="00DF732D">
        <w:rPr>
          <w:rFonts w:ascii="Arial" w:eastAsia="Times New Roman" w:hAnsi="Arial" w:cs="Arial"/>
          <w:color w:val="0563C1"/>
          <w:sz w:val="20"/>
          <w:szCs w:val="20"/>
          <w:u w:val="single"/>
          <w:shd w:val="clear" w:color="auto" w:fill="FFFFFF"/>
          <w:lang w:eastAsia="pl-PL"/>
        </w:rPr>
        <w:t xml:space="preserve"> https://pwik.olsztyn.pl/</w:t>
      </w:r>
    </w:p>
    <w:p w14:paraId="3159F0BC" w14:textId="77777777" w:rsidR="00153D84" w:rsidRPr="00DF732D" w:rsidRDefault="00153D84" w:rsidP="00261822">
      <w:pPr>
        <w:spacing w:after="40" w:line="276" w:lineRule="auto"/>
        <w:rPr>
          <w:rFonts w:ascii="Arial" w:eastAsia="Times New Roman" w:hAnsi="Arial" w:cs="Arial"/>
          <w:sz w:val="20"/>
          <w:szCs w:val="20"/>
          <w:lang w:eastAsia="pl-PL"/>
        </w:rPr>
      </w:pPr>
      <w:r w:rsidRPr="00DF732D">
        <w:rPr>
          <w:rFonts w:ascii="Arial" w:eastAsia="Times New Roman" w:hAnsi="Arial" w:cs="Arial"/>
          <w:sz w:val="20"/>
          <w:szCs w:val="20"/>
          <w:lang w:eastAsia="pl-PL"/>
        </w:rPr>
        <w:t>Adres strony internetowej</w:t>
      </w:r>
      <w:r>
        <w:rPr>
          <w:rFonts w:ascii="Arial" w:eastAsia="Times New Roman" w:hAnsi="Arial" w:cs="Arial"/>
          <w:sz w:val="20"/>
          <w:szCs w:val="20"/>
          <w:lang w:eastAsia="pl-PL"/>
        </w:rPr>
        <w:t>,</w:t>
      </w:r>
      <w:r w:rsidRPr="00DF732D">
        <w:rPr>
          <w:rFonts w:ascii="Arial" w:eastAsia="Times New Roman" w:hAnsi="Arial" w:cs="Arial"/>
          <w:sz w:val="20"/>
          <w:szCs w:val="20"/>
          <w:lang w:eastAsia="pl-PL"/>
        </w:rPr>
        <w:t xml:space="preserve"> na której jest prowadzone postępowani</w:t>
      </w:r>
      <w:r>
        <w:rPr>
          <w:rFonts w:ascii="Arial" w:eastAsia="Times New Roman" w:hAnsi="Arial" w:cs="Arial"/>
          <w:sz w:val="20"/>
          <w:szCs w:val="20"/>
          <w:lang w:eastAsia="pl-PL"/>
        </w:rPr>
        <w:t>e</w:t>
      </w:r>
      <w:r w:rsidRPr="00DF732D">
        <w:rPr>
          <w:rFonts w:ascii="Arial" w:eastAsia="Times New Roman" w:hAnsi="Arial" w:cs="Arial"/>
          <w:sz w:val="20"/>
          <w:szCs w:val="20"/>
          <w:lang w:eastAsia="pl-PL"/>
        </w:rPr>
        <w:t xml:space="preserve">: </w:t>
      </w:r>
      <w:hyperlink r:id="rId9" w:history="1">
        <w:r w:rsidRPr="00DF732D">
          <w:rPr>
            <w:rFonts w:ascii="Arial" w:eastAsia="Times New Roman" w:hAnsi="Arial" w:cs="Arial"/>
            <w:color w:val="0563C1"/>
            <w:sz w:val="20"/>
            <w:szCs w:val="20"/>
            <w:u w:val="single"/>
            <w:lang w:eastAsia="pl-PL"/>
          </w:rPr>
          <w:t>https://platformazakupowa.pl/pn/pwik_olsztyn/proceedings</w:t>
        </w:r>
      </w:hyperlink>
      <w:r w:rsidRPr="00DF732D">
        <w:rPr>
          <w:rFonts w:ascii="Arial" w:eastAsia="Times New Roman" w:hAnsi="Arial" w:cs="Arial"/>
          <w:sz w:val="20"/>
          <w:szCs w:val="20"/>
          <w:lang w:eastAsia="pl-PL"/>
        </w:rPr>
        <w:t xml:space="preserve">    </w:t>
      </w:r>
    </w:p>
    <w:p w14:paraId="6275213B" w14:textId="2C76BB76" w:rsidR="00153D84" w:rsidRPr="00AB4EE4" w:rsidRDefault="00153D84" w:rsidP="00153D84">
      <w:pPr>
        <w:spacing w:after="80" w:line="276" w:lineRule="auto"/>
        <w:rPr>
          <w:rFonts w:ascii="Arial" w:eastAsia="Calibri" w:hAnsi="Arial" w:cs="Arial"/>
          <w:sz w:val="20"/>
          <w:szCs w:val="20"/>
        </w:rPr>
      </w:pPr>
      <w:r w:rsidRPr="00AB4EE4">
        <w:rPr>
          <w:rFonts w:ascii="Arial" w:eastAsia="Calibri" w:hAnsi="Arial" w:cs="Arial"/>
          <w:sz w:val="20"/>
          <w:szCs w:val="20"/>
        </w:rPr>
        <w:t xml:space="preserve">Adres poczty elektronicznej: </w:t>
      </w:r>
      <w:hyperlink r:id="rId10" w:history="1">
        <w:r w:rsidR="001C3C30" w:rsidRPr="002C7F1D">
          <w:rPr>
            <w:rStyle w:val="Hipercze"/>
          </w:rPr>
          <w:t>laganowskal</w:t>
        </w:r>
        <w:r w:rsidR="001C3C30" w:rsidRPr="002C7F1D">
          <w:rPr>
            <w:rStyle w:val="Hipercze"/>
            <w:rFonts w:ascii="Arial" w:eastAsia="Calibri" w:hAnsi="Arial" w:cs="Arial"/>
            <w:sz w:val="20"/>
            <w:szCs w:val="20"/>
          </w:rPr>
          <w:t>@pwik.olsztyn.pl</w:t>
        </w:r>
      </w:hyperlink>
      <w:r w:rsidRPr="00C23116">
        <w:rPr>
          <w:rFonts w:ascii="Arial" w:eastAsia="Calibri" w:hAnsi="Arial" w:cs="Arial"/>
          <w:color w:val="7030A0"/>
          <w:sz w:val="20"/>
          <w:szCs w:val="20"/>
        </w:rPr>
        <w:t xml:space="preserve"> </w:t>
      </w:r>
    </w:p>
    <w:p w14:paraId="64C85107" w14:textId="4C257EF8" w:rsidR="006B2F7F" w:rsidRPr="00F77CCF" w:rsidRDefault="006B2F7F" w:rsidP="0008731E">
      <w:pPr>
        <w:spacing w:before="240" w:after="120" w:line="276" w:lineRule="auto"/>
        <w:rPr>
          <w:rFonts w:ascii="Arial" w:eastAsia="Times New Roman" w:hAnsi="Arial" w:cs="Arial"/>
          <w:color w:val="4472C4" w:themeColor="accent1"/>
          <w:sz w:val="20"/>
          <w:szCs w:val="20"/>
          <w:lang w:eastAsia="pl-PL"/>
        </w:rPr>
      </w:pPr>
      <w:bookmarkStart w:id="3" w:name="_Hlk125018427"/>
      <w:r w:rsidRPr="00F77CCF">
        <w:rPr>
          <w:rFonts w:ascii="Arial" w:eastAsia="Times New Roman" w:hAnsi="Arial" w:cs="Arial"/>
          <w:b/>
          <w:color w:val="4472C4" w:themeColor="accent1"/>
          <w:sz w:val="20"/>
          <w:szCs w:val="20"/>
          <w:lang w:eastAsia="pl-PL"/>
        </w:rPr>
        <w:t xml:space="preserve">ROZDZIAŁ II — </w:t>
      </w:r>
      <w:r w:rsidRPr="00F77CCF">
        <w:rPr>
          <w:rFonts w:ascii="Arial" w:eastAsia="Times New Roman" w:hAnsi="Arial" w:cs="Arial"/>
          <w:color w:val="4472C4" w:themeColor="accent1"/>
          <w:sz w:val="20"/>
          <w:szCs w:val="20"/>
          <w:lang w:eastAsia="pl-PL"/>
        </w:rPr>
        <w:t>TRYB UDZIEL</w:t>
      </w:r>
      <w:r w:rsidR="000944E1" w:rsidRPr="00F77CCF">
        <w:rPr>
          <w:rFonts w:ascii="Arial" w:eastAsia="Times New Roman" w:hAnsi="Arial" w:cs="Arial"/>
          <w:color w:val="4472C4" w:themeColor="accent1"/>
          <w:sz w:val="20"/>
          <w:szCs w:val="20"/>
          <w:lang w:eastAsia="pl-PL"/>
        </w:rPr>
        <w:t>E</w:t>
      </w:r>
      <w:r w:rsidRPr="00F77CCF">
        <w:rPr>
          <w:rFonts w:ascii="Arial" w:eastAsia="Times New Roman" w:hAnsi="Arial" w:cs="Arial"/>
          <w:color w:val="4472C4" w:themeColor="accent1"/>
          <w:sz w:val="20"/>
          <w:szCs w:val="20"/>
          <w:lang w:eastAsia="pl-PL"/>
        </w:rPr>
        <w:t>NIA ZAMÓWIENIA</w:t>
      </w:r>
    </w:p>
    <w:bookmarkEnd w:id="3"/>
    <w:p w14:paraId="64FB53DE" w14:textId="73F218AD" w:rsidR="00282647" w:rsidRPr="001B2694" w:rsidRDefault="00282647" w:rsidP="00AD51DF">
      <w:pPr>
        <w:pStyle w:val="Akapitzlist"/>
        <w:numPr>
          <w:ilvl w:val="0"/>
          <w:numId w:val="23"/>
        </w:numPr>
        <w:spacing w:after="120" w:line="276" w:lineRule="auto"/>
        <w:ind w:left="284" w:hanging="284"/>
        <w:jc w:val="both"/>
        <w:rPr>
          <w:rFonts w:ascii="Arial" w:hAnsi="Arial" w:cs="Arial"/>
          <w:color w:val="FF0000"/>
        </w:rPr>
      </w:pPr>
      <w:r w:rsidRPr="00927915">
        <w:rPr>
          <w:rFonts w:ascii="Arial" w:hAnsi="Arial" w:cs="Arial"/>
        </w:rPr>
        <w:t>Postępowanie</w:t>
      </w:r>
      <w:r w:rsidR="0095004D">
        <w:rPr>
          <w:rFonts w:ascii="Arial" w:hAnsi="Arial" w:cs="Arial"/>
        </w:rPr>
        <w:t xml:space="preserve"> o udzielenie zamówienia publicznego </w:t>
      </w:r>
      <w:r w:rsidRPr="0095004D">
        <w:rPr>
          <w:rFonts w:ascii="Arial" w:hAnsi="Arial" w:cs="Arial"/>
        </w:rPr>
        <w:t>prowadzone</w:t>
      </w:r>
      <w:r w:rsidR="00927915" w:rsidRPr="0095004D">
        <w:rPr>
          <w:rFonts w:ascii="Arial" w:hAnsi="Arial" w:cs="Arial"/>
        </w:rPr>
        <w:t xml:space="preserve"> </w:t>
      </w:r>
      <w:bookmarkStart w:id="4" w:name="_Hlk217983473"/>
      <w:r w:rsidR="001B2694">
        <w:rPr>
          <w:rFonts w:ascii="Arial" w:hAnsi="Arial" w:cs="Arial"/>
        </w:rPr>
        <w:t>jest na podstawie</w:t>
      </w:r>
      <w:r w:rsidR="00B311A6">
        <w:rPr>
          <w:rFonts w:ascii="Arial" w:hAnsi="Arial" w:cs="Arial"/>
        </w:rPr>
        <w:t xml:space="preserve"> </w:t>
      </w:r>
      <w:r w:rsidR="00B311A6" w:rsidRPr="00B311A6">
        <w:rPr>
          <w:rFonts w:ascii="Arial" w:hAnsi="Arial" w:cs="Arial"/>
        </w:rPr>
        <w:t xml:space="preserve">Regulaminu udzielania zamówień przez PWiK Sp. z o.o. w Olsztynie, zwanego dalej </w:t>
      </w:r>
      <w:r w:rsidR="00B311A6" w:rsidRPr="00B311A6">
        <w:rPr>
          <w:rFonts w:ascii="Arial" w:hAnsi="Arial" w:cs="Arial"/>
          <w:i/>
        </w:rPr>
        <w:t>Regulaminem</w:t>
      </w:r>
      <w:r w:rsidR="00B311A6">
        <w:rPr>
          <w:rFonts w:ascii="Arial" w:hAnsi="Arial" w:cs="Arial"/>
        </w:rPr>
        <w:t>.</w:t>
      </w:r>
    </w:p>
    <w:bookmarkEnd w:id="4"/>
    <w:p w14:paraId="0102DDAF" w14:textId="5711E843" w:rsidR="001B2694" w:rsidRPr="001B2694" w:rsidRDefault="00755C73" w:rsidP="00AD51DF">
      <w:pPr>
        <w:pStyle w:val="Akapitzlist"/>
        <w:numPr>
          <w:ilvl w:val="0"/>
          <w:numId w:val="23"/>
        </w:numPr>
        <w:spacing w:after="120" w:line="276" w:lineRule="auto"/>
        <w:ind w:left="284" w:hanging="284"/>
        <w:jc w:val="both"/>
        <w:rPr>
          <w:rFonts w:ascii="Arial" w:hAnsi="Arial" w:cs="Arial"/>
          <w:color w:val="FF0000"/>
        </w:rPr>
      </w:pPr>
      <w:r w:rsidRPr="001B2694">
        <w:rPr>
          <w:rFonts w:ascii="Arial" w:hAnsi="Arial" w:cs="Arial"/>
        </w:rPr>
        <w:t xml:space="preserve">Postępowanie prowadzone jest w </w:t>
      </w:r>
      <w:r w:rsidRPr="001B2694">
        <w:rPr>
          <w:rFonts w:ascii="Arial" w:hAnsi="Arial" w:cs="Arial"/>
          <w:b/>
        </w:rPr>
        <w:t xml:space="preserve">trybie </w:t>
      </w:r>
      <w:r w:rsidR="001B2694" w:rsidRPr="001B2694">
        <w:rPr>
          <w:rFonts w:ascii="Arial" w:hAnsi="Arial" w:cs="Arial"/>
          <w:b/>
        </w:rPr>
        <w:t xml:space="preserve">przetargu nieograniczonego </w:t>
      </w:r>
      <w:r w:rsidRPr="001B2694">
        <w:rPr>
          <w:rFonts w:ascii="Arial" w:hAnsi="Arial" w:cs="Arial"/>
        </w:rPr>
        <w:t>na podstawie</w:t>
      </w:r>
      <w:r w:rsidR="001B2694" w:rsidRPr="001B2694">
        <w:rPr>
          <w:rFonts w:ascii="Arial" w:hAnsi="Arial" w:cs="Arial"/>
        </w:rPr>
        <w:t xml:space="preserve"> </w:t>
      </w:r>
      <w:bookmarkStart w:id="5" w:name="_Hlk217990543"/>
      <w:r w:rsidR="001B2694" w:rsidRPr="001B2694">
        <w:rPr>
          <w:rFonts w:ascii="Arial" w:hAnsi="Arial" w:cs="Arial"/>
        </w:rPr>
        <w:t>§</w:t>
      </w:r>
      <w:r w:rsidR="00C23116">
        <w:rPr>
          <w:rFonts w:ascii="Arial" w:hAnsi="Arial" w:cs="Arial"/>
        </w:rPr>
        <w:t xml:space="preserve"> </w:t>
      </w:r>
      <w:r w:rsidR="001B2694" w:rsidRPr="001B2694">
        <w:rPr>
          <w:rFonts w:ascii="Arial" w:hAnsi="Arial" w:cs="Arial"/>
        </w:rPr>
        <w:t>22</w:t>
      </w:r>
      <w:bookmarkStart w:id="6" w:name="_Hlk217984211"/>
      <w:bookmarkStart w:id="7" w:name="_Hlk217983554"/>
      <w:r w:rsidR="00C23116">
        <w:rPr>
          <w:rFonts w:ascii="Arial" w:hAnsi="Arial" w:cs="Arial"/>
        </w:rPr>
        <w:t xml:space="preserve"> </w:t>
      </w:r>
      <w:r w:rsidR="001B2694" w:rsidRPr="001B2694">
        <w:rPr>
          <w:rFonts w:ascii="Arial" w:hAnsi="Arial" w:cs="Arial"/>
        </w:rPr>
        <w:t>Regulaminu</w:t>
      </w:r>
      <w:bookmarkEnd w:id="5"/>
      <w:bookmarkEnd w:id="6"/>
      <w:r w:rsidR="00B311A6">
        <w:rPr>
          <w:rFonts w:ascii="Arial" w:hAnsi="Arial" w:cs="Arial"/>
        </w:rPr>
        <w:t>.</w:t>
      </w:r>
    </w:p>
    <w:bookmarkEnd w:id="7"/>
    <w:p w14:paraId="16E0AF24" w14:textId="714AFF15" w:rsidR="006B2F7F" w:rsidRDefault="006B2F7F" w:rsidP="00AD51DF">
      <w:pPr>
        <w:numPr>
          <w:ilvl w:val="0"/>
          <w:numId w:val="23"/>
        </w:numPr>
        <w:spacing w:after="120" w:line="276" w:lineRule="auto"/>
        <w:ind w:left="284" w:hanging="284"/>
        <w:jc w:val="both"/>
        <w:rPr>
          <w:rFonts w:ascii="Arial" w:eastAsia="Times New Roman" w:hAnsi="Arial" w:cs="Arial"/>
          <w:sz w:val="20"/>
          <w:szCs w:val="20"/>
          <w:lang w:eastAsia="pl-PL"/>
        </w:rPr>
      </w:pPr>
      <w:r w:rsidRPr="00927915">
        <w:rPr>
          <w:rFonts w:ascii="Arial" w:eastAsia="Times New Roman" w:hAnsi="Arial" w:cs="Arial"/>
          <w:sz w:val="20"/>
          <w:szCs w:val="20"/>
          <w:lang w:eastAsia="pl-PL"/>
        </w:rPr>
        <w:t xml:space="preserve">W zakresie nieuregulowanym niniejszą Specyfikacją Warunków Zamówienia, zwaną dalej „SWZ”, zastosowanie mają przepisy </w:t>
      </w:r>
      <w:r w:rsidR="00B311A6">
        <w:rPr>
          <w:rFonts w:ascii="Arial" w:eastAsia="Times New Roman" w:hAnsi="Arial" w:cs="Arial"/>
          <w:sz w:val="20"/>
          <w:szCs w:val="20"/>
          <w:lang w:eastAsia="pl-PL"/>
        </w:rPr>
        <w:t>Regulaminu.</w:t>
      </w:r>
    </w:p>
    <w:p w14:paraId="4A72071A" w14:textId="77777777" w:rsidR="0006663D" w:rsidRDefault="006B2F7F" w:rsidP="00AD51DF">
      <w:pPr>
        <w:numPr>
          <w:ilvl w:val="0"/>
          <w:numId w:val="23"/>
        </w:numPr>
        <w:spacing w:after="120" w:line="276" w:lineRule="auto"/>
        <w:ind w:left="284" w:hanging="284"/>
        <w:jc w:val="both"/>
        <w:rPr>
          <w:rFonts w:ascii="Arial" w:eastAsia="Times New Roman" w:hAnsi="Arial" w:cs="Arial"/>
          <w:sz w:val="20"/>
          <w:szCs w:val="20"/>
          <w:lang w:eastAsia="pl-PL"/>
        </w:rPr>
      </w:pPr>
      <w:r w:rsidRPr="0006663D">
        <w:rPr>
          <w:rFonts w:ascii="Arial" w:eastAsia="Times New Roman" w:hAnsi="Arial" w:cs="Arial"/>
          <w:sz w:val="20"/>
          <w:szCs w:val="20"/>
          <w:lang w:eastAsia="pl-PL"/>
        </w:rPr>
        <w:t xml:space="preserve">W sprawach nieuregulowanych </w:t>
      </w:r>
      <w:r w:rsidR="00B311A6" w:rsidRPr="0006663D">
        <w:rPr>
          <w:rFonts w:ascii="Arial" w:eastAsia="Times New Roman" w:hAnsi="Arial" w:cs="Arial"/>
          <w:sz w:val="20"/>
          <w:szCs w:val="20"/>
          <w:lang w:eastAsia="pl-PL"/>
        </w:rPr>
        <w:t>Regulaminem</w:t>
      </w:r>
      <w:r w:rsidRPr="0006663D">
        <w:rPr>
          <w:rFonts w:ascii="Arial" w:eastAsia="Times New Roman" w:hAnsi="Arial" w:cs="Arial"/>
          <w:sz w:val="20"/>
          <w:szCs w:val="20"/>
          <w:lang w:eastAsia="pl-PL"/>
        </w:rPr>
        <w:t xml:space="preserve"> stosuje się przepisy kodeksu cywilnego.</w:t>
      </w:r>
      <w:r w:rsidR="00A64115" w:rsidRPr="0006663D">
        <w:rPr>
          <w:rFonts w:ascii="Arial" w:eastAsia="Times New Roman" w:hAnsi="Arial" w:cs="Arial"/>
          <w:sz w:val="20"/>
          <w:szCs w:val="20"/>
          <w:lang w:eastAsia="pl-PL"/>
        </w:rPr>
        <w:t xml:space="preserve">   </w:t>
      </w:r>
    </w:p>
    <w:p w14:paraId="687FAE74" w14:textId="4D8E1A9C" w:rsidR="0006663D" w:rsidRPr="0006663D" w:rsidRDefault="0006663D" w:rsidP="00AD51DF">
      <w:pPr>
        <w:numPr>
          <w:ilvl w:val="0"/>
          <w:numId w:val="23"/>
        </w:numPr>
        <w:spacing w:after="120" w:line="276" w:lineRule="auto"/>
        <w:ind w:left="284" w:hanging="284"/>
        <w:jc w:val="both"/>
        <w:rPr>
          <w:rFonts w:ascii="Arial" w:eastAsia="Times New Roman" w:hAnsi="Arial" w:cs="Arial"/>
          <w:sz w:val="20"/>
          <w:szCs w:val="20"/>
          <w:lang w:eastAsia="pl-PL"/>
        </w:rPr>
      </w:pPr>
      <w:r w:rsidRPr="0006663D">
        <w:rPr>
          <w:rFonts w:ascii="Arial" w:eastAsia="Times New Roman" w:hAnsi="Arial" w:cs="Arial"/>
          <w:sz w:val="20"/>
          <w:szCs w:val="20"/>
          <w:lang w:eastAsia="pl-PL"/>
        </w:rPr>
        <w:t>Zamawiający</w:t>
      </w:r>
      <w:r w:rsidRPr="0006663D">
        <w:rPr>
          <w:rFonts w:ascii="Arial" w:eastAsia="Times New Roman" w:hAnsi="Arial" w:cs="Arial"/>
          <w:b/>
          <w:sz w:val="20"/>
          <w:szCs w:val="20"/>
          <w:lang w:eastAsia="pl-PL"/>
        </w:rPr>
        <w:t xml:space="preserve"> nie dopuszcza </w:t>
      </w:r>
      <w:r w:rsidRPr="0006663D">
        <w:rPr>
          <w:rFonts w:ascii="Arial" w:eastAsia="Times New Roman" w:hAnsi="Arial" w:cs="Arial"/>
          <w:sz w:val="20"/>
          <w:szCs w:val="20"/>
          <w:lang w:eastAsia="pl-PL"/>
        </w:rPr>
        <w:t>składania ofert częściowych ani ofert wariantowych.</w:t>
      </w:r>
    </w:p>
    <w:p w14:paraId="07DE83E7" w14:textId="4F468FF9" w:rsidR="006B2F7F" w:rsidRPr="00F77CCF" w:rsidRDefault="006B2F7F" w:rsidP="0008731E">
      <w:pPr>
        <w:spacing w:before="240" w:after="120" w:line="276" w:lineRule="auto"/>
        <w:rPr>
          <w:rFonts w:ascii="Arial" w:eastAsia="Times New Roman" w:hAnsi="Arial" w:cs="Arial"/>
          <w:color w:val="4472C4" w:themeColor="accent1"/>
          <w:sz w:val="20"/>
          <w:szCs w:val="20"/>
          <w:lang w:eastAsia="pl-PL"/>
        </w:rPr>
      </w:pPr>
      <w:bookmarkStart w:id="8" w:name="_Hlk125018567"/>
      <w:r w:rsidRPr="00F77CCF">
        <w:rPr>
          <w:rFonts w:ascii="Arial" w:eastAsia="Times New Roman" w:hAnsi="Arial" w:cs="Arial"/>
          <w:b/>
          <w:color w:val="4472C4" w:themeColor="accent1"/>
          <w:sz w:val="20"/>
          <w:szCs w:val="20"/>
          <w:lang w:eastAsia="pl-PL"/>
        </w:rPr>
        <w:t>ROZDZIAŁ I</w:t>
      </w:r>
      <w:r w:rsidR="00B47FE8">
        <w:rPr>
          <w:rFonts w:ascii="Arial" w:eastAsia="Times New Roman" w:hAnsi="Arial" w:cs="Arial"/>
          <w:b/>
          <w:color w:val="4472C4" w:themeColor="accent1"/>
          <w:sz w:val="20"/>
          <w:szCs w:val="20"/>
          <w:lang w:eastAsia="pl-PL"/>
        </w:rPr>
        <w:t>II</w:t>
      </w:r>
      <w:r w:rsidRPr="00F77CCF">
        <w:rPr>
          <w:rFonts w:ascii="Arial" w:eastAsia="Times New Roman" w:hAnsi="Arial" w:cs="Arial"/>
          <w:b/>
          <w:color w:val="4472C4" w:themeColor="accent1"/>
          <w:sz w:val="20"/>
          <w:szCs w:val="20"/>
          <w:lang w:eastAsia="pl-PL"/>
        </w:rPr>
        <w:t xml:space="preserve"> — </w:t>
      </w:r>
      <w:r w:rsidRPr="00F77CCF">
        <w:rPr>
          <w:rFonts w:ascii="Arial" w:eastAsia="Times New Roman" w:hAnsi="Arial" w:cs="Arial"/>
          <w:color w:val="4472C4" w:themeColor="accent1"/>
          <w:sz w:val="20"/>
          <w:szCs w:val="20"/>
          <w:lang w:eastAsia="pl-PL"/>
        </w:rPr>
        <w:t>OPIS PRZEDMIOTU ZAMÓWIENIA</w:t>
      </w:r>
    </w:p>
    <w:bookmarkEnd w:id="8"/>
    <w:p w14:paraId="2CEE2944" w14:textId="67EF6855" w:rsidR="001C3C30" w:rsidRPr="001C3C30" w:rsidRDefault="001C3C30" w:rsidP="00AD51DF">
      <w:pPr>
        <w:numPr>
          <w:ilvl w:val="0"/>
          <w:numId w:val="27"/>
        </w:numPr>
        <w:tabs>
          <w:tab w:val="clear" w:pos="454"/>
          <w:tab w:val="num" w:pos="284"/>
        </w:tabs>
        <w:spacing w:after="120" w:line="276" w:lineRule="auto"/>
        <w:ind w:left="284" w:hanging="284"/>
        <w:jc w:val="both"/>
        <w:rPr>
          <w:rFonts w:ascii="Arial" w:hAnsi="Arial" w:cs="Arial"/>
          <w:sz w:val="20"/>
          <w:szCs w:val="20"/>
        </w:rPr>
      </w:pPr>
      <w:r w:rsidRPr="001C3C30">
        <w:rPr>
          <w:rFonts w:ascii="Arial" w:hAnsi="Arial" w:cs="Arial"/>
          <w:sz w:val="20"/>
          <w:szCs w:val="20"/>
        </w:rPr>
        <w:t xml:space="preserve">Przedmiotem zamówienia jest wykonanie robót budowlano - technologicznych wraz z serwisem urządzeń, dla zadania pn.: „Budowa kogeneracyjnego agregatu prądotwórczego zasilanego biogazem z możliwością przełączenia zasilenia na gaz sieciowy, wraz z infrastrukturą towarzyszącą na terenie oczyszczalni ścieków ŁYNA w Olsztynie oraz integracji ww. agregatu </w:t>
      </w:r>
      <w:r w:rsidR="00230A9C">
        <w:rPr>
          <w:rFonts w:ascii="Arial" w:hAnsi="Arial" w:cs="Arial"/>
          <w:sz w:val="20"/>
          <w:szCs w:val="20"/>
        </w:rPr>
        <w:br/>
      </w:r>
      <w:r w:rsidRPr="001C3C30">
        <w:rPr>
          <w:rFonts w:ascii="Arial" w:hAnsi="Arial" w:cs="Arial"/>
          <w:sz w:val="20"/>
          <w:szCs w:val="20"/>
        </w:rPr>
        <w:t xml:space="preserve">z infrastrukturą istniejącą na obiekcie” obejmujących budowę agregatu kogeneracyjnego </w:t>
      </w:r>
      <w:r w:rsidRPr="001C3C30">
        <w:rPr>
          <w:rFonts w:ascii="Arial" w:hAnsi="Arial" w:cs="Arial"/>
          <w:sz w:val="20"/>
          <w:szCs w:val="20"/>
        </w:rPr>
        <w:lastRenderedPageBreak/>
        <w:t xml:space="preserve">posadowionego na fundamencie, fundamentu pod stację osuszania i usuwania siloksanów </w:t>
      </w:r>
      <w:r w:rsidR="00230A9C">
        <w:rPr>
          <w:rFonts w:ascii="Arial" w:hAnsi="Arial" w:cs="Arial"/>
          <w:sz w:val="20"/>
          <w:szCs w:val="20"/>
        </w:rPr>
        <w:br/>
      </w:r>
      <w:r w:rsidRPr="001C3C30">
        <w:rPr>
          <w:rFonts w:ascii="Arial" w:hAnsi="Arial" w:cs="Arial"/>
          <w:sz w:val="20"/>
          <w:szCs w:val="20"/>
        </w:rPr>
        <w:t>z biogazu, wykonanie zewnętrznych instalacji kanalizacyjnych, ciepłowniczych,</w:t>
      </w:r>
      <w:r w:rsidR="00230A9C">
        <w:rPr>
          <w:rFonts w:ascii="Arial" w:hAnsi="Arial" w:cs="Arial"/>
          <w:sz w:val="20"/>
          <w:szCs w:val="20"/>
        </w:rPr>
        <w:t xml:space="preserve"> </w:t>
      </w:r>
      <w:r w:rsidRPr="001C3C30">
        <w:rPr>
          <w:rFonts w:ascii="Arial" w:hAnsi="Arial" w:cs="Arial"/>
          <w:sz w:val="20"/>
          <w:szCs w:val="20"/>
        </w:rPr>
        <w:t>elektroenergetycznych, dojazdu utwardzonego do kogeneratora oraz likwidację istniejącego zbiornika oleju opałowego.</w:t>
      </w:r>
    </w:p>
    <w:p w14:paraId="1F430487" w14:textId="77777777" w:rsidR="001C3C30" w:rsidRPr="001C3C30" w:rsidRDefault="001C3C30" w:rsidP="00AD51DF">
      <w:pPr>
        <w:pStyle w:val="Akapitzlist"/>
        <w:numPr>
          <w:ilvl w:val="0"/>
          <w:numId w:val="27"/>
        </w:numPr>
        <w:tabs>
          <w:tab w:val="clear" w:pos="454"/>
          <w:tab w:val="num" w:pos="284"/>
        </w:tabs>
        <w:spacing w:after="120" w:line="360" w:lineRule="auto"/>
        <w:rPr>
          <w:rFonts w:ascii="Arial" w:hAnsi="Arial" w:cs="Arial"/>
        </w:rPr>
      </w:pPr>
      <w:r w:rsidRPr="001C3C30">
        <w:rPr>
          <w:rFonts w:ascii="Arial" w:hAnsi="Arial" w:cs="Arial"/>
        </w:rPr>
        <w:t>Zamawiający</w:t>
      </w:r>
      <w:r w:rsidRPr="001C3C30">
        <w:rPr>
          <w:rFonts w:ascii="Arial" w:hAnsi="Arial" w:cs="Arial"/>
          <w:b/>
          <w:bCs/>
        </w:rPr>
        <w:t xml:space="preserve"> nie dopuszcza </w:t>
      </w:r>
      <w:r w:rsidRPr="001C3C30">
        <w:rPr>
          <w:rFonts w:ascii="Arial" w:hAnsi="Arial" w:cs="Arial"/>
        </w:rPr>
        <w:t>składania ofert częściowych ani ofert wariantowych.</w:t>
      </w:r>
    </w:p>
    <w:p w14:paraId="6B889BF5" w14:textId="77777777" w:rsidR="00B21A7D" w:rsidRPr="00B21A7D" w:rsidRDefault="00B21A7D" w:rsidP="00AD51DF">
      <w:pPr>
        <w:numPr>
          <w:ilvl w:val="0"/>
          <w:numId w:val="79"/>
        </w:numPr>
        <w:suppressAutoHyphens/>
        <w:autoSpaceDE w:val="0"/>
        <w:autoSpaceDN w:val="0"/>
        <w:adjustRightInd w:val="0"/>
        <w:spacing w:after="120" w:line="288" w:lineRule="auto"/>
        <w:ind w:left="357" w:hanging="357"/>
        <w:jc w:val="both"/>
        <w:textAlignment w:val="baseline"/>
        <w:rPr>
          <w:rFonts w:ascii="Arial" w:eastAsia="Times New Roman" w:hAnsi="Arial" w:cs="Arial"/>
          <w:sz w:val="20"/>
          <w:szCs w:val="20"/>
          <w:lang w:eastAsia="pl-PL"/>
        </w:rPr>
      </w:pPr>
      <w:r w:rsidRPr="00B21A7D">
        <w:rPr>
          <w:rFonts w:ascii="Arial" w:eastAsia="Times New Roman" w:hAnsi="Arial" w:cs="Arial"/>
          <w:sz w:val="20"/>
          <w:szCs w:val="20"/>
          <w:lang w:eastAsia="pl-PL"/>
        </w:rPr>
        <w:t>Opis przedmiotu zamówienia zwany OPZ stanowi załącznik nr 1 do niniejszej Specyfikacji Istotnych Warunków Zamówienia zwanej SIWZ.</w:t>
      </w:r>
    </w:p>
    <w:p w14:paraId="72D3EF80" w14:textId="77777777" w:rsidR="00B21A7D" w:rsidRPr="00B21A7D" w:rsidRDefault="00B21A7D" w:rsidP="00AD51DF">
      <w:pPr>
        <w:numPr>
          <w:ilvl w:val="0"/>
          <w:numId w:val="79"/>
        </w:numPr>
        <w:spacing w:after="120" w:line="276" w:lineRule="auto"/>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Szczegółowy opis zamówienia stanowi dokumentacja projektowa sporządzona przez Biuro Projektów Budownictwa Komunalnego we Wrocławiu Sp. z o.o. z siedzibą we Wrocławiu przy ul. Opolskiej 11-19 lok.1.</w:t>
      </w:r>
    </w:p>
    <w:p w14:paraId="4797F81D" w14:textId="77777777" w:rsidR="00B21A7D" w:rsidRPr="00B21A7D" w:rsidRDefault="00B21A7D" w:rsidP="00AD51DF">
      <w:pPr>
        <w:numPr>
          <w:ilvl w:val="0"/>
          <w:numId w:val="79"/>
        </w:numPr>
        <w:spacing w:after="120" w:line="276" w:lineRule="auto"/>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Warunki realizacji przedmiotu zamówienia:</w:t>
      </w:r>
    </w:p>
    <w:p w14:paraId="2C1638B1" w14:textId="77777777" w:rsidR="00B21A7D" w:rsidRPr="00B21A7D" w:rsidRDefault="00B21A7D" w:rsidP="00AD51DF">
      <w:pPr>
        <w:numPr>
          <w:ilvl w:val="0"/>
          <w:numId w:val="80"/>
        </w:numPr>
        <w:spacing w:after="120" w:line="276" w:lineRule="auto"/>
        <w:ind w:left="709" w:hanging="283"/>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udzielenie min. 60 miesięcy gwarancji i rękojmi na wykonany i odebrany przedmiot umowy licząc od podpisania końcowego protokołu odbioru;</w:t>
      </w:r>
    </w:p>
    <w:p w14:paraId="6B89B511" w14:textId="77777777" w:rsidR="00B21A7D" w:rsidRPr="00B21A7D" w:rsidRDefault="00B21A7D" w:rsidP="00AD51DF">
      <w:pPr>
        <w:numPr>
          <w:ilvl w:val="0"/>
          <w:numId w:val="80"/>
        </w:numPr>
        <w:spacing w:after="120" w:line="276" w:lineRule="auto"/>
        <w:ind w:left="709" w:hanging="283"/>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prace budowlane należy wykonać na czynnym obiekcie bez możliwości całkowitego wyłączenia;</w:t>
      </w:r>
    </w:p>
    <w:p w14:paraId="1CF4340E" w14:textId="77777777" w:rsidR="00B21A7D" w:rsidRPr="00B21A7D" w:rsidRDefault="00B21A7D" w:rsidP="00AD51DF">
      <w:pPr>
        <w:numPr>
          <w:ilvl w:val="0"/>
          <w:numId w:val="80"/>
        </w:numPr>
        <w:spacing w:after="120" w:line="276" w:lineRule="auto"/>
        <w:ind w:left="709" w:hanging="283"/>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 xml:space="preserve">serwis i kalibracja </w:t>
      </w:r>
      <w:r w:rsidRPr="00B21A7D">
        <w:rPr>
          <w:rFonts w:ascii="Arial" w:eastAsia="Calibri" w:hAnsi="Arial" w:cs="Arial"/>
          <w:sz w:val="20"/>
          <w:szCs w:val="20"/>
        </w:rPr>
        <w:t xml:space="preserve">urządzeń wymienionych </w:t>
      </w:r>
      <w:r w:rsidRPr="00B21A7D">
        <w:rPr>
          <w:rFonts w:ascii="Arial" w:eastAsia="Calibri" w:hAnsi="Arial" w:cs="Arial"/>
          <w:color w:val="000000"/>
          <w:sz w:val="20"/>
          <w:szCs w:val="20"/>
        </w:rPr>
        <w:t>w części XI ust. 1 pkt 2 SWZ,</w:t>
      </w:r>
      <w:r w:rsidRPr="00B21A7D">
        <w:rPr>
          <w:rFonts w:ascii="Arial" w:eastAsia="Calibri" w:hAnsi="Arial" w:cs="Arial"/>
          <w:sz w:val="20"/>
          <w:szCs w:val="20"/>
        </w:rPr>
        <w:t xml:space="preserve"> zgodnie z kartami technicznymi;</w:t>
      </w:r>
    </w:p>
    <w:p w14:paraId="5F7DBFB2" w14:textId="77777777" w:rsidR="00B21A7D" w:rsidRPr="00B21A7D" w:rsidRDefault="00B21A7D" w:rsidP="00AD51DF">
      <w:pPr>
        <w:numPr>
          <w:ilvl w:val="0"/>
          <w:numId w:val="80"/>
        </w:numPr>
        <w:spacing w:after="120" w:line="276" w:lineRule="auto"/>
        <w:ind w:left="709" w:hanging="283"/>
        <w:jc w:val="both"/>
        <w:rPr>
          <w:rFonts w:ascii="Arial" w:eastAsia="Times New Roman" w:hAnsi="Arial" w:cs="Arial"/>
          <w:sz w:val="20"/>
          <w:szCs w:val="20"/>
          <w:lang w:eastAsia="pl-PL"/>
        </w:rPr>
      </w:pPr>
      <w:r w:rsidRPr="00B21A7D">
        <w:rPr>
          <w:rFonts w:ascii="Arial" w:eastAsia="Calibri" w:hAnsi="Arial" w:cs="Arial"/>
          <w:sz w:val="20"/>
          <w:szCs w:val="20"/>
        </w:rPr>
        <w:t>czas reakcji serwisu</w:t>
      </w:r>
      <w:r w:rsidRPr="00B21A7D">
        <w:rPr>
          <w:rFonts w:ascii="Arial" w:eastAsia="Times New Roman" w:hAnsi="Arial" w:cs="Arial"/>
          <w:sz w:val="20"/>
          <w:szCs w:val="20"/>
          <w:lang w:eastAsia="pl-PL"/>
        </w:rPr>
        <w:t xml:space="preserve"> </w:t>
      </w:r>
      <w:r w:rsidRPr="00B21A7D">
        <w:rPr>
          <w:rFonts w:ascii="Arial" w:eastAsia="Calibri" w:hAnsi="Arial" w:cs="Arial"/>
          <w:sz w:val="20"/>
          <w:szCs w:val="20"/>
        </w:rPr>
        <w:t xml:space="preserve">najpóźniej w terminie do 48 godz. od chwili powiadomienia o jej zaistnieniu; </w:t>
      </w:r>
    </w:p>
    <w:p w14:paraId="762FFBDC" w14:textId="77777777" w:rsidR="00B21A7D" w:rsidRPr="00B21A7D" w:rsidRDefault="00B21A7D" w:rsidP="00AD51DF">
      <w:pPr>
        <w:numPr>
          <w:ilvl w:val="0"/>
          <w:numId w:val="80"/>
        </w:numPr>
        <w:spacing w:after="120" w:line="276" w:lineRule="auto"/>
        <w:ind w:left="709" w:hanging="283"/>
        <w:jc w:val="both"/>
        <w:rPr>
          <w:rFonts w:ascii="Arial" w:eastAsia="Times New Roman" w:hAnsi="Arial" w:cs="Arial"/>
          <w:bCs/>
          <w:sz w:val="20"/>
          <w:szCs w:val="20"/>
          <w:lang w:eastAsia="pl-PL"/>
        </w:rPr>
      </w:pPr>
      <w:r w:rsidRPr="00B21A7D">
        <w:rPr>
          <w:rFonts w:ascii="Arial" w:eastAsia="Times New Roman" w:hAnsi="Arial" w:cs="Arial"/>
          <w:bCs/>
          <w:sz w:val="20"/>
          <w:szCs w:val="20"/>
          <w:lang w:eastAsia="pl-PL"/>
        </w:rPr>
        <w:t>włączenie system przesyłu danych z Oczyszczalni Ścieków do systemu monitoringu do centralnej dyspozytorni Zamawiającego.</w:t>
      </w:r>
    </w:p>
    <w:p w14:paraId="29DE0BDA" w14:textId="77777777" w:rsidR="00B21A7D" w:rsidRPr="00B21A7D" w:rsidRDefault="00B21A7D" w:rsidP="00AD51DF">
      <w:pPr>
        <w:numPr>
          <w:ilvl w:val="0"/>
          <w:numId w:val="80"/>
        </w:numPr>
        <w:spacing w:after="120" w:line="276" w:lineRule="auto"/>
        <w:jc w:val="both"/>
        <w:rPr>
          <w:rFonts w:ascii="Arial" w:eastAsia="Times New Roman" w:hAnsi="Arial" w:cs="Arial"/>
          <w:bCs/>
          <w:sz w:val="20"/>
          <w:szCs w:val="20"/>
          <w:lang w:eastAsia="pl-PL"/>
        </w:rPr>
      </w:pPr>
      <w:r w:rsidRPr="00B21A7D">
        <w:rPr>
          <w:rFonts w:ascii="Arial" w:eastAsia="Times New Roman" w:hAnsi="Arial" w:cs="Arial"/>
          <w:bCs/>
          <w:sz w:val="20"/>
          <w:szCs w:val="20"/>
          <w:lang w:eastAsia="pl-PL"/>
        </w:rPr>
        <w:t>włączenie wszystkich nowych urządzeń do obecnie użytkowanego na Oczyszczalni Ścieków systemu wizualizacji wraz z jego rozbudową (Wykonawca podłączy urządzenia do istniejącego u Zamawiającego systemu wizualizacji i prześle do niego niezbędne do prowadzenia prawidłowej eksploatacji i nadzoru przez pracowników Zamawiającego parametry i sygnały. Parametry przesyłane do systemu wizualizacji i monitoringu należy uzgodnić z Zamawiającym. Dodatkowo Wykonawca dostarczy licencje na zastosowane systemy informatyczne, programy komputerowe itd., rozbuduje istniejącą wizualizację o wszystkie możliwe do czytania parametry. Maska (plansza) powinna być w pełni zintegrowana z częścią obecnego systemu wizualizacji. Będzie ona zawierała w pełni funkcjonalny podkład graficzny z rysunkiem generatora oraz innych instalacji towarzyszących, tak aby była możliwość pełnego podglądu parametrów pracy. Będzie ona również wyposażona w możliwość oglądania wykresów zarówno historycznych jak i na bieżąco;</w:t>
      </w:r>
    </w:p>
    <w:p w14:paraId="46797772" w14:textId="77777777" w:rsidR="00B21A7D" w:rsidRPr="00B21A7D" w:rsidRDefault="00B21A7D" w:rsidP="00AD51DF">
      <w:pPr>
        <w:numPr>
          <w:ilvl w:val="0"/>
          <w:numId w:val="80"/>
        </w:numPr>
        <w:spacing w:after="120" w:line="276" w:lineRule="auto"/>
        <w:ind w:left="709" w:hanging="283"/>
        <w:jc w:val="both"/>
        <w:rPr>
          <w:rFonts w:ascii="Arial" w:eastAsia="Times New Roman" w:hAnsi="Arial" w:cs="Arial"/>
          <w:bCs/>
          <w:sz w:val="20"/>
          <w:szCs w:val="20"/>
          <w:lang w:eastAsia="pl-PL"/>
        </w:rPr>
      </w:pPr>
      <w:r w:rsidRPr="00B21A7D">
        <w:rPr>
          <w:rFonts w:ascii="Arial" w:eastAsia="Times New Roman" w:hAnsi="Arial" w:cs="Arial"/>
          <w:bCs/>
          <w:sz w:val="20"/>
          <w:szCs w:val="20"/>
          <w:lang w:eastAsia="pl-PL"/>
        </w:rPr>
        <w:t>zamontowane w ramach realizacji zadania urządzenia nie mogą być starsze niż 12 miesięcy licząc od daty dostawy na plac budowy oraz posiadać serwis na terenie Rzeczpospolitej Polskiej;</w:t>
      </w:r>
    </w:p>
    <w:p w14:paraId="33395F4F" w14:textId="77777777" w:rsidR="00B21A7D" w:rsidRPr="00B21A7D" w:rsidRDefault="00B21A7D" w:rsidP="00AD51DF">
      <w:pPr>
        <w:numPr>
          <w:ilvl w:val="0"/>
          <w:numId w:val="79"/>
        </w:numPr>
        <w:spacing w:after="120" w:line="276" w:lineRule="auto"/>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DODATKOWE INFORMACJE dotyczące realizacji przedmiotu zamówienia:</w:t>
      </w:r>
    </w:p>
    <w:p w14:paraId="3B0A35B6" w14:textId="77777777" w:rsidR="00B21A7D" w:rsidRPr="00B21A7D" w:rsidRDefault="00B21A7D" w:rsidP="00AD51DF">
      <w:pPr>
        <w:numPr>
          <w:ilvl w:val="0"/>
          <w:numId w:val="81"/>
        </w:numPr>
        <w:spacing w:after="120" w:line="276" w:lineRule="auto"/>
        <w:ind w:left="714" w:hanging="357"/>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wynagrodzenie ryczałtowe,</w:t>
      </w:r>
    </w:p>
    <w:p w14:paraId="11BB630F" w14:textId="77777777" w:rsidR="00B21A7D" w:rsidRPr="00B21A7D" w:rsidRDefault="00B21A7D" w:rsidP="00AD51DF">
      <w:pPr>
        <w:numPr>
          <w:ilvl w:val="0"/>
          <w:numId w:val="81"/>
        </w:numPr>
        <w:spacing w:after="120" w:line="276" w:lineRule="auto"/>
        <w:ind w:left="714" w:hanging="357"/>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na terenie obiektu prowadzone są roboty budowlane w ramach zadania pn.: „Modernizacja systemu napowietrzania ścieków w reaktorach biologicznych na oczyszczalni ścieków Łyna w Olsztynie”,</w:t>
      </w:r>
    </w:p>
    <w:p w14:paraId="5CD3E50E" w14:textId="77777777" w:rsidR="00B21A7D" w:rsidRPr="00B21A7D" w:rsidRDefault="00B21A7D" w:rsidP="00AD51DF">
      <w:pPr>
        <w:numPr>
          <w:ilvl w:val="0"/>
          <w:numId w:val="81"/>
        </w:numPr>
        <w:spacing w:after="120" w:line="276" w:lineRule="auto"/>
        <w:ind w:left="714" w:hanging="357"/>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lastRenderedPageBreak/>
        <w:t xml:space="preserve">przed przystąpieniem do prac Wykonawca winien zapoznać się i przestrzegać zapisów Instrukcji Zarządzania Systemem informatycznym oraz Polityki Bezpieczeństwa Informacji obowiązujących </w:t>
      </w:r>
      <w:r w:rsidRPr="00B21A7D">
        <w:rPr>
          <w:rFonts w:ascii="Arial" w:eastAsia="Times New Roman" w:hAnsi="Arial" w:cs="Arial"/>
          <w:sz w:val="20"/>
          <w:szCs w:val="20"/>
          <w:lang w:eastAsia="pl-PL"/>
        </w:rPr>
        <w:br/>
        <w:t>u Zamawiającego;</w:t>
      </w:r>
    </w:p>
    <w:p w14:paraId="4807232D" w14:textId="77777777" w:rsidR="00B21A7D" w:rsidRPr="00B21A7D" w:rsidRDefault="00B21A7D" w:rsidP="00AD51DF">
      <w:pPr>
        <w:numPr>
          <w:ilvl w:val="0"/>
          <w:numId w:val="81"/>
        </w:numPr>
        <w:spacing w:after="120" w:line="276" w:lineRule="auto"/>
        <w:ind w:left="714" w:hanging="357"/>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podłączanie urządzeń do sieci automatyki i informatycznej może nastąpić tylko po uprzednim uzgodnieniu z Działami RI (Dział Informatyki), RUR (Dział utrzymania ruchu).</w:t>
      </w:r>
    </w:p>
    <w:p w14:paraId="54DD4E10" w14:textId="77777777" w:rsidR="00B21A7D" w:rsidRPr="00B21A7D" w:rsidRDefault="00B21A7D" w:rsidP="00AD51DF">
      <w:pPr>
        <w:numPr>
          <w:ilvl w:val="0"/>
          <w:numId w:val="81"/>
        </w:numPr>
        <w:spacing w:after="120" w:line="276" w:lineRule="auto"/>
        <w:ind w:left="714" w:hanging="357"/>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wszelkie uzgodnienia dotyczące konfiguracji urządzeń IT, w tym zakładanie kont użytkowników/usług, adresacji w sieciach LAN/WAN, zabezpieczenia komunikacji należy uzgodnić z Działami RI, RUR;</w:t>
      </w:r>
    </w:p>
    <w:p w14:paraId="4908980D" w14:textId="77777777" w:rsidR="00B21A7D" w:rsidRPr="00B21A7D" w:rsidRDefault="00B21A7D" w:rsidP="00AD51DF">
      <w:pPr>
        <w:numPr>
          <w:ilvl w:val="0"/>
          <w:numId w:val="81"/>
        </w:numPr>
        <w:spacing w:after="120" w:line="276" w:lineRule="auto"/>
        <w:ind w:left="714" w:hanging="357"/>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zabrania się podłączania urządzeń przesyłających dane na zewnętrzne serwery. W przypadku uzasadnionej i zatwierdzonej przez Zamawiającego konieczności użycia tego typu urządzenia powinno ono być własnością Wykonawcy i zarządzane przez dedykowanych pracowników Zamawiającego. Dobór odpowiednich urządzeń powinien być uzgodniony i zatwierdzony przez Dział RI;</w:t>
      </w:r>
    </w:p>
    <w:p w14:paraId="69BDF533" w14:textId="77777777" w:rsidR="00B21A7D" w:rsidRPr="00B21A7D" w:rsidRDefault="00B21A7D" w:rsidP="00AD51DF">
      <w:pPr>
        <w:numPr>
          <w:ilvl w:val="0"/>
          <w:numId w:val="81"/>
        </w:numPr>
        <w:spacing w:after="120" w:line="276" w:lineRule="auto"/>
        <w:ind w:left="714" w:hanging="357"/>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Wykonawca od momentu przekazania sprzętu i oprogramowania Zamawiającemu do czasu zakończenia prac, ponosi pełną odpowiedzialność materialną za ich uszkodzenie, zagubienie lub zniszczenie;</w:t>
      </w:r>
    </w:p>
    <w:p w14:paraId="3774947F" w14:textId="77777777" w:rsidR="00B21A7D" w:rsidRPr="00B21A7D" w:rsidRDefault="00B21A7D" w:rsidP="00AD51DF">
      <w:pPr>
        <w:numPr>
          <w:ilvl w:val="0"/>
          <w:numId w:val="81"/>
        </w:numPr>
        <w:spacing w:after="120" w:line="276" w:lineRule="auto"/>
        <w:ind w:left="714" w:hanging="357"/>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realizacja zadań w trybie zdalnym wymaga oddzielnej - pisemnej akceptacji Zamawiającego po określeniu zasad i odpowiedzialności stron oraz zatwierdzeniu przez Zamawiającego proponowanych środków bezpieczeństwa (na zasadach określonych przez Zamawiającego);</w:t>
      </w:r>
    </w:p>
    <w:p w14:paraId="0E71A65B" w14:textId="77777777" w:rsidR="00B21A7D" w:rsidRPr="00B21A7D" w:rsidRDefault="00B21A7D" w:rsidP="00AD51DF">
      <w:pPr>
        <w:numPr>
          <w:ilvl w:val="0"/>
          <w:numId w:val="81"/>
        </w:numPr>
        <w:spacing w:after="120" w:line="276" w:lineRule="auto"/>
        <w:ind w:left="714" w:hanging="357"/>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jeśli charakter prac wymagać będzie dostępu zdalnego powinien on odbywać się na poniższych zasadach:</w:t>
      </w:r>
    </w:p>
    <w:p w14:paraId="390798D9" w14:textId="77777777" w:rsidR="00B21A7D" w:rsidRPr="00B21A7D" w:rsidRDefault="00B21A7D" w:rsidP="00AD51DF">
      <w:pPr>
        <w:numPr>
          <w:ilvl w:val="0"/>
          <w:numId w:val="82"/>
        </w:numPr>
        <w:spacing w:after="120" w:line="276" w:lineRule="auto"/>
        <w:ind w:left="993" w:hanging="284"/>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Zdalny dostęp powinien odbywać się z podanego przez Wykonawcę stałego adresu IP przez bezpieczny (szyfrowany) kanał VPN po uzyskaniu zgody Zamawiającego oraz po zaakceptowaniu przez Zamawiającego zastosowanych środków technicznych zapewniających bezpieczeństwo (w tym uwierzytelnianie dwuskładnikowe, autoryzację oraz rozliczalność) prowadzonych przez Wykonawcę działań;</w:t>
      </w:r>
    </w:p>
    <w:p w14:paraId="737F819D" w14:textId="77777777" w:rsidR="00B21A7D" w:rsidRPr="00B21A7D" w:rsidRDefault="00B21A7D" w:rsidP="00AD51DF">
      <w:pPr>
        <w:numPr>
          <w:ilvl w:val="0"/>
          <w:numId w:val="82"/>
        </w:numPr>
        <w:spacing w:after="120" w:line="276" w:lineRule="auto"/>
        <w:ind w:left="993" w:hanging="284"/>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 xml:space="preserve">Połączenie powinno być udostępniane przez Zamawiającego każdorazowo po zgłoszeniu przez Wykonawcę potrzeby dostępu zdalnego. </w:t>
      </w:r>
    </w:p>
    <w:p w14:paraId="7D9C5A7E" w14:textId="77777777" w:rsidR="00B21A7D" w:rsidRPr="00B21A7D" w:rsidRDefault="00B21A7D" w:rsidP="00AD51DF">
      <w:pPr>
        <w:numPr>
          <w:ilvl w:val="0"/>
          <w:numId w:val="82"/>
        </w:numPr>
        <w:spacing w:after="120" w:line="276" w:lineRule="auto"/>
        <w:ind w:left="993" w:hanging="284"/>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Treść wiadomości (e-mail) musi zawierać nazwisko i imię osoby odpowiedzialnej za realizację zgłoszenia oraz przewidywany termin zakończenia połączenia;</w:t>
      </w:r>
    </w:p>
    <w:p w14:paraId="72489AB7" w14:textId="77777777" w:rsidR="00B21A7D" w:rsidRPr="00B21A7D" w:rsidRDefault="00B21A7D" w:rsidP="00AD51DF">
      <w:pPr>
        <w:numPr>
          <w:ilvl w:val="0"/>
          <w:numId w:val="82"/>
        </w:numPr>
        <w:spacing w:after="120" w:line="276" w:lineRule="auto"/>
        <w:ind w:left="993" w:hanging="284"/>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 xml:space="preserve"> Zakończenie prac powinno zostać przez Wykonawcę zgłoszone, a zdalny dostęp powinien być wyłączony;</w:t>
      </w:r>
    </w:p>
    <w:p w14:paraId="666463ED" w14:textId="77777777" w:rsidR="00B21A7D" w:rsidRPr="00B21A7D" w:rsidRDefault="00B21A7D" w:rsidP="00AD51DF">
      <w:pPr>
        <w:numPr>
          <w:ilvl w:val="0"/>
          <w:numId w:val="82"/>
        </w:numPr>
        <w:spacing w:after="120" w:line="276" w:lineRule="auto"/>
        <w:ind w:left="993" w:hanging="284"/>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Zamawiający zastrzega sobie możliwość monitorowania zdalnych sesji nawiązywanych przez Wykonawcę;</w:t>
      </w:r>
    </w:p>
    <w:p w14:paraId="345A6845" w14:textId="77777777" w:rsidR="00B21A7D" w:rsidRPr="00B21A7D" w:rsidRDefault="00B21A7D" w:rsidP="00AD51DF">
      <w:pPr>
        <w:numPr>
          <w:ilvl w:val="0"/>
          <w:numId w:val="85"/>
        </w:numPr>
        <w:spacing w:before="240" w:after="120" w:line="276" w:lineRule="auto"/>
        <w:ind w:left="426" w:hanging="426"/>
        <w:rPr>
          <w:rFonts w:ascii="Arial" w:eastAsia="Times New Roman" w:hAnsi="Arial" w:cs="Arial"/>
          <w:sz w:val="20"/>
          <w:szCs w:val="20"/>
          <w:lang w:eastAsia="pl-PL"/>
        </w:rPr>
      </w:pPr>
      <w:r w:rsidRPr="00B21A7D">
        <w:rPr>
          <w:rFonts w:ascii="Arial" w:eastAsia="Times New Roman" w:hAnsi="Arial" w:cs="Arial"/>
          <w:sz w:val="20"/>
          <w:szCs w:val="20"/>
          <w:lang w:eastAsia="pl-PL"/>
        </w:rPr>
        <w:t>Wykonawca zobowiązany jest do:</w:t>
      </w:r>
    </w:p>
    <w:p w14:paraId="0B5EEB7F" w14:textId="77777777" w:rsidR="00B21A7D" w:rsidRPr="00B21A7D" w:rsidRDefault="00B21A7D" w:rsidP="00AD51DF">
      <w:pPr>
        <w:numPr>
          <w:ilvl w:val="0"/>
          <w:numId w:val="83"/>
        </w:numPr>
        <w:spacing w:after="120" w:line="276" w:lineRule="auto"/>
        <w:rPr>
          <w:rFonts w:ascii="Arial" w:eastAsia="Times New Roman" w:hAnsi="Arial" w:cs="Arial"/>
          <w:sz w:val="20"/>
          <w:szCs w:val="20"/>
          <w:lang w:eastAsia="pl-PL"/>
        </w:rPr>
      </w:pPr>
      <w:r w:rsidRPr="00B21A7D">
        <w:rPr>
          <w:rFonts w:ascii="Arial" w:eastAsia="Times New Roman" w:hAnsi="Arial" w:cs="Arial"/>
          <w:sz w:val="20"/>
          <w:szCs w:val="20"/>
          <w:lang w:eastAsia="pl-PL"/>
        </w:rPr>
        <w:t>przeprowadzenia szkoleń użytkowników oraz administratorów (informatycy, automatycy) w stopniu umożliwiającym samodzielną jego obsługę,</w:t>
      </w:r>
    </w:p>
    <w:p w14:paraId="537D251A" w14:textId="77777777" w:rsidR="00B21A7D" w:rsidRPr="00B21A7D" w:rsidRDefault="00B21A7D" w:rsidP="00AD51DF">
      <w:pPr>
        <w:numPr>
          <w:ilvl w:val="0"/>
          <w:numId w:val="83"/>
        </w:numPr>
        <w:spacing w:after="120" w:line="240" w:lineRule="auto"/>
        <w:ind w:left="714" w:hanging="357"/>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 xml:space="preserve">przeprowadzenia w okresie gwarancji na koszt własny przeglądów konserwacyjnych, serwisu, naprawy wbudowanych materiałów i urządzeń oraz wymianę materiałów eksploatacyjnych </w:t>
      </w:r>
      <w:r w:rsidRPr="00B21A7D">
        <w:rPr>
          <w:rFonts w:ascii="Arial" w:eastAsia="Times New Roman" w:hAnsi="Arial" w:cs="Arial"/>
          <w:sz w:val="20"/>
          <w:szCs w:val="20"/>
          <w:lang w:eastAsia="pl-PL"/>
        </w:rPr>
        <w:br/>
        <w:t xml:space="preserve">w urządzeniach, dla których wymóg taki wskazał producent, zgodnie z harmonogramem </w:t>
      </w:r>
      <w:r w:rsidRPr="00B21A7D">
        <w:rPr>
          <w:rFonts w:ascii="Arial" w:eastAsia="Times New Roman" w:hAnsi="Arial" w:cs="Arial"/>
          <w:sz w:val="20"/>
          <w:szCs w:val="20"/>
          <w:lang w:eastAsia="pl-PL"/>
        </w:rPr>
        <w:lastRenderedPageBreak/>
        <w:t>gwarancyjno-serwisowym sporządzonym przez Wykonawcę oraz załączonym do dokumentacji powykonawczej,</w:t>
      </w:r>
    </w:p>
    <w:p w14:paraId="0305389B" w14:textId="77777777" w:rsidR="00B21A7D" w:rsidRDefault="00B21A7D" w:rsidP="00AD51DF">
      <w:pPr>
        <w:numPr>
          <w:ilvl w:val="0"/>
          <w:numId w:val="83"/>
        </w:numPr>
        <w:spacing w:after="120" w:line="276" w:lineRule="auto"/>
        <w:ind w:left="714" w:hanging="357"/>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realizacji prac w sposób zapobiegający utracie danych Zamawiającego oraz przestojów istniejących systemów monitoringu. W przypadku gdy wykonanie danej czynności przez Wykonawcę lub przez Zamawiającego w oparciu o rekomendację Wykonawcy wiąże się z ryzykiem utraty danych, Wykonawca zobowiązany jest poinformować o tym Zamawiającego przed przystąpieniem do wykonania takiej czynności,</w:t>
      </w:r>
    </w:p>
    <w:p w14:paraId="5C41B9A7" w14:textId="77777777" w:rsidR="006A0CB3" w:rsidRPr="006A0CB3" w:rsidRDefault="006A0CB3" w:rsidP="006A0CB3">
      <w:pPr>
        <w:numPr>
          <w:ilvl w:val="0"/>
          <w:numId w:val="83"/>
        </w:numPr>
        <w:spacing w:after="120" w:line="276" w:lineRule="auto"/>
        <w:ind w:left="714" w:hanging="357"/>
        <w:jc w:val="both"/>
        <w:rPr>
          <w:rFonts w:ascii="Arial" w:eastAsia="Times New Roman" w:hAnsi="Arial" w:cs="Arial"/>
          <w:sz w:val="20"/>
          <w:szCs w:val="20"/>
          <w:lang w:eastAsia="pl-PL"/>
        </w:rPr>
      </w:pPr>
      <w:r w:rsidRPr="006A0CB3">
        <w:rPr>
          <w:rFonts w:ascii="Arial" w:eastAsia="Times New Roman" w:hAnsi="Arial" w:cs="Arial"/>
          <w:sz w:val="20"/>
          <w:szCs w:val="20"/>
          <w:lang w:eastAsia="pl-PL"/>
        </w:rPr>
        <w:t xml:space="preserve">reprezentowanie zamawiającego oraz przeprowadzenie wszelkich wymaganych czynności </w:t>
      </w:r>
      <w:r w:rsidRPr="006A0CB3">
        <w:rPr>
          <w:rFonts w:ascii="Arial" w:eastAsia="Times New Roman" w:hAnsi="Arial" w:cs="Arial"/>
          <w:sz w:val="20"/>
          <w:szCs w:val="20"/>
          <w:lang w:eastAsia="pl-PL"/>
        </w:rPr>
        <w:br/>
        <w:t>w ramach postępowania przed OSD mające na celu uzyskanie dopuszczenia jednostki wytwórczej do pracy w jego sieci elektroenergetycznej, takich jak: uzgodnienia z OSD, odbiory przez OSD i inne;</w:t>
      </w:r>
    </w:p>
    <w:p w14:paraId="607C168E" w14:textId="77777777" w:rsidR="006A0CB3" w:rsidRPr="00D96AE0" w:rsidRDefault="006A0CB3" w:rsidP="006A0CB3">
      <w:pPr>
        <w:numPr>
          <w:ilvl w:val="0"/>
          <w:numId w:val="83"/>
        </w:numPr>
        <w:spacing w:after="120" w:line="276" w:lineRule="auto"/>
        <w:ind w:left="714" w:hanging="357"/>
        <w:jc w:val="both"/>
        <w:rPr>
          <w:rFonts w:ascii="Arial" w:eastAsia="Times New Roman" w:hAnsi="Arial" w:cs="Arial"/>
          <w:sz w:val="20"/>
          <w:szCs w:val="20"/>
          <w:lang w:eastAsia="pl-PL"/>
        </w:rPr>
      </w:pPr>
      <w:r w:rsidRPr="00D96AE0">
        <w:rPr>
          <w:rFonts w:ascii="Arial" w:eastAsia="Times New Roman" w:hAnsi="Arial" w:cs="Arial"/>
          <w:sz w:val="20"/>
          <w:szCs w:val="20"/>
          <w:lang w:eastAsia="pl-PL"/>
        </w:rPr>
        <w:t xml:space="preserve">uzyskanie decyzji Urzędu Dozoru Technicznego w przedmiocie dopuszczenia do eksploatacji urządzenia wytwórczego wraz z protokołami sprawdzenia technicznego stanowiącymi złączniki do decyzji; </w:t>
      </w:r>
    </w:p>
    <w:p w14:paraId="137A2C17" w14:textId="77777777" w:rsidR="006A0CB3" w:rsidRPr="00D96AE0" w:rsidRDefault="006A0CB3" w:rsidP="006A0CB3">
      <w:pPr>
        <w:numPr>
          <w:ilvl w:val="0"/>
          <w:numId w:val="83"/>
        </w:numPr>
        <w:spacing w:after="120" w:line="276" w:lineRule="auto"/>
        <w:ind w:left="714" w:hanging="357"/>
        <w:jc w:val="both"/>
        <w:rPr>
          <w:rFonts w:ascii="Arial" w:eastAsia="Times New Roman" w:hAnsi="Arial" w:cs="Arial"/>
          <w:sz w:val="20"/>
          <w:szCs w:val="20"/>
          <w:lang w:eastAsia="pl-PL"/>
        </w:rPr>
      </w:pPr>
      <w:r w:rsidRPr="00D96AE0">
        <w:rPr>
          <w:rFonts w:ascii="Arial" w:eastAsia="Times New Roman" w:hAnsi="Arial" w:cs="Arial"/>
          <w:sz w:val="20"/>
          <w:szCs w:val="20"/>
          <w:lang w:eastAsia="pl-PL"/>
        </w:rPr>
        <w:t>uzyskanie dokumentów wydanych przez operatora systemu elektroenergetycznego tj.:</w:t>
      </w:r>
    </w:p>
    <w:p w14:paraId="50FA346A" w14:textId="3EEB7F92" w:rsidR="006A0CB3" w:rsidRPr="00D96AE0" w:rsidRDefault="006A0CB3" w:rsidP="006A0CB3">
      <w:pPr>
        <w:spacing w:after="120" w:line="276" w:lineRule="auto"/>
        <w:ind w:left="714"/>
        <w:jc w:val="both"/>
        <w:rPr>
          <w:rFonts w:ascii="Arial" w:eastAsia="Times New Roman" w:hAnsi="Arial" w:cs="Arial"/>
          <w:sz w:val="20"/>
          <w:szCs w:val="20"/>
          <w:lang w:eastAsia="pl-PL"/>
        </w:rPr>
      </w:pPr>
      <w:r w:rsidRPr="00D96AE0">
        <w:rPr>
          <w:rFonts w:ascii="Arial" w:eastAsia="Times New Roman" w:hAnsi="Arial" w:cs="Arial"/>
          <w:sz w:val="20"/>
          <w:szCs w:val="20"/>
          <w:lang w:eastAsia="pl-PL"/>
        </w:rPr>
        <w:t>a) protokół sprawdzenia technicznego, dopuszczenia i przyjęcia do eksploatacji urządzeń energetycznych:</w:t>
      </w:r>
    </w:p>
    <w:p w14:paraId="29B999FB" w14:textId="7E3E541C" w:rsidR="006A0CB3" w:rsidRPr="00D96AE0" w:rsidRDefault="006A0CB3" w:rsidP="006A0CB3">
      <w:pPr>
        <w:spacing w:after="120" w:line="276" w:lineRule="auto"/>
        <w:ind w:left="714"/>
        <w:jc w:val="both"/>
        <w:rPr>
          <w:rFonts w:ascii="Arial" w:eastAsia="Times New Roman" w:hAnsi="Arial" w:cs="Arial"/>
          <w:sz w:val="20"/>
          <w:szCs w:val="20"/>
          <w:lang w:eastAsia="pl-PL"/>
        </w:rPr>
      </w:pPr>
      <w:r w:rsidRPr="00D96AE0">
        <w:rPr>
          <w:rFonts w:ascii="Arial" w:eastAsia="Times New Roman" w:hAnsi="Arial" w:cs="Arial"/>
          <w:sz w:val="20"/>
          <w:szCs w:val="20"/>
          <w:lang w:eastAsia="pl-PL"/>
        </w:rPr>
        <w:t xml:space="preserve">b) protokół sprawdzenia prawidłowości działania układów pomiarowo – rozliczeniowych (protokół zlecenia obsługi technicznej szczegółowej); </w:t>
      </w:r>
    </w:p>
    <w:p w14:paraId="5054F2FF" w14:textId="77777777" w:rsidR="006A0CB3" w:rsidRPr="00D96AE0" w:rsidRDefault="006A0CB3" w:rsidP="006A0CB3">
      <w:pPr>
        <w:numPr>
          <w:ilvl w:val="0"/>
          <w:numId w:val="83"/>
        </w:numPr>
        <w:spacing w:after="120" w:line="276" w:lineRule="auto"/>
        <w:ind w:left="714" w:hanging="357"/>
        <w:jc w:val="both"/>
        <w:rPr>
          <w:rFonts w:ascii="Arial" w:eastAsia="Times New Roman" w:hAnsi="Arial" w:cs="Arial"/>
          <w:sz w:val="20"/>
          <w:szCs w:val="20"/>
          <w:lang w:eastAsia="pl-PL"/>
        </w:rPr>
      </w:pPr>
      <w:r w:rsidRPr="00D96AE0">
        <w:rPr>
          <w:rFonts w:ascii="Arial" w:eastAsia="Times New Roman" w:hAnsi="Arial" w:cs="Arial"/>
          <w:sz w:val="20"/>
          <w:szCs w:val="20"/>
          <w:lang w:eastAsia="pl-PL"/>
        </w:rPr>
        <w:t>dostarczenie Dokumentacji Uwierzytelniającej, że instalacja jest przeznaczona do produkcji energii elektrycznej i podlega procedurom rozliczeń energii z odnawialnych źródeł energii;</w:t>
      </w:r>
    </w:p>
    <w:p w14:paraId="65FAFF0B" w14:textId="77777777" w:rsidR="006A0CB3" w:rsidRPr="00D96AE0" w:rsidRDefault="006A0CB3" w:rsidP="006A0CB3">
      <w:pPr>
        <w:numPr>
          <w:ilvl w:val="0"/>
          <w:numId w:val="83"/>
        </w:numPr>
        <w:spacing w:after="120" w:line="276" w:lineRule="auto"/>
        <w:ind w:left="714" w:hanging="357"/>
        <w:jc w:val="both"/>
        <w:rPr>
          <w:rFonts w:ascii="Arial" w:eastAsia="Times New Roman" w:hAnsi="Arial" w:cs="Arial"/>
          <w:sz w:val="20"/>
          <w:szCs w:val="20"/>
          <w:lang w:eastAsia="pl-PL"/>
        </w:rPr>
      </w:pPr>
      <w:r w:rsidRPr="00D96AE0">
        <w:rPr>
          <w:rFonts w:ascii="Arial" w:eastAsia="Times New Roman" w:hAnsi="Arial" w:cs="Arial"/>
          <w:sz w:val="20"/>
          <w:szCs w:val="20"/>
          <w:lang w:eastAsia="pl-PL"/>
        </w:rPr>
        <w:t>uzyskanie opinii o przygotowanej Dokumentacji Uwierzytelniającej opracowaną niezależnie przez stronę trzecią np. jednostkę akredytacyjną lub eksperta z odpowiednimi uprawnieniami;</w:t>
      </w:r>
    </w:p>
    <w:p w14:paraId="6917441A" w14:textId="77777777" w:rsidR="006A0CB3" w:rsidRPr="00D96AE0" w:rsidRDefault="006A0CB3" w:rsidP="006A0CB3">
      <w:pPr>
        <w:numPr>
          <w:ilvl w:val="0"/>
          <w:numId w:val="83"/>
        </w:numPr>
        <w:spacing w:after="120" w:line="276" w:lineRule="auto"/>
        <w:ind w:left="714" w:hanging="357"/>
        <w:jc w:val="both"/>
        <w:rPr>
          <w:rFonts w:ascii="Arial" w:eastAsia="Times New Roman" w:hAnsi="Arial" w:cs="Arial"/>
          <w:sz w:val="20"/>
          <w:szCs w:val="20"/>
          <w:lang w:eastAsia="pl-PL"/>
        </w:rPr>
      </w:pPr>
      <w:r w:rsidRPr="00D96AE0">
        <w:rPr>
          <w:rFonts w:ascii="Arial" w:eastAsia="Times New Roman" w:hAnsi="Arial" w:cs="Arial"/>
          <w:sz w:val="20"/>
          <w:szCs w:val="20"/>
          <w:lang w:eastAsia="pl-PL"/>
        </w:rPr>
        <w:t xml:space="preserve">dostarczenie niezależnego opracowania wykonanego przez osobę uprawnioną </w:t>
      </w:r>
      <w:r w:rsidRPr="00D96AE0">
        <w:rPr>
          <w:rFonts w:ascii="Arial" w:eastAsia="Times New Roman" w:hAnsi="Arial" w:cs="Arial"/>
          <w:sz w:val="20"/>
          <w:szCs w:val="20"/>
          <w:lang w:eastAsia="pl-PL"/>
        </w:rPr>
        <w:br/>
        <w:t xml:space="preserve">z doświadczeniem lub instytucję certyfikacyjną potwierdzającego, że zastosowano rozwiązanie fizyczne i programowe stwierdzające, że paliwo pomocnicze służy tylko </w:t>
      </w:r>
      <w:r w:rsidRPr="00D96AE0">
        <w:rPr>
          <w:rFonts w:ascii="Arial" w:eastAsia="Times New Roman" w:hAnsi="Arial" w:cs="Arial"/>
          <w:sz w:val="20"/>
          <w:szCs w:val="20"/>
          <w:lang w:eastAsia="pl-PL"/>
        </w:rPr>
        <w:br/>
        <w:t>i wyłącznie do celów technologicznych a nie do komercyjnego generowania prądu;</w:t>
      </w:r>
    </w:p>
    <w:p w14:paraId="3C9C83FE" w14:textId="77777777" w:rsidR="006A0CB3" w:rsidRPr="00D96AE0" w:rsidRDefault="006A0CB3" w:rsidP="006A0CB3">
      <w:pPr>
        <w:numPr>
          <w:ilvl w:val="0"/>
          <w:numId w:val="83"/>
        </w:numPr>
        <w:spacing w:after="120" w:line="276" w:lineRule="auto"/>
        <w:ind w:left="714" w:hanging="357"/>
        <w:jc w:val="both"/>
        <w:rPr>
          <w:rFonts w:ascii="Arial" w:eastAsia="Times New Roman" w:hAnsi="Arial" w:cs="Arial"/>
          <w:sz w:val="20"/>
          <w:szCs w:val="20"/>
          <w:lang w:eastAsia="pl-PL"/>
        </w:rPr>
      </w:pPr>
      <w:r w:rsidRPr="00D96AE0">
        <w:rPr>
          <w:rFonts w:ascii="Arial" w:eastAsia="Times New Roman" w:hAnsi="Arial" w:cs="Arial"/>
          <w:sz w:val="20"/>
          <w:szCs w:val="20"/>
          <w:lang w:eastAsia="pl-PL"/>
        </w:rPr>
        <w:t xml:space="preserve">sporządzenie „Wstępnego programu prób i testów zgodności wg, rozporządzenia NC RfG oraz umowy przyłączeniowej dla dostarczonego układu kogeneracji; </w:t>
      </w:r>
    </w:p>
    <w:p w14:paraId="5B808C5A" w14:textId="77777777" w:rsidR="006A0CB3" w:rsidRPr="00D96AE0" w:rsidRDefault="006A0CB3" w:rsidP="006A0CB3">
      <w:pPr>
        <w:numPr>
          <w:ilvl w:val="0"/>
          <w:numId w:val="83"/>
        </w:numPr>
        <w:spacing w:after="120" w:line="276" w:lineRule="auto"/>
        <w:ind w:left="714" w:hanging="357"/>
        <w:jc w:val="both"/>
        <w:rPr>
          <w:rFonts w:ascii="Arial" w:eastAsia="Times New Roman" w:hAnsi="Arial" w:cs="Arial"/>
          <w:sz w:val="20"/>
          <w:szCs w:val="20"/>
          <w:lang w:eastAsia="pl-PL"/>
        </w:rPr>
      </w:pPr>
      <w:r w:rsidRPr="00D96AE0">
        <w:rPr>
          <w:rFonts w:ascii="Arial" w:eastAsia="Times New Roman" w:hAnsi="Arial" w:cs="Arial"/>
          <w:sz w:val="20"/>
          <w:szCs w:val="20"/>
          <w:lang w:eastAsia="pl-PL"/>
        </w:rPr>
        <w:t xml:space="preserve">uzgodnienia i odbiory z ENERGA OPERATOR S.A. w tym pełny zakres telemechaniki; </w:t>
      </w:r>
    </w:p>
    <w:p w14:paraId="19F57C09" w14:textId="5B1A86DE" w:rsidR="006A0CB3" w:rsidRPr="006A0CB3" w:rsidRDefault="006A0CB3" w:rsidP="006A0CB3">
      <w:pPr>
        <w:spacing w:after="120" w:line="276" w:lineRule="auto"/>
        <w:ind w:left="714"/>
        <w:jc w:val="both"/>
        <w:rPr>
          <w:rFonts w:ascii="Arial" w:eastAsia="Times New Roman" w:hAnsi="Arial" w:cs="Arial"/>
          <w:sz w:val="20"/>
          <w:szCs w:val="20"/>
          <w:lang w:eastAsia="pl-PL"/>
        </w:rPr>
      </w:pPr>
      <w:r w:rsidRPr="00D96AE0">
        <w:rPr>
          <w:rFonts w:ascii="Arial" w:eastAsia="Times New Roman" w:hAnsi="Arial" w:cs="Arial"/>
          <w:sz w:val="20"/>
          <w:szCs w:val="20"/>
          <w:lang w:eastAsia="pl-PL"/>
        </w:rPr>
        <w:t>ostateczna lista sygnałów telemechaniki zostanie opracowana na etapie realizacji przez Wykonawcę, zgodnie z uzgodnieniem z ENERGA nr PT/004246/6MMD/24 (załącznik do projektu) oraz zgodnie ze standardami przyjętymi do stosowania w ENERGA OPERATOR SA</w:t>
      </w:r>
      <w:r w:rsidR="00D96AE0">
        <w:rPr>
          <w:rFonts w:ascii="Arial" w:eastAsia="Times New Roman" w:hAnsi="Arial" w:cs="Arial"/>
          <w:sz w:val="20"/>
          <w:szCs w:val="20"/>
          <w:lang w:eastAsia="pl-PL"/>
        </w:rPr>
        <w:t>;</w:t>
      </w:r>
    </w:p>
    <w:p w14:paraId="7A5943D5" w14:textId="77777777" w:rsidR="00B21A7D" w:rsidRPr="00B21A7D" w:rsidRDefault="00B21A7D" w:rsidP="00AD51DF">
      <w:pPr>
        <w:numPr>
          <w:ilvl w:val="0"/>
          <w:numId w:val="83"/>
        </w:numPr>
        <w:spacing w:after="120" w:line="276" w:lineRule="auto"/>
        <w:ind w:left="709" w:hanging="349"/>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aktualizacji środowiska IT/OT w zakresie stwierdzonych podatności systemów automatyki, oprogramowania oraz systemów operacyjnych,</w:t>
      </w:r>
    </w:p>
    <w:p w14:paraId="4D8C450E" w14:textId="77777777" w:rsidR="00B21A7D" w:rsidRPr="00B21A7D" w:rsidRDefault="00B21A7D" w:rsidP="00AD51DF">
      <w:pPr>
        <w:numPr>
          <w:ilvl w:val="0"/>
          <w:numId w:val="83"/>
        </w:numPr>
        <w:spacing w:after="120" w:line="276" w:lineRule="auto"/>
        <w:ind w:left="709" w:hanging="349"/>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 xml:space="preserve">naprawy oprogramowania będącego przedmiotem dostawy w przypadku wystąpienia wad </w:t>
      </w:r>
      <w:r w:rsidRPr="00B21A7D">
        <w:rPr>
          <w:rFonts w:ascii="Arial" w:eastAsia="Times New Roman" w:hAnsi="Arial" w:cs="Arial"/>
          <w:sz w:val="20"/>
          <w:szCs w:val="20"/>
          <w:lang w:eastAsia="pl-PL"/>
        </w:rPr>
        <w:br/>
        <w:t xml:space="preserve">w szczególności po aktualizacji systemu operacyjnego, </w:t>
      </w:r>
    </w:p>
    <w:p w14:paraId="1942129D" w14:textId="54CEC515" w:rsidR="00B21A7D" w:rsidRPr="00B21A7D" w:rsidRDefault="00B21A7D" w:rsidP="00AD51DF">
      <w:pPr>
        <w:numPr>
          <w:ilvl w:val="0"/>
          <w:numId w:val="83"/>
        </w:numPr>
        <w:spacing w:after="120" w:line="276" w:lineRule="auto"/>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w przypadku, gdy producent oprogramowania będącego przedmiotem dostawy udostępni jakiekolwiek aktualizacje, nowe wersje, patch'e, zmiany itp., Wykonawca w ramach serwisu gwarancyjnego zapewni Zamawiającemu takie aktualizacje niezwłocznie po ich udostępnieniu i zainstaluje je w terminie uprzednio uzgodnionym z Zamawiającym,</w:t>
      </w:r>
    </w:p>
    <w:p w14:paraId="16D0D36D" w14:textId="77777777" w:rsidR="00B21A7D" w:rsidRPr="00B21A7D" w:rsidRDefault="00B21A7D" w:rsidP="00AD51DF">
      <w:pPr>
        <w:numPr>
          <w:ilvl w:val="0"/>
          <w:numId w:val="83"/>
        </w:numPr>
        <w:spacing w:after="120" w:line="276" w:lineRule="auto"/>
        <w:rPr>
          <w:rFonts w:ascii="Arial" w:eastAsia="Times New Roman" w:hAnsi="Arial" w:cs="Arial"/>
          <w:sz w:val="20"/>
          <w:szCs w:val="20"/>
          <w:lang w:eastAsia="pl-PL"/>
        </w:rPr>
      </w:pPr>
      <w:r w:rsidRPr="00B21A7D">
        <w:rPr>
          <w:rFonts w:ascii="Arial" w:eastAsia="Times New Roman" w:hAnsi="Arial" w:cs="Arial"/>
          <w:sz w:val="20"/>
          <w:szCs w:val="20"/>
          <w:lang w:eastAsia="pl-PL"/>
        </w:rPr>
        <w:lastRenderedPageBreak/>
        <w:t>dostarczenia pełnej dokumentacji systemu, schematów połączeń, adresacji,</w:t>
      </w:r>
    </w:p>
    <w:p w14:paraId="644BAD86" w14:textId="77777777" w:rsidR="00B21A7D" w:rsidRPr="00B21A7D" w:rsidRDefault="00B21A7D" w:rsidP="00AD51DF">
      <w:pPr>
        <w:numPr>
          <w:ilvl w:val="0"/>
          <w:numId w:val="83"/>
        </w:numPr>
        <w:spacing w:after="120" w:line="276" w:lineRule="auto"/>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 xml:space="preserve">stosowania rozwiązań zapewniających ciągłość działania obiektu, systemu (redundancja) </w:t>
      </w:r>
      <w:r w:rsidRPr="00B21A7D">
        <w:rPr>
          <w:rFonts w:ascii="Arial" w:eastAsia="Times New Roman" w:hAnsi="Arial" w:cs="Arial"/>
          <w:sz w:val="20"/>
          <w:szCs w:val="20"/>
          <w:lang w:eastAsia="pl-PL"/>
        </w:rPr>
        <w:br/>
        <w:t>w przypadku awarii OT/IT,</w:t>
      </w:r>
    </w:p>
    <w:p w14:paraId="464CDEF9" w14:textId="77777777" w:rsidR="00B21A7D" w:rsidRPr="00B21A7D" w:rsidRDefault="00B21A7D" w:rsidP="00AD51DF">
      <w:pPr>
        <w:numPr>
          <w:ilvl w:val="0"/>
          <w:numId w:val="83"/>
        </w:numPr>
        <w:spacing w:after="120" w:line="276" w:lineRule="auto"/>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usuwania usterek i awarii w określonym w umowie wymaganym czasie reakcji i naprawy,</w:t>
      </w:r>
    </w:p>
    <w:p w14:paraId="0E12C283" w14:textId="77777777" w:rsidR="00B21A7D" w:rsidRPr="00B21A7D" w:rsidRDefault="00B21A7D" w:rsidP="00AD51DF">
      <w:pPr>
        <w:numPr>
          <w:ilvl w:val="0"/>
          <w:numId w:val="83"/>
        </w:numPr>
        <w:spacing w:after="120" w:line="276" w:lineRule="auto"/>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zgłaszania na bieżąco pracowników, którzy mają mieć odebrane uprawnienia dostępowe lub nie wykonują prac na potrzeby Zamawiającego,</w:t>
      </w:r>
    </w:p>
    <w:p w14:paraId="00BCDD15" w14:textId="77777777" w:rsidR="00B21A7D" w:rsidRPr="00B21A7D" w:rsidRDefault="00B21A7D" w:rsidP="00AD51DF">
      <w:pPr>
        <w:numPr>
          <w:ilvl w:val="0"/>
          <w:numId w:val="83"/>
        </w:numPr>
        <w:spacing w:after="120" w:line="276" w:lineRule="auto"/>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natychmiastowego powiadomienia Zamawiającego w przypadku kompromitacji systemów własnych (np. włamania, cyberataki, itp.).</w:t>
      </w:r>
    </w:p>
    <w:p w14:paraId="687A18A9" w14:textId="77777777" w:rsidR="00B21A7D" w:rsidRPr="00B21A7D" w:rsidRDefault="00B21A7D" w:rsidP="00AD51DF">
      <w:pPr>
        <w:numPr>
          <w:ilvl w:val="0"/>
          <w:numId w:val="84"/>
        </w:numPr>
        <w:spacing w:after="120" w:line="276" w:lineRule="auto"/>
        <w:jc w:val="both"/>
        <w:rPr>
          <w:rFonts w:ascii="Arial" w:eastAsia="Times New Roman" w:hAnsi="Arial" w:cs="Arial"/>
          <w:b/>
          <w:bCs/>
          <w:sz w:val="20"/>
          <w:szCs w:val="20"/>
          <w:lang w:eastAsia="pl-PL"/>
        </w:rPr>
      </w:pPr>
      <w:r w:rsidRPr="00B21A7D">
        <w:rPr>
          <w:rFonts w:ascii="Arial" w:eastAsia="Times New Roman" w:hAnsi="Arial" w:cs="Arial"/>
          <w:b/>
          <w:bCs/>
          <w:sz w:val="20"/>
          <w:szCs w:val="20"/>
          <w:lang w:eastAsia="pl-PL"/>
        </w:rPr>
        <w:t>Zadanie przewidziane jest do dofinansowania ze środków UE w ramach Programu Operacyjnego Program Fundusze Europejskie na Infrastrukturę, Klimat, Środowisko 2021-2027 Działanie FENX.01.03 Gospodarka wodno</w:t>
      </w:r>
      <w:r w:rsidRPr="00B21A7D">
        <w:rPr>
          <w:rFonts w:ascii="Cambria Math" w:eastAsia="Times New Roman" w:hAnsi="Cambria Math" w:cs="Cambria Math"/>
          <w:b/>
          <w:bCs/>
          <w:sz w:val="20"/>
          <w:szCs w:val="20"/>
          <w:lang w:eastAsia="pl-PL"/>
        </w:rPr>
        <w:t>‐</w:t>
      </w:r>
      <w:r w:rsidRPr="00B21A7D">
        <w:rPr>
          <w:rFonts w:ascii="Arial" w:eastAsia="Times New Roman" w:hAnsi="Arial" w:cs="Arial"/>
          <w:b/>
          <w:bCs/>
          <w:sz w:val="20"/>
          <w:szCs w:val="20"/>
          <w:lang w:eastAsia="pl-PL"/>
        </w:rPr>
        <w:t>ściekowa.</w:t>
      </w:r>
    </w:p>
    <w:p w14:paraId="2F1107C7" w14:textId="77777777" w:rsidR="00B21A7D" w:rsidRPr="00B21A7D" w:rsidRDefault="00B21A7D" w:rsidP="00AD51DF">
      <w:pPr>
        <w:numPr>
          <w:ilvl w:val="0"/>
          <w:numId w:val="84"/>
        </w:numPr>
        <w:spacing w:after="120" w:line="288" w:lineRule="auto"/>
        <w:jc w:val="both"/>
        <w:rPr>
          <w:rFonts w:ascii="Arial" w:eastAsia="Times New Roman" w:hAnsi="Arial" w:cs="Arial"/>
          <w:color w:val="000000"/>
          <w:sz w:val="18"/>
          <w:szCs w:val="18"/>
          <w:lang w:eastAsia="pl-PL"/>
        </w:rPr>
      </w:pPr>
      <w:r w:rsidRPr="00B21A7D">
        <w:rPr>
          <w:rFonts w:ascii="Arial" w:eastAsia="Times New Roman" w:hAnsi="Arial" w:cs="Arial"/>
          <w:sz w:val="20"/>
          <w:szCs w:val="20"/>
          <w:lang w:eastAsia="pl-PL"/>
        </w:rPr>
        <w:t xml:space="preserve">Przed złożeniem oferty </w:t>
      </w:r>
      <w:r w:rsidRPr="00B21A7D">
        <w:rPr>
          <w:rFonts w:ascii="Arial" w:eastAsia="Times New Roman" w:hAnsi="Arial" w:cs="Arial"/>
          <w:b/>
          <w:sz w:val="20"/>
          <w:szCs w:val="20"/>
          <w:u w:val="single"/>
          <w:lang w:eastAsia="pl-PL"/>
        </w:rPr>
        <w:t>zaleca się dokonanie</w:t>
      </w:r>
      <w:r w:rsidRPr="00B21A7D">
        <w:rPr>
          <w:rFonts w:ascii="Arial" w:eastAsia="Times New Roman" w:hAnsi="Arial" w:cs="Arial"/>
          <w:sz w:val="20"/>
          <w:szCs w:val="20"/>
          <w:u w:val="single"/>
          <w:lang w:eastAsia="pl-PL"/>
        </w:rPr>
        <w:t xml:space="preserve"> </w:t>
      </w:r>
      <w:r w:rsidRPr="00B21A7D">
        <w:rPr>
          <w:rFonts w:ascii="Arial" w:eastAsia="Times New Roman" w:hAnsi="Arial" w:cs="Arial"/>
          <w:b/>
          <w:bCs/>
          <w:sz w:val="20"/>
          <w:szCs w:val="20"/>
          <w:u w:val="single"/>
          <w:lang w:eastAsia="pl-PL"/>
        </w:rPr>
        <w:t>wizji lokalnej</w:t>
      </w:r>
      <w:r w:rsidRPr="00B21A7D">
        <w:rPr>
          <w:rFonts w:ascii="Arial" w:eastAsia="Times New Roman" w:hAnsi="Arial" w:cs="Arial"/>
          <w:sz w:val="20"/>
          <w:szCs w:val="20"/>
          <w:lang w:eastAsia="pl-PL"/>
        </w:rPr>
        <w:t xml:space="preserve"> w celu zapoznania się z terenem wykonywania robót budowlanych i rzeczywistymi warunkami realizacji zamówienia oraz zdobycia dodatkowych informacji, które mogą być  przydatne do oceny zakresu prac koniecznych do należytego wykonania przedmiotu zamówienia.</w:t>
      </w:r>
    </w:p>
    <w:p w14:paraId="3B643050" w14:textId="641669C2" w:rsidR="00B21A7D" w:rsidRPr="00B21A7D" w:rsidRDefault="00B21A7D" w:rsidP="00B21A7D">
      <w:pPr>
        <w:spacing w:after="120" w:line="288" w:lineRule="auto"/>
        <w:ind w:firstLine="284"/>
        <w:jc w:val="both"/>
        <w:rPr>
          <w:rFonts w:ascii="Arial" w:eastAsia="Times New Roman" w:hAnsi="Arial" w:cs="Arial"/>
          <w:b/>
          <w:bCs/>
          <w:color w:val="007BB8"/>
          <w:sz w:val="20"/>
          <w:szCs w:val="20"/>
          <w:lang w:eastAsia="pl-PL"/>
        </w:rPr>
      </w:pPr>
      <w:r w:rsidRPr="00B21A7D">
        <w:rPr>
          <w:rFonts w:ascii="Arial" w:eastAsia="Times New Roman" w:hAnsi="Arial" w:cs="Arial"/>
          <w:b/>
          <w:bCs/>
          <w:color w:val="007BB8"/>
          <w:sz w:val="20"/>
          <w:szCs w:val="20"/>
          <w:lang w:eastAsia="pl-PL"/>
        </w:rPr>
        <w:t xml:space="preserve">  Termin  wizji </w:t>
      </w:r>
      <w:bookmarkStart w:id="9" w:name="_Hlk213927625"/>
      <w:r w:rsidRPr="00B21A7D">
        <w:rPr>
          <w:rFonts w:ascii="Arial" w:eastAsia="Times New Roman" w:hAnsi="Arial" w:cs="Arial"/>
          <w:b/>
          <w:bCs/>
          <w:color w:val="007BB8"/>
          <w:sz w:val="20"/>
          <w:szCs w:val="20"/>
          <w:lang w:eastAsia="pl-PL"/>
        </w:rPr>
        <w:t>—</w:t>
      </w:r>
      <w:bookmarkEnd w:id="9"/>
      <w:r w:rsidRPr="00B21A7D">
        <w:rPr>
          <w:rFonts w:ascii="Arial" w:eastAsia="Times New Roman" w:hAnsi="Arial" w:cs="Arial"/>
          <w:b/>
          <w:bCs/>
          <w:color w:val="007BB8"/>
          <w:sz w:val="20"/>
          <w:szCs w:val="20"/>
          <w:lang w:eastAsia="pl-PL"/>
        </w:rPr>
        <w:t xml:space="preserve"> w dniu </w:t>
      </w:r>
      <w:r w:rsidR="00D96AE0">
        <w:rPr>
          <w:rFonts w:ascii="Arial" w:eastAsia="Times New Roman" w:hAnsi="Arial" w:cs="Arial"/>
          <w:b/>
          <w:bCs/>
          <w:color w:val="007BB8"/>
          <w:sz w:val="20"/>
          <w:szCs w:val="20"/>
          <w:lang w:eastAsia="pl-PL"/>
        </w:rPr>
        <w:t>10</w:t>
      </w:r>
      <w:r w:rsidRPr="00B21A7D">
        <w:rPr>
          <w:rFonts w:ascii="Arial" w:eastAsia="Times New Roman" w:hAnsi="Arial" w:cs="Arial"/>
          <w:b/>
          <w:bCs/>
          <w:color w:val="007BB8"/>
          <w:sz w:val="20"/>
          <w:szCs w:val="20"/>
          <w:lang w:eastAsia="pl-PL"/>
        </w:rPr>
        <w:t>.</w:t>
      </w:r>
      <w:r w:rsidR="00230A9C">
        <w:rPr>
          <w:rFonts w:ascii="Arial" w:eastAsia="Times New Roman" w:hAnsi="Arial" w:cs="Arial"/>
          <w:b/>
          <w:bCs/>
          <w:color w:val="007BB8"/>
          <w:sz w:val="20"/>
          <w:szCs w:val="20"/>
          <w:lang w:eastAsia="pl-PL"/>
        </w:rPr>
        <w:t>0</w:t>
      </w:r>
      <w:r w:rsidR="00D96AE0">
        <w:rPr>
          <w:rFonts w:ascii="Arial" w:eastAsia="Times New Roman" w:hAnsi="Arial" w:cs="Arial"/>
          <w:b/>
          <w:bCs/>
          <w:color w:val="007BB8"/>
          <w:sz w:val="20"/>
          <w:szCs w:val="20"/>
          <w:lang w:eastAsia="pl-PL"/>
        </w:rPr>
        <w:t>3</w:t>
      </w:r>
      <w:r w:rsidRPr="00B21A7D">
        <w:rPr>
          <w:rFonts w:ascii="Arial" w:eastAsia="Times New Roman" w:hAnsi="Arial" w:cs="Arial"/>
          <w:b/>
          <w:bCs/>
          <w:color w:val="007BB8"/>
          <w:sz w:val="20"/>
          <w:szCs w:val="20"/>
          <w:lang w:eastAsia="pl-PL"/>
        </w:rPr>
        <w:t>.202</w:t>
      </w:r>
      <w:r w:rsidR="00230A9C">
        <w:rPr>
          <w:rFonts w:ascii="Arial" w:eastAsia="Times New Roman" w:hAnsi="Arial" w:cs="Arial"/>
          <w:b/>
          <w:bCs/>
          <w:color w:val="007BB8"/>
          <w:sz w:val="20"/>
          <w:szCs w:val="20"/>
          <w:lang w:eastAsia="pl-PL"/>
        </w:rPr>
        <w:t>6</w:t>
      </w:r>
      <w:r w:rsidRPr="00B21A7D">
        <w:rPr>
          <w:rFonts w:ascii="Arial" w:eastAsia="Times New Roman" w:hAnsi="Arial" w:cs="Arial"/>
          <w:b/>
          <w:bCs/>
          <w:color w:val="007BB8"/>
          <w:sz w:val="20"/>
          <w:szCs w:val="20"/>
          <w:lang w:eastAsia="pl-PL"/>
        </w:rPr>
        <w:t xml:space="preserve"> godz. 11.00 </w:t>
      </w:r>
    </w:p>
    <w:p w14:paraId="0D9E50CC" w14:textId="77777777" w:rsidR="00B21A7D" w:rsidRPr="00B21A7D" w:rsidRDefault="00B21A7D" w:rsidP="00B21A7D">
      <w:pPr>
        <w:spacing w:after="120" w:line="288" w:lineRule="auto"/>
        <w:ind w:firstLine="360"/>
        <w:jc w:val="both"/>
        <w:rPr>
          <w:rFonts w:ascii="Arial" w:eastAsia="Times New Roman" w:hAnsi="Arial" w:cs="Arial"/>
          <w:color w:val="000000"/>
          <w:sz w:val="20"/>
          <w:szCs w:val="20"/>
          <w:lang w:eastAsia="pl-PL"/>
        </w:rPr>
      </w:pPr>
      <w:r w:rsidRPr="00B21A7D">
        <w:rPr>
          <w:rFonts w:ascii="Arial" w:eastAsia="Times New Roman" w:hAnsi="Arial" w:cs="Arial"/>
          <w:color w:val="000000"/>
          <w:sz w:val="20"/>
          <w:szCs w:val="20"/>
          <w:lang w:eastAsia="pl-PL"/>
        </w:rPr>
        <w:t xml:space="preserve"> Miejsce</w:t>
      </w:r>
      <w:r w:rsidRPr="00B21A7D">
        <w:rPr>
          <w:rFonts w:ascii="Arial" w:eastAsia="Times New Roman" w:hAnsi="Arial" w:cs="Arial"/>
          <w:b/>
          <w:bCs/>
          <w:color w:val="000000"/>
          <w:sz w:val="20"/>
          <w:szCs w:val="20"/>
          <w:lang w:eastAsia="pl-PL"/>
        </w:rPr>
        <w:t xml:space="preserve"> </w:t>
      </w:r>
      <w:r w:rsidRPr="00B21A7D">
        <w:rPr>
          <w:rFonts w:ascii="Arial" w:eastAsia="Times New Roman" w:hAnsi="Arial" w:cs="Arial"/>
          <w:color w:val="000000"/>
          <w:sz w:val="20"/>
          <w:szCs w:val="20"/>
          <w:lang w:eastAsia="pl-PL"/>
        </w:rPr>
        <w:t>— teren Oczyszczalni Ścieków, ul. Leśna 9 w Olsztynie</w:t>
      </w:r>
    </w:p>
    <w:p w14:paraId="0D8E4C86" w14:textId="77777777" w:rsidR="00B21A7D" w:rsidRPr="00B21A7D" w:rsidRDefault="00B21A7D" w:rsidP="00B21A7D">
      <w:pPr>
        <w:spacing w:after="120" w:line="288" w:lineRule="auto"/>
        <w:ind w:firstLine="360"/>
        <w:jc w:val="both"/>
        <w:rPr>
          <w:rFonts w:ascii="Arial" w:eastAsia="Times New Roman" w:hAnsi="Arial" w:cs="Arial"/>
          <w:color w:val="227ACB"/>
          <w:sz w:val="20"/>
          <w:szCs w:val="20"/>
          <w:lang w:eastAsia="pl-PL"/>
        </w:rPr>
      </w:pPr>
      <w:r w:rsidRPr="00B21A7D">
        <w:rPr>
          <w:rFonts w:ascii="Arial" w:eastAsia="Times New Roman" w:hAnsi="Arial" w:cs="Arial"/>
          <w:sz w:val="20"/>
          <w:szCs w:val="20"/>
          <w:lang w:eastAsia="pl-PL"/>
        </w:rPr>
        <w:t>Kontakt</w:t>
      </w:r>
      <w:r w:rsidRPr="00B21A7D">
        <w:rPr>
          <w:rFonts w:ascii="Arial" w:eastAsia="Times New Roman" w:hAnsi="Arial" w:cs="Arial"/>
          <w:b/>
          <w:bCs/>
          <w:sz w:val="20"/>
          <w:szCs w:val="20"/>
          <w:lang w:eastAsia="pl-PL"/>
        </w:rPr>
        <w:t xml:space="preserve">  </w:t>
      </w:r>
      <w:r w:rsidRPr="00B21A7D">
        <w:rPr>
          <w:rFonts w:ascii="Arial" w:eastAsia="Times New Roman" w:hAnsi="Arial" w:cs="Arial"/>
          <w:bCs/>
          <w:sz w:val="20"/>
          <w:szCs w:val="20"/>
          <w:lang w:eastAsia="pl-PL"/>
        </w:rPr>
        <w:t>w sprawie wizji</w:t>
      </w:r>
      <w:r w:rsidRPr="00B21A7D">
        <w:rPr>
          <w:rFonts w:ascii="Arial" w:eastAsia="Times New Roman" w:hAnsi="Arial" w:cs="Arial"/>
          <w:b/>
          <w:bCs/>
          <w:sz w:val="20"/>
          <w:szCs w:val="20"/>
          <w:lang w:eastAsia="pl-PL"/>
        </w:rPr>
        <w:t xml:space="preserve"> </w:t>
      </w:r>
      <w:r w:rsidRPr="00B21A7D">
        <w:rPr>
          <w:rFonts w:ascii="Arial" w:eastAsia="Times New Roman" w:hAnsi="Arial" w:cs="Arial"/>
          <w:color w:val="000000"/>
          <w:sz w:val="20"/>
          <w:szCs w:val="20"/>
          <w:lang w:eastAsia="pl-PL"/>
        </w:rPr>
        <w:t>— Przemysław Stadnik, tel.: 887 808 073</w:t>
      </w:r>
    </w:p>
    <w:p w14:paraId="271A5CD0" w14:textId="77777777" w:rsidR="00B21A7D" w:rsidRPr="00B21A7D" w:rsidRDefault="00B21A7D" w:rsidP="00AD51DF">
      <w:pPr>
        <w:numPr>
          <w:ilvl w:val="0"/>
          <w:numId w:val="84"/>
        </w:numPr>
        <w:spacing w:after="120" w:line="276" w:lineRule="auto"/>
        <w:jc w:val="both"/>
        <w:rPr>
          <w:rFonts w:ascii="Arial" w:eastAsia="Times New Roman" w:hAnsi="Arial" w:cs="Arial"/>
          <w:sz w:val="20"/>
          <w:szCs w:val="20"/>
          <w:lang w:eastAsia="pl-PL"/>
        </w:rPr>
      </w:pPr>
      <w:r w:rsidRPr="00B21A7D">
        <w:rPr>
          <w:rFonts w:ascii="Arial" w:eastAsia="Times New Roman" w:hAnsi="Arial" w:cs="Arial"/>
          <w:sz w:val="20"/>
          <w:szCs w:val="20"/>
          <w:lang w:eastAsia="pl-PL"/>
        </w:rPr>
        <w:t xml:space="preserve">Zmiany postanowień umowy dopuszczalne są tylko w przypadkach wymienionych w § 14 załączonego  do SIWZ wzoru umowy.   </w:t>
      </w:r>
    </w:p>
    <w:p w14:paraId="00A1F835" w14:textId="77777777" w:rsidR="00B21A7D" w:rsidRPr="00960A77" w:rsidRDefault="00B21A7D" w:rsidP="00AD51DF">
      <w:pPr>
        <w:numPr>
          <w:ilvl w:val="0"/>
          <w:numId w:val="84"/>
        </w:numPr>
        <w:spacing w:after="120" w:line="276" w:lineRule="auto"/>
        <w:jc w:val="both"/>
        <w:rPr>
          <w:rFonts w:ascii="Arial" w:eastAsia="Times New Roman" w:hAnsi="Arial" w:cs="Arial"/>
          <w:sz w:val="20"/>
          <w:szCs w:val="20"/>
          <w:lang w:eastAsia="pl-PL"/>
        </w:rPr>
      </w:pPr>
      <w:r w:rsidRPr="00960A77">
        <w:rPr>
          <w:rFonts w:ascii="Arial" w:eastAsia="Times New Roman" w:hAnsi="Arial" w:cs="Arial"/>
          <w:sz w:val="20"/>
          <w:szCs w:val="20"/>
          <w:lang w:eastAsia="pl-PL"/>
        </w:rPr>
        <w:t xml:space="preserve">Wykonawca, nie później niż w terminie składania oferty, na podstawie § </w:t>
      </w:r>
      <w:r>
        <w:rPr>
          <w:rFonts w:ascii="Arial" w:eastAsia="Times New Roman" w:hAnsi="Arial" w:cs="Arial"/>
          <w:sz w:val="20"/>
          <w:szCs w:val="20"/>
          <w:lang w:eastAsia="pl-PL"/>
        </w:rPr>
        <w:t>5</w:t>
      </w:r>
      <w:r w:rsidRPr="00960A77">
        <w:rPr>
          <w:rFonts w:ascii="Arial" w:eastAsia="Times New Roman" w:hAnsi="Arial" w:cs="Arial"/>
          <w:sz w:val="20"/>
          <w:szCs w:val="20"/>
          <w:lang w:eastAsia="pl-PL"/>
        </w:rPr>
        <w:t xml:space="preserve"> ust. 3 Regulaminu udzielania zamówień, ma prawo zastrzec informacje stanowiące tajemnicę przedsiębiorstwa w rozumieniu przepisów o zwalczaniu konkurencyjności.</w:t>
      </w:r>
    </w:p>
    <w:p w14:paraId="60BBCB1D" w14:textId="77777777" w:rsidR="00B21A7D" w:rsidRPr="00960A77" w:rsidRDefault="00B21A7D" w:rsidP="00B21A7D">
      <w:pPr>
        <w:tabs>
          <w:tab w:val="num" w:pos="284"/>
        </w:tabs>
        <w:spacing w:after="180" w:line="276" w:lineRule="auto"/>
        <w:ind w:left="284"/>
        <w:jc w:val="both"/>
        <w:rPr>
          <w:rFonts w:ascii="Arial" w:eastAsia="Times New Roman" w:hAnsi="Arial" w:cs="Arial"/>
          <w:sz w:val="20"/>
          <w:szCs w:val="20"/>
          <w:lang w:eastAsia="pl-PL"/>
        </w:rPr>
      </w:pPr>
      <w:r w:rsidRPr="00960A77">
        <w:rPr>
          <w:rFonts w:ascii="Arial" w:eastAsia="Times New Roman" w:hAnsi="Arial" w:cs="Arial"/>
          <w:sz w:val="20"/>
          <w:szCs w:val="20"/>
          <w:lang w:eastAsia="pl-PL"/>
        </w:rPr>
        <w:t xml:space="preserve">W takim przypadku wykonawca oznacza informacje stanowiące tajemnicę przedsiębiorstwa klauzulą </w:t>
      </w:r>
      <w:r w:rsidRPr="00960A77">
        <w:rPr>
          <w:rFonts w:ascii="Arial" w:eastAsia="Times New Roman" w:hAnsi="Arial" w:cs="Arial"/>
          <w:i/>
          <w:sz w:val="20"/>
          <w:szCs w:val="20"/>
          <w:lang w:eastAsia="pl-PL"/>
        </w:rPr>
        <w:t>tajemnica przedsiębiorstwa - nie udostępniać</w:t>
      </w:r>
      <w:r w:rsidRPr="00960A77">
        <w:rPr>
          <w:rFonts w:ascii="Arial" w:eastAsia="Times New Roman" w:hAnsi="Arial" w:cs="Arial"/>
          <w:sz w:val="20"/>
          <w:szCs w:val="20"/>
          <w:lang w:eastAsia="pl-PL"/>
        </w:rPr>
        <w:t xml:space="preserve">. Wykonawca nie może zastrzec informacji, o których mowa w § </w:t>
      </w:r>
      <w:r>
        <w:rPr>
          <w:rFonts w:ascii="Arial" w:eastAsia="Times New Roman" w:hAnsi="Arial" w:cs="Arial"/>
          <w:sz w:val="20"/>
          <w:szCs w:val="20"/>
          <w:lang w:eastAsia="pl-PL"/>
        </w:rPr>
        <w:t>5</w:t>
      </w:r>
      <w:r w:rsidRPr="00960A77">
        <w:rPr>
          <w:rFonts w:ascii="Arial" w:eastAsia="Times New Roman" w:hAnsi="Arial" w:cs="Arial"/>
          <w:sz w:val="20"/>
          <w:szCs w:val="20"/>
          <w:lang w:eastAsia="pl-PL"/>
        </w:rPr>
        <w:t xml:space="preserve"> ust. </w:t>
      </w:r>
      <w:r>
        <w:rPr>
          <w:rFonts w:ascii="Arial" w:eastAsia="Times New Roman" w:hAnsi="Arial" w:cs="Arial"/>
          <w:sz w:val="20"/>
          <w:szCs w:val="20"/>
          <w:lang w:eastAsia="pl-PL"/>
        </w:rPr>
        <w:t>4</w:t>
      </w:r>
      <w:r w:rsidRPr="00960A77">
        <w:rPr>
          <w:rFonts w:ascii="Arial" w:eastAsia="Times New Roman" w:hAnsi="Arial" w:cs="Arial"/>
          <w:sz w:val="20"/>
          <w:szCs w:val="20"/>
          <w:lang w:eastAsia="pl-PL"/>
        </w:rPr>
        <w:t xml:space="preserve"> Regulaminu udzielania zamówień.</w:t>
      </w:r>
    </w:p>
    <w:p w14:paraId="61B1BC82" w14:textId="77777777" w:rsidR="00B21A7D" w:rsidRPr="00B21A7D" w:rsidRDefault="00B21A7D" w:rsidP="00AD51DF">
      <w:pPr>
        <w:numPr>
          <w:ilvl w:val="0"/>
          <w:numId w:val="84"/>
        </w:numPr>
        <w:spacing w:after="120" w:line="276" w:lineRule="auto"/>
        <w:ind w:left="284" w:hanging="284"/>
        <w:jc w:val="both"/>
        <w:rPr>
          <w:rFonts w:ascii="Arial" w:eastAsia="Times New Roman" w:hAnsi="Arial" w:cs="Arial"/>
          <w:sz w:val="16"/>
          <w:szCs w:val="20"/>
          <w:lang w:eastAsia="pl-PL"/>
        </w:rPr>
      </w:pPr>
      <w:r w:rsidRPr="00B21A7D">
        <w:rPr>
          <w:rFonts w:ascii="Arial" w:eastAsia="Times New Roman" w:hAnsi="Arial" w:cs="Arial"/>
          <w:sz w:val="20"/>
          <w:szCs w:val="20"/>
          <w:lang w:eastAsia="pl-PL"/>
        </w:rPr>
        <w:t xml:space="preserve">Pozostałe istotne dla stron postanowienia, dotyczące wykonania przedmiotu zamówienia zawarte </w:t>
      </w:r>
      <w:r w:rsidRPr="00B21A7D">
        <w:rPr>
          <w:rFonts w:ascii="Arial" w:eastAsia="Times New Roman" w:hAnsi="Arial" w:cs="Arial"/>
          <w:sz w:val="20"/>
          <w:szCs w:val="20"/>
          <w:lang w:eastAsia="pl-PL"/>
        </w:rPr>
        <w:br/>
        <w:t xml:space="preserve">są we wzorze umowy – </w:t>
      </w:r>
      <w:r w:rsidRPr="00B21A7D">
        <w:rPr>
          <w:rFonts w:ascii="Arial" w:eastAsia="Times New Roman" w:hAnsi="Arial" w:cs="Arial"/>
          <w:b/>
          <w:sz w:val="20"/>
          <w:szCs w:val="20"/>
          <w:lang w:eastAsia="pl-PL"/>
        </w:rPr>
        <w:t>Załącznik Nr 7</w:t>
      </w:r>
      <w:r w:rsidRPr="00B21A7D">
        <w:rPr>
          <w:rFonts w:ascii="Arial" w:eastAsia="Times New Roman" w:hAnsi="Arial" w:cs="Arial"/>
          <w:bCs/>
          <w:sz w:val="20"/>
          <w:szCs w:val="20"/>
          <w:lang w:eastAsia="pl-PL"/>
        </w:rPr>
        <w:t>.</w:t>
      </w:r>
    </w:p>
    <w:p w14:paraId="0395F82E" w14:textId="77777777" w:rsidR="001F7212" w:rsidRDefault="001F7212" w:rsidP="001F7212">
      <w:pPr>
        <w:spacing w:after="120" w:line="276" w:lineRule="auto"/>
        <w:jc w:val="both"/>
        <w:rPr>
          <w:rFonts w:ascii="Arial" w:eastAsia="Times New Roman" w:hAnsi="Arial" w:cs="Arial"/>
          <w:sz w:val="20"/>
          <w:szCs w:val="20"/>
          <w:lang w:eastAsia="pl-PL"/>
        </w:rPr>
      </w:pPr>
    </w:p>
    <w:p w14:paraId="432738D1" w14:textId="0C3DB552" w:rsidR="006B2F7F" w:rsidRPr="00F77CCF" w:rsidRDefault="006B2F7F" w:rsidP="003C13C8">
      <w:pPr>
        <w:spacing w:before="120" w:after="0" w:line="276" w:lineRule="auto"/>
        <w:jc w:val="both"/>
        <w:rPr>
          <w:rFonts w:ascii="Arial" w:eastAsia="Times New Roman" w:hAnsi="Arial" w:cs="Arial"/>
          <w:color w:val="4472C4" w:themeColor="accent1"/>
          <w:sz w:val="20"/>
          <w:szCs w:val="20"/>
          <w:lang w:eastAsia="pl-PL"/>
        </w:rPr>
      </w:pPr>
      <w:bookmarkStart w:id="10" w:name="_Hlk125018579"/>
      <w:r w:rsidRPr="00F77CCF">
        <w:rPr>
          <w:rFonts w:ascii="Arial" w:eastAsia="Times New Roman" w:hAnsi="Arial" w:cs="Arial"/>
          <w:b/>
          <w:color w:val="4472C4" w:themeColor="accent1"/>
          <w:sz w:val="20"/>
          <w:szCs w:val="20"/>
          <w:lang w:eastAsia="pl-PL"/>
        </w:rPr>
        <w:t xml:space="preserve">ROZDZIAŁ </w:t>
      </w:r>
      <w:r w:rsidR="009219BD">
        <w:rPr>
          <w:rFonts w:ascii="Arial" w:eastAsia="Times New Roman" w:hAnsi="Arial" w:cs="Arial"/>
          <w:b/>
          <w:color w:val="4472C4" w:themeColor="accent1"/>
          <w:sz w:val="20"/>
          <w:szCs w:val="20"/>
          <w:lang w:eastAsia="pl-PL"/>
        </w:rPr>
        <w:t>I</w:t>
      </w:r>
      <w:r w:rsidRPr="00F77CCF">
        <w:rPr>
          <w:rFonts w:ascii="Arial" w:eastAsia="Times New Roman" w:hAnsi="Arial" w:cs="Arial"/>
          <w:b/>
          <w:color w:val="4472C4" w:themeColor="accent1"/>
          <w:sz w:val="20"/>
          <w:szCs w:val="20"/>
          <w:lang w:eastAsia="pl-PL"/>
        </w:rPr>
        <w:t xml:space="preserve">V — </w:t>
      </w:r>
      <w:r w:rsidRPr="00F77CCF">
        <w:rPr>
          <w:rFonts w:ascii="Arial" w:eastAsia="Times New Roman" w:hAnsi="Arial" w:cs="Arial"/>
          <w:color w:val="4472C4" w:themeColor="accent1"/>
          <w:sz w:val="20"/>
          <w:szCs w:val="20"/>
          <w:lang w:eastAsia="pl-PL"/>
        </w:rPr>
        <w:t>TERMIN WYKONANIA ZAMÓWIENIA</w:t>
      </w:r>
    </w:p>
    <w:bookmarkEnd w:id="10"/>
    <w:p w14:paraId="52BB8CC1" w14:textId="77777777" w:rsidR="006B2F7F" w:rsidRPr="006B2F7F" w:rsidRDefault="006B2F7F" w:rsidP="0008731E">
      <w:pPr>
        <w:spacing w:after="0" w:line="276" w:lineRule="auto"/>
        <w:jc w:val="both"/>
        <w:rPr>
          <w:rFonts w:ascii="Arial" w:eastAsia="Times New Roman" w:hAnsi="Arial" w:cs="Arial"/>
          <w:b/>
          <w:sz w:val="10"/>
          <w:szCs w:val="20"/>
          <w:lang w:eastAsia="pl-PL"/>
        </w:rPr>
      </w:pPr>
    </w:p>
    <w:p w14:paraId="0013B85C" w14:textId="2E304252" w:rsidR="006B2F7F" w:rsidRPr="002F6878" w:rsidRDefault="006B2F7F" w:rsidP="002F6878">
      <w:pPr>
        <w:widowControl w:val="0"/>
        <w:overflowPunct w:val="0"/>
        <w:autoSpaceDE w:val="0"/>
        <w:autoSpaceDN w:val="0"/>
        <w:adjustRightInd w:val="0"/>
        <w:spacing w:after="120" w:line="276" w:lineRule="auto"/>
        <w:ind w:left="284" w:right="-567" w:hanging="284"/>
        <w:textAlignment w:val="baseline"/>
        <w:rPr>
          <w:rFonts w:ascii="Arial" w:eastAsia="Times New Roman" w:hAnsi="Arial" w:cs="Arial"/>
          <w:sz w:val="20"/>
          <w:szCs w:val="20"/>
          <w:lang w:eastAsia="pl-PL"/>
        </w:rPr>
      </w:pPr>
      <w:r w:rsidRPr="006B2F7F">
        <w:rPr>
          <w:rFonts w:ascii="Arial" w:eastAsia="Times New Roman" w:hAnsi="Arial" w:cs="Arial"/>
          <w:sz w:val="20"/>
          <w:szCs w:val="20"/>
          <w:lang w:eastAsia="pl-PL"/>
        </w:rPr>
        <w:t xml:space="preserve">Termin wykonania zamówienia   </w:t>
      </w:r>
      <w:r w:rsidR="002F6878" w:rsidRPr="00D96AE0">
        <w:rPr>
          <w:rFonts w:ascii="Arial" w:eastAsia="Times New Roman" w:hAnsi="Arial" w:cs="Arial"/>
          <w:sz w:val="20"/>
          <w:szCs w:val="20"/>
          <w:lang w:eastAsia="pl-PL"/>
        </w:rPr>
        <w:t xml:space="preserve">— </w:t>
      </w:r>
      <w:r w:rsidRPr="00D96AE0">
        <w:rPr>
          <w:rFonts w:ascii="Arial" w:eastAsia="Times New Roman" w:hAnsi="Arial" w:cs="Arial"/>
          <w:sz w:val="20"/>
          <w:szCs w:val="20"/>
          <w:lang w:eastAsia="pl-PL"/>
        </w:rPr>
        <w:t xml:space="preserve"> </w:t>
      </w:r>
      <w:r w:rsidR="006A0CB3" w:rsidRPr="00D96AE0">
        <w:rPr>
          <w:rFonts w:ascii="Arial" w:hAnsi="Arial" w:cs="Arial"/>
          <w:b/>
          <w:color w:val="000000"/>
          <w:sz w:val="20"/>
        </w:rPr>
        <w:t>9</w:t>
      </w:r>
      <w:r w:rsidR="00230A9C" w:rsidRPr="00D96AE0">
        <w:rPr>
          <w:rFonts w:ascii="Arial" w:hAnsi="Arial" w:cs="Arial"/>
          <w:b/>
          <w:sz w:val="20"/>
        </w:rPr>
        <w:t xml:space="preserve"> miesięcy</w:t>
      </w:r>
      <w:r w:rsidR="00230A9C" w:rsidRPr="00D96AE0">
        <w:rPr>
          <w:rFonts w:ascii="Arial" w:hAnsi="Arial" w:cs="Arial"/>
          <w:sz w:val="20"/>
        </w:rPr>
        <w:t xml:space="preserve"> od daty podpisania umowy</w:t>
      </w:r>
    </w:p>
    <w:p w14:paraId="3982EE47" w14:textId="52E1A40E" w:rsidR="00852931" w:rsidRPr="00F77CCF" w:rsidRDefault="00852931" w:rsidP="0008731E">
      <w:pPr>
        <w:tabs>
          <w:tab w:val="num" w:pos="1960"/>
        </w:tabs>
        <w:autoSpaceDE w:val="0"/>
        <w:autoSpaceDN w:val="0"/>
        <w:spacing w:before="240" w:after="120" w:line="276" w:lineRule="auto"/>
        <w:jc w:val="both"/>
        <w:rPr>
          <w:rFonts w:ascii="Arial" w:eastAsia="Times New Roman" w:hAnsi="Arial" w:cs="Arial"/>
          <w:color w:val="4472C4" w:themeColor="accent1"/>
          <w:sz w:val="20"/>
          <w:szCs w:val="20"/>
          <w:lang w:eastAsia="pl-PL"/>
        </w:rPr>
      </w:pPr>
      <w:bookmarkStart w:id="11" w:name="_Hlk125018587"/>
      <w:r w:rsidRPr="00F77CCF">
        <w:rPr>
          <w:rFonts w:ascii="Arial" w:eastAsia="Times New Roman" w:hAnsi="Arial" w:cs="Arial"/>
          <w:b/>
          <w:color w:val="4472C4" w:themeColor="accent1"/>
          <w:sz w:val="20"/>
          <w:szCs w:val="20"/>
          <w:lang w:eastAsia="pl-PL"/>
        </w:rPr>
        <w:t xml:space="preserve">ROZDZIAŁ V </w:t>
      </w:r>
      <w:r w:rsidRPr="00F77CCF">
        <w:rPr>
          <w:rFonts w:ascii="Arial" w:eastAsia="Times New Roman" w:hAnsi="Arial" w:cs="Arial"/>
          <w:color w:val="4472C4" w:themeColor="accent1"/>
          <w:sz w:val="20"/>
          <w:szCs w:val="20"/>
          <w:lang w:eastAsia="pl-PL"/>
        </w:rPr>
        <w:t>— PODSTAWY WYKLUCZENIA</w:t>
      </w:r>
    </w:p>
    <w:bookmarkEnd w:id="11"/>
    <w:p w14:paraId="65AF828D" w14:textId="4E78B9AA" w:rsidR="00687E35" w:rsidRPr="004D4F62" w:rsidRDefault="00852931" w:rsidP="00AD51DF">
      <w:pPr>
        <w:numPr>
          <w:ilvl w:val="0"/>
          <w:numId w:val="53"/>
        </w:numPr>
        <w:spacing w:after="180" w:line="276" w:lineRule="auto"/>
        <w:ind w:left="284" w:hanging="284"/>
        <w:jc w:val="both"/>
        <w:rPr>
          <w:rFonts w:ascii="Arial" w:eastAsia="Times New Roman" w:hAnsi="Arial" w:cs="Arial"/>
          <w:sz w:val="20"/>
          <w:szCs w:val="20"/>
          <w:lang w:eastAsia="pl-PL"/>
        </w:rPr>
      </w:pPr>
      <w:r w:rsidRPr="00687E35">
        <w:rPr>
          <w:rFonts w:ascii="Arial" w:hAnsi="Arial" w:cs="Arial"/>
          <w:sz w:val="20"/>
          <w:szCs w:val="20"/>
          <w:shd w:val="clear" w:color="auto" w:fill="FFFFFF"/>
        </w:rPr>
        <w:t xml:space="preserve">Z postępowania o udzielenie zamówienia wyklucza się </w:t>
      </w:r>
      <w:r w:rsidR="00A7336B">
        <w:rPr>
          <w:rFonts w:ascii="Arial" w:hAnsi="Arial" w:cs="Arial"/>
          <w:sz w:val="20"/>
          <w:szCs w:val="20"/>
          <w:shd w:val="clear" w:color="auto" w:fill="FFFFFF"/>
        </w:rPr>
        <w:t>Wykonaw</w:t>
      </w:r>
      <w:r w:rsidRPr="00687E35">
        <w:rPr>
          <w:rFonts w:ascii="Arial" w:hAnsi="Arial" w:cs="Arial"/>
          <w:sz w:val="20"/>
          <w:szCs w:val="20"/>
          <w:shd w:val="clear" w:color="auto" w:fill="FFFFFF"/>
        </w:rPr>
        <w:t>cę</w:t>
      </w:r>
      <w:r w:rsidR="00483410" w:rsidRPr="00687E35">
        <w:rPr>
          <w:rFonts w:ascii="Arial" w:hAnsi="Arial" w:cs="Arial"/>
          <w:sz w:val="20"/>
          <w:szCs w:val="20"/>
          <w:shd w:val="clear" w:color="auto" w:fill="FFFFFF"/>
        </w:rPr>
        <w:t xml:space="preserve"> na podstawie </w:t>
      </w:r>
      <w:r w:rsidR="00687E35" w:rsidRPr="003F58F5">
        <w:rPr>
          <w:rFonts w:ascii="Arial" w:hAnsi="Arial" w:cs="Arial"/>
          <w:sz w:val="20"/>
          <w:szCs w:val="20"/>
        </w:rPr>
        <w:t xml:space="preserve">§ </w:t>
      </w:r>
      <w:r w:rsidR="00687E35">
        <w:rPr>
          <w:rFonts w:ascii="Arial" w:hAnsi="Arial" w:cs="Arial"/>
          <w:sz w:val="20"/>
          <w:szCs w:val="20"/>
        </w:rPr>
        <w:t xml:space="preserve">15 ust. 1 </w:t>
      </w:r>
      <w:r w:rsidR="00687E35" w:rsidRPr="003F58F5">
        <w:rPr>
          <w:rFonts w:ascii="Arial" w:hAnsi="Arial" w:cs="Arial"/>
          <w:sz w:val="20"/>
          <w:szCs w:val="20"/>
        </w:rPr>
        <w:t>Regulaminu</w:t>
      </w:r>
      <w:r w:rsidR="00687E35">
        <w:rPr>
          <w:rFonts w:ascii="Arial" w:eastAsia="Times New Roman" w:hAnsi="Arial" w:cs="Arial"/>
          <w:sz w:val="20"/>
          <w:szCs w:val="20"/>
          <w:lang w:eastAsia="pl-PL"/>
        </w:rPr>
        <w:t>:</w:t>
      </w:r>
    </w:p>
    <w:p w14:paraId="38F39041" w14:textId="7046BEA5" w:rsidR="00687E35" w:rsidRPr="00687E35" w:rsidRDefault="00A7336B" w:rsidP="00AD51DF">
      <w:pPr>
        <w:pStyle w:val="pkt"/>
        <w:numPr>
          <w:ilvl w:val="0"/>
          <w:numId w:val="52"/>
        </w:numPr>
        <w:tabs>
          <w:tab w:val="clear" w:pos="2340"/>
          <w:tab w:val="num" w:pos="540"/>
        </w:tabs>
        <w:spacing w:before="0" w:after="120" w:line="276" w:lineRule="auto"/>
        <w:ind w:left="540"/>
        <w:rPr>
          <w:rFonts w:ascii="Arial" w:hAnsi="Arial" w:cs="Arial"/>
          <w:bCs/>
          <w:sz w:val="20"/>
          <w:szCs w:val="20"/>
        </w:rPr>
      </w:pPr>
      <w:r>
        <w:rPr>
          <w:rFonts w:ascii="Arial" w:hAnsi="Arial" w:cs="Arial"/>
          <w:bCs/>
          <w:sz w:val="20"/>
          <w:szCs w:val="20"/>
        </w:rPr>
        <w:t>Wykonaw</w:t>
      </w:r>
      <w:r w:rsidR="00687E35" w:rsidRPr="00687E35">
        <w:rPr>
          <w:rFonts w:ascii="Arial" w:hAnsi="Arial" w:cs="Arial"/>
          <w:bCs/>
          <w:sz w:val="20"/>
          <w:szCs w:val="20"/>
        </w:rPr>
        <w:t xml:space="preserve">cę będącego osobą fizyczną lub urzędującego członka jego organu zarządzającego lub nadzorczego, wspólnika w spółce jawnej lub partnerskiej, komplementariusza w spółce </w:t>
      </w:r>
      <w:r w:rsidR="00687E35" w:rsidRPr="00687E35">
        <w:rPr>
          <w:rFonts w:ascii="Arial" w:hAnsi="Arial" w:cs="Arial"/>
          <w:bCs/>
          <w:sz w:val="20"/>
          <w:szCs w:val="20"/>
        </w:rPr>
        <w:lastRenderedPageBreak/>
        <w:t xml:space="preserve">komandytowej lub komandytowo-akcyjnej lub prokurenta skazano prawomocnie za przestępstwo, zgodnie z art.108 ust 1 </w:t>
      </w:r>
      <w:r w:rsidR="00687E35" w:rsidRPr="00687E35">
        <w:rPr>
          <w:rFonts w:ascii="Arial" w:hAnsi="Arial" w:cs="Arial"/>
          <w:bCs/>
          <w:color w:val="000000" w:themeColor="text1"/>
          <w:sz w:val="20"/>
          <w:szCs w:val="20"/>
        </w:rPr>
        <w:t>pkt 1) ustawy Pzp,</w:t>
      </w:r>
    </w:p>
    <w:p w14:paraId="72F1D3F8" w14:textId="69084129" w:rsidR="00687E35" w:rsidRPr="00687E35" w:rsidRDefault="00A7336B" w:rsidP="00AD51DF">
      <w:pPr>
        <w:pStyle w:val="pkt"/>
        <w:numPr>
          <w:ilvl w:val="0"/>
          <w:numId w:val="52"/>
        </w:numPr>
        <w:tabs>
          <w:tab w:val="clear" w:pos="2340"/>
          <w:tab w:val="num" w:pos="540"/>
        </w:tabs>
        <w:spacing w:before="0" w:after="120" w:line="276" w:lineRule="auto"/>
        <w:ind w:left="540"/>
        <w:rPr>
          <w:rFonts w:ascii="Arial" w:hAnsi="Arial" w:cs="Arial"/>
          <w:sz w:val="20"/>
          <w:szCs w:val="20"/>
        </w:rPr>
      </w:pPr>
      <w:r>
        <w:rPr>
          <w:rFonts w:ascii="Arial" w:hAnsi="Arial" w:cs="Arial"/>
          <w:sz w:val="20"/>
          <w:szCs w:val="20"/>
        </w:rPr>
        <w:t>Wykonaw</w:t>
      </w:r>
      <w:r w:rsidR="00687E35" w:rsidRPr="00687E35">
        <w:rPr>
          <w:rFonts w:ascii="Arial" w:hAnsi="Arial" w:cs="Arial"/>
          <w:sz w:val="20"/>
          <w:szCs w:val="20"/>
        </w:rPr>
        <w:t xml:space="preserve">cę, wobec którego wydano prawomocny wyrok sądu lub ostateczną decyzję administracyjną o zaleganiu z uiszczeniem podatków, opłat lub składek na ubezpieczenie społeczne lub zdrowotne, chyba, że </w:t>
      </w:r>
      <w:r>
        <w:rPr>
          <w:rFonts w:ascii="Arial" w:hAnsi="Arial" w:cs="Arial"/>
          <w:sz w:val="20"/>
          <w:szCs w:val="20"/>
        </w:rPr>
        <w:t>Wykonaw</w:t>
      </w:r>
      <w:r w:rsidR="00687E35" w:rsidRPr="00687E35">
        <w:rPr>
          <w:rFonts w:ascii="Arial" w:hAnsi="Arial" w:cs="Arial"/>
          <w:sz w:val="20"/>
          <w:szCs w:val="20"/>
        </w:rPr>
        <w:t>ca dokonał płatności wraz z odsetkami lub zawarł wiążące porozumienie w sprawie spłat tych należności,</w:t>
      </w:r>
    </w:p>
    <w:p w14:paraId="425DC070" w14:textId="54436A0D" w:rsidR="00687E35" w:rsidRPr="00687E35" w:rsidRDefault="00A7336B" w:rsidP="00AD51DF">
      <w:pPr>
        <w:pStyle w:val="pkt"/>
        <w:numPr>
          <w:ilvl w:val="0"/>
          <w:numId w:val="52"/>
        </w:numPr>
        <w:tabs>
          <w:tab w:val="clear" w:pos="2340"/>
          <w:tab w:val="num" w:pos="540"/>
        </w:tabs>
        <w:spacing w:before="0" w:after="120" w:line="276" w:lineRule="auto"/>
        <w:ind w:left="540"/>
        <w:rPr>
          <w:rFonts w:ascii="Arial" w:hAnsi="Arial" w:cs="Arial"/>
          <w:sz w:val="20"/>
          <w:szCs w:val="20"/>
        </w:rPr>
      </w:pPr>
      <w:r>
        <w:rPr>
          <w:rFonts w:ascii="Arial" w:hAnsi="Arial" w:cs="Arial"/>
          <w:sz w:val="20"/>
          <w:szCs w:val="20"/>
        </w:rPr>
        <w:t>Wykonaw</w:t>
      </w:r>
      <w:r w:rsidR="00687E35" w:rsidRPr="00687E35">
        <w:rPr>
          <w:rFonts w:ascii="Arial" w:hAnsi="Arial" w:cs="Arial"/>
          <w:sz w:val="20"/>
          <w:szCs w:val="20"/>
        </w:rPr>
        <w:t>cę, wobec którego prawomocnie orzeczono zakaz ubiegania się o zamówienia publiczne,</w:t>
      </w:r>
    </w:p>
    <w:p w14:paraId="21AC5F88" w14:textId="5844C2CA" w:rsidR="00687E35" w:rsidRPr="00687E35" w:rsidRDefault="00687E35" w:rsidP="00AD51DF">
      <w:pPr>
        <w:pStyle w:val="pkt"/>
        <w:numPr>
          <w:ilvl w:val="0"/>
          <w:numId w:val="52"/>
        </w:numPr>
        <w:tabs>
          <w:tab w:val="clear" w:pos="2340"/>
          <w:tab w:val="num" w:pos="540"/>
        </w:tabs>
        <w:spacing w:before="0" w:after="120" w:line="276" w:lineRule="auto"/>
        <w:ind w:left="540"/>
        <w:rPr>
          <w:rFonts w:ascii="Arial" w:hAnsi="Arial" w:cs="Arial"/>
          <w:sz w:val="20"/>
          <w:szCs w:val="20"/>
        </w:rPr>
      </w:pPr>
      <w:r w:rsidRPr="00687E35">
        <w:rPr>
          <w:rFonts w:ascii="Arial" w:hAnsi="Arial" w:cs="Arial"/>
          <w:sz w:val="20"/>
          <w:szCs w:val="20"/>
        </w:rPr>
        <w:t xml:space="preserve">Zamawiający może stwierdzić na podstawie wiarygodnych przesłanek, że </w:t>
      </w:r>
      <w:r w:rsidR="00A7336B">
        <w:rPr>
          <w:rFonts w:ascii="Arial" w:hAnsi="Arial" w:cs="Arial"/>
          <w:sz w:val="20"/>
          <w:szCs w:val="20"/>
        </w:rPr>
        <w:t>Wykonaw</w:t>
      </w:r>
      <w:r w:rsidRPr="00687E35">
        <w:rPr>
          <w:rFonts w:ascii="Arial" w:hAnsi="Arial" w:cs="Arial"/>
          <w:sz w:val="20"/>
          <w:szCs w:val="20"/>
        </w:rPr>
        <w:t xml:space="preserve">ca zawarł z innymi </w:t>
      </w:r>
      <w:r w:rsidR="00A7336B">
        <w:rPr>
          <w:rFonts w:ascii="Arial" w:hAnsi="Arial" w:cs="Arial"/>
          <w:sz w:val="20"/>
          <w:szCs w:val="20"/>
        </w:rPr>
        <w:t>Wykonaw</w:t>
      </w:r>
      <w:r w:rsidRPr="00687E35">
        <w:rPr>
          <w:rFonts w:ascii="Arial" w:hAnsi="Arial" w:cs="Arial"/>
          <w:sz w:val="20"/>
          <w:szCs w:val="20"/>
        </w:rPr>
        <w:t>cami porozumienie mające na celu zakłócenie konkurencji,</w:t>
      </w:r>
    </w:p>
    <w:p w14:paraId="6CD9ABE3" w14:textId="31AC5911" w:rsidR="00687E35" w:rsidRPr="00687E35" w:rsidRDefault="00A7336B" w:rsidP="00AD51DF">
      <w:pPr>
        <w:pStyle w:val="pkt"/>
        <w:numPr>
          <w:ilvl w:val="0"/>
          <w:numId w:val="52"/>
        </w:numPr>
        <w:tabs>
          <w:tab w:val="clear" w:pos="2340"/>
          <w:tab w:val="num" w:pos="540"/>
        </w:tabs>
        <w:spacing w:before="0" w:after="120" w:line="276" w:lineRule="auto"/>
        <w:ind w:left="540"/>
        <w:rPr>
          <w:rFonts w:ascii="Arial" w:hAnsi="Arial" w:cs="Arial"/>
          <w:sz w:val="20"/>
          <w:szCs w:val="20"/>
        </w:rPr>
      </w:pPr>
      <w:r>
        <w:rPr>
          <w:rFonts w:ascii="Arial" w:hAnsi="Arial" w:cs="Arial"/>
          <w:sz w:val="20"/>
          <w:szCs w:val="20"/>
        </w:rPr>
        <w:t>Wykonaw</w:t>
      </w:r>
      <w:r w:rsidR="00687E35" w:rsidRPr="00687E35">
        <w:rPr>
          <w:rFonts w:ascii="Arial" w:hAnsi="Arial" w:cs="Arial"/>
          <w:sz w:val="20"/>
          <w:szCs w:val="20"/>
        </w:rPr>
        <w:t xml:space="preserve">cę, w stosunku do którego otwarto likwidację, ogłoszono upadłość, którego aktywami zarządza likwidator lub sąd, zawarł układ z wierzycielami, którego działalność gospodarcza jest zawieszona, </w:t>
      </w:r>
    </w:p>
    <w:p w14:paraId="75A4083E" w14:textId="5C9FA7D5" w:rsidR="00687E35" w:rsidRPr="00687E35" w:rsidRDefault="00A7336B" w:rsidP="00AD51DF">
      <w:pPr>
        <w:pStyle w:val="pkt"/>
        <w:numPr>
          <w:ilvl w:val="0"/>
          <w:numId w:val="52"/>
        </w:numPr>
        <w:tabs>
          <w:tab w:val="clear" w:pos="2340"/>
          <w:tab w:val="num" w:pos="540"/>
        </w:tabs>
        <w:spacing w:before="0" w:after="120" w:line="276" w:lineRule="auto"/>
        <w:ind w:left="540"/>
        <w:rPr>
          <w:rFonts w:ascii="Arial" w:hAnsi="Arial" w:cs="Arial"/>
          <w:sz w:val="20"/>
          <w:szCs w:val="20"/>
        </w:rPr>
      </w:pPr>
      <w:r>
        <w:rPr>
          <w:rFonts w:ascii="Arial" w:hAnsi="Arial" w:cs="Arial"/>
          <w:sz w:val="20"/>
          <w:szCs w:val="20"/>
        </w:rPr>
        <w:t>Wykonaw</w:t>
      </w:r>
      <w:r w:rsidR="00687E35" w:rsidRPr="00687E35">
        <w:rPr>
          <w:rFonts w:ascii="Arial" w:hAnsi="Arial" w:cs="Arial"/>
          <w:sz w:val="20"/>
          <w:szCs w:val="20"/>
        </w:rPr>
        <w:t xml:space="preserve">cę, który w sposób zawiniony poważnie naruszył obowiązki zawodowe, </w:t>
      </w:r>
      <w:r w:rsidR="00687E35" w:rsidRPr="00687E35">
        <w:rPr>
          <w:rFonts w:ascii="Arial" w:hAnsi="Arial" w:cs="Arial"/>
          <w:sz w:val="20"/>
          <w:szCs w:val="20"/>
        </w:rPr>
        <w:br/>
        <w:t>w szczególności w wyniku zamierzonego działania lub rażącego niedbalstwa nie wykonał lub nienależycie wykonał zamówienie,</w:t>
      </w:r>
    </w:p>
    <w:p w14:paraId="30DD1834" w14:textId="5263CD2F" w:rsidR="00687E35" w:rsidRPr="00687E35" w:rsidRDefault="00A7336B" w:rsidP="00AD51DF">
      <w:pPr>
        <w:pStyle w:val="pkt"/>
        <w:numPr>
          <w:ilvl w:val="0"/>
          <w:numId w:val="52"/>
        </w:numPr>
        <w:tabs>
          <w:tab w:val="clear" w:pos="2340"/>
          <w:tab w:val="num" w:pos="540"/>
        </w:tabs>
        <w:spacing w:before="0" w:after="120" w:line="276" w:lineRule="auto"/>
        <w:ind w:left="540"/>
        <w:rPr>
          <w:rFonts w:ascii="Arial" w:hAnsi="Arial" w:cs="Arial"/>
          <w:sz w:val="20"/>
          <w:szCs w:val="20"/>
        </w:rPr>
      </w:pPr>
      <w:r>
        <w:rPr>
          <w:rFonts w:ascii="Arial" w:hAnsi="Arial" w:cs="Arial"/>
          <w:sz w:val="20"/>
          <w:szCs w:val="20"/>
        </w:rPr>
        <w:t>Wykonaw</w:t>
      </w:r>
      <w:r w:rsidR="00687E35" w:rsidRPr="00687E35">
        <w:rPr>
          <w:rFonts w:ascii="Arial" w:hAnsi="Arial" w:cs="Arial"/>
          <w:sz w:val="20"/>
          <w:szCs w:val="20"/>
        </w:rPr>
        <w:t>cę, który z przyczyn leżących po jego stronie, w znacznym zakresie nie wykonał lub nienależycie wykonał albo długotrwale nienależycie wykonywał, zobowiązanie wynikające z wcześniejszej umowy w sprawie zamówienia publicznego,</w:t>
      </w:r>
    </w:p>
    <w:p w14:paraId="2CF6491A" w14:textId="3913135E" w:rsidR="00687E35" w:rsidRPr="00687E35" w:rsidRDefault="00A7336B" w:rsidP="00AD51DF">
      <w:pPr>
        <w:pStyle w:val="pkt"/>
        <w:numPr>
          <w:ilvl w:val="0"/>
          <w:numId w:val="52"/>
        </w:numPr>
        <w:tabs>
          <w:tab w:val="clear" w:pos="2340"/>
          <w:tab w:val="num" w:pos="540"/>
        </w:tabs>
        <w:spacing w:before="0" w:after="120" w:line="276" w:lineRule="auto"/>
        <w:ind w:left="556" w:hanging="414"/>
        <w:rPr>
          <w:rFonts w:ascii="Arial" w:hAnsi="Arial" w:cs="Arial"/>
          <w:sz w:val="20"/>
          <w:szCs w:val="20"/>
        </w:rPr>
      </w:pPr>
      <w:r>
        <w:rPr>
          <w:rFonts w:ascii="Arial" w:hAnsi="Arial" w:cs="Arial"/>
          <w:sz w:val="20"/>
          <w:szCs w:val="20"/>
        </w:rPr>
        <w:t>Wykonaw</w:t>
      </w:r>
      <w:r w:rsidR="00687E35" w:rsidRPr="00687E35">
        <w:rPr>
          <w:rFonts w:ascii="Arial" w:hAnsi="Arial" w:cs="Arial"/>
          <w:sz w:val="20"/>
          <w:szCs w:val="20"/>
        </w:rPr>
        <w:t>cę, który w wyniku zamierzonego działania lub rażącego niedbalstwa wprowadził Zamawiającego w błąd przy przedstawianiu informacji, że nie podlega wykluczeniu, spełnia warunki udziału w postępowaniu, co mogło mieć istotny wpływ na decyzje podejmowane przez Zamawiającego w postępowaniu o udzielenie zamówienia, lub który zataił te informacje lub nie jest w stanie przedstawić wymaganych podmiotowych środków dowodowych,</w:t>
      </w:r>
    </w:p>
    <w:p w14:paraId="7F5F257C" w14:textId="0445C74B" w:rsidR="00687E35" w:rsidRPr="00687E35" w:rsidRDefault="00A7336B" w:rsidP="00AD51DF">
      <w:pPr>
        <w:pStyle w:val="pkt"/>
        <w:numPr>
          <w:ilvl w:val="0"/>
          <w:numId w:val="52"/>
        </w:numPr>
        <w:tabs>
          <w:tab w:val="clear" w:pos="2340"/>
          <w:tab w:val="num" w:pos="540"/>
        </w:tabs>
        <w:spacing w:before="0" w:after="120" w:line="276" w:lineRule="auto"/>
        <w:ind w:left="556" w:hanging="414"/>
        <w:rPr>
          <w:rFonts w:ascii="Arial" w:hAnsi="Arial" w:cs="Arial"/>
          <w:sz w:val="20"/>
          <w:szCs w:val="20"/>
        </w:rPr>
      </w:pPr>
      <w:r>
        <w:rPr>
          <w:rFonts w:ascii="Arial" w:hAnsi="Arial" w:cs="Arial"/>
          <w:sz w:val="20"/>
          <w:szCs w:val="20"/>
        </w:rPr>
        <w:t>Wykonaw</w:t>
      </w:r>
      <w:r w:rsidR="00687E35" w:rsidRPr="00687E35">
        <w:rPr>
          <w:rFonts w:ascii="Arial" w:hAnsi="Arial" w:cs="Arial"/>
          <w:sz w:val="20"/>
          <w:szCs w:val="20"/>
        </w:rPr>
        <w:t>cę, który bezprawnie wpływał lub próbował wpływać na czynności Zamawiającego lub próbował pozyskać lub pozyskał informacje poufne, mogące dać mu przewagę w postępowaniu o udzielenie zamówienia;</w:t>
      </w:r>
    </w:p>
    <w:p w14:paraId="002E0B59" w14:textId="5A56E10C" w:rsidR="00687E35" w:rsidRPr="00687E35" w:rsidRDefault="00A7336B" w:rsidP="00AD51DF">
      <w:pPr>
        <w:pStyle w:val="pkt"/>
        <w:numPr>
          <w:ilvl w:val="0"/>
          <w:numId w:val="52"/>
        </w:numPr>
        <w:tabs>
          <w:tab w:val="clear" w:pos="2340"/>
          <w:tab w:val="num" w:pos="540"/>
        </w:tabs>
        <w:spacing w:before="0" w:after="120" w:line="276" w:lineRule="auto"/>
        <w:ind w:left="556" w:hanging="414"/>
        <w:rPr>
          <w:rFonts w:ascii="Arial" w:hAnsi="Arial" w:cs="Arial"/>
          <w:sz w:val="20"/>
          <w:szCs w:val="20"/>
        </w:rPr>
      </w:pPr>
      <w:r>
        <w:rPr>
          <w:rFonts w:ascii="Arial" w:hAnsi="Arial" w:cs="Arial"/>
          <w:sz w:val="20"/>
          <w:szCs w:val="20"/>
        </w:rPr>
        <w:t>Wykonaw</w:t>
      </w:r>
      <w:r w:rsidR="00687E35" w:rsidRPr="00687E35">
        <w:rPr>
          <w:rFonts w:ascii="Arial" w:hAnsi="Arial" w:cs="Arial"/>
          <w:sz w:val="20"/>
          <w:szCs w:val="20"/>
        </w:rPr>
        <w:t>cę, który w wyniku lekkomyślności lub niedbalstwa przedstawił informacje wprowadzające w błąd, co mogło mieć istotny wpływ na decyzje podejmowane przez Zamawiającego w postępowaniu o udzielenie zamówienia.</w:t>
      </w:r>
    </w:p>
    <w:p w14:paraId="3B9D4BB9" w14:textId="0F751526" w:rsidR="00B94FC1" w:rsidRPr="00687E35" w:rsidRDefault="00687E35" w:rsidP="00AD51DF">
      <w:pPr>
        <w:pStyle w:val="Akapitzlist"/>
        <w:numPr>
          <w:ilvl w:val="0"/>
          <w:numId w:val="54"/>
        </w:numPr>
        <w:spacing w:after="120" w:line="276" w:lineRule="auto"/>
        <w:ind w:left="284" w:hanging="284"/>
        <w:jc w:val="both"/>
        <w:rPr>
          <w:rFonts w:ascii="Arial" w:hAnsi="Arial" w:cs="Arial"/>
          <w:bCs/>
        </w:rPr>
      </w:pPr>
      <w:r w:rsidRPr="00687E35">
        <w:rPr>
          <w:rFonts w:ascii="Arial" w:hAnsi="Arial" w:cs="Arial"/>
          <w:bCs/>
        </w:rPr>
        <w:t xml:space="preserve">Zamawiający może wykluczyć </w:t>
      </w:r>
      <w:r w:rsidR="00A7336B">
        <w:rPr>
          <w:rFonts w:ascii="Arial" w:hAnsi="Arial" w:cs="Arial"/>
          <w:bCs/>
        </w:rPr>
        <w:t>Wykonaw</w:t>
      </w:r>
      <w:r w:rsidRPr="00687E35">
        <w:rPr>
          <w:rFonts w:ascii="Arial" w:hAnsi="Arial" w:cs="Arial"/>
          <w:bCs/>
        </w:rPr>
        <w:t>cę na każdym etapie postępowania o udzielenie zamówienia.</w:t>
      </w:r>
    </w:p>
    <w:p w14:paraId="529B6279" w14:textId="6A3E494F" w:rsidR="00273680" w:rsidRPr="00AD0B0B" w:rsidRDefault="00273680" w:rsidP="00AD51DF">
      <w:pPr>
        <w:pStyle w:val="Akapitzlist"/>
        <w:numPr>
          <w:ilvl w:val="0"/>
          <w:numId w:val="54"/>
        </w:numPr>
        <w:spacing w:after="240" w:line="276" w:lineRule="auto"/>
        <w:ind w:left="284" w:hanging="284"/>
        <w:jc w:val="both"/>
        <w:rPr>
          <w:rFonts w:ascii="Arial" w:hAnsi="Arial" w:cs="Arial"/>
          <w:bCs/>
        </w:rPr>
      </w:pPr>
      <w:bookmarkStart w:id="12" w:name="_Hlk65087893"/>
      <w:r w:rsidRPr="00AD0B0B">
        <w:rPr>
          <w:rFonts w:ascii="Arial" w:hAnsi="Arial" w:cs="Arial"/>
        </w:rPr>
        <w:t>W celu potwierdzenia niepodlegania wykluczeniu z postępowania</w:t>
      </w:r>
      <w:r w:rsidR="004940C9" w:rsidRPr="00AD0B0B">
        <w:rPr>
          <w:rFonts w:ascii="Arial" w:hAnsi="Arial" w:cs="Arial"/>
        </w:rPr>
        <w:t xml:space="preserve"> i spełnianiu warunków</w:t>
      </w:r>
      <w:r w:rsidRPr="00AD0B0B">
        <w:rPr>
          <w:rFonts w:ascii="Arial" w:hAnsi="Arial" w:cs="Arial"/>
          <w:color w:val="70AD47" w:themeColor="accent6"/>
        </w:rPr>
        <w:t xml:space="preserve">, </w:t>
      </w:r>
      <w:r w:rsidR="00A7336B">
        <w:rPr>
          <w:rFonts w:ascii="Arial" w:hAnsi="Arial" w:cs="Arial"/>
        </w:rPr>
        <w:t>Wykonaw</w:t>
      </w:r>
      <w:r w:rsidRPr="00AD0B0B">
        <w:rPr>
          <w:rFonts w:ascii="Arial" w:hAnsi="Arial" w:cs="Arial"/>
        </w:rPr>
        <w:t xml:space="preserve">ca jest zobowiązany złożyć </w:t>
      </w:r>
      <w:r w:rsidR="000A13C9" w:rsidRPr="00AD0B0B">
        <w:rPr>
          <w:rFonts w:ascii="Arial" w:hAnsi="Arial" w:cs="Verdana"/>
          <w:szCs w:val="24"/>
          <w:lang w:eastAsia="ar-SA"/>
        </w:rPr>
        <w:t>OŚWIADCZENIE</w:t>
      </w:r>
      <w:r w:rsidR="000A13C9">
        <w:rPr>
          <w:rFonts w:ascii="Arial" w:hAnsi="Arial" w:cs="Arial"/>
        </w:rPr>
        <w:t xml:space="preserve"> </w:t>
      </w:r>
      <w:r w:rsidR="000A13C9" w:rsidRPr="000A13C9">
        <w:rPr>
          <w:rFonts w:ascii="Arial" w:hAnsi="Arial" w:cs="Arial"/>
        </w:rPr>
        <w:t xml:space="preserve">o </w:t>
      </w:r>
      <w:r w:rsidR="005A1A79">
        <w:rPr>
          <w:rFonts w:ascii="Arial" w:hAnsi="Arial" w:cs="Arial"/>
        </w:rPr>
        <w:t>braku podstaw</w:t>
      </w:r>
      <w:r w:rsidR="000A13C9" w:rsidRPr="000A13C9">
        <w:rPr>
          <w:rFonts w:ascii="Arial" w:hAnsi="Arial" w:cs="Arial"/>
        </w:rPr>
        <w:t xml:space="preserve"> wykluczeni</w:t>
      </w:r>
      <w:r w:rsidR="005A1A79">
        <w:rPr>
          <w:rFonts w:ascii="Arial" w:hAnsi="Arial" w:cs="Arial"/>
        </w:rPr>
        <w:t>a</w:t>
      </w:r>
      <w:r w:rsidR="000A13C9" w:rsidRPr="000A13C9">
        <w:rPr>
          <w:rFonts w:ascii="Arial" w:hAnsi="Arial" w:cs="Arial"/>
        </w:rPr>
        <w:t xml:space="preserve"> oraz spełnianiu warunków udziału w postępowani</w:t>
      </w:r>
      <w:r w:rsidR="005A1A79">
        <w:rPr>
          <w:rFonts w:ascii="Arial" w:hAnsi="Arial" w:cs="Arial"/>
        </w:rPr>
        <w:t>u.</w:t>
      </w:r>
    </w:p>
    <w:p w14:paraId="296F5C77" w14:textId="355F9084" w:rsidR="00FA56AD" w:rsidRPr="00F77CCF" w:rsidRDefault="00FA56AD" w:rsidP="003C13C8">
      <w:pPr>
        <w:tabs>
          <w:tab w:val="left" w:pos="1260"/>
        </w:tabs>
        <w:spacing w:before="120" w:after="120" w:line="276" w:lineRule="auto"/>
        <w:ind w:left="1259" w:hanging="1259"/>
        <w:jc w:val="both"/>
        <w:rPr>
          <w:rFonts w:ascii="Arial" w:eastAsia="Times New Roman" w:hAnsi="Arial" w:cs="Arial"/>
          <w:color w:val="4472C4" w:themeColor="accent1"/>
          <w:sz w:val="20"/>
          <w:szCs w:val="20"/>
          <w:lang w:eastAsia="pl-PL"/>
        </w:rPr>
      </w:pPr>
      <w:bookmarkStart w:id="13" w:name="_Hlk213141925"/>
      <w:bookmarkStart w:id="14" w:name="_Hlk125018668"/>
      <w:bookmarkEnd w:id="12"/>
      <w:r w:rsidRPr="00F77CCF">
        <w:rPr>
          <w:rFonts w:ascii="Arial" w:eastAsia="Times New Roman" w:hAnsi="Arial" w:cs="Arial"/>
          <w:b/>
          <w:color w:val="4472C4" w:themeColor="accent1"/>
          <w:sz w:val="20"/>
          <w:szCs w:val="20"/>
          <w:lang w:eastAsia="pl-PL"/>
        </w:rPr>
        <w:t>ROZDZIAŁ V</w:t>
      </w:r>
      <w:r w:rsidR="003A1E90">
        <w:rPr>
          <w:rFonts w:ascii="Arial" w:eastAsia="Times New Roman" w:hAnsi="Arial" w:cs="Arial"/>
          <w:b/>
          <w:color w:val="4472C4" w:themeColor="accent1"/>
          <w:sz w:val="20"/>
          <w:szCs w:val="20"/>
          <w:lang w:eastAsia="pl-PL"/>
        </w:rPr>
        <w:t>I</w:t>
      </w:r>
      <w:r w:rsidRPr="00F77CCF">
        <w:rPr>
          <w:rFonts w:ascii="Arial" w:eastAsia="Times New Roman" w:hAnsi="Arial" w:cs="Arial"/>
          <w:color w:val="4472C4" w:themeColor="accent1"/>
          <w:sz w:val="20"/>
          <w:szCs w:val="20"/>
          <w:lang w:eastAsia="pl-PL"/>
        </w:rPr>
        <w:t xml:space="preserve"> —  </w:t>
      </w:r>
      <w:bookmarkEnd w:id="13"/>
      <w:r w:rsidRPr="00F77CCF">
        <w:rPr>
          <w:rFonts w:ascii="Arial" w:eastAsia="Times New Roman" w:hAnsi="Arial" w:cs="Arial"/>
          <w:color w:val="4472C4" w:themeColor="accent1"/>
          <w:sz w:val="20"/>
          <w:szCs w:val="20"/>
          <w:lang w:eastAsia="pl-PL"/>
        </w:rPr>
        <w:t>WARUNKI UDZIAŁU W POSTĘPOWANIU</w:t>
      </w:r>
    </w:p>
    <w:p w14:paraId="303AFC20" w14:textId="7E3BDBD0" w:rsidR="00FA56AD" w:rsidRPr="00F07B67" w:rsidRDefault="00FA56AD" w:rsidP="00A30696">
      <w:pPr>
        <w:numPr>
          <w:ilvl w:val="0"/>
          <w:numId w:val="6"/>
        </w:numPr>
        <w:tabs>
          <w:tab w:val="clear" w:pos="720"/>
          <w:tab w:val="num" w:pos="284"/>
        </w:tabs>
        <w:spacing w:after="120" w:line="276" w:lineRule="auto"/>
        <w:ind w:left="284" w:hanging="284"/>
        <w:jc w:val="both"/>
        <w:rPr>
          <w:rFonts w:ascii="Arial" w:eastAsia="Times New Roman" w:hAnsi="Arial" w:cs="Arial"/>
          <w:sz w:val="20"/>
          <w:szCs w:val="20"/>
          <w:lang w:eastAsia="pl-PL"/>
        </w:rPr>
      </w:pPr>
      <w:bookmarkStart w:id="15" w:name="_Hlk217994653"/>
      <w:bookmarkEnd w:id="14"/>
      <w:r w:rsidRPr="00F07B67">
        <w:rPr>
          <w:rFonts w:ascii="Arial" w:eastAsia="Times New Roman" w:hAnsi="Arial" w:cs="Arial"/>
          <w:sz w:val="20"/>
          <w:szCs w:val="20"/>
          <w:lang w:eastAsia="pl-PL"/>
        </w:rPr>
        <w:t xml:space="preserve">O udzielenie zamówienia ubiegać się mogą </w:t>
      </w:r>
      <w:r w:rsidR="00A7336B">
        <w:rPr>
          <w:rFonts w:ascii="Arial" w:eastAsia="Times New Roman" w:hAnsi="Arial" w:cs="Arial"/>
          <w:sz w:val="20"/>
          <w:szCs w:val="20"/>
          <w:lang w:eastAsia="pl-PL"/>
        </w:rPr>
        <w:t>Wykonaw</w:t>
      </w:r>
      <w:r w:rsidRPr="00F07B67">
        <w:rPr>
          <w:rFonts w:ascii="Arial" w:eastAsia="Times New Roman" w:hAnsi="Arial" w:cs="Arial"/>
          <w:sz w:val="20"/>
          <w:szCs w:val="20"/>
          <w:lang w:eastAsia="pl-PL"/>
        </w:rPr>
        <w:t>cy</w:t>
      </w:r>
      <w:bookmarkEnd w:id="15"/>
      <w:r w:rsidRPr="00F07B67">
        <w:rPr>
          <w:rFonts w:ascii="Arial" w:eastAsia="Times New Roman" w:hAnsi="Arial" w:cs="Arial"/>
          <w:sz w:val="20"/>
          <w:szCs w:val="20"/>
          <w:lang w:eastAsia="pl-PL"/>
        </w:rPr>
        <w:t>, którzy</w:t>
      </w:r>
      <w:r w:rsidR="00F07B67">
        <w:rPr>
          <w:rFonts w:ascii="Arial" w:eastAsia="Times New Roman" w:hAnsi="Arial" w:cs="Arial"/>
          <w:sz w:val="20"/>
          <w:szCs w:val="20"/>
          <w:lang w:eastAsia="pl-PL"/>
        </w:rPr>
        <w:t xml:space="preserve"> zgodnie z </w:t>
      </w:r>
      <w:bookmarkStart w:id="16" w:name="_Hlk217994663"/>
      <w:r w:rsidR="000A13C9" w:rsidRPr="003F58F5">
        <w:rPr>
          <w:rFonts w:ascii="Arial" w:hAnsi="Arial" w:cs="Arial"/>
          <w:sz w:val="20"/>
          <w:szCs w:val="20"/>
        </w:rPr>
        <w:t>§</w:t>
      </w:r>
      <w:r w:rsidR="000A13C9">
        <w:rPr>
          <w:rFonts w:ascii="Arial" w:hAnsi="Arial" w:cs="Arial"/>
          <w:sz w:val="20"/>
          <w:szCs w:val="20"/>
        </w:rPr>
        <w:t xml:space="preserve"> </w:t>
      </w:r>
      <w:r w:rsidR="000A13C9">
        <w:rPr>
          <w:rFonts w:ascii="Arial" w:eastAsia="Times New Roman" w:hAnsi="Arial" w:cs="Arial"/>
          <w:sz w:val="20"/>
          <w:szCs w:val="20"/>
          <w:lang w:eastAsia="pl-PL"/>
        </w:rPr>
        <w:t>14 ust. 1 Regulaminu</w:t>
      </w:r>
      <w:bookmarkEnd w:id="16"/>
      <w:r w:rsidRPr="00F07B67">
        <w:rPr>
          <w:rFonts w:ascii="Arial" w:eastAsia="Times New Roman" w:hAnsi="Arial" w:cs="Arial"/>
          <w:sz w:val="20"/>
          <w:szCs w:val="20"/>
          <w:lang w:eastAsia="pl-PL"/>
        </w:rPr>
        <w:t>:</w:t>
      </w:r>
    </w:p>
    <w:p w14:paraId="61E7289F" w14:textId="77777777" w:rsidR="00FA56AD" w:rsidRPr="00F07B67" w:rsidRDefault="00FA56AD" w:rsidP="00A30696">
      <w:pPr>
        <w:numPr>
          <w:ilvl w:val="0"/>
          <w:numId w:val="8"/>
        </w:numPr>
        <w:tabs>
          <w:tab w:val="clear" w:pos="720"/>
        </w:tabs>
        <w:spacing w:after="120" w:line="276" w:lineRule="auto"/>
        <w:ind w:left="568" w:hanging="284"/>
        <w:jc w:val="both"/>
        <w:rPr>
          <w:rFonts w:ascii="Arial" w:eastAsia="Times New Roman" w:hAnsi="Arial" w:cs="Arial"/>
          <w:strike/>
          <w:sz w:val="20"/>
          <w:szCs w:val="20"/>
          <w:lang w:eastAsia="pl-PL"/>
        </w:rPr>
      </w:pPr>
      <w:r w:rsidRPr="00F07B67">
        <w:rPr>
          <w:rFonts w:ascii="Arial" w:eastAsia="Times New Roman" w:hAnsi="Arial" w:cs="Arial"/>
          <w:sz w:val="20"/>
          <w:szCs w:val="20"/>
          <w:lang w:eastAsia="pl-PL"/>
        </w:rPr>
        <w:t>nie podlegają wykluczeniu,</w:t>
      </w:r>
    </w:p>
    <w:p w14:paraId="7C0E4329" w14:textId="37D0D266" w:rsidR="00FA56AD" w:rsidRPr="00F07B67" w:rsidRDefault="00FA56AD" w:rsidP="00987D2C">
      <w:pPr>
        <w:numPr>
          <w:ilvl w:val="0"/>
          <w:numId w:val="8"/>
        </w:numPr>
        <w:tabs>
          <w:tab w:val="clear" w:pos="720"/>
        </w:tabs>
        <w:spacing w:after="120" w:line="276" w:lineRule="auto"/>
        <w:ind w:left="568" w:hanging="284"/>
        <w:jc w:val="both"/>
        <w:rPr>
          <w:rFonts w:ascii="Arial" w:eastAsia="Times New Roman" w:hAnsi="Arial" w:cs="Arial"/>
          <w:sz w:val="20"/>
          <w:szCs w:val="20"/>
          <w:lang w:eastAsia="pl-PL"/>
        </w:rPr>
      </w:pPr>
      <w:r w:rsidRPr="00F07B67">
        <w:rPr>
          <w:rFonts w:ascii="Arial" w:eastAsia="Times New Roman" w:hAnsi="Arial" w:cs="Arial"/>
          <w:sz w:val="20"/>
          <w:szCs w:val="20"/>
          <w:lang w:eastAsia="pl-PL"/>
        </w:rPr>
        <w:t xml:space="preserve">spełniają warunki udziału w </w:t>
      </w:r>
      <w:r w:rsidR="00F07B67" w:rsidRPr="00F07B67">
        <w:rPr>
          <w:rFonts w:ascii="Arial" w:eastAsia="Times New Roman" w:hAnsi="Arial" w:cs="Arial"/>
          <w:sz w:val="20"/>
          <w:szCs w:val="20"/>
          <w:lang w:eastAsia="pl-PL"/>
        </w:rPr>
        <w:t xml:space="preserve">niniejszym </w:t>
      </w:r>
      <w:r w:rsidRPr="00F07B67">
        <w:rPr>
          <w:rFonts w:ascii="Arial" w:eastAsia="Times New Roman" w:hAnsi="Arial" w:cs="Arial"/>
          <w:sz w:val="20"/>
          <w:szCs w:val="20"/>
          <w:lang w:eastAsia="pl-PL"/>
        </w:rPr>
        <w:t>postępowaniu</w:t>
      </w:r>
      <w:r w:rsidR="00F07B67" w:rsidRPr="00F07B67">
        <w:rPr>
          <w:rFonts w:ascii="Arial" w:eastAsia="Times New Roman" w:hAnsi="Arial" w:cs="Arial"/>
          <w:sz w:val="20"/>
          <w:szCs w:val="20"/>
          <w:lang w:eastAsia="pl-PL"/>
        </w:rPr>
        <w:t>.</w:t>
      </w:r>
    </w:p>
    <w:p w14:paraId="0D433FB0" w14:textId="622B630C" w:rsidR="000A13C9" w:rsidRPr="000A13C9" w:rsidRDefault="00A7336B" w:rsidP="000A13C9">
      <w:pPr>
        <w:numPr>
          <w:ilvl w:val="0"/>
          <w:numId w:val="6"/>
        </w:numPr>
        <w:tabs>
          <w:tab w:val="num" w:pos="284"/>
        </w:tabs>
        <w:ind w:left="284" w:hanging="284"/>
        <w:jc w:val="both"/>
        <w:rPr>
          <w:rFonts w:ascii="Arial" w:hAnsi="Arial" w:cs="Arial"/>
          <w:b/>
          <w:sz w:val="20"/>
          <w:szCs w:val="20"/>
        </w:rPr>
      </w:pPr>
      <w:r>
        <w:rPr>
          <w:rFonts w:ascii="Arial" w:eastAsia="Times New Roman" w:hAnsi="Arial" w:cs="Arial"/>
          <w:sz w:val="20"/>
          <w:szCs w:val="20"/>
          <w:lang w:eastAsia="pl-PL"/>
        </w:rPr>
        <w:lastRenderedPageBreak/>
        <w:t>Wykonaw</w:t>
      </w:r>
      <w:r w:rsidR="00273680" w:rsidRPr="003830D7">
        <w:rPr>
          <w:rFonts w:ascii="Arial" w:eastAsia="Times New Roman" w:hAnsi="Arial" w:cs="Arial"/>
          <w:sz w:val="20"/>
          <w:szCs w:val="20"/>
          <w:lang w:eastAsia="pl-PL"/>
        </w:rPr>
        <w:t xml:space="preserve">ca jest zobowiązany do złożenia </w:t>
      </w:r>
      <w:r w:rsidR="00273680" w:rsidRPr="003830D7">
        <w:rPr>
          <w:rFonts w:ascii="Arial" w:eastAsia="Times New Roman" w:hAnsi="Arial" w:cs="Arial"/>
          <w:b/>
          <w:bCs/>
          <w:sz w:val="20"/>
          <w:szCs w:val="20"/>
          <w:u w:val="single"/>
          <w:lang w:eastAsia="pl-PL"/>
        </w:rPr>
        <w:t>wraz z ofertą</w:t>
      </w:r>
      <w:r w:rsidR="00273680" w:rsidRPr="003830D7">
        <w:rPr>
          <w:rFonts w:ascii="Arial" w:eastAsia="Times New Roman" w:hAnsi="Arial" w:cs="Arial"/>
          <w:b/>
          <w:bCs/>
          <w:sz w:val="20"/>
          <w:szCs w:val="20"/>
          <w:lang w:eastAsia="pl-PL"/>
        </w:rPr>
        <w:t xml:space="preserve"> </w:t>
      </w:r>
      <w:bookmarkStart w:id="17" w:name="_Hlk64982722"/>
      <w:r w:rsidR="000A13C9" w:rsidRPr="003830D7">
        <w:rPr>
          <w:rFonts w:ascii="Arial" w:eastAsia="Times New Roman" w:hAnsi="Arial" w:cs="Arial"/>
          <w:b/>
          <w:bCs/>
          <w:sz w:val="20"/>
          <w:szCs w:val="20"/>
          <w:lang w:eastAsia="pl-PL"/>
        </w:rPr>
        <w:t>OŚWIADCZENIA</w:t>
      </w:r>
      <w:r w:rsidR="00CB6082">
        <w:rPr>
          <w:rFonts w:ascii="Arial" w:eastAsia="Times New Roman" w:hAnsi="Arial" w:cs="Arial"/>
          <w:sz w:val="20"/>
          <w:szCs w:val="20"/>
          <w:lang w:eastAsia="pl-PL"/>
        </w:rPr>
        <w:t xml:space="preserve"> o </w:t>
      </w:r>
      <w:r w:rsidR="00C24A1F">
        <w:rPr>
          <w:rFonts w:ascii="Arial" w:eastAsia="Times New Roman" w:hAnsi="Arial" w:cs="Arial"/>
          <w:sz w:val="20"/>
          <w:szCs w:val="20"/>
          <w:lang w:eastAsia="pl-PL"/>
        </w:rPr>
        <w:t>braku podstaw</w:t>
      </w:r>
      <w:r w:rsidR="00CB6082">
        <w:rPr>
          <w:rFonts w:ascii="Arial" w:eastAsia="Times New Roman" w:hAnsi="Arial" w:cs="Arial"/>
          <w:sz w:val="20"/>
          <w:szCs w:val="20"/>
          <w:lang w:eastAsia="pl-PL"/>
        </w:rPr>
        <w:t xml:space="preserve"> wykluczeni</w:t>
      </w:r>
      <w:r w:rsidR="00C24A1F">
        <w:rPr>
          <w:rFonts w:ascii="Arial" w:eastAsia="Times New Roman" w:hAnsi="Arial" w:cs="Arial"/>
          <w:sz w:val="20"/>
          <w:szCs w:val="20"/>
          <w:lang w:eastAsia="pl-PL"/>
        </w:rPr>
        <w:t>a</w:t>
      </w:r>
      <w:r w:rsidR="00273680">
        <w:rPr>
          <w:rFonts w:ascii="Arial" w:eastAsia="Times New Roman" w:hAnsi="Arial" w:cs="Arial"/>
          <w:sz w:val="20"/>
          <w:szCs w:val="20"/>
          <w:lang w:eastAsia="pl-PL"/>
        </w:rPr>
        <w:t xml:space="preserve"> oraz spełnianiu warunków udziału w postępowaniu</w:t>
      </w:r>
      <w:r w:rsidR="000A13C9">
        <w:rPr>
          <w:rFonts w:ascii="Arial" w:eastAsia="Times New Roman" w:hAnsi="Arial" w:cs="Arial"/>
          <w:sz w:val="20"/>
          <w:szCs w:val="20"/>
          <w:lang w:eastAsia="pl-PL"/>
        </w:rPr>
        <w:t xml:space="preserve"> </w:t>
      </w:r>
      <w:r w:rsidR="000A13C9" w:rsidRPr="000A13C9">
        <w:rPr>
          <w:rFonts w:ascii="Arial" w:hAnsi="Arial" w:cs="Arial"/>
          <w:sz w:val="20"/>
          <w:szCs w:val="20"/>
        </w:rPr>
        <w:t xml:space="preserve">– sporządzony wg wzoru </w:t>
      </w:r>
      <w:r w:rsidR="000A13C9" w:rsidRPr="000A13C9">
        <w:rPr>
          <w:rFonts w:ascii="Arial" w:hAnsi="Arial" w:cs="Arial"/>
          <w:b/>
          <w:sz w:val="20"/>
          <w:szCs w:val="20"/>
        </w:rPr>
        <w:t xml:space="preserve">Załącznik Nr </w:t>
      </w:r>
      <w:r w:rsidR="00B54CC2">
        <w:rPr>
          <w:rFonts w:ascii="Arial" w:hAnsi="Arial" w:cs="Arial"/>
          <w:b/>
          <w:sz w:val="20"/>
          <w:szCs w:val="20"/>
        </w:rPr>
        <w:t>3</w:t>
      </w:r>
      <w:r w:rsidR="00C24A1F">
        <w:rPr>
          <w:rFonts w:ascii="Arial" w:hAnsi="Arial" w:cs="Arial"/>
          <w:b/>
          <w:sz w:val="20"/>
          <w:szCs w:val="20"/>
        </w:rPr>
        <w:t xml:space="preserve"> do SWZ</w:t>
      </w:r>
      <w:r w:rsidR="000A13C9">
        <w:rPr>
          <w:rFonts w:ascii="Arial" w:hAnsi="Arial" w:cs="Arial"/>
          <w:bCs/>
          <w:sz w:val="20"/>
          <w:szCs w:val="20"/>
        </w:rPr>
        <w:t>.</w:t>
      </w:r>
    </w:p>
    <w:p w14:paraId="323E3313" w14:textId="0B1D14F7" w:rsidR="00FA56AD" w:rsidRPr="000A13C9" w:rsidRDefault="00273680" w:rsidP="001C4CFE">
      <w:pPr>
        <w:numPr>
          <w:ilvl w:val="0"/>
          <w:numId w:val="6"/>
        </w:numPr>
        <w:tabs>
          <w:tab w:val="num" w:pos="284"/>
        </w:tabs>
        <w:spacing w:after="120" w:line="276" w:lineRule="auto"/>
        <w:ind w:left="284" w:hanging="284"/>
        <w:jc w:val="both"/>
        <w:rPr>
          <w:rFonts w:ascii="Arial" w:eastAsia="Times New Roman" w:hAnsi="Arial" w:cs="Arial"/>
          <w:sz w:val="20"/>
          <w:szCs w:val="20"/>
          <w:lang w:eastAsia="pl-PL"/>
        </w:rPr>
      </w:pPr>
      <w:r w:rsidRPr="000A13C9">
        <w:rPr>
          <w:rFonts w:ascii="Arial" w:eastAsia="Times New Roman" w:hAnsi="Arial" w:cs="Arial"/>
          <w:sz w:val="20"/>
          <w:szCs w:val="20"/>
          <w:lang w:eastAsia="pl-PL"/>
        </w:rPr>
        <w:t xml:space="preserve"> </w:t>
      </w:r>
      <w:bookmarkEnd w:id="17"/>
      <w:r w:rsidR="00FA56AD" w:rsidRPr="000A13C9">
        <w:rPr>
          <w:rFonts w:ascii="Arial" w:eastAsia="Times New Roman" w:hAnsi="Arial" w:cs="Arial"/>
          <w:sz w:val="20"/>
          <w:szCs w:val="20"/>
          <w:lang w:eastAsia="pl-PL"/>
        </w:rPr>
        <w:t xml:space="preserve">Zamawiający wymaga wykazania </w:t>
      </w:r>
      <w:bookmarkStart w:id="18" w:name="_Hlk217994684"/>
      <w:r w:rsidR="00FA56AD" w:rsidRPr="000A13C9">
        <w:rPr>
          <w:rFonts w:ascii="Arial" w:eastAsia="Times New Roman" w:hAnsi="Arial" w:cs="Arial"/>
          <w:sz w:val="20"/>
          <w:szCs w:val="20"/>
          <w:lang w:eastAsia="pl-PL"/>
        </w:rPr>
        <w:t xml:space="preserve">spełniania następujących warunków określonych </w:t>
      </w:r>
      <w:bookmarkStart w:id="19" w:name="_Hlk217994928"/>
      <w:r w:rsidR="00FA56AD" w:rsidRPr="000A13C9">
        <w:rPr>
          <w:rFonts w:ascii="Arial" w:eastAsia="Times New Roman" w:hAnsi="Arial" w:cs="Arial"/>
          <w:sz w:val="20"/>
          <w:szCs w:val="20"/>
          <w:lang w:eastAsia="pl-PL"/>
        </w:rPr>
        <w:t xml:space="preserve">w </w:t>
      </w:r>
      <w:r w:rsidR="000A13C9" w:rsidRPr="003F58F5">
        <w:rPr>
          <w:rFonts w:ascii="Arial" w:hAnsi="Arial" w:cs="Arial"/>
          <w:sz w:val="20"/>
          <w:szCs w:val="20"/>
        </w:rPr>
        <w:t>§</w:t>
      </w:r>
      <w:r w:rsidR="000A13C9">
        <w:rPr>
          <w:rFonts w:ascii="Arial" w:hAnsi="Arial" w:cs="Arial"/>
          <w:sz w:val="20"/>
          <w:szCs w:val="20"/>
        </w:rPr>
        <w:t xml:space="preserve"> </w:t>
      </w:r>
      <w:r w:rsidR="000A13C9">
        <w:rPr>
          <w:rFonts w:ascii="Arial" w:eastAsia="Times New Roman" w:hAnsi="Arial" w:cs="Arial"/>
          <w:sz w:val="20"/>
          <w:szCs w:val="20"/>
          <w:lang w:eastAsia="pl-PL"/>
        </w:rPr>
        <w:t>14 ust. 2 Regulaminu</w:t>
      </w:r>
      <w:r w:rsidR="00FA56AD" w:rsidRPr="000A13C9">
        <w:rPr>
          <w:rFonts w:ascii="Arial" w:eastAsia="Times New Roman" w:hAnsi="Arial" w:cs="Arial"/>
          <w:sz w:val="20"/>
          <w:szCs w:val="20"/>
          <w:lang w:eastAsia="pl-PL"/>
        </w:rPr>
        <w:t xml:space="preserve"> </w:t>
      </w:r>
      <w:bookmarkEnd w:id="19"/>
      <w:r w:rsidR="00FA56AD" w:rsidRPr="000A13C9">
        <w:rPr>
          <w:rFonts w:ascii="Arial" w:eastAsia="Times New Roman" w:hAnsi="Arial" w:cs="Arial"/>
          <w:sz w:val="20"/>
          <w:szCs w:val="20"/>
          <w:lang w:eastAsia="pl-PL"/>
        </w:rPr>
        <w:t>dotyczących</w:t>
      </w:r>
      <w:bookmarkEnd w:id="18"/>
      <w:r w:rsidR="00FA56AD" w:rsidRPr="000A13C9">
        <w:rPr>
          <w:rFonts w:ascii="Arial" w:eastAsia="Times New Roman" w:hAnsi="Arial" w:cs="Arial"/>
          <w:sz w:val="20"/>
          <w:szCs w:val="20"/>
          <w:lang w:eastAsia="pl-PL"/>
        </w:rPr>
        <w:t>:</w:t>
      </w:r>
    </w:p>
    <w:p w14:paraId="38E836BB" w14:textId="77777777" w:rsidR="00CD2DC5" w:rsidRDefault="00CD2DC5" w:rsidP="00A25CF9">
      <w:pPr>
        <w:numPr>
          <w:ilvl w:val="0"/>
          <w:numId w:val="12"/>
        </w:numPr>
        <w:spacing w:after="120" w:line="276" w:lineRule="auto"/>
        <w:ind w:left="709" w:hanging="425"/>
        <w:jc w:val="both"/>
        <w:rPr>
          <w:rFonts w:ascii="Arial" w:eastAsia="Times New Roman" w:hAnsi="Arial" w:cs="Arial"/>
          <w:sz w:val="20"/>
          <w:szCs w:val="20"/>
          <w:lang w:eastAsia="pl-PL"/>
        </w:rPr>
      </w:pPr>
      <w:bookmarkStart w:id="20" w:name="_Hlk213147680"/>
      <w:r w:rsidRPr="006B2F7F">
        <w:rPr>
          <w:rFonts w:ascii="Arial" w:eastAsia="Times New Roman" w:hAnsi="Arial" w:cs="Arial"/>
          <w:sz w:val="20"/>
          <w:szCs w:val="20"/>
          <w:lang w:eastAsia="pl-PL"/>
        </w:rPr>
        <w:t>zdolności technicznej lub zawodowej</w:t>
      </w:r>
    </w:p>
    <w:p w14:paraId="3F88820B" w14:textId="559306E5" w:rsidR="00CD2DC5" w:rsidRPr="006B2F7F" w:rsidRDefault="00A7336B" w:rsidP="00CD2DC5">
      <w:pPr>
        <w:spacing w:after="120" w:line="276" w:lineRule="auto"/>
        <w:ind w:left="426"/>
        <w:jc w:val="both"/>
        <w:rPr>
          <w:rFonts w:ascii="Arial" w:eastAsia="Times New Roman" w:hAnsi="Arial" w:cs="Arial"/>
          <w:sz w:val="20"/>
          <w:szCs w:val="20"/>
          <w:lang w:eastAsia="pl-PL"/>
        </w:rPr>
      </w:pPr>
      <w:r>
        <w:rPr>
          <w:rFonts w:ascii="Arial" w:eastAsia="Times New Roman" w:hAnsi="Arial" w:cs="Arial"/>
          <w:sz w:val="20"/>
          <w:szCs w:val="20"/>
          <w:lang w:eastAsia="pl-PL"/>
        </w:rPr>
        <w:t>Wykonaw</w:t>
      </w:r>
      <w:r w:rsidR="00CD2DC5" w:rsidRPr="006B2F7F">
        <w:rPr>
          <w:rFonts w:ascii="Arial" w:eastAsia="Times New Roman" w:hAnsi="Arial" w:cs="Arial"/>
          <w:sz w:val="20"/>
          <w:szCs w:val="20"/>
          <w:lang w:eastAsia="pl-PL"/>
        </w:rPr>
        <w:t>ca spełni warunek, jeżeli wykaże, że:</w:t>
      </w:r>
    </w:p>
    <w:p w14:paraId="79D93CA0" w14:textId="77777777" w:rsidR="007B65AD" w:rsidRPr="007B65AD" w:rsidRDefault="007B65AD" w:rsidP="00AD51DF">
      <w:pPr>
        <w:numPr>
          <w:ilvl w:val="0"/>
          <w:numId w:val="86"/>
        </w:numPr>
        <w:spacing w:after="120" w:line="300" w:lineRule="auto"/>
        <w:ind w:left="709" w:hanging="284"/>
        <w:jc w:val="both"/>
        <w:rPr>
          <w:rFonts w:ascii="Arial" w:eastAsia="Times New Roman" w:hAnsi="Arial" w:cs="Arial"/>
          <w:sz w:val="20"/>
          <w:szCs w:val="20"/>
          <w:lang w:eastAsia="pl-PL"/>
        </w:rPr>
      </w:pPr>
      <w:r w:rsidRPr="007B65AD">
        <w:rPr>
          <w:rFonts w:ascii="Arial" w:eastAsia="Times New Roman" w:hAnsi="Arial" w:cs="Arial"/>
          <w:sz w:val="20"/>
          <w:szCs w:val="20"/>
          <w:lang w:eastAsia="pl-PL"/>
        </w:rPr>
        <w:t xml:space="preserve">w okresie </w:t>
      </w:r>
      <w:r w:rsidRPr="007B65AD">
        <w:rPr>
          <w:rFonts w:ascii="Arial" w:eastAsia="Times New Roman" w:hAnsi="Arial" w:cs="Arial"/>
          <w:color w:val="000000"/>
          <w:sz w:val="20"/>
          <w:szCs w:val="20"/>
          <w:lang w:eastAsia="pl-PL"/>
        </w:rPr>
        <w:t xml:space="preserve">ostatnich </w:t>
      </w:r>
      <w:r w:rsidRPr="007B65AD">
        <w:rPr>
          <w:rFonts w:ascii="Arial" w:eastAsia="Times New Roman" w:hAnsi="Arial" w:cs="Arial"/>
          <w:b/>
          <w:color w:val="000000"/>
          <w:sz w:val="20"/>
          <w:szCs w:val="20"/>
          <w:lang w:eastAsia="pl-PL"/>
        </w:rPr>
        <w:t xml:space="preserve">5 lat </w:t>
      </w:r>
      <w:r w:rsidRPr="007B65AD">
        <w:rPr>
          <w:rFonts w:ascii="Arial" w:eastAsia="Times New Roman" w:hAnsi="Arial" w:cs="Arial"/>
          <w:bCs/>
          <w:color w:val="000000"/>
          <w:sz w:val="20"/>
          <w:szCs w:val="20"/>
          <w:lang w:eastAsia="pl-PL"/>
        </w:rPr>
        <w:t>zrealizowali:</w:t>
      </w:r>
    </w:p>
    <w:p w14:paraId="1DF7CF05" w14:textId="77777777" w:rsidR="007B65AD" w:rsidRPr="007B65AD" w:rsidRDefault="007B65AD" w:rsidP="00AD51DF">
      <w:pPr>
        <w:numPr>
          <w:ilvl w:val="0"/>
          <w:numId w:val="88"/>
        </w:numPr>
        <w:spacing w:after="120" w:line="300" w:lineRule="auto"/>
        <w:ind w:left="1134" w:hanging="283"/>
        <w:jc w:val="both"/>
        <w:rPr>
          <w:rFonts w:ascii="Arial" w:eastAsia="Times New Roman" w:hAnsi="Arial" w:cs="Arial"/>
          <w:sz w:val="20"/>
          <w:szCs w:val="20"/>
          <w:lang w:eastAsia="pl-PL"/>
        </w:rPr>
      </w:pPr>
      <w:r w:rsidRPr="007B65AD">
        <w:rPr>
          <w:rFonts w:ascii="Arial" w:eastAsia="Times New Roman" w:hAnsi="Arial" w:cs="Arial"/>
          <w:bCs/>
          <w:color w:val="000000"/>
          <w:sz w:val="20"/>
          <w:szCs w:val="20"/>
          <w:lang w:eastAsia="pl-PL"/>
        </w:rPr>
        <w:t xml:space="preserve">co najmniej </w:t>
      </w:r>
      <w:r w:rsidRPr="007B65AD">
        <w:rPr>
          <w:rFonts w:ascii="Arial" w:eastAsia="Times New Roman" w:hAnsi="Arial" w:cs="Arial"/>
          <w:b/>
          <w:color w:val="000000"/>
          <w:sz w:val="20"/>
          <w:szCs w:val="20"/>
          <w:lang w:eastAsia="pl-PL"/>
        </w:rPr>
        <w:t>2 zamówienia</w:t>
      </w:r>
      <w:r w:rsidRPr="007B65AD">
        <w:rPr>
          <w:rFonts w:ascii="Arial" w:eastAsia="Times New Roman" w:hAnsi="Arial" w:cs="Arial"/>
          <w:bCs/>
          <w:color w:val="000000"/>
          <w:sz w:val="20"/>
          <w:szCs w:val="20"/>
          <w:lang w:eastAsia="pl-PL"/>
        </w:rPr>
        <w:t xml:space="preserve"> polegające na dostawie i montażu jednostek kogeneracyjnych o mocy elektrycznej  minimum 300 kW wraz z rozruchem, w których została uruchomiona instalacja oraz została wydana zgoda przez zakład energetyczny na pracę równoległą z siecią energetyczną</w:t>
      </w:r>
      <w:r w:rsidRPr="007B65AD">
        <w:rPr>
          <w:rFonts w:ascii="Arial" w:eastAsia="Times New Roman" w:hAnsi="Arial" w:cs="Arial"/>
          <w:sz w:val="20"/>
          <w:szCs w:val="20"/>
          <w:lang w:eastAsia="pl-PL"/>
        </w:rPr>
        <w:t>,</w:t>
      </w:r>
    </w:p>
    <w:p w14:paraId="46CDC743" w14:textId="77777777" w:rsidR="007B65AD" w:rsidRPr="007B65AD" w:rsidRDefault="007B65AD" w:rsidP="00AD51DF">
      <w:pPr>
        <w:numPr>
          <w:ilvl w:val="0"/>
          <w:numId w:val="88"/>
        </w:numPr>
        <w:spacing w:after="120" w:line="300" w:lineRule="auto"/>
        <w:ind w:left="1134" w:hanging="283"/>
        <w:jc w:val="both"/>
        <w:rPr>
          <w:rFonts w:ascii="Arial" w:eastAsia="Times New Roman" w:hAnsi="Arial" w:cs="Arial"/>
          <w:sz w:val="20"/>
          <w:szCs w:val="20"/>
          <w:lang w:eastAsia="pl-PL"/>
        </w:rPr>
      </w:pPr>
      <w:r w:rsidRPr="007B65AD">
        <w:rPr>
          <w:rFonts w:ascii="Arial" w:eastAsia="Times New Roman" w:hAnsi="Arial" w:cs="Arial"/>
          <w:sz w:val="20"/>
          <w:szCs w:val="20"/>
          <w:lang w:eastAsia="pl-PL"/>
        </w:rPr>
        <w:t xml:space="preserve">co najmniej </w:t>
      </w:r>
      <w:r w:rsidRPr="007B65AD">
        <w:rPr>
          <w:rFonts w:ascii="Arial" w:eastAsia="Times New Roman" w:hAnsi="Arial" w:cs="Arial"/>
          <w:b/>
          <w:bCs/>
          <w:sz w:val="20"/>
          <w:szCs w:val="20"/>
          <w:lang w:eastAsia="pl-PL"/>
        </w:rPr>
        <w:t>1 zamówienie</w:t>
      </w:r>
      <w:r w:rsidRPr="007B65AD">
        <w:rPr>
          <w:rFonts w:ascii="Arial" w:eastAsia="Times New Roman" w:hAnsi="Arial" w:cs="Arial"/>
          <w:sz w:val="20"/>
          <w:szCs w:val="20"/>
          <w:lang w:eastAsia="pl-PL"/>
        </w:rPr>
        <w:t xml:space="preserve"> polegające na prowadzeniu stałej obsługi  serwisowej agregatu kogeneracyjnego (tego samego producenta oraz z takim samym silnikiem jak w ofercie) zasilanego biogazem z oczyszczalni ścieków o mocy nie mniejszej niż 300 kWe, w którym udokumentowano prace serwisowe prowadzone przez okres min. 12 miesięcy;</w:t>
      </w:r>
    </w:p>
    <w:p w14:paraId="5F622403" w14:textId="2ADCA7BF" w:rsidR="007B65AD" w:rsidRPr="007B65AD" w:rsidRDefault="007B65AD" w:rsidP="00AD51DF">
      <w:pPr>
        <w:numPr>
          <w:ilvl w:val="0"/>
          <w:numId w:val="86"/>
        </w:numPr>
        <w:tabs>
          <w:tab w:val="num" w:pos="709"/>
        </w:tabs>
        <w:spacing w:after="80" w:line="276" w:lineRule="auto"/>
        <w:ind w:left="709" w:hanging="284"/>
        <w:jc w:val="both"/>
        <w:rPr>
          <w:rFonts w:ascii="Arial" w:eastAsia="Times New Roman" w:hAnsi="Arial" w:cs="Arial"/>
          <w:sz w:val="20"/>
          <w:szCs w:val="20"/>
          <w:lang w:eastAsia="pl-PL"/>
        </w:rPr>
      </w:pPr>
      <w:r w:rsidRPr="007B65AD">
        <w:rPr>
          <w:rFonts w:ascii="Arial" w:eastAsia="Times New Roman" w:hAnsi="Arial" w:cs="Arial"/>
          <w:color w:val="000000"/>
          <w:sz w:val="20"/>
          <w:szCs w:val="20"/>
          <w:lang w:eastAsia="pl-PL"/>
        </w:rPr>
        <w:t xml:space="preserve">dysponują doświadczonymi osobami, zdolnymi do należytego wykonania przedmiotu zamówienia, </w:t>
      </w:r>
      <w:r w:rsidRPr="007B65AD">
        <w:rPr>
          <w:rFonts w:ascii="Arial" w:eastAsia="Times New Roman" w:hAnsi="Arial" w:cs="Arial"/>
          <w:sz w:val="20"/>
          <w:szCs w:val="20"/>
          <w:lang w:eastAsia="pl-PL"/>
        </w:rPr>
        <w:t xml:space="preserve">w szczególności: </w:t>
      </w:r>
    </w:p>
    <w:p w14:paraId="530C7CA7" w14:textId="77777777" w:rsidR="007B65AD" w:rsidRPr="007B65AD" w:rsidRDefault="007B65AD" w:rsidP="00AD51DF">
      <w:pPr>
        <w:numPr>
          <w:ilvl w:val="0"/>
          <w:numId w:val="87"/>
        </w:numPr>
        <w:spacing w:after="80" w:line="276" w:lineRule="auto"/>
        <w:ind w:left="1134" w:hanging="425"/>
        <w:jc w:val="both"/>
        <w:rPr>
          <w:rFonts w:ascii="Arial" w:eastAsia="Times New Roman" w:hAnsi="Arial" w:cs="Arial"/>
          <w:color w:val="007BB8"/>
          <w:sz w:val="20"/>
          <w:szCs w:val="20"/>
          <w:lang w:eastAsia="pl-PL"/>
        </w:rPr>
      </w:pPr>
      <w:bookmarkStart w:id="21" w:name="_Hlk213930165"/>
      <w:r w:rsidRPr="007B65AD">
        <w:rPr>
          <w:rFonts w:ascii="Arial" w:eastAsia="Times New Roman" w:hAnsi="Arial" w:cs="Arial"/>
          <w:b/>
          <w:bCs/>
          <w:sz w:val="20"/>
          <w:szCs w:val="20"/>
          <w:u w:val="single"/>
          <w:lang w:eastAsia="pl-PL"/>
        </w:rPr>
        <w:t>kierownikiem budowy</w:t>
      </w:r>
      <w:r w:rsidRPr="007B65AD">
        <w:rPr>
          <w:rFonts w:ascii="Arial" w:eastAsia="Times New Roman" w:hAnsi="Arial" w:cs="Arial"/>
          <w:sz w:val="20"/>
          <w:szCs w:val="20"/>
          <w:lang w:eastAsia="pl-PL"/>
        </w:rPr>
        <w:t xml:space="preserve"> </w:t>
      </w:r>
      <w:bookmarkStart w:id="22" w:name="_Hlk213929848"/>
      <w:r w:rsidRPr="007B65AD">
        <w:rPr>
          <w:rFonts w:ascii="Arial" w:eastAsia="Times New Roman" w:hAnsi="Arial" w:cs="Arial"/>
          <w:sz w:val="20"/>
          <w:szCs w:val="20"/>
          <w:lang w:eastAsia="pl-PL"/>
        </w:rPr>
        <w:t>–</w:t>
      </w:r>
      <w:bookmarkEnd w:id="22"/>
      <w:r w:rsidRPr="007B65AD">
        <w:rPr>
          <w:rFonts w:ascii="Arial" w:eastAsia="Times New Roman" w:hAnsi="Arial" w:cs="Arial"/>
          <w:sz w:val="20"/>
          <w:szCs w:val="20"/>
          <w:lang w:eastAsia="pl-PL"/>
        </w:rPr>
        <w:t xml:space="preserve"> posiadającym uprawnienia bez ograniczeń do kierowania robotami budowlanymi w specjalności </w:t>
      </w:r>
      <w:bookmarkStart w:id="23" w:name="_Hlk213930475"/>
      <w:r w:rsidRPr="007B65AD">
        <w:rPr>
          <w:rFonts w:ascii="Arial" w:eastAsia="Times New Roman" w:hAnsi="Arial" w:cs="Arial"/>
          <w:sz w:val="20"/>
          <w:szCs w:val="20"/>
          <w:lang w:eastAsia="pl-PL"/>
        </w:rPr>
        <w:t>sieci, instalacji i urządzeń wodociągowych i kanalizacyjnych bez ograniczeń</w:t>
      </w:r>
      <w:bookmarkEnd w:id="23"/>
      <w:r w:rsidRPr="007B65AD">
        <w:rPr>
          <w:rFonts w:ascii="Arial" w:eastAsia="Times New Roman" w:hAnsi="Arial" w:cs="Arial"/>
          <w:sz w:val="20"/>
          <w:szCs w:val="20"/>
          <w:lang w:eastAsia="pl-PL"/>
        </w:rPr>
        <w:t xml:space="preserve"> oraz posiadającym co najmniej 5-letnie doświadczenie zawodowe w pełnieniu funkcji kierownika budowy lub kierownika robót sanitarnych,</w:t>
      </w:r>
    </w:p>
    <w:p w14:paraId="2116EC49" w14:textId="77777777" w:rsidR="007B65AD" w:rsidRPr="007B65AD" w:rsidRDefault="007B65AD" w:rsidP="00AD51DF">
      <w:pPr>
        <w:numPr>
          <w:ilvl w:val="0"/>
          <w:numId w:val="87"/>
        </w:numPr>
        <w:spacing w:after="80" w:line="276" w:lineRule="auto"/>
        <w:ind w:left="1134" w:hanging="425"/>
        <w:jc w:val="both"/>
        <w:rPr>
          <w:rFonts w:ascii="Arial" w:eastAsia="Times New Roman" w:hAnsi="Arial" w:cs="Arial"/>
          <w:color w:val="007BB8"/>
          <w:sz w:val="20"/>
          <w:szCs w:val="20"/>
          <w:lang w:eastAsia="pl-PL"/>
        </w:rPr>
      </w:pPr>
      <w:r w:rsidRPr="007B65AD">
        <w:rPr>
          <w:rFonts w:ascii="Arial" w:eastAsia="Times New Roman" w:hAnsi="Arial" w:cs="Arial"/>
          <w:b/>
          <w:bCs/>
          <w:sz w:val="20"/>
          <w:szCs w:val="20"/>
          <w:u w:val="single"/>
          <w:lang w:eastAsia="pl-PL"/>
        </w:rPr>
        <w:t>kierownikiem robót elektrycznych</w:t>
      </w:r>
      <w:r w:rsidRPr="007B65AD">
        <w:rPr>
          <w:rFonts w:ascii="Arial" w:eastAsia="Times New Roman" w:hAnsi="Arial" w:cs="Arial"/>
          <w:sz w:val="20"/>
          <w:szCs w:val="20"/>
          <w:lang w:eastAsia="pl-PL"/>
        </w:rPr>
        <w:t xml:space="preserve"> – posiadającym uprawnienia bez ograniczeń do kierowania robotami budowlanymi w specjalności instalacyjnej w zakresie </w:t>
      </w:r>
      <w:bookmarkStart w:id="24" w:name="_Hlk213930501"/>
      <w:r w:rsidRPr="007B65AD">
        <w:rPr>
          <w:rFonts w:ascii="Arial" w:eastAsia="Times New Roman" w:hAnsi="Arial" w:cs="Arial"/>
          <w:sz w:val="20"/>
          <w:szCs w:val="20"/>
          <w:lang w:eastAsia="pl-PL"/>
        </w:rPr>
        <w:t>sieci, instalacji urządzeń elektrycznych i energetycznych</w:t>
      </w:r>
      <w:bookmarkEnd w:id="24"/>
      <w:r w:rsidRPr="007B65AD">
        <w:rPr>
          <w:rFonts w:ascii="Arial" w:eastAsia="Times New Roman" w:hAnsi="Arial" w:cs="Arial"/>
          <w:sz w:val="20"/>
          <w:szCs w:val="20"/>
          <w:lang w:eastAsia="pl-PL"/>
        </w:rPr>
        <w:t xml:space="preserve"> oraz posiadającym co najmniej 5-letnie doświadczenie zawodowe w pełnieniu funkcji kierownika budowy lub kierownika robót elektrycznych </w:t>
      </w:r>
      <w:r w:rsidRPr="007B65AD">
        <w:rPr>
          <w:rFonts w:ascii="Arial" w:eastAsia="Times New Roman" w:hAnsi="Arial" w:cs="Arial"/>
          <w:sz w:val="20"/>
          <w:szCs w:val="20"/>
          <w:lang w:eastAsia="pl-PL"/>
        </w:rPr>
        <w:br/>
        <w:t xml:space="preserve">z uwzględnieniem prac związanych z instalacjami elektrycznymi i AKPiA, </w:t>
      </w:r>
    </w:p>
    <w:p w14:paraId="0773694A" w14:textId="77777777" w:rsidR="007B65AD" w:rsidRPr="007B65AD" w:rsidRDefault="007B65AD" w:rsidP="00AD51DF">
      <w:pPr>
        <w:numPr>
          <w:ilvl w:val="0"/>
          <w:numId w:val="87"/>
        </w:numPr>
        <w:spacing w:after="80" w:line="276" w:lineRule="auto"/>
        <w:ind w:left="1134" w:hanging="425"/>
        <w:jc w:val="both"/>
        <w:rPr>
          <w:rFonts w:ascii="Arial" w:eastAsia="Times New Roman" w:hAnsi="Arial" w:cs="Arial"/>
          <w:sz w:val="20"/>
          <w:szCs w:val="20"/>
          <w:u w:val="single"/>
          <w:lang w:eastAsia="pl-PL"/>
        </w:rPr>
      </w:pPr>
      <w:r w:rsidRPr="007B65AD">
        <w:rPr>
          <w:rFonts w:ascii="Arial" w:eastAsia="Times New Roman" w:hAnsi="Arial" w:cs="Arial"/>
          <w:b/>
          <w:bCs/>
          <w:sz w:val="20"/>
          <w:szCs w:val="20"/>
          <w:u w:val="single"/>
          <w:lang w:eastAsia="pl-PL"/>
        </w:rPr>
        <w:t>kierownikiem robót budowlanych</w:t>
      </w:r>
      <w:r w:rsidRPr="007B65AD">
        <w:rPr>
          <w:rFonts w:ascii="Arial" w:eastAsia="Times New Roman" w:hAnsi="Arial" w:cs="Arial"/>
          <w:sz w:val="20"/>
          <w:szCs w:val="20"/>
          <w:lang w:eastAsia="pl-PL"/>
        </w:rPr>
        <w:t xml:space="preserve"> - posiadającym uprawnienia bez ograniczeń </w:t>
      </w:r>
      <w:bookmarkStart w:id="25" w:name="_Hlk213930587"/>
      <w:r w:rsidRPr="007B65AD">
        <w:rPr>
          <w:rFonts w:ascii="Arial" w:eastAsia="Times New Roman" w:hAnsi="Arial" w:cs="Arial"/>
          <w:sz w:val="20"/>
          <w:szCs w:val="20"/>
          <w:lang w:eastAsia="pl-PL"/>
        </w:rPr>
        <w:t xml:space="preserve">do kierowania robotami </w:t>
      </w:r>
      <w:bookmarkStart w:id="26" w:name="_Hlk213930560"/>
      <w:bookmarkEnd w:id="25"/>
      <w:r w:rsidRPr="007B65AD">
        <w:rPr>
          <w:rFonts w:ascii="Arial" w:eastAsia="Times New Roman" w:hAnsi="Arial" w:cs="Arial"/>
          <w:sz w:val="20"/>
          <w:szCs w:val="20"/>
          <w:lang w:eastAsia="pl-PL"/>
        </w:rPr>
        <w:t xml:space="preserve">w specjalności konstrukcyjno – budowlanej </w:t>
      </w:r>
      <w:bookmarkEnd w:id="26"/>
      <w:r w:rsidRPr="007B65AD">
        <w:rPr>
          <w:rFonts w:ascii="Arial" w:eastAsia="Times New Roman" w:hAnsi="Arial" w:cs="Arial"/>
          <w:sz w:val="20"/>
          <w:szCs w:val="20"/>
          <w:lang w:eastAsia="pl-PL"/>
        </w:rPr>
        <w:t>oraz posiadającym co najmniej 5 letnie doświadczenie zawodowe w pełnieniu funkcji kierownika budowy lub kierownika robót;</w:t>
      </w:r>
    </w:p>
    <w:p w14:paraId="719AFB45" w14:textId="7A97448E" w:rsidR="007B65AD" w:rsidRPr="007B65AD" w:rsidRDefault="007B65AD" w:rsidP="00AD51DF">
      <w:pPr>
        <w:numPr>
          <w:ilvl w:val="0"/>
          <w:numId w:val="87"/>
        </w:numPr>
        <w:spacing w:after="80" w:line="276" w:lineRule="auto"/>
        <w:ind w:left="1134" w:hanging="425"/>
        <w:jc w:val="both"/>
        <w:rPr>
          <w:rFonts w:ascii="Arial" w:eastAsia="Times New Roman" w:hAnsi="Arial" w:cs="Arial"/>
          <w:sz w:val="20"/>
          <w:szCs w:val="20"/>
          <w:lang w:eastAsia="pl-PL"/>
        </w:rPr>
      </w:pPr>
      <w:bookmarkStart w:id="27" w:name="_Hlk214017090"/>
      <w:bookmarkStart w:id="28" w:name="_Hlk214011940"/>
      <w:r w:rsidRPr="007B65AD">
        <w:rPr>
          <w:rFonts w:ascii="Arial" w:eastAsia="Times New Roman" w:hAnsi="Arial" w:cs="Arial"/>
          <w:b/>
          <w:bCs/>
          <w:sz w:val="20"/>
          <w:szCs w:val="20"/>
          <w:u w:val="single"/>
          <w:lang w:eastAsia="pl-PL"/>
        </w:rPr>
        <w:t xml:space="preserve">automatykiem </w:t>
      </w:r>
      <w:r w:rsidRPr="007B65AD">
        <w:rPr>
          <w:rFonts w:ascii="Arial" w:eastAsia="Times New Roman" w:hAnsi="Arial" w:cs="Arial"/>
          <w:sz w:val="20"/>
          <w:szCs w:val="20"/>
          <w:lang w:eastAsia="pl-PL"/>
        </w:rPr>
        <w:t xml:space="preserve">– posiadający co najmniej dwuletnie doświadczenie w programowaniu </w:t>
      </w:r>
      <w:r w:rsidR="00EF6595">
        <w:rPr>
          <w:rFonts w:ascii="Arial" w:eastAsia="Times New Roman" w:hAnsi="Arial" w:cs="Arial"/>
          <w:sz w:val="20"/>
          <w:szCs w:val="20"/>
          <w:lang w:eastAsia="pl-PL"/>
        </w:rPr>
        <w:br/>
      </w:r>
      <w:r w:rsidRPr="007B65AD">
        <w:rPr>
          <w:rFonts w:ascii="Arial" w:eastAsia="Times New Roman" w:hAnsi="Arial" w:cs="Arial"/>
          <w:sz w:val="20"/>
          <w:szCs w:val="20"/>
          <w:lang w:eastAsia="pl-PL"/>
        </w:rPr>
        <w:t>i obsłudze technicznej sterowników PLC</w:t>
      </w:r>
      <w:bookmarkEnd w:id="27"/>
      <w:r w:rsidRPr="007B65AD">
        <w:rPr>
          <w:rFonts w:ascii="Arial" w:eastAsia="Times New Roman" w:hAnsi="Arial" w:cs="Arial"/>
          <w:sz w:val="20"/>
          <w:szCs w:val="20"/>
          <w:lang w:eastAsia="pl-PL"/>
        </w:rPr>
        <w:t>;</w:t>
      </w:r>
    </w:p>
    <w:bookmarkEnd w:id="21"/>
    <w:bookmarkEnd w:id="28"/>
    <w:p w14:paraId="3B209F07" w14:textId="432C4365" w:rsidR="00FA56AD" w:rsidRPr="0057096E" w:rsidRDefault="00FA56AD" w:rsidP="00A25CF9">
      <w:pPr>
        <w:numPr>
          <w:ilvl w:val="0"/>
          <w:numId w:val="12"/>
        </w:numPr>
        <w:spacing w:after="120" w:line="276" w:lineRule="auto"/>
        <w:ind w:left="709" w:hanging="425"/>
        <w:jc w:val="both"/>
        <w:rPr>
          <w:rFonts w:ascii="Arial" w:eastAsia="Times New Roman" w:hAnsi="Arial" w:cs="Arial"/>
          <w:sz w:val="20"/>
          <w:szCs w:val="20"/>
          <w:lang w:eastAsia="pl-PL"/>
        </w:rPr>
      </w:pPr>
      <w:r w:rsidRPr="0057096E">
        <w:rPr>
          <w:rFonts w:ascii="Arial" w:eastAsia="Times New Roman" w:hAnsi="Arial" w:cs="Arial"/>
          <w:sz w:val="20"/>
          <w:szCs w:val="20"/>
          <w:lang w:eastAsia="pl-PL"/>
        </w:rPr>
        <w:t>sytuacji ekonomicznej lub finansowej</w:t>
      </w:r>
    </w:p>
    <w:p w14:paraId="6D81A3FC" w14:textId="32592F1B" w:rsidR="00FA56AD" w:rsidRPr="0057096E" w:rsidRDefault="00A7336B" w:rsidP="0008731E">
      <w:pPr>
        <w:spacing w:after="120" w:line="276" w:lineRule="auto"/>
        <w:ind w:left="426"/>
        <w:jc w:val="both"/>
        <w:rPr>
          <w:rFonts w:ascii="Arial" w:eastAsia="Times New Roman" w:hAnsi="Arial" w:cs="Arial"/>
          <w:sz w:val="20"/>
          <w:szCs w:val="20"/>
          <w:lang w:eastAsia="pl-PL"/>
        </w:rPr>
      </w:pPr>
      <w:r w:rsidRPr="0057096E">
        <w:rPr>
          <w:rFonts w:ascii="Arial" w:eastAsia="Times New Roman" w:hAnsi="Arial" w:cs="Arial"/>
          <w:sz w:val="20"/>
          <w:szCs w:val="20"/>
          <w:lang w:eastAsia="pl-PL"/>
        </w:rPr>
        <w:t>Wykonaw</w:t>
      </w:r>
      <w:r w:rsidR="00FA56AD" w:rsidRPr="0057096E">
        <w:rPr>
          <w:rFonts w:ascii="Arial" w:eastAsia="Times New Roman" w:hAnsi="Arial" w:cs="Arial"/>
          <w:sz w:val="20"/>
          <w:szCs w:val="20"/>
          <w:lang w:eastAsia="pl-PL"/>
        </w:rPr>
        <w:t>ca spełni warunek, jeżeli wykaże, że:</w:t>
      </w:r>
    </w:p>
    <w:p w14:paraId="217CEF96" w14:textId="0B109351" w:rsidR="00FA56AD" w:rsidRPr="0057096E" w:rsidRDefault="00FA56AD" w:rsidP="00AD51DF">
      <w:pPr>
        <w:numPr>
          <w:ilvl w:val="0"/>
          <w:numId w:val="19"/>
        </w:numPr>
        <w:spacing w:after="120" w:line="276" w:lineRule="auto"/>
        <w:ind w:left="709" w:hanging="283"/>
        <w:jc w:val="both"/>
        <w:rPr>
          <w:rFonts w:ascii="Arial" w:eastAsia="Times New Roman" w:hAnsi="Arial" w:cs="Arial"/>
          <w:color w:val="4472C4"/>
          <w:sz w:val="20"/>
          <w:szCs w:val="20"/>
          <w:lang w:eastAsia="pl-PL"/>
        </w:rPr>
      </w:pPr>
      <w:r w:rsidRPr="0057096E">
        <w:rPr>
          <w:rFonts w:ascii="Arial" w:eastAsia="Times New Roman" w:hAnsi="Arial" w:cs="Arial"/>
          <w:sz w:val="20"/>
          <w:szCs w:val="20"/>
          <w:lang w:eastAsia="pl-PL"/>
        </w:rPr>
        <w:t>jest ubezpieczony</w:t>
      </w:r>
      <w:r w:rsidR="00C50B14" w:rsidRPr="0057096E">
        <w:rPr>
          <w:rFonts w:ascii="Arial" w:eastAsia="Times New Roman" w:hAnsi="Arial" w:cs="Arial"/>
          <w:sz w:val="20"/>
          <w:szCs w:val="20"/>
          <w:lang w:eastAsia="pl-PL"/>
        </w:rPr>
        <w:t xml:space="preserve"> </w:t>
      </w:r>
      <w:r w:rsidRPr="0057096E">
        <w:rPr>
          <w:rFonts w:ascii="Arial" w:eastAsia="Times New Roman" w:hAnsi="Arial" w:cs="Arial"/>
          <w:sz w:val="20"/>
          <w:szCs w:val="20"/>
          <w:lang w:eastAsia="pl-PL"/>
        </w:rPr>
        <w:t>od odpowiedzialności cywilnej w zakresie prowadzonej działalności związanej z przedmiotem zamówienia na sumę gwarancyjną w wysokości min.</w:t>
      </w:r>
      <w:r w:rsidRPr="0057096E">
        <w:rPr>
          <w:rFonts w:ascii="Arial" w:eastAsia="Times New Roman" w:hAnsi="Arial" w:cs="Arial"/>
          <w:b/>
          <w:sz w:val="20"/>
          <w:szCs w:val="20"/>
          <w:lang w:eastAsia="pl-PL"/>
        </w:rPr>
        <w:t xml:space="preserve"> </w:t>
      </w:r>
      <w:r w:rsidR="0057096E" w:rsidRPr="0057096E">
        <w:rPr>
          <w:rFonts w:ascii="Arial" w:eastAsia="Times New Roman" w:hAnsi="Arial" w:cs="Arial"/>
          <w:bCs/>
          <w:sz w:val="20"/>
          <w:szCs w:val="20"/>
          <w:lang w:eastAsia="pl-PL"/>
        </w:rPr>
        <w:t>2 000</w:t>
      </w:r>
      <w:r w:rsidR="00E80768">
        <w:rPr>
          <w:rFonts w:ascii="Arial" w:eastAsia="Times New Roman" w:hAnsi="Arial" w:cs="Arial"/>
          <w:bCs/>
          <w:sz w:val="20"/>
          <w:szCs w:val="20"/>
          <w:lang w:eastAsia="pl-PL"/>
        </w:rPr>
        <w:t> </w:t>
      </w:r>
      <w:r w:rsidR="0057096E" w:rsidRPr="0057096E">
        <w:rPr>
          <w:rFonts w:ascii="Arial" w:eastAsia="Times New Roman" w:hAnsi="Arial" w:cs="Arial"/>
          <w:bCs/>
          <w:sz w:val="20"/>
          <w:szCs w:val="20"/>
          <w:lang w:eastAsia="pl-PL"/>
        </w:rPr>
        <w:t>000</w:t>
      </w:r>
      <w:r w:rsidR="00E80768">
        <w:rPr>
          <w:rFonts w:ascii="Arial" w:eastAsia="Times New Roman" w:hAnsi="Arial" w:cs="Arial"/>
          <w:bCs/>
          <w:sz w:val="20"/>
          <w:szCs w:val="20"/>
          <w:lang w:eastAsia="pl-PL"/>
        </w:rPr>
        <w:t xml:space="preserve"> </w:t>
      </w:r>
      <w:r w:rsidR="00C30F69" w:rsidRPr="0057096E">
        <w:rPr>
          <w:rFonts w:ascii="Arial" w:eastAsia="Times New Roman" w:hAnsi="Arial" w:cs="Arial"/>
          <w:bCs/>
          <w:sz w:val="20"/>
          <w:szCs w:val="20"/>
          <w:lang w:eastAsia="pl-PL"/>
        </w:rPr>
        <w:t>zł</w:t>
      </w:r>
      <w:r w:rsidR="00C30F69" w:rsidRPr="0057096E">
        <w:rPr>
          <w:rFonts w:ascii="Arial" w:eastAsia="Times New Roman" w:hAnsi="Arial" w:cs="Arial"/>
          <w:sz w:val="20"/>
          <w:szCs w:val="20"/>
          <w:lang w:eastAsia="pl-PL"/>
        </w:rPr>
        <w:t>;</w:t>
      </w:r>
    </w:p>
    <w:bookmarkEnd w:id="20"/>
    <w:p w14:paraId="49EB1D12" w14:textId="5EE6992E" w:rsidR="00935935" w:rsidRPr="00C23107" w:rsidRDefault="00A7336B" w:rsidP="00AD51DF">
      <w:pPr>
        <w:numPr>
          <w:ilvl w:val="0"/>
          <w:numId w:val="46"/>
        </w:numPr>
        <w:spacing w:after="120" w:line="276" w:lineRule="auto"/>
        <w:ind w:left="284" w:hanging="284"/>
        <w:jc w:val="both"/>
        <w:rPr>
          <w:rFonts w:ascii="Arial" w:eastAsia="Times New Roman" w:hAnsi="Arial" w:cs="Arial"/>
          <w:sz w:val="20"/>
          <w:szCs w:val="20"/>
          <w:lang w:eastAsia="pl-PL"/>
        </w:rPr>
      </w:pPr>
      <w:r>
        <w:rPr>
          <w:rFonts w:ascii="Arial" w:eastAsia="Times New Roman" w:hAnsi="Arial" w:cs="Arial"/>
          <w:sz w:val="20"/>
          <w:szCs w:val="20"/>
          <w:lang w:eastAsia="pl-PL"/>
        </w:rPr>
        <w:lastRenderedPageBreak/>
        <w:t>Wykonaw</w:t>
      </w:r>
      <w:r w:rsidR="00935935" w:rsidRPr="00C23107">
        <w:rPr>
          <w:rFonts w:ascii="Arial" w:eastAsia="Times New Roman" w:hAnsi="Arial" w:cs="Arial"/>
          <w:sz w:val="20"/>
          <w:szCs w:val="20"/>
          <w:lang w:eastAsia="pl-PL"/>
        </w:rPr>
        <w:t xml:space="preserve">cy mogą </w:t>
      </w:r>
      <w:r w:rsidR="00935935" w:rsidRPr="00935935">
        <w:rPr>
          <w:rFonts w:ascii="Arial" w:eastAsia="Times New Roman" w:hAnsi="Arial" w:cs="Arial"/>
          <w:sz w:val="20"/>
          <w:szCs w:val="20"/>
          <w:u w:val="single"/>
          <w:lang w:eastAsia="pl-PL"/>
        </w:rPr>
        <w:t>wspólnie ubiegać się</w:t>
      </w:r>
      <w:r w:rsidR="00935935" w:rsidRPr="00C23107">
        <w:rPr>
          <w:rFonts w:ascii="Arial" w:eastAsia="Times New Roman" w:hAnsi="Arial" w:cs="Arial"/>
          <w:sz w:val="20"/>
          <w:szCs w:val="20"/>
          <w:lang w:eastAsia="pl-PL"/>
        </w:rPr>
        <w:t xml:space="preserve"> o udzielenie zamówienia </w:t>
      </w:r>
      <w:bookmarkStart w:id="29" w:name="_Hlk217996884"/>
      <w:r w:rsidR="00935935" w:rsidRPr="00C23107">
        <w:rPr>
          <w:rFonts w:ascii="Arial" w:eastAsia="Times New Roman" w:hAnsi="Arial" w:cs="Arial"/>
          <w:sz w:val="20"/>
          <w:szCs w:val="20"/>
          <w:lang w:eastAsia="pl-PL"/>
        </w:rPr>
        <w:t xml:space="preserve">na zasadach określonych </w:t>
      </w:r>
      <w:r w:rsidR="00255D5A">
        <w:rPr>
          <w:rFonts w:ascii="Arial" w:eastAsia="Times New Roman" w:hAnsi="Arial" w:cs="Arial"/>
          <w:sz w:val="20"/>
          <w:szCs w:val="20"/>
          <w:lang w:eastAsia="pl-PL"/>
        </w:rPr>
        <w:br/>
      </w:r>
      <w:bookmarkStart w:id="30" w:name="_Hlk217996930"/>
      <w:r w:rsidR="00935935" w:rsidRPr="00C23107">
        <w:rPr>
          <w:rFonts w:ascii="Arial" w:eastAsia="Times New Roman" w:hAnsi="Arial" w:cs="Arial"/>
          <w:sz w:val="20"/>
          <w:szCs w:val="20"/>
          <w:lang w:eastAsia="pl-PL"/>
        </w:rPr>
        <w:t xml:space="preserve">w </w:t>
      </w:r>
      <w:r w:rsidR="00CD2DC5" w:rsidRPr="00CD2DC5">
        <w:rPr>
          <w:rFonts w:ascii="Arial" w:eastAsia="Times New Roman" w:hAnsi="Arial" w:cs="Arial"/>
          <w:sz w:val="20"/>
          <w:szCs w:val="20"/>
          <w:lang w:eastAsia="pl-PL"/>
        </w:rPr>
        <w:t>§ 1</w:t>
      </w:r>
      <w:r w:rsidR="00CD2DC5">
        <w:rPr>
          <w:rFonts w:ascii="Arial" w:eastAsia="Times New Roman" w:hAnsi="Arial" w:cs="Arial"/>
          <w:sz w:val="20"/>
          <w:szCs w:val="20"/>
          <w:lang w:eastAsia="pl-PL"/>
        </w:rPr>
        <w:t>6</w:t>
      </w:r>
      <w:r w:rsidR="00CD2DC5" w:rsidRPr="00CD2DC5">
        <w:rPr>
          <w:rFonts w:ascii="Arial" w:eastAsia="Times New Roman" w:hAnsi="Arial" w:cs="Arial"/>
          <w:sz w:val="20"/>
          <w:szCs w:val="20"/>
          <w:lang w:eastAsia="pl-PL"/>
        </w:rPr>
        <w:t xml:space="preserve"> ust. 2 Regulaminu</w:t>
      </w:r>
      <w:bookmarkEnd w:id="30"/>
    </w:p>
    <w:bookmarkEnd w:id="29"/>
    <w:p w14:paraId="5BC7063E" w14:textId="49A76CD5" w:rsidR="00935935" w:rsidRPr="00CD2DC5" w:rsidRDefault="00A7336B" w:rsidP="007E2A36">
      <w:pPr>
        <w:numPr>
          <w:ilvl w:val="0"/>
          <w:numId w:val="9"/>
        </w:numPr>
        <w:tabs>
          <w:tab w:val="clear" w:pos="720"/>
          <w:tab w:val="left" w:pos="709"/>
        </w:tabs>
        <w:autoSpaceDE w:val="0"/>
        <w:autoSpaceDN w:val="0"/>
        <w:spacing w:after="120" w:line="276" w:lineRule="auto"/>
        <w:ind w:left="709" w:hanging="425"/>
        <w:jc w:val="both"/>
        <w:rPr>
          <w:rFonts w:ascii="Arial" w:eastAsia="Times New Roman" w:hAnsi="Arial" w:cs="Arial"/>
          <w:color w:val="000000" w:themeColor="text1"/>
          <w:sz w:val="20"/>
          <w:szCs w:val="20"/>
          <w:lang w:eastAsia="pl-PL"/>
        </w:rPr>
      </w:pPr>
      <w:r>
        <w:rPr>
          <w:rFonts w:ascii="Arial" w:hAnsi="Arial" w:cs="Arial"/>
          <w:sz w:val="20"/>
          <w:szCs w:val="20"/>
        </w:rPr>
        <w:t>Wykonaw</w:t>
      </w:r>
      <w:r w:rsidR="00CD2DC5" w:rsidRPr="00CD2DC5">
        <w:rPr>
          <w:rFonts w:ascii="Arial" w:hAnsi="Arial" w:cs="Arial"/>
          <w:sz w:val="20"/>
          <w:szCs w:val="20"/>
        </w:rPr>
        <w:t>cy usta</w:t>
      </w:r>
      <w:r w:rsidR="00CD2DC5" w:rsidRPr="00CD2DC5">
        <w:rPr>
          <w:rFonts w:ascii="Arial" w:hAnsi="Arial" w:cs="Arial"/>
          <w:sz w:val="20"/>
          <w:szCs w:val="20"/>
        </w:rPr>
        <w:softHyphen/>
        <w:t>nawiają pełnomocnika do reprezentowania ich w postępowaniu o udzielenie zamówienia i zawarcia umowy</w:t>
      </w:r>
      <w:r w:rsidR="00CD2DC5" w:rsidRPr="00CD2DC5">
        <w:rPr>
          <w:rFonts w:ascii="Arial" w:eastAsia="Times New Roman" w:hAnsi="Arial" w:cs="Arial"/>
          <w:color w:val="000000" w:themeColor="text1"/>
          <w:sz w:val="20"/>
          <w:szCs w:val="20"/>
          <w:lang w:eastAsia="pl-PL"/>
        </w:rPr>
        <w:t>,</w:t>
      </w:r>
    </w:p>
    <w:p w14:paraId="79C9ADC7" w14:textId="1AB739EB" w:rsidR="00726522" w:rsidRPr="003A1E90" w:rsidRDefault="00726522" w:rsidP="007E2A36">
      <w:pPr>
        <w:tabs>
          <w:tab w:val="left" w:pos="0"/>
          <w:tab w:val="left" w:pos="709"/>
        </w:tabs>
        <w:spacing w:after="60" w:line="276" w:lineRule="auto"/>
        <w:ind w:left="709"/>
        <w:jc w:val="both"/>
        <w:rPr>
          <w:rFonts w:ascii="Arial" w:eastAsia="Times New Roman" w:hAnsi="Arial" w:cs="Arial"/>
          <w:color w:val="000000" w:themeColor="text1"/>
          <w:sz w:val="20"/>
          <w:szCs w:val="20"/>
          <w:lang w:eastAsia="pl-PL"/>
        </w:rPr>
      </w:pPr>
      <w:r w:rsidRPr="003A1E90">
        <w:rPr>
          <w:rFonts w:ascii="Arial" w:eastAsia="Times New Roman" w:hAnsi="Arial" w:cs="Arial"/>
          <w:color w:val="000000" w:themeColor="text1"/>
          <w:sz w:val="20"/>
          <w:szCs w:val="20"/>
          <w:lang w:eastAsia="pl-PL"/>
        </w:rPr>
        <w:t>Z treści pełnomocnictwa musi jednoznacznie wynikać zakres umocowania do czynności związanych z</w:t>
      </w:r>
      <w:r w:rsidR="007E2A36">
        <w:rPr>
          <w:rFonts w:ascii="Arial" w:eastAsia="Times New Roman" w:hAnsi="Arial" w:cs="Arial"/>
          <w:color w:val="000000" w:themeColor="text1"/>
          <w:sz w:val="20"/>
          <w:szCs w:val="20"/>
          <w:lang w:eastAsia="pl-PL"/>
        </w:rPr>
        <w:t xml:space="preserve"> </w:t>
      </w:r>
      <w:r w:rsidRPr="003A1E90">
        <w:rPr>
          <w:rFonts w:ascii="Arial" w:eastAsia="Times New Roman" w:hAnsi="Arial" w:cs="Arial"/>
          <w:color w:val="000000" w:themeColor="text1"/>
          <w:sz w:val="20"/>
          <w:szCs w:val="20"/>
          <w:lang w:eastAsia="pl-PL"/>
        </w:rPr>
        <w:t>postępowaniem o udzielenie zamówienia publicznego, w szczególności do podpisania i złożenia oferty.</w:t>
      </w:r>
    </w:p>
    <w:p w14:paraId="2E1C84C5" w14:textId="2392A9D6" w:rsidR="00F707EE" w:rsidRPr="00F707EE" w:rsidRDefault="00A7336B" w:rsidP="007E2A36">
      <w:pPr>
        <w:numPr>
          <w:ilvl w:val="0"/>
          <w:numId w:val="9"/>
        </w:numPr>
        <w:tabs>
          <w:tab w:val="clear" w:pos="720"/>
          <w:tab w:val="left" w:pos="709"/>
        </w:tabs>
        <w:autoSpaceDE w:val="0"/>
        <w:autoSpaceDN w:val="0"/>
        <w:spacing w:after="120" w:line="276" w:lineRule="auto"/>
        <w:ind w:left="709" w:hanging="425"/>
        <w:jc w:val="both"/>
        <w:rPr>
          <w:rFonts w:ascii="Arial" w:eastAsia="Times New Roman" w:hAnsi="Arial" w:cs="Arial"/>
          <w:color w:val="7030A0"/>
          <w:sz w:val="20"/>
          <w:szCs w:val="20"/>
          <w:lang w:eastAsia="pl-PL"/>
        </w:rPr>
      </w:pPr>
      <w:r>
        <w:rPr>
          <w:rFonts w:ascii="Arial" w:hAnsi="Arial" w:cs="Arial"/>
          <w:sz w:val="20"/>
          <w:szCs w:val="20"/>
        </w:rPr>
        <w:t>Wykonaw</w:t>
      </w:r>
      <w:r w:rsidR="00F707EE" w:rsidRPr="00F707EE">
        <w:rPr>
          <w:rFonts w:ascii="Arial" w:hAnsi="Arial" w:cs="Arial"/>
          <w:sz w:val="20"/>
          <w:szCs w:val="20"/>
        </w:rPr>
        <w:t xml:space="preserve">cy </w:t>
      </w:r>
      <w:r w:rsidR="00F707EE" w:rsidRPr="00F707EE">
        <w:rPr>
          <w:rFonts w:ascii="Arial" w:eastAsia="Times New Roman" w:hAnsi="Arial" w:cs="Arial"/>
          <w:sz w:val="20"/>
          <w:szCs w:val="20"/>
          <w:lang w:eastAsia="pl-PL"/>
        </w:rPr>
        <w:t>wspólnie ubiegających się</w:t>
      </w:r>
      <w:r w:rsidR="00F707EE" w:rsidRPr="00F707EE">
        <w:rPr>
          <w:rFonts w:ascii="Arial" w:hAnsi="Arial" w:cs="Arial"/>
          <w:sz w:val="20"/>
          <w:szCs w:val="20"/>
        </w:rPr>
        <w:t xml:space="preserve"> o udzielnie zamówienia, ponoszą solidarną </w:t>
      </w:r>
      <w:r w:rsidR="00F707EE" w:rsidRPr="0057096E">
        <w:rPr>
          <w:rFonts w:ascii="Arial" w:hAnsi="Arial" w:cs="Arial"/>
          <w:color w:val="000000" w:themeColor="text1"/>
          <w:sz w:val="20"/>
          <w:szCs w:val="20"/>
        </w:rPr>
        <w:t>odpowiedzialność za wykonanie umowy i wniesienie zabezpieczenia należytego wykonania umowy;</w:t>
      </w:r>
    </w:p>
    <w:p w14:paraId="34BC651F" w14:textId="1429C45C" w:rsidR="00935935" w:rsidRPr="00611CD3" w:rsidRDefault="00F707EE" w:rsidP="007E2A36">
      <w:pPr>
        <w:numPr>
          <w:ilvl w:val="0"/>
          <w:numId w:val="9"/>
        </w:numPr>
        <w:tabs>
          <w:tab w:val="clear" w:pos="720"/>
          <w:tab w:val="left" w:pos="709"/>
        </w:tabs>
        <w:spacing w:after="120" w:line="276" w:lineRule="auto"/>
        <w:ind w:left="709" w:hanging="425"/>
        <w:jc w:val="both"/>
        <w:rPr>
          <w:rFonts w:ascii="Arial" w:eastAsia="Times New Roman" w:hAnsi="Arial" w:cs="Arial"/>
          <w:color w:val="70AD47" w:themeColor="accent6"/>
          <w:sz w:val="20"/>
          <w:szCs w:val="20"/>
          <w:lang w:eastAsia="pl-PL"/>
        </w:rPr>
      </w:pPr>
      <w:r>
        <w:rPr>
          <w:rFonts w:ascii="Arial" w:eastAsia="Times New Roman" w:hAnsi="Arial" w:cs="Arial"/>
          <w:sz w:val="20"/>
          <w:szCs w:val="20"/>
          <w:lang w:eastAsia="pl-PL"/>
        </w:rPr>
        <w:t>p</w:t>
      </w:r>
      <w:r w:rsidR="00935935" w:rsidRPr="00611CD3">
        <w:rPr>
          <w:rFonts w:ascii="Arial" w:eastAsia="Times New Roman" w:hAnsi="Arial" w:cs="Arial"/>
          <w:sz w:val="20"/>
          <w:szCs w:val="20"/>
          <w:lang w:eastAsia="pl-PL"/>
        </w:rPr>
        <w:t xml:space="preserve">rzepisy dotyczące </w:t>
      </w:r>
      <w:r w:rsidR="00A7336B">
        <w:rPr>
          <w:rFonts w:ascii="Arial" w:eastAsia="Times New Roman" w:hAnsi="Arial" w:cs="Arial"/>
          <w:sz w:val="20"/>
          <w:szCs w:val="20"/>
          <w:lang w:eastAsia="pl-PL"/>
        </w:rPr>
        <w:t>Wykonaw</w:t>
      </w:r>
      <w:r w:rsidR="00935935" w:rsidRPr="00611CD3">
        <w:rPr>
          <w:rFonts w:ascii="Arial" w:eastAsia="Times New Roman" w:hAnsi="Arial" w:cs="Arial"/>
          <w:sz w:val="20"/>
          <w:szCs w:val="20"/>
          <w:lang w:eastAsia="pl-PL"/>
        </w:rPr>
        <w:t xml:space="preserve">cy stosuje się odpowiednio do </w:t>
      </w:r>
      <w:r w:rsidR="00A7336B">
        <w:rPr>
          <w:rFonts w:ascii="Arial" w:eastAsia="Times New Roman" w:hAnsi="Arial" w:cs="Arial"/>
          <w:sz w:val="20"/>
          <w:szCs w:val="20"/>
          <w:lang w:eastAsia="pl-PL"/>
        </w:rPr>
        <w:t>Wykonaw</w:t>
      </w:r>
      <w:r w:rsidR="00935935" w:rsidRPr="00611CD3">
        <w:rPr>
          <w:rFonts w:ascii="Arial" w:eastAsia="Times New Roman" w:hAnsi="Arial" w:cs="Arial"/>
          <w:sz w:val="20"/>
          <w:szCs w:val="20"/>
          <w:lang w:eastAsia="pl-PL"/>
        </w:rPr>
        <w:t>ców wspólnie ubiegających się o udzielenie zamówienia</w:t>
      </w:r>
      <w:r>
        <w:rPr>
          <w:rFonts w:ascii="Arial" w:eastAsia="Times New Roman" w:hAnsi="Arial" w:cs="Arial"/>
          <w:sz w:val="20"/>
          <w:szCs w:val="20"/>
          <w:lang w:eastAsia="pl-PL"/>
        </w:rPr>
        <w:t>;</w:t>
      </w:r>
      <w:r w:rsidR="00935935" w:rsidRPr="00611CD3">
        <w:rPr>
          <w:rFonts w:ascii="Arial" w:eastAsia="Times New Roman" w:hAnsi="Arial" w:cs="Arial"/>
          <w:sz w:val="20"/>
          <w:szCs w:val="20"/>
          <w:lang w:eastAsia="pl-PL"/>
        </w:rPr>
        <w:t xml:space="preserve"> </w:t>
      </w:r>
    </w:p>
    <w:p w14:paraId="3A80259D" w14:textId="23E29184" w:rsidR="00935935" w:rsidRPr="00935935" w:rsidRDefault="00F707EE" w:rsidP="00F707EE">
      <w:pPr>
        <w:numPr>
          <w:ilvl w:val="0"/>
          <w:numId w:val="9"/>
        </w:numPr>
        <w:tabs>
          <w:tab w:val="clear" w:pos="720"/>
          <w:tab w:val="left" w:pos="709"/>
          <w:tab w:val="num" w:pos="1960"/>
        </w:tabs>
        <w:autoSpaceDE w:val="0"/>
        <w:autoSpaceDN w:val="0"/>
        <w:spacing w:after="120" w:line="276" w:lineRule="auto"/>
        <w:ind w:left="709" w:hanging="425"/>
        <w:jc w:val="both"/>
        <w:rPr>
          <w:rFonts w:ascii="Arial" w:eastAsia="Times New Roman" w:hAnsi="Arial" w:cs="Arial"/>
          <w:lang w:eastAsia="pl-PL"/>
        </w:rPr>
      </w:pPr>
      <w:r>
        <w:rPr>
          <w:rFonts w:ascii="Arial" w:eastAsia="Times New Roman" w:hAnsi="Arial" w:cs="Arial"/>
          <w:sz w:val="20"/>
          <w:szCs w:val="20"/>
          <w:lang w:eastAsia="pl-PL"/>
        </w:rPr>
        <w:t>j</w:t>
      </w:r>
      <w:r w:rsidR="00935935" w:rsidRPr="00611CD3">
        <w:rPr>
          <w:rFonts w:ascii="Arial" w:eastAsia="Times New Roman" w:hAnsi="Arial" w:cs="Arial"/>
          <w:sz w:val="20"/>
          <w:szCs w:val="20"/>
          <w:lang w:eastAsia="pl-PL"/>
        </w:rPr>
        <w:t xml:space="preserve">eżeli oferta </w:t>
      </w:r>
      <w:r w:rsidR="00A7336B">
        <w:rPr>
          <w:rFonts w:ascii="Arial" w:eastAsia="Times New Roman" w:hAnsi="Arial" w:cs="Arial"/>
          <w:sz w:val="20"/>
          <w:szCs w:val="20"/>
          <w:lang w:eastAsia="pl-PL"/>
        </w:rPr>
        <w:t>Wykonaw</w:t>
      </w:r>
      <w:r w:rsidR="00935935" w:rsidRPr="00611CD3">
        <w:rPr>
          <w:rFonts w:ascii="Arial" w:eastAsia="Times New Roman" w:hAnsi="Arial" w:cs="Arial"/>
          <w:sz w:val="20"/>
          <w:szCs w:val="20"/>
          <w:lang w:eastAsia="pl-PL"/>
        </w:rPr>
        <w:t xml:space="preserve">ców wspólnie ubiegających się o udzielenie zamówienia zostanie wybrana, </w:t>
      </w:r>
      <w:r w:rsidR="00B83BEB">
        <w:rPr>
          <w:rFonts w:ascii="Arial" w:eastAsia="Times New Roman" w:hAnsi="Arial" w:cs="Arial"/>
          <w:sz w:val="20"/>
          <w:szCs w:val="20"/>
          <w:lang w:eastAsia="pl-PL"/>
        </w:rPr>
        <w:t>Z</w:t>
      </w:r>
      <w:r w:rsidR="00935935" w:rsidRPr="00611CD3">
        <w:rPr>
          <w:rFonts w:ascii="Arial" w:eastAsia="Times New Roman" w:hAnsi="Arial" w:cs="Arial"/>
          <w:sz w:val="20"/>
          <w:szCs w:val="20"/>
          <w:lang w:eastAsia="pl-PL"/>
        </w:rPr>
        <w:t xml:space="preserve">amawiający żąda przed zawarciem umowy w sprawie zamówienia publicznego, kopii umowy </w:t>
      </w:r>
      <w:r w:rsidR="00935935" w:rsidRPr="003A1E90">
        <w:rPr>
          <w:rFonts w:ascii="Arial" w:eastAsia="Times New Roman" w:hAnsi="Arial" w:cs="Arial"/>
          <w:color w:val="000000" w:themeColor="text1"/>
          <w:sz w:val="20"/>
          <w:szCs w:val="20"/>
          <w:lang w:eastAsia="pl-PL"/>
        </w:rPr>
        <w:t xml:space="preserve">regulującej współpracę </w:t>
      </w:r>
      <w:r w:rsidR="00935935" w:rsidRPr="00611CD3">
        <w:rPr>
          <w:rFonts w:ascii="Arial" w:eastAsia="Times New Roman" w:hAnsi="Arial" w:cs="Arial"/>
          <w:sz w:val="20"/>
          <w:szCs w:val="20"/>
          <w:lang w:eastAsia="pl-PL"/>
        </w:rPr>
        <w:t xml:space="preserve">tych </w:t>
      </w:r>
      <w:r w:rsidR="00A7336B">
        <w:rPr>
          <w:rFonts w:ascii="Arial" w:eastAsia="Times New Roman" w:hAnsi="Arial" w:cs="Arial"/>
          <w:sz w:val="20"/>
          <w:szCs w:val="20"/>
          <w:lang w:eastAsia="pl-PL"/>
        </w:rPr>
        <w:t>Wykonaw</w:t>
      </w:r>
      <w:r w:rsidR="00935935" w:rsidRPr="00611CD3">
        <w:rPr>
          <w:rFonts w:ascii="Arial" w:eastAsia="Times New Roman" w:hAnsi="Arial" w:cs="Arial"/>
          <w:sz w:val="20"/>
          <w:szCs w:val="20"/>
          <w:lang w:eastAsia="pl-PL"/>
        </w:rPr>
        <w:t>ców</w:t>
      </w:r>
      <w:r w:rsidR="00935935">
        <w:rPr>
          <w:rFonts w:ascii="Arial" w:eastAsia="Times New Roman" w:hAnsi="Arial" w:cs="Arial"/>
          <w:sz w:val="20"/>
          <w:szCs w:val="20"/>
          <w:lang w:eastAsia="pl-PL"/>
        </w:rPr>
        <w:t xml:space="preserve"> zgodnie z </w:t>
      </w:r>
      <w:r w:rsidR="00CD2DC5" w:rsidRPr="00CD2DC5">
        <w:rPr>
          <w:rFonts w:ascii="Arial" w:eastAsia="Times New Roman" w:hAnsi="Arial" w:cs="Arial"/>
          <w:sz w:val="20"/>
          <w:szCs w:val="20"/>
          <w:lang w:eastAsia="pl-PL"/>
        </w:rPr>
        <w:t>§</w:t>
      </w:r>
      <w:r w:rsidRPr="00CD2DC5">
        <w:rPr>
          <w:rFonts w:ascii="Arial" w:eastAsia="Times New Roman" w:hAnsi="Arial" w:cs="Arial"/>
          <w:sz w:val="20"/>
          <w:szCs w:val="20"/>
          <w:lang w:eastAsia="pl-PL"/>
        </w:rPr>
        <w:t xml:space="preserve"> </w:t>
      </w:r>
      <w:r>
        <w:rPr>
          <w:rFonts w:ascii="Arial" w:eastAsia="Times New Roman" w:hAnsi="Arial" w:cs="Arial"/>
          <w:sz w:val="20"/>
          <w:szCs w:val="20"/>
          <w:lang w:eastAsia="pl-PL"/>
        </w:rPr>
        <w:t>16 ust. 4 Regulaminu.</w:t>
      </w:r>
    </w:p>
    <w:p w14:paraId="46041125" w14:textId="69115626" w:rsidR="00FA56AD" w:rsidRPr="006B2F7F" w:rsidRDefault="00A7336B" w:rsidP="00AD51DF">
      <w:pPr>
        <w:numPr>
          <w:ilvl w:val="0"/>
          <w:numId w:val="46"/>
        </w:numPr>
        <w:tabs>
          <w:tab w:val="left" w:pos="284"/>
        </w:tabs>
        <w:spacing w:before="120" w:after="120" w:line="276" w:lineRule="auto"/>
        <w:ind w:left="284" w:hanging="284"/>
        <w:jc w:val="both"/>
        <w:rPr>
          <w:rFonts w:ascii="Arial" w:eastAsia="Times New Roman" w:hAnsi="Arial" w:cs="Arial"/>
          <w:bCs/>
          <w:sz w:val="20"/>
          <w:szCs w:val="20"/>
          <w:lang w:eastAsia="pl-PL"/>
        </w:rPr>
      </w:pPr>
      <w:r>
        <w:rPr>
          <w:rFonts w:ascii="Arial" w:eastAsia="Times New Roman" w:hAnsi="Arial" w:cs="Arial"/>
          <w:bCs/>
          <w:sz w:val="20"/>
          <w:szCs w:val="20"/>
          <w:lang w:eastAsia="pl-PL"/>
        </w:rPr>
        <w:t>Wykonaw</w:t>
      </w:r>
      <w:r w:rsidR="003830D7">
        <w:rPr>
          <w:rFonts w:ascii="Arial" w:eastAsia="Times New Roman" w:hAnsi="Arial" w:cs="Arial"/>
          <w:bCs/>
          <w:sz w:val="20"/>
          <w:szCs w:val="20"/>
          <w:lang w:eastAsia="pl-PL"/>
        </w:rPr>
        <w:t>ca może polegać na zdolnościach innych podmiotów na zasadach określonych w</w:t>
      </w:r>
      <w:r w:rsidR="003830D7" w:rsidRPr="003830D7">
        <w:rPr>
          <w:rFonts w:ascii="Arial" w:eastAsia="Times New Roman" w:hAnsi="Arial" w:cs="Arial"/>
          <w:bCs/>
          <w:sz w:val="20"/>
          <w:szCs w:val="20"/>
          <w:lang w:eastAsia="pl-PL"/>
        </w:rPr>
        <w:t xml:space="preserve"> </w:t>
      </w:r>
      <w:bookmarkStart w:id="31" w:name="_Hlk218066132"/>
      <w:bookmarkStart w:id="32" w:name="_Hlk218066119"/>
      <w:r w:rsidR="00CD2DC5" w:rsidRPr="00CD2DC5">
        <w:rPr>
          <w:rFonts w:ascii="Arial" w:eastAsia="Times New Roman" w:hAnsi="Arial" w:cs="Arial"/>
          <w:bCs/>
          <w:sz w:val="20"/>
          <w:szCs w:val="20"/>
          <w:lang w:eastAsia="pl-PL"/>
        </w:rPr>
        <w:t>§</w:t>
      </w:r>
      <w:r w:rsidR="003830D7" w:rsidRPr="003830D7">
        <w:rPr>
          <w:rFonts w:ascii="Arial" w:eastAsia="Times New Roman" w:hAnsi="Arial" w:cs="Arial"/>
          <w:bCs/>
          <w:sz w:val="20"/>
          <w:szCs w:val="20"/>
          <w:lang w:eastAsia="pl-PL"/>
        </w:rPr>
        <w:t xml:space="preserve"> 1</w:t>
      </w:r>
      <w:r w:rsidR="003830D7">
        <w:rPr>
          <w:rFonts w:ascii="Arial" w:eastAsia="Times New Roman" w:hAnsi="Arial" w:cs="Arial"/>
          <w:bCs/>
          <w:sz w:val="20"/>
          <w:szCs w:val="20"/>
          <w:lang w:eastAsia="pl-PL"/>
        </w:rPr>
        <w:t xml:space="preserve">7 </w:t>
      </w:r>
      <w:bookmarkEnd w:id="31"/>
      <w:r w:rsidR="003830D7" w:rsidRPr="003830D7">
        <w:rPr>
          <w:rFonts w:ascii="Arial" w:eastAsia="Times New Roman" w:hAnsi="Arial" w:cs="Arial"/>
          <w:bCs/>
          <w:sz w:val="20"/>
          <w:szCs w:val="20"/>
          <w:lang w:eastAsia="pl-PL"/>
        </w:rPr>
        <w:t>Regulaminu</w:t>
      </w:r>
      <w:r w:rsidR="00FA56AD" w:rsidRPr="006B2F7F">
        <w:rPr>
          <w:rFonts w:ascii="Arial" w:eastAsia="Times New Roman" w:hAnsi="Arial" w:cs="Arial"/>
          <w:bCs/>
          <w:sz w:val="20"/>
          <w:szCs w:val="20"/>
          <w:lang w:eastAsia="pl-PL"/>
        </w:rPr>
        <w:t xml:space="preserve">: </w:t>
      </w:r>
    </w:p>
    <w:bookmarkEnd w:id="32"/>
    <w:p w14:paraId="25128D30" w14:textId="2905B4F0" w:rsidR="00FA56AD" w:rsidRPr="003830D7" w:rsidRDefault="00A7336B" w:rsidP="00AD51DF">
      <w:pPr>
        <w:numPr>
          <w:ilvl w:val="0"/>
          <w:numId w:val="15"/>
        </w:numPr>
        <w:spacing w:after="120" w:line="276" w:lineRule="auto"/>
        <w:ind w:left="426" w:hanging="284"/>
        <w:jc w:val="both"/>
        <w:rPr>
          <w:rFonts w:ascii="Arial" w:eastAsia="Times New Roman" w:hAnsi="Arial" w:cs="Arial"/>
          <w:bCs/>
          <w:sz w:val="20"/>
          <w:szCs w:val="20"/>
          <w:lang w:eastAsia="pl-PL"/>
        </w:rPr>
      </w:pPr>
      <w:r>
        <w:rPr>
          <w:rFonts w:ascii="Arial" w:hAnsi="Arial" w:cs="Arial"/>
          <w:sz w:val="20"/>
          <w:szCs w:val="20"/>
        </w:rPr>
        <w:t>Wykonaw</w:t>
      </w:r>
      <w:r w:rsidR="003830D7" w:rsidRPr="003830D7">
        <w:rPr>
          <w:rFonts w:ascii="Arial" w:hAnsi="Arial" w:cs="Arial"/>
          <w:sz w:val="20"/>
          <w:szCs w:val="20"/>
        </w:rPr>
        <w:t xml:space="preserve">ca </w:t>
      </w:r>
      <w:r w:rsidR="003830D7" w:rsidRPr="003830D7">
        <w:rPr>
          <w:rFonts w:ascii="Arial" w:hAnsi="Arial" w:cs="Arial"/>
          <w:bCs/>
          <w:sz w:val="20"/>
          <w:szCs w:val="20"/>
        </w:rPr>
        <w:t>może w celu potwierdzenia spełniania warunków udziału w postępowaniu, polegać na zdolności technicznej lub zawodowej lub sytuacji finansowej lub ekonomicznej podmiotów udostępniających zasoby, niezależnie od charakteru prawnego łączących go z nim stosunków prawnych</w:t>
      </w:r>
      <w:r w:rsidR="003830D7">
        <w:rPr>
          <w:rFonts w:ascii="Arial" w:eastAsia="Times New Roman" w:hAnsi="Arial" w:cs="Arial"/>
          <w:bCs/>
          <w:sz w:val="20"/>
          <w:szCs w:val="20"/>
          <w:lang w:eastAsia="pl-PL"/>
        </w:rPr>
        <w:t>,</w:t>
      </w:r>
    </w:p>
    <w:p w14:paraId="53BF2E9F" w14:textId="722E1F36" w:rsidR="00FA56AD" w:rsidRPr="003830D7" w:rsidRDefault="003830D7" w:rsidP="00AD51DF">
      <w:pPr>
        <w:numPr>
          <w:ilvl w:val="0"/>
          <w:numId w:val="15"/>
        </w:numPr>
        <w:spacing w:after="120" w:line="276" w:lineRule="auto"/>
        <w:ind w:left="426" w:hanging="284"/>
        <w:jc w:val="both"/>
        <w:rPr>
          <w:rFonts w:ascii="Arial" w:eastAsia="Times New Roman" w:hAnsi="Arial" w:cs="Arial"/>
          <w:bCs/>
          <w:sz w:val="20"/>
          <w:szCs w:val="20"/>
          <w:lang w:eastAsia="pl-PL"/>
        </w:rPr>
      </w:pPr>
      <w:r>
        <w:rPr>
          <w:rFonts w:ascii="Arial" w:hAnsi="Arial" w:cs="Arial"/>
          <w:bCs/>
          <w:color w:val="000000" w:themeColor="text1"/>
          <w:sz w:val="20"/>
          <w:szCs w:val="20"/>
        </w:rPr>
        <w:t>w</w:t>
      </w:r>
      <w:r w:rsidRPr="003830D7">
        <w:rPr>
          <w:rFonts w:ascii="Arial" w:hAnsi="Arial" w:cs="Arial"/>
          <w:bCs/>
          <w:color w:val="000000" w:themeColor="text1"/>
          <w:sz w:val="20"/>
          <w:szCs w:val="20"/>
        </w:rPr>
        <w:t xml:space="preserve"> odniesieniu do warunków dotyczących zdolności technicznej lub zawodowej </w:t>
      </w:r>
      <w:r w:rsidR="00A7336B">
        <w:rPr>
          <w:rFonts w:ascii="Arial" w:hAnsi="Arial" w:cs="Arial"/>
          <w:bCs/>
          <w:color w:val="000000" w:themeColor="text1"/>
          <w:sz w:val="20"/>
          <w:szCs w:val="20"/>
        </w:rPr>
        <w:t>Wykonaw</w:t>
      </w:r>
      <w:r w:rsidRPr="003830D7">
        <w:rPr>
          <w:rFonts w:ascii="Arial" w:hAnsi="Arial" w:cs="Arial"/>
          <w:bCs/>
          <w:color w:val="000000" w:themeColor="text1"/>
          <w:sz w:val="20"/>
          <w:szCs w:val="20"/>
        </w:rPr>
        <w:t>cy mogą polegać na zdolnościach podmiotów udostępniających zasoby, jeśli podmioty te wykonają roboty, do realizacji których te zdolności są wymagane</w:t>
      </w:r>
      <w:r>
        <w:rPr>
          <w:rFonts w:ascii="Arial" w:eastAsia="Times New Roman" w:hAnsi="Arial" w:cs="Arial"/>
          <w:bCs/>
          <w:sz w:val="20"/>
          <w:szCs w:val="20"/>
          <w:lang w:eastAsia="pl-PL"/>
        </w:rPr>
        <w:t>,</w:t>
      </w:r>
    </w:p>
    <w:p w14:paraId="6AE541A7" w14:textId="6747BCCF" w:rsidR="003830D7" w:rsidRPr="003830D7" w:rsidRDefault="00A7336B" w:rsidP="00AD51DF">
      <w:pPr>
        <w:numPr>
          <w:ilvl w:val="0"/>
          <w:numId w:val="15"/>
        </w:numPr>
        <w:tabs>
          <w:tab w:val="left" w:pos="3402"/>
        </w:tabs>
        <w:spacing w:after="120" w:line="276" w:lineRule="auto"/>
        <w:ind w:left="426" w:hanging="284"/>
        <w:jc w:val="both"/>
        <w:rPr>
          <w:rFonts w:ascii="Arial" w:eastAsia="Times New Roman" w:hAnsi="Arial" w:cs="Arial"/>
          <w:bCs/>
          <w:sz w:val="20"/>
          <w:szCs w:val="20"/>
          <w:lang w:eastAsia="pl-PL"/>
        </w:rPr>
      </w:pPr>
      <w:bookmarkStart w:id="33" w:name="_Hlk218081635"/>
      <w:r>
        <w:rPr>
          <w:rFonts w:ascii="Arial" w:hAnsi="Arial" w:cs="Arial"/>
          <w:bCs/>
          <w:sz w:val="20"/>
          <w:szCs w:val="20"/>
        </w:rPr>
        <w:t>Wykonaw</w:t>
      </w:r>
      <w:r w:rsidR="003830D7" w:rsidRPr="003830D7">
        <w:rPr>
          <w:rFonts w:ascii="Arial" w:hAnsi="Arial" w:cs="Arial"/>
          <w:bCs/>
          <w:sz w:val="20"/>
          <w:szCs w:val="20"/>
        </w:rPr>
        <w:t xml:space="preserve">ca, który polega na zdolnościach lub sytuacji innych podmiotów udostępniających zasoby, składa </w:t>
      </w:r>
      <w:r w:rsidR="003830D7" w:rsidRPr="003830D7">
        <w:rPr>
          <w:rFonts w:ascii="Arial" w:hAnsi="Arial" w:cs="Arial"/>
          <w:b/>
          <w:sz w:val="20"/>
          <w:szCs w:val="20"/>
          <w:u w:val="single"/>
        </w:rPr>
        <w:t>wraz z ofertą ZOBOWIĄZANIE</w:t>
      </w:r>
      <w:r w:rsidR="003830D7" w:rsidRPr="003830D7">
        <w:rPr>
          <w:rFonts w:ascii="Arial" w:hAnsi="Arial" w:cs="Arial"/>
          <w:bCs/>
          <w:sz w:val="20"/>
          <w:szCs w:val="20"/>
        </w:rPr>
        <w:t xml:space="preserve"> tych podmiotów udostępniających zasoby do oddania mu do dyspozycji niezbędnych zasobów na potrzeby realizacji zamówienia</w:t>
      </w:r>
      <w:bookmarkEnd w:id="33"/>
      <w:r w:rsidR="003830D7" w:rsidRPr="003830D7">
        <w:rPr>
          <w:rFonts w:ascii="Arial" w:hAnsi="Arial" w:cs="Arial"/>
          <w:bCs/>
          <w:sz w:val="20"/>
          <w:szCs w:val="20"/>
        </w:rPr>
        <w:t>.</w:t>
      </w:r>
    </w:p>
    <w:p w14:paraId="691A3696" w14:textId="7A060C73" w:rsidR="0079622E" w:rsidRPr="0079622E" w:rsidRDefault="0079622E" w:rsidP="0079622E">
      <w:pPr>
        <w:tabs>
          <w:tab w:val="num" w:pos="1960"/>
        </w:tabs>
        <w:autoSpaceDE w:val="0"/>
        <w:autoSpaceDN w:val="0"/>
        <w:spacing w:before="240" w:after="120" w:line="276" w:lineRule="auto"/>
        <w:jc w:val="both"/>
        <w:rPr>
          <w:rFonts w:ascii="Arial" w:hAnsi="Arial" w:cs="Arial"/>
          <w:b/>
          <w:color w:val="4472C4" w:themeColor="accent1"/>
          <w:sz w:val="20"/>
          <w:szCs w:val="20"/>
        </w:rPr>
      </w:pPr>
      <w:bookmarkStart w:id="34" w:name="_Hlk125018769"/>
      <w:r w:rsidRPr="0079622E">
        <w:rPr>
          <w:rFonts w:ascii="Arial" w:hAnsi="Arial" w:cs="Arial"/>
          <w:b/>
          <w:color w:val="4472C4" w:themeColor="accent1"/>
          <w:sz w:val="20"/>
          <w:szCs w:val="20"/>
        </w:rPr>
        <w:t>ROZDZIAŁ VII</w:t>
      </w:r>
      <w:r w:rsidRPr="0079622E">
        <w:rPr>
          <w:rFonts w:ascii="Arial" w:hAnsi="Arial" w:cs="Arial"/>
          <w:color w:val="4472C4" w:themeColor="accent1"/>
          <w:sz w:val="20"/>
          <w:szCs w:val="20"/>
        </w:rPr>
        <w:t xml:space="preserve"> —  </w:t>
      </w:r>
      <w:r w:rsidRPr="0057096E">
        <w:rPr>
          <w:rFonts w:ascii="Arial" w:hAnsi="Arial" w:cs="Arial"/>
          <w:bCs/>
          <w:color w:val="4472C4" w:themeColor="accent1"/>
          <w:sz w:val="20"/>
          <w:szCs w:val="20"/>
        </w:rPr>
        <w:t>PRZEDMIOTOWE ŚRODKI DOWODOWE</w:t>
      </w:r>
    </w:p>
    <w:p w14:paraId="14F23D5A" w14:textId="77777777" w:rsidR="00222A41" w:rsidRPr="0079622E" w:rsidRDefault="00222A41" w:rsidP="00AD51DF">
      <w:pPr>
        <w:numPr>
          <w:ilvl w:val="0"/>
          <w:numId w:val="55"/>
        </w:numPr>
        <w:tabs>
          <w:tab w:val="clear" w:pos="720"/>
        </w:tabs>
        <w:spacing w:after="120" w:line="276" w:lineRule="auto"/>
        <w:ind w:left="426" w:hanging="426"/>
        <w:jc w:val="both"/>
        <w:rPr>
          <w:rFonts w:ascii="Arial" w:hAnsi="Arial" w:cs="Arial"/>
          <w:color w:val="7030A0"/>
          <w:sz w:val="20"/>
          <w:szCs w:val="20"/>
        </w:rPr>
      </w:pPr>
      <w:r w:rsidRPr="0079622E">
        <w:rPr>
          <w:rFonts w:ascii="Arial" w:hAnsi="Arial" w:cs="Arial"/>
          <w:sz w:val="20"/>
          <w:szCs w:val="20"/>
        </w:rPr>
        <w:t xml:space="preserve">Przedmiotowe środki dowodowe </w:t>
      </w:r>
      <w:r>
        <w:rPr>
          <w:rFonts w:ascii="Arial" w:hAnsi="Arial" w:cs="Arial"/>
          <w:sz w:val="20"/>
          <w:szCs w:val="20"/>
        </w:rPr>
        <w:t>Wykonaw</w:t>
      </w:r>
      <w:r w:rsidRPr="0079622E">
        <w:rPr>
          <w:rFonts w:ascii="Arial" w:hAnsi="Arial" w:cs="Arial"/>
          <w:sz w:val="20"/>
          <w:szCs w:val="20"/>
        </w:rPr>
        <w:t xml:space="preserve">ca składa </w:t>
      </w:r>
      <w:r w:rsidRPr="003B3F15">
        <w:rPr>
          <w:rFonts w:ascii="Arial" w:hAnsi="Arial" w:cs="Arial"/>
          <w:b/>
          <w:bCs/>
          <w:sz w:val="20"/>
          <w:szCs w:val="20"/>
          <w:u w:val="single"/>
        </w:rPr>
        <w:t>wraz z ofertą</w:t>
      </w:r>
      <w:r w:rsidRPr="0079622E">
        <w:rPr>
          <w:rFonts w:ascii="Arial" w:hAnsi="Arial" w:cs="Arial"/>
          <w:sz w:val="20"/>
          <w:szCs w:val="20"/>
        </w:rPr>
        <w:t>.</w:t>
      </w:r>
    </w:p>
    <w:p w14:paraId="2C286BAE" w14:textId="77777777" w:rsidR="00222A41" w:rsidRPr="003B3F15" w:rsidRDefault="00222A41" w:rsidP="00AD51DF">
      <w:pPr>
        <w:numPr>
          <w:ilvl w:val="0"/>
          <w:numId w:val="55"/>
        </w:numPr>
        <w:tabs>
          <w:tab w:val="clear" w:pos="720"/>
        </w:tabs>
        <w:spacing w:after="120" w:line="276" w:lineRule="auto"/>
        <w:ind w:left="426" w:hanging="426"/>
        <w:jc w:val="both"/>
        <w:rPr>
          <w:rFonts w:ascii="Arial" w:hAnsi="Arial" w:cs="Arial"/>
          <w:sz w:val="20"/>
          <w:szCs w:val="20"/>
        </w:rPr>
      </w:pPr>
      <w:r w:rsidRPr="005B3EDE">
        <w:rPr>
          <w:rFonts w:ascii="Arial" w:eastAsia="Times New Roman" w:hAnsi="Arial" w:cs="Arial"/>
          <w:sz w:val="20"/>
          <w:szCs w:val="20"/>
          <w:lang w:eastAsia="pl-PL"/>
        </w:rPr>
        <w:t xml:space="preserve">W celu potwierdzenia zgodności oferowanej przez </w:t>
      </w:r>
      <w:r>
        <w:rPr>
          <w:rFonts w:ascii="Arial" w:eastAsia="Times New Roman" w:hAnsi="Arial" w:cs="Arial"/>
          <w:sz w:val="20"/>
          <w:szCs w:val="20"/>
          <w:lang w:eastAsia="pl-PL"/>
        </w:rPr>
        <w:t>Wykonaw</w:t>
      </w:r>
      <w:r w:rsidRPr="005B3EDE">
        <w:rPr>
          <w:rFonts w:ascii="Arial" w:eastAsia="Times New Roman" w:hAnsi="Arial" w:cs="Arial"/>
          <w:sz w:val="20"/>
          <w:szCs w:val="20"/>
          <w:lang w:eastAsia="pl-PL"/>
        </w:rPr>
        <w:t>cę dostawy z wymaganiami</w:t>
      </w:r>
      <w:r w:rsidRPr="00764A61">
        <w:rPr>
          <w:rFonts w:ascii="Arial" w:eastAsia="Times New Roman" w:hAnsi="Arial" w:cs="Arial"/>
          <w:sz w:val="20"/>
          <w:szCs w:val="20"/>
          <w:lang w:eastAsia="pl-PL"/>
        </w:rPr>
        <w:t xml:space="preserve"> określonymi w opisie przedmiotu zamówienia zamawiający </w:t>
      </w:r>
      <w:r>
        <w:rPr>
          <w:rFonts w:ascii="Arial" w:eastAsia="Times New Roman" w:hAnsi="Arial" w:cs="Arial"/>
          <w:sz w:val="20"/>
          <w:szCs w:val="20"/>
          <w:lang w:eastAsia="pl-PL"/>
        </w:rPr>
        <w:t>wymaga złożenia</w:t>
      </w:r>
      <w:r w:rsidRPr="0079622E">
        <w:rPr>
          <w:rFonts w:ascii="Arial" w:eastAsia="Times New Roman" w:hAnsi="Arial" w:cs="Arial"/>
          <w:color w:val="7030A0"/>
          <w:sz w:val="20"/>
          <w:szCs w:val="20"/>
          <w:lang w:eastAsia="pl-PL"/>
        </w:rPr>
        <w:t>:</w:t>
      </w:r>
    </w:p>
    <w:p w14:paraId="5363D75C" w14:textId="519B8623" w:rsidR="00D85A34" w:rsidRPr="00AC0420" w:rsidRDefault="00D85A34" w:rsidP="00AC0420">
      <w:pPr>
        <w:pStyle w:val="Akapitzlist"/>
        <w:numPr>
          <w:ilvl w:val="0"/>
          <w:numId w:val="49"/>
        </w:numPr>
        <w:spacing w:after="120" w:line="276" w:lineRule="auto"/>
        <w:ind w:left="709" w:hanging="283"/>
        <w:jc w:val="both"/>
        <w:rPr>
          <w:rFonts w:ascii="Arial" w:hAnsi="Arial" w:cs="Arial"/>
          <w:color w:val="FF0000"/>
        </w:rPr>
      </w:pPr>
      <w:r w:rsidRPr="00F962EB">
        <w:rPr>
          <w:rFonts w:ascii="Arial" w:hAnsi="Arial" w:cs="Arial"/>
          <w:b/>
        </w:rPr>
        <w:t>oświadczeni</w:t>
      </w:r>
      <w:r w:rsidR="00AC0420">
        <w:rPr>
          <w:rFonts w:ascii="Arial" w:hAnsi="Arial" w:cs="Arial"/>
          <w:b/>
        </w:rPr>
        <w:t>a</w:t>
      </w:r>
      <w:r w:rsidRPr="00237470">
        <w:rPr>
          <w:rFonts w:ascii="Arial" w:hAnsi="Arial" w:cs="Arial"/>
        </w:rPr>
        <w:t xml:space="preserve"> </w:t>
      </w:r>
      <w:r>
        <w:rPr>
          <w:rFonts w:ascii="Arial" w:hAnsi="Arial" w:cs="Arial"/>
        </w:rPr>
        <w:t>Wykonaw</w:t>
      </w:r>
      <w:r w:rsidRPr="00237470">
        <w:rPr>
          <w:rFonts w:ascii="Arial" w:hAnsi="Arial" w:cs="Arial"/>
        </w:rPr>
        <w:t>cy</w:t>
      </w:r>
      <w:r>
        <w:rPr>
          <w:rFonts w:ascii="Arial" w:hAnsi="Arial" w:cs="Arial"/>
        </w:rPr>
        <w:t xml:space="preserve"> dotyczące</w:t>
      </w:r>
      <w:r w:rsidR="00AC0420">
        <w:rPr>
          <w:rFonts w:ascii="Arial" w:hAnsi="Arial" w:cs="Arial"/>
        </w:rPr>
        <w:t xml:space="preserve"> </w:t>
      </w:r>
      <w:r w:rsidRPr="00AC0420">
        <w:rPr>
          <w:rFonts w:ascii="Arial" w:hAnsi="Arial" w:cs="Arial"/>
          <w:color w:val="000000"/>
        </w:rPr>
        <w:t xml:space="preserve">udzielenia </w:t>
      </w:r>
      <w:r w:rsidRPr="00AC0420">
        <w:rPr>
          <w:rFonts w:ascii="Arial" w:hAnsi="Arial" w:cs="Arial"/>
          <w:b/>
          <w:bCs/>
          <w:color w:val="000000"/>
        </w:rPr>
        <w:t>60 miesięcy</w:t>
      </w:r>
      <w:r w:rsidRPr="00AC0420">
        <w:rPr>
          <w:rFonts w:ascii="Arial" w:hAnsi="Arial" w:cs="Arial"/>
        </w:rPr>
        <w:t xml:space="preserve"> gwarancji i rękojmi na wykonany i odebrany przedmiot zamówienia licząc od podpisania końcowego protokołu odbioru na zasadach określonych w § 8 załączonego wzoru umowy oraz zgodnie z zapisami SIWZ – treść zawarta jest w </w:t>
      </w:r>
      <w:r w:rsidRPr="00AC0420">
        <w:rPr>
          <w:rFonts w:ascii="Arial" w:hAnsi="Arial" w:cs="Arial"/>
          <w:b/>
          <w:bCs/>
        </w:rPr>
        <w:t>Załączniku Nr 1</w:t>
      </w:r>
      <w:r w:rsidRPr="00AC0420">
        <w:rPr>
          <w:rFonts w:ascii="Arial" w:hAnsi="Arial" w:cs="Arial"/>
        </w:rPr>
        <w:t xml:space="preserve">; </w:t>
      </w:r>
    </w:p>
    <w:p w14:paraId="4B5DAA10" w14:textId="5675C25B" w:rsidR="00222A41" w:rsidRPr="00222A41" w:rsidRDefault="00222A41" w:rsidP="00AD51DF">
      <w:pPr>
        <w:numPr>
          <w:ilvl w:val="0"/>
          <w:numId w:val="89"/>
        </w:numPr>
        <w:spacing w:after="120" w:line="276" w:lineRule="auto"/>
        <w:ind w:left="709" w:hanging="283"/>
        <w:jc w:val="both"/>
        <w:rPr>
          <w:rFonts w:ascii="Arial" w:eastAsia="Times New Roman" w:hAnsi="Arial" w:cs="Arial"/>
          <w:sz w:val="20"/>
          <w:szCs w:val="20"/>
          <w:lang w:eastAsia="pl-PL"/>
        </w:rPr>
      </w:pPr>
      <w:r w:rsidRPr="00222A41">
        <w:rPr>
          <w:rFonts w:ascii="Arial" w:eastAsia="Times New Roman" w:hAnsi="Arial" w:cs="Arial"/>
          <w:b/>
          <w:bCs/>
          <w:color w:val="000000"/>
          <w:sz w:val="20"/>
          <w:szCs w:val="20"/>
          <w:lang w:eastAsia="pl-PL"/>
        </w:rPr>
        <w:t>wykaz</w:t>
      </w:r>
      <w:r w:rsidR="00AC0420">
        <w:rPr>
          <w:rFonts w:ascii="Arial" w:eastAsia="Times New Roman" w:hAnsi="Arial" w:cs="Arial"/>
          <w:b/>
          <w:bCs/>
          <w:color w:val="000000"/>
          <w:sz w:val="20"/>
          <w:szCs w:val="20"/>
          <w:lang w:eastAsia="pl-PL"/>
        </w:rPr>
        <w:t>u</w:t>
      </w:r>
      <w:r w:rsidRPr="00222A41">
        <w:rPr>
          <w:rFonts w:ascii="Arial" w:eastAsia="Times New Roman" w:hAnsi="Arial" w:cs="Arial"/>
          <w:b/>
          <w:bCs/>
          <w:color w:val="000000"/>
          <w:sz w:val="20"/>
          <w:szCs w:val="20"/>
          <w:lang w:eastAsia="pl-PL"/>
        </w:rPr>
        <w:t xml:space="preserve"> kluczowych urządzeń</w:t>
      </w:r>
      <w:r w:rsidRPr="00222A41">
        <w:rPr>
          <w:rFonts w:ascii="Arial" w:eastAsia="Times New Roman" w:hAnsi="Arial" w:cs="Arial"/>
          <w:color w:val="000000"/>
          <w:sz w:val="20"/>
          <w:szCs w:val="20"/>
          <w:lang w:eastAsia="pl-PL"/>
        </w:rPr>
        <w:t xml:space="preserve"> z dołączonymi </w:t>
      </w:r>
      <w:r w:rsidRPr="00222A41">
        <w:rPr>
          <w:rFonts w:ascii="Arial" w:eastAsia="Times New Roman" w:hAnsi="Arial" w:cs="Arial"/>
          <w:b/>
          <w:bCs/>
          <w:color w:val="000000"/>
          <w:sz w:val="20"/>
          <w:szCs w:val="20"/>
          <w:lang w:eastAsia="pl-PL"/>
        </w:rPr>
        <w:t>kartami technicznymi</w:t>
      </w:r>
      <w:r w:rsidRPr="00222A41">
        <w:rPr>
          <w:rFonts w:ascii="Arial" w:eastAsia="Times New Roman" w:hAnsi="Arial" w:cs="Arial"/>
          <w:color w:val="000000"/>
          <w:sz w:val="20"/>
          <w:szCs w:val="20"/>
          <w:lang w:eastAsia="pl-PL"/>
        </w:rPr>
        <w:t xml:space="preserve"> zawierającymi parametry techniczne, które Wykonawca zamierza wbudować w ramach  realizacji przedmiotu umowy:</w:t>
      </w:r>
    </w:p>
    <w:p w14:paraId="63520F36" w14:textId="77777777" w:rsidR="00222A41" w:rsidRPr="00222A41" w:rsidRDefault="00222A41" w:rsidP="00AC0420">
      <w:pPr>
        <w:numPr>
          <w:ilvl w:val="1"/>
          <w:numId w:val="90"/>
        </w:numPr>
        <w:spacing w:after="0" w:line="360" w:lineRule="auto"/>
        <w:ind w:left="952" w:hanging="243"/>
        <w:contextualSpacing/>
        <w:rPr>
          <w:rFonts w:ascii="Arial" w:eastAsia="Times New Roman" w:hAnsi="Arial" w:cs="Arial"/>
          <w:b/>
          <w:bCs/>
          <w:color w:val="000000"/>
          <w:sz w:val="20"/>
          <w:szCs w:val="20"/>
          <w:lang w:eastAsia="pl-PL"/>
        </w:rPr>
      </w:pPr>
      <w:r w:rsidRPr="00222A41">
        <w:rPr>
          <w:rFonts w:ascii="Arial" w:eastAsia="Times New Roman" w:hAnsi="Arial" w:cs="Arial"/>
          <w:b/>
          <w:bCs/>
          <w:color w:val="000000"/>
          <w:sz w:val="20"/>
          <w:szCs w:val="20"/>
          <w:lang w:eastAsia="pl-PL"/>
        </w:rPr>
        <w:t>Agregat,</w:t>
      </w:r>
    </w:p>
    <w:p w14:paraId="5E1E7DEE" w14:textId="77777777" w:rsidR="00222A41" w:rsidRPr="00222A41" w:rsidRDefault="00222A41" w:rsidP="00AC0420">
      <w:pPr>
        <w:numPr>
          <w:ilvl w:val="1"/>
          <w:numId w:val="90"/>
        </w:numPr>
        <w:spacing w:after="0" w:line="360" w:lineRule="auto"/>
        <w:ind w:left="952" w:hanging="243"/>
        <w:contextualSpacing/>
        <w:rPr>
          <w:rFonts w:ascii="Arial" w:eastAsia="Times New Roman" w:hAnsi="Arial" w:cs="Arial"/>
          <w:b/>
          <w:bCs/>
          <w:color w:val="000000"/>
          <w:sz w:val="20"/>
          <w:szCs w:val="20"/>
          <w:lang w:eastAsia="pl-PL"/>
        </w:rPr>
      </w:pPr>
      <w:r w:rsidRPr="00222A41">
        <w:rPr>
          <w:rFonts w:ascii="Arial" w:eastAsia="Times New Roman" w:hAnsi="Arial" w:cs="Arial"/>
          <w:b/>
          <w:bCs/>
          <w:color w:val="000000"/>
          <w:sz w:val="20"/>
          <w:szCs w:val="20"/>
          <w:lang w:eastAsia="pl-PL"/>
        </w:rPr>
        <w:t xml:space="preserve">Dmuchawa, </w:t>
      </w:r>
    </w:p>
    <w:p w14:paraId="52D20234" w14:textId="77777777" w:rsidR="00222A41" w:rsidRPr="00222A41" w:rsidRDefault="00222A41" w:rsidP="00AC0420">
      <w:pPr>
        <w:spacing w:after="0" w:line="360" w:lineRule="auto"/>
        <w:ind w:left="993" w:hanging="284"/>
        <w:rPr>
          <w:rFonts w:ascii="Arial" w:eastAsia="Times New Roman" w:hAnsi="Arial" w:cs="Arial"/>
          <w:b/>
          <w:bCs/>
          <w:color w:val="000000"/>
          <w:sz w:val="20"/>
          <w:szCs w:val="20"/>
          <w:lang w:eastAsia="pl-PL"/>
        </w:rPr>
      </w:pPr>
      <w:r w:rsidRPr="00222A41">
        <w:rPr>
          <w:rFonts w:ascii="Arial" w:eastAsia="Times New Roman" w:hAnsi="Arial" w:cs="Arial"/>
          <w:b/>
          <w:bCs/>
          <w:color w:val="000000"/>
          <w:sz w:val="20"/>
          <w:szCs w:val="20"/>
          <w:lang w:eastAsia="pl-PL"/>
        </w:rPr>
        <w:lastRenderedPageBreak/>
        <w:t>3. Analizator biogazu,</w:t>
      </w:r>
    </w:p>
    <w:p w14:paraId="5DAB7090" w14:textId="77777777" w:rsidR="00222A41" w:rsidRPr="00222A41" w:rsidRDefault="00222A41" w:rsidP="00AC0420">
      <w:pPr>
        <w:spacing w:after="0" w:line="360" w:lineRule="auto"/>
        <w:ind w:left="993" w:hanging="284"/>
        <w:rPr>
          <w:rFonts w:ascii="Arial" w:eastAsia="Times New Roman" w:hAnsi="Arial" w:cs="Arial"/>
          <w:b/>
          <w:bCs/>
          <w:color w:val="000000"/>
          <w:sz w:val="20"/>
          <w:szCs w:val="20"/>
          <w:lang w:eastAsia="pl-PL"/>
        </w:rPr>
      </w:pPr>
      <w:r w:rsidRPr="00222A41">
        <w:rPr>
          <w:rFonts w:ascii="Arial" w:eastAsia="Times New Roman" w:hAnsi="Arial" w:cs="Arial"/>
          <w:b/>
          <w:bCs/>
          <w:color w:val="000000"/>
          <w:sz w:val="20"/>
          <w:szCs w:val="20"/>
          <w:lang w:eastAsia="pl-PL"/>
        </w:rPr>
        <w:t xml:space="preserve">4. Gazomierz turbinowy, </w:t>
      </w:r>
    </w:p>
    <w:p w14:paraId="151C376B" w14:textId="150A1ED4" w:rsidR="00222A41" w:rsidRPr="00222A41" w:rsidRDefault="00222A41" w:rsidP="00AC0420">
      <w:pPr>
        <w:pStyle w:val="Akapitzlist"/>
        <w:spacing w:line="360" w:lineRule="auto"/>
        <w:ind w:left="720"/>
        <w:rPr>
          <w:rFonts w:ascii="Arial" w:hAnsi="Arial" w:cs="Arial"/>
          <w:b/>
          <w:bCs/>
          <w:color w:val="000000"/>
        </w:rPr>
      </w:pPr>
      <w:r w:rsidRPr="00222A41">
        <w:rPr>
          <w:rFonts w:ascii="Arial" w:hAnsi="Arial" w:cs="Arial"/>
          <w:b/>
          <w:bCs/>
          <w:color w:val="000000"/>
        </w:rPr>
        <w:t>5. Ciepłomierz ultradźwiękowy</w:t>
      </w:r>
    </w:p>
    <w:p w14:paraId="74B91606" w14:textId="77777777" w:rsidR="00222A41" w:rsidRDefault="00222A41" w:rsidP="00222A41">
      <w:pPr>
        <w:pStyle w:val="Akapitzlist"/>
        <w:ind w:left="720"/>
        <w:rPr>
          <w:rFonts w:ascii="Arial" w:hAnsi="Arial" w:cs="Arial"/>
          <w:b/>
          <w:bCs/>
        </w:rPr>
      </w:pPr>
    </w:p>
    <w:p w14:paraId="7686BB8A" w14:textId="77777777" w:rsidR="00222A41" w:rsidRPr="0079622E" w:rsidRDefault="00222A41" w:rsidP="00AD51DF">
      <w:pPr>
        <w:numPr>
          <w:ilvl w:val="0"/>
          <w:numId w:val="55"/>
        </w:numPr>
        <w:tabs>
          <w:tab w:val="clear" w:pos="720"/>
        </w:tabs>
        <w:spacing w:after="120" w:line="276" w:lineRule="auto"/>
        <w:ind w:left="426" w:hanging="426"/>
        <w:jc w:val="both"/>
        <w:rPr>
          <w:rFonts w:ascii="Arial" w:hAnsi="Arial" w:cs="Arial"/>
          <w:sz w:val="20"/>
          <w:szCs w:val="20"/>
        </w:rPr>
      </w:pPr>
      <w:r w:rsidRPr="0079622E">
        <w:rPr>
          <w:rFonts w:ascii="Arial" w:hAnsi="Arial" w:cs="Arial"/>
          <w:sz w:val="20"/>
          <w:szCs w:val="20"/>
        </w:rPr>
        <w:t xml:space="preserve">Jeżeli </w:t>
      </w:r>
      <w:r>
        <w:rPr>
          <w:rFonts w:ascii="Arial" w:hAnsi="Arial" w:cs="Arial"/>
          <w:sz w:val="20"/>
          <w:szCs w:val="20"/>
        </w:rPr>
        <w:t>Wykonaw</w:t>
      </w:r>
      <w:r w:rsidRPr="0079622E">
        <w:rPr>
          <w:rFonts w:ascii="Arial" w:hAnsi="Arial" w:cs="Arial"/>
          <w:sz w:val="20"/>
          <w:szCs w:val="20"/>
        </w:rPr>
        <w:t xml:space="preserve">ca nie złożył przedmiotowych środków dowodowych lub złożone środki dowodowe są niekompletne, Zamawiający wzywa do ich złożenia lub uzupełnienia </w:t>
      </w:r>
      <w:r w:rsidRPr="0079622E">
        <w:rPr>
          <w:rFonts w:ascii="Arial" w:hAnsi="Arial" w:cs="Arial"/>
          <w:sz w:val="20"/>
          <w:szCs w:val="20"/>
        </w:rPr>
        <w:br/>
        <w:t>w wyznaczonym terminie. W przypadku, gdy przedmiotowe środki dowodowe dotyczą kryteriów oceny ofert, nie jest możliwe ich uzupełnienie.</w:t>
      </w:r>
    </w:p>
    <w:p w14:paraId="29D59BC3" w14:textId="77777777" w:rsidR="00222A41" w:rsidRPr="0079622E" w:rsidRDefault="00222A41" w:rsidP="00AD51DF">
      <w:pPr>
        <w:numPr>
          <w:ilvl w:val="0"/>
          <w:numId w:val="55"/>
        </w:numPr>
        <w:tabs>
          <w:tab w:val="clear" w:pos="720"/>
        </w:tabs>
        <w:spacing w:after="120" w:line="276" w:lineRule="auto"/>
        <w:ind w:left="426" w:hanging="426"/>
        <w:jc w:val="both"/>
        <w:rPr>
          <w:rFonts w:ascii="Arial" w:hAnsi="Arial" w:cs="Arial"/>
          <w:sz w:val="20"/>
          <w:szCs w:val="20"/>
        </w:rPr>
      </w:pPr>
      <w:r w:rsidRPr="0079622E">
        <w:rPr>
          <w:rFonts w:ascii="Arial" w:hAnsi="Arial" w:cs="Arial"/>
          <w:sz w:val="20"/>
          <w:szCs w:val="20"/>
        </w:rPr>
        <w:t>Zamawiający może żądać wyjaśnień dotyczących treści przedmiotowych środków dowodowych.</w:t>
      </w:r>
    </w:p>
    <w:p w14:paraId="02C560C9" w14:textId="77777777" w:rsidR="00222A41" w:rsidRPr="0079622E" w:rsidRDefault="00222A41" w:rsidP="00AD51DF">
      <w:pPr>
        <w:numPr>
          <w:ilvl w:val="0"/>
          <w:numId w:val="55"/>
        </w:numPr>
        <w:spacing w:after="360" w:line="276" w:lineRule="auto"/>
        <w:ind w:left="357" w:hanging="357"/>
        <w:jc w:val="both"/>
        <w:rPr>
          <w:rFonts w:ascii="Arial" w:hAnsi="Arial" w:cs="Arial"/>
          <w:b/>
          <w:bCs/>
          <w:sz w:val="20"/>
          <w:szCs w:val="20"/>
        </w:rPr>
      </w:pPr>
      <w:bookmarkStart w:id="35" w:name="_Hlk181103631"/>
      <w:r w:rsidRPr="0079622E">
        <w:rPr>
          <w:rFonts w:ascii="Arial" w:hAnsi="Arial" w:cs="Arial"/>
          <w:sz w:val="20"/>
          <w:szCs w:val="20"/>
        </w:rPr>
        <w:t xml:space="preserve">Przedmiotowe środki dowodowe sporządzone w języku obcym składane są wraz </w:t>
      </w:r>
      <w:r w:rsidRPr="0079622E">
        <w:rPr>
          <w:rFonts w:ascii="Arial" w:hAnsi="Arial" w:cs="Arial"/>
          <w:sz w:val="20"/>
          <w:szCs w:val="20"/>
        </w:rPr>
        <w:br/>
        <w:t xml:space="preserve">z poświadczonym przez </w:t>
      </w:r>
      <w:r>
        <w:rPr>
          <w:rFonts w:ascii="Arial" w:hAnsi="Arial" w:cs="Arial"/>
          <w:sz w:val="20"/>
          <w:szCs w:val="20"/>
        </w:rPr>
        <w:t>Wykonaw</w:t>
      </w:r>
      <w:r w:rsidRPr="0079622E">
        <w:rPr>
          <w:rFonts w:ascii="Arial" w:hAnsi="Arial" w:cs="Arial"/>
          <w:sz w:val="20"/>
          <w:szCs w:val="20"/>
        </w:rPr>
        <w:t xml:space="preserve">cę tłumaczeniem na język polski. </w:t>
      </w:r>
      <w:bookmarkEnd w:id="35"/>
    </w:p>
    <w:p w14:paraId="602CC5DE" w14:textId="55189B0E" w:rsidR="006B2F7F" w:rsidRPr="009219BD" w:rsidRDefault="006B2F7F" w:rsidP="0008731E">
      <w:pPr>
        <w:spacing w:after="120" w:line="276" w:lineRule="auto"/>
        <w:ind w:left="1701" w:hanging="1701"/>
        <w:jc w:val="both"/>
        <w:rPr>
          <w:rFonts w:ascii="Arial" w:eastAsia="Times New Roman" w:hAnsi="Arial" w:cs="Arial"/>
          <w:sz w:val="20"/>
          <w:szCs w:val="20"/>
          <w:lang w:eastAsia="pl-PL"/>
        </w:rPr>
      </w:pPr>
      <w:r w:rsidRPr="009219BD">
        <w:rPr>
          <w:rFonts w:ascii="Arial" w:eastAsia="Times New Roman" w:hAnsi="Arial" w:cs="Arial"/>
          <w:b/>
          <w:color w:val="4472C4" w:themeColor="accent1"/>
          <w:sz w:val="20"/>
          <w:szCs w:val="20"/>
          <w:lang w:eastAsia="pl-PL"/>
        </w:rPr>
        <w:t xml:space="preserve">ROZDZIAŁ </w:t>
      </w:r>
      <w:r w:rsidR="009B5FB0" w:rsidRPr="009219BD">
        <w:rPr>
          <w:rFonts w:ascii="Arial" w:eastAsia="Times New Roman" w:hAnsi="Arial" w:cs="Arial"/>
          <w:b/>
          <w:color w:val="4472C4" w:themeColor="accent1"/>
          <w:sz w:val="20"/>
          <w:szCs w:val="20"/>
          <w:lang w:eastAsia="pl-PL"/>
        </w:rPr>
        <w:t>VI</w:t>
      </w:r>
      <w:r w:rsidR="0079622E">
        <w:rPr>
          <w:rFonts w:ascii="Arial" w:eastAsia="Times New Roman" w:hAnsi="Arial" w:cs="Arial"/>
          <w:b/>
          <w:color w:val="4472C4" w:themeColor="accent1"/>
          <w:sz w:val="20"/>
          <w:szCs w:val="20"/>
          <w:lang w:eastAsia="pl-PL"/>
        </w:rPr>
        <w:t>I</w:t>
      </w:r>
      <w:r w:rsidR="009B5FB0" w:rsidRPr="009219BD">
        <w:rPr>
          <w:rFonts w:ascii="Arial" w:eastAsia="Times New Roman" w:hAnsi="Arial" w:cs="Arial"/>
          <w:b/>
          <w:color w:val="4472C4" w:themeColor="accent1"/>
          <w:sz w:val="20"/>
          <w:szCs w:val="20"/>
          <w:lang w:eastAsia="pl-PL"/>
        </w:rPr>
        <w:t>I</w:t>
      </w:r>
      <w:r w:rsidRPr="009219BD">
        <w:rPr>
          <w:rFonts w:ascii="Arial" w:eastAsia="Times New Roman" w:hAnsi="Arial" w:cs="Arial"/>
          <w:color w:val="4472C4" w:themeColor="accent1"/>
          <w:sz w:val="20"/>
          <w:szCs w:val="20"/>
          <w:lang w:eastAsia="pl-PL"/>
        </w:rPr>
        <w:t xml:space="preserve"> </w:t>
      </w:r>
      <w:r w:rsidRPr="009219BD">
        <w:rPr>
          <w:rFonts w:ascii="Arial" w:eastAsia="Times New Roman" w:hAnsi="Arial" w:cs="Arial"/>
          <w:b/>
          <w:color w:val="4472C4" w:themeColor="accent1"/>
          <w:sz w:val="20"/>
          <w:szCs w:val="20"/>
          <w:lang w:eastAsia="pl-PL"/>
        </w:rPr>
        <w:t xml:space="preserve">— </w:t>
      </w:r>
      <w:r w:rsidRPr="009219BD">
        <w:rPr>
          <w:rFonts w:ascii="Arial" w:eastAsia="Times New Roman" w:hAnsi="Arial" w:cs="Arial"/>
          <w:color w:val="4472C4" w:themeColor="accent1"/>
          <w:sz w:val="20"/>
          <w:szCs w:val="20"/>
          <w:lang w:eastAsia="pl-PL"/>
        </w:rPr>
        <w:t xml:space="preserve">WYKAZ </w:t>
      </w:r>
      <w:r w:rsidR="00BE5638" w:rsidRPr="009219BD">
        <w:rPr>
          <w:rFonts w:ascii="Arial" w:eastAsia="Times New Roman" w:hAnsi="Arial" w:cs="Arial"/>
          <w:color w:val="4472C4" w:themeColor="accent1"/>
          <w:sz w:val="20"/>
          <w:szCs w:val="20"/>
          <w:lang w:eastAsia="pl-PL"/>
        </w:rPr>
        <w:t>PODMIOTOWYCH ŚRODKÓW DOWODOWYCH</w:t>
      </w:r>
      <w:r w:rsidRPr="009219BD">
        <w:rPr>
          <w:rFonts w:ascii="Arial" w:eastAsia="Times New Roman" w:hAnsi="Arial" w:cs="Arial"/>
          <w:color w:val="4472C4" w:themeColor="accent1"/>
          <w:sz w:val="20"/>
          <w:szCs w:val="20"/>
          <w:lang w:eastAsia="pl-PL"/>
        </w:rPr>
        <w:t xml:space="preserve"> </w:t>
      </w:r>
    </w:p>
    <w:bookmarkEnd w:id="34"/>
    <w:p w14:paraId="2974321E" w14:textId="6D86C722" w:rsidR="004B1152" w:rsidRDefault="004B1152" w:rsidP="00AD51DF">
      <w:pPr>
        <w:numPr>
          <w:ilvl w:val="0"/>
          <w:numId w:val="29"/>
        </w:numPr>
        <w:tabs>
          <w:tab w:val="left" w:pos="142"/>
        </w:tabs>
        <w:overflowPunct w:val="0"/>
        <w:autoSpaceDE w:val="0"/>
        <w:autoSpaceDN w:val="0"/>
        <w:adjustRightInd w:val="0"/>
        <w:spacing w:after="60" w:line="276" w:lineRule="auto"/>
        <w:ind w:left="284" w:hanging="284"/>
        <w:jc w:val="both"/>
        <w:textAlignment w:val="baseline"/>
        <w:rPr>
          <w:rFonts w:ascii="Arial" w:eastAsia="Times New Roman" w:hAnsi="Arial" w:cs="Arial"/>
          <w:sz w:val="20"/>
          <w:szCs w:val="20"/>
          <w:lang w:eastAsia="pl-PL"/>
        </w:rPr>
      </w:pPr>
      <w:r>
        <w:rPr>
          <w:rFonts w:ascii="Arial" w:eastAsia="Times New Roman" w:hAnsi="Arial" w:cs="Arial"/>
          <w:sz w:val="20"/>
          <w:szCs w:val="20"/>
          <w:lang w:eastAsia="pl-PL"/>
        </w:rPr>
        <w:t>Zamawiający</w:t>
      </w:r>
      <w:r w:rsidR="00DD051E">
        <w:rPr>
          <w:rFonts w:ascii="Arial" w:eastAsia="Times New Roman" w:hAnsi="Arial" w:cs="Arial"/>
          <w:sz w:val="20"/>
          <w:szCs w:val="20"/>
          <w:lang w:eastAsia="pl-PL"/>
        </w:rPr>
        <w:t xml:space="preserve"> </w:t>
      </w:r>
      <w:r>
        <w:rPr>
          <w:rFonts w:ascii="Arial" w:eastAsia="Times New Roman" w:hAnsi="Arial" w:cs="Arial"/>
          <w:sz w:val="20"/>
          <w:szCs w:val="20"/>
          <w:lang w:eastAsia="pl-PL"/>
        </w:rPr>
        <w:t xml:space="preserve">żąda </w:t>
      </w:r>
      <w:r w:rsidR="00DD051E">
        <w:rPr>
          <w:rFonts w:ascii="Arial" w:eastAsia="Times New Roman" w:hAnsi="Arial" w:cs="Arial"/>
          <w:sz w:val="20"/>
          <w:szCs w:val="20"/>
          <w:lang w:eastAsia="pl-PL"/>
        </w:rPr>
        <w:t xml:space="preserve">PODMIOTOWYCH ŚRODKÓW DOWODOWYCH </w:t>
      </w:r>
      <w:r>
        <w:rPr>
          <w:rFonts w:ascii="Arial" w:eastAsia="Times New Roman" w:hAnsi="Arial" w:cs="Arial"/>
          <w:sz w:val="20"/>
          <w:szCs w:val="20"/>
          <w:lang w:eastAsia="pl-PL"/>
        </w:rPr>
        <w:t>na potwierdzenie:</w:t>
      </w:r>
    </w:p>
    <w:p w14:paraId="343ED1D2" w14:textId="37F48081" w:rsidR="004B1152" w:rsidRDefault="002944FA" w:rsidP="00AD51DF">
      <w:pPr>
        <w:pStyle w:val="Akapitzlist"/>
        <w:numPr>
          <w:ilvl w:val="0"/>
          <w:numId w:val="30"/>
        </w:numPr>
        <w:tabs>
          <w:tab w:val="left" w:pos="142"/>
        </w:tabs>
        <w:overflowPunct w:val="0"/>
        <w:autoSpaceDE w:val="0"/>
        <w:autoSpaceDN w:val="0"/>
        <w:adjustRightInd w:val="0"/>
        <w:spacing w:after="60" w:line="276" w:lineRule="auto"/>
        <w:ind w:left="567" w:hanging="283"/>
        <w:jc w:val="both"/>
        <w:textAlignment w:val="baseline"/>
        <w:rPr>
          <w:rFonts w:ascii="Arial" w:hAnsi="Arial" w:cs="Arial"/>
        </w:rPr>
      </w:pPr>
      <w:r>
        <w:rPr>
          <w:rFonts w:ascii="Arial" w:hAnsi="Arial" w:cs="Arial"/>
        </w:rPr>
        <w:t>braku podstaw wykluczenia,</w:t>
      </w:r>
    </w:p>
    <w:p w14:paraId="1275B8C0" w14:textId="00E6C4DB" w:rsidR="002944FA" w:rsidRPr="002944FA" w:rsidRDefault="002944FA" w:rsidP="00AD51DF">
      <w:pPr>
        <w:pStyle w:val="Akapitzlist"/>
        <w:numPr>
          <w:ilvl w:val="0"/>
          <w:numId w:val="30"/>
        </w:numPr>
        <w:tabs>
          <w:tab w:val="left" w:pos="142"/>
        </w:tabs>
        <w:overflowPunct w:val="0"/>
        <w:autoSpaceDE w:val="0"/>
        <w:autoSpaceDN w:val="0"/>
        <w:adjustRightInd w:val="0"/>
        <w:spacing w:after="60" w:line="276" w:lineRule="auto"/>
        <w:ind w:left="568" w:hanging="284"/>
        <w:jc w:val="both"/>
        <w:textAlignment w:val="baseline"/>
        <w:rPr>
          <w:rFonts w:ascii="Arial" w:hAnsi="Arial" w:cs="Arial"/>
        </w:rPr>
      </w:pPr>
      <w:r w:rsidRPr="002944FA">
        <w:rPr>
          <w:rFonts w:ascii="Arial" w:hAnsi="Arial" w:cs="Arial"/>
        </w:rPr>
        <w:t>spełniania warunków udziału w post</w:t>
      </w:r>
      <w:r w:rsidR="009A13E2">
        <w:rPr>
          <w:rFonts w:ascii="Arial" w:hAnsi="Arial" w:cs="Arial"/>
        </w:rPr>
        <w:t>ę</w:t>
      </w:r>
      <w:r w:rsidRPr="002944FA">
        <w:rPr>
          <w:rFonts w:ascii="Arial" w:hAnsi="Arial" w:cs="Arial"/>
        </w:rPr>
        <w:t>powaniu.</w:t>
      </w:r>
    </w:p>
    <w:p w14:paraId="37C43A54" w14:textId="2B2E5588" w:rsidR="006B4239" w:rsidRPr="00911EB9" w:rsidRDefault="00A7336B" w:rsidP="00AD51DF">
      <w:pPr>
        <w:numPr>
          <w:ilvl w:val="0"/>
          <w:numId w:val="31"/>
        </w:numPr>
        <w:overflowPunct w:val="0"/>
        <w:autoSpaceDE w:val="0"/>
        <w:autoSpaceDN w:val="0"/>
        <w:adjustRightInd w:val="0"/>
        <w:spacing w:after="120" w:line="276" w:lineRule="auto"/>
        <w:jc w:val="both"/>
        <w:textAlignment w:val="baseline"/>
        <w:rPr>
          <w:rFonts w:ascii="Arial" w:eastAsia="Times New Roman" w:hAnsi="Arial" w:cs="Arial"/>
          <w:color w:val="000000" w:themeColor="text1"/>
          <w:sz w:val="20"/>
          <w:szCs w:val="20"/>
          <w:lang w:eastAsia="pl-PL"/>
        </w:rPr>
      </w:pPr>
      <w:r>
        <w:rPr>
          <w:rFonts w:ascii="Arial" w:eastAsia="Times New Roman" w:hAnsi="Arial" w:cs="Arial"/>
          <w:color w:val="000000" w:themeColor="text1"/>
          <w:sz w:val="20"/>
          <w:szCs w:val="20"/>
          <w:lang w:eastAsia="pl-PL"/>
        </w:rPr>
        <w:t>Wykonaw</w:t>
      </w:r>
      <w:r w:rsidR="00DD051E">
        <w:rPr>
          <w:rFonts w:ascii="Arial" w:eastAsia="Times New Roman" w:hAnsi="Arial" w:cs="Arial"/>
          <w:color w:val="000000" w:themeColor="text1"/>
          <w:sz w:val="20"/>
          <w:szCs w:val="20"/>
          <w:lang w:eastAsia="pl-PL"/>
        </w:rPr>
        <w:t xml:space="preserve">ca składa </w:t>
      </w:r>
      <w:r w:rsidR="00DD051E" w:rsidRPr="00DD051E">
        <w:rPr>
          <w:rFonts w:ascii="Arial" w:eastAsia="Times New Roman" w:hAnsi="Arial" w:cs="Arial"/>
          <w:b/>
          <w:bCs/>
          <w:color w:val="000000" w:themeColor="text1"/>
          <w:sz w:val="20"/>
          <w:szCs w:val="20"/>
          <w:u w:val="single"/>
          <w:lang w:eastAsia="pl-PL"/>
        </w:rPr>
        <w:t>wraz z ofertą</w:t>
      </w:r>
      <w:r w:rsidR="006B4239" w:rsidRPr="00911EB9">
        <w:rPr>
          <w:rFonts w:ascii="Arial" w:eastAsia="Times New Roman" w:hAnsi="Arial" w:cs="Arial"/>
          <w:color w:val="000000" w:themeColor="text1"/>
          <w:sz w:val="20"/>
          <w:szCs w:val="20"/>
          <w:lang w:eastAsia="pl-PL"/>
        </w:rPr>
        <w:t xml:space="preserve"> </w:t>
      </w:r>
      <w:r w:rsidR="00AB1C49" w:rsidRPr="00911EB9">
        <w:rPr>
          <w:rFonts w:ascii="Arial" w:eastAsia="Times New Roman" w:hAnsi="Arial" w:cs="Arial"/>
          <w:color w:val="000000" w:themeColor="text1"/>
          <w:sz w:val="20"/>
          <w:szCs w:val="20"/>
          <w:lang w:eastAsia="pl-PL"/>
        </w:rPr>
        <w:t>PODMIOTOW</w:t>
      </w:r>
      <w:r w:rsidR="006735CA">
        <w:rPr>
          <w:rFonts w:ascii="Arial" w:eastAsia="Times New Roman" w:hAnsi="Arial" w:cs="Arial"/>
          <w:color w:val="000000" w:themeColor="text1"/>
          <w:sz w:val="20"/>
          <w:szCs w:val="20"/>
          <w:lang w:eastAsia="pl-PL"/>
        </w:rPr>
        <w:t>E</w:t>
      </w:r>
      <w:r w:rsidR="00AB1C49" w:rsidRPr="00911EB9">
        <w:rPr>
          <w:rFonts w:ascii="Arial" w:eastAsia="Times New Roman" w:hAnsi="Arial" w:cs="Arial"/>
          <w:color w:val="000000" w:themeColor="text1"/>
          <w:sz w:val="20"/>
          <w:szCs w:val="20"/>
          <w:lang w:eastAsia="pl-PL"/>
        </w:rPr>
        <w:t xml:space="preserve"> ŚRODK</w:t>
      </w:r>
      <w:r w:rsidR="006735CA">
        <w:rPr>
          <w:rFonts w:ascii="Arial" w:eastAsia="Times New Roman" w:hAnsi="Arial" w:cs="Arial"/>
          <w:color w:val="000000" w:themeColor="text1"/>
          <w:sz w:val="20"/>
          <w:szCs w:val="20"/>
          <w:lang w:eastAsia="pl-PL"/>
        </w:rPr>
        <w:t>I</w:t>
      </w:r>
      <w:r w:rsidR="00AB1C49" w:rsidRPr="00911EB9">
        <w:rPr>
          <w:rFonts w:ascii="Arial" w:eastAsia="Times New Roman" w:hAnsi="Arial" w:cs="Arial"/>
          <w:color w:val="000000" w:themeColor="text1"/>
          <w:sz w:val="20"/>
          <w:szCs w:val="20"/>
          <w:lang w:eastAsia="pl-PL"/>
        </w:rPr>
        <w:t xml:space="preserve"> DOWODOW</w:t>
      </w:r>
      <w:r w:rsidR="006735CA">
        <w:rPr>
          <w:rFonts w:ascii="Arial" w:eastAsia="Times New Roman" w:hAnsi="Arial" w:cs="Arial"/>
          <w:color w:val="000000" w:themeColor="text1"/>
          <w:sz w:val="20"/>
          <w:szCs w:val="20"/>
          <w:lang w:eastAsia="pl-PL"/>
        </w:rPr>
        <w:t>E</w:t>
      </w:r>
      <w:r w:rsidR="00AB1C49" w:rsidRPr="00911EB9">
        <w:rPr>
          <w:rFonts w:ascii="Arial" w:eastAsia="Times New Roman" w:hAnsi="Arial" w:cs="Arial"/>
          <w:color w:val="000000" w:themeColor="text1"/>
          <w:sz w:val="20"/>
          <w:szCs w:val="20"/>
          <w:lang w:eastAsia="pl-PL"/>
        </w:rPr>
        <w:t xml:space="preserve"> </w:t>
      </w:r>
      <w:r w:rsidR="006735CA">
        <w:rPr>
          <w:rFonts w:ascii="Arial" w:eastAsia="Times New Roman" w:hAnsi="Arial" w:cs="Arial"/>
          <w:sz w:val="20"/>
          <w:szCs w:val="20"/>
          <w:lang w:eastAsia="pl-PL"/>
        </w:rPr>
        <w:t xml:space="preserve">na podstawie </w:t>
      </w:r>
      <w:r w:rsidR="006735CA" w:rsidRPr="00DD051E">
        <w:rPr>
          <w:rFonts w:ascii="Arial" w:eastAsia="Times New Roman" w:hAnsi="Arial" w:cs="Arial"/>
          <w:bCs/>
          <w:sz w:val="20"/>
          <w:szCs w:val="20"/>
          <w:lang w:eastAsia="pl-PL"/>
        </w:rPr>
        <w:t>§</w:t>
      </w:r>
      <w:r w:rsidR="006735CA">
        <w:rPr>
          <w:rFonts w:ascii="Arial" w:eastAsia="Times New Roman" w:hAnsi="Arial" w:cs="Arial"/>
          <w:bCs/>
          <w:sz w:val="20"/>
          <w:szCs w:val="20"/>
          <w:lang w:eastAsia="pl-PL"/>
        </w:rPr>
        <w:t xml:space="preserve"> </w:t>
      </w:r>
      <w:r w:rsidR="006735CA" w:rsidRPr="00DD051E">
        <w:rPr>
          <w:rFonts w:ascii="Arial" w:eastAsia="Times New Roman" w:hAnsi="Arial" w:cs="Arial"/>
          <w:bCs/>
          <w:sz w:val="20"/>
          <w:szCs w:val="20"/>
          <w:lang w:eastAsia="pl-PL"/>
        </w:rPr>
        <w:t>1</w:t>
      </w:r>
      <w:r w:rsidR="006735CA">
        <w:rPr>
          <w:rFonts w:ascii="Arial" w:eastAsia="Times New Roman" w:hAnsi="Arial" w:cs="Arial"/>
          <w:bCs/>
          <w:sz w:val="20"/>
          <w:szCs w:val="20"/>
          <w:lang w:eastAsia="pl-PL"/>
        </w:rPr>
        <w:t>6 ust.1 Regulaminu potwierdzające</w:t>
      </w:r>
      <w:r w:rsidR="00AB1C49" w:rsidRPr="00911EB9">
        <w:rPr>
          <w:rFonts w:ascii="Arial" w:eastAsia="Times New Roman" w:hAnsi="Arial" w:cs="Arial"/>
          <w:color w:val="000000" w:themeColor="text1"/>
          <w:sz w:val="20"/>
          <w:szCs w:val="20"/>
          <w:lang w:eastAsia="pl-PL"/>
        </w:rPr>
        <w:t>:</w:t>
      </w:r>
    </w:p>
    <w:p w14:paraId="4AD4AF82" w14:textId="696EACB0" w:rsidR="004B1152" w:rsidRDefault="006B25CE" w:rsidP="00AD51DF">
      <w:pPr>
        <w:pStyle w:val="Akapitzlist"/>
        <w:numPr>
          <w:ilvl w:val="0"/>
          <w:numId w:val="32"/>
        </w:numPr>
        <w:spacing w:after="60" w:line="276" w:lineRule="auto"/>
        <w:ind w:left="426" w:hanging="284"/>
        <w:jc w:val="both"/>
        <w:rPr>
          <w:rFonts w:ascii="Arial" w:hAnsi="Arial" w:cs="Arial"/>
          <w:bCs/>
        </w:rPr>
      </w:pPr>
      <w:r w:rsidRPr="007D296F">
        <w:rPr>
          <w:rFonts w:ascii="Arial" w:hAnsi="Arial" w:cs="Arial"/>
          <w:b/>
          <w:bCs/>
        </w:rPr>
        <w:t>brak podstaw wykluczenia</w:t>
      </w:r>
      <w:r w:rsidRPr="007D296F">
        <w:rPr>
          <w:rFonts w:ascii="Arial" w:hAnsi="Arial" w:cs="Arial"/>
          <w:bCs/>
        </w:rPr>
        <w:t xml:space="preserve"> </w:t>
      </w:r>
      <w:r w:rsidR="00A7336B">
        <w:rPr>
          <w:rFonts w:ascii="Arial" w:hAnsi="Arial" w:cs="Arial"/>
          <w:bCs/>
        </w:rPr>
        <w:t>Wykonaw</w:t>
      </w:r>
      <w:r w:rsidRPr="007D296F">
        <w:rPr>
          <w:rFonts w:ascii="Arial" w:hAnsi="Arial" w:cs="Arial"/>
          <w:bCs/>
        </w:rPr>
        <w:t>cy:</w:t>
      </w:r>
    </w:p>
    <w:p w14:paraId="17A5D45F" w14:textId="1526FFB8" w:rsidR="00C24A1F" w:rsidRPr="00C24A1F" w:rsidRDefault="00C24A1F" w:rsidP="00AD51DF">
      <w:pPr>
        <w:pStyle w:val="Akapitzlist"/>
        <w:numPr>
          <w:ilvl w:val="0"/>
          <w:numId w:val="33"/>
        </w:numPr>
        <w:shd w:val="clear" w:color="auto" w:fill="FFFFFF"/>
        <w:tabs>
          <w:tab w:val="left" w:pos="993"/>
        </w:tabs>
        <w:spacing w:after="120" w:line="276" w:lineRule="auto"/>
        <w:ind w:left="851" w:hanging="425"/>
        <w:jc w:val="both"/>
        <w:rPr>
          <w:rFonts w:ascii="Arial" w:hAnsi="Arial" w:cs="Arial"/>
          <w:b/>
          <w:bCs/>
        </w:rPr>
      </w:pPr>
      <w:bookmarkStart w:id="36" w:name="_Hlk218081331"/>
      <w:r w:rsidRPr="00C24A1F">
        <w:rPr>
          <w:rFonts w:ascii="Arial" w:hAnsi="Arial" w:cs="Arial"/>
        </w:rPr>
        <w:t>OŚWIADCZENI</w:t>
      </w:r>
      <w:r>
        <w:rPr>
          <w:rFonts w:ascii="Arial" w:hAnsi="Arial" w:cs="Arial"/>
        </w:rPr>
        <w:t>E</w:t>
      </w:r>
      <w:r w:rsidRPr="00C24A1F">
        <w:rPr>
          <w:rFonts w:ascii="Arial" w:hAnsi="Arial" w:cs="Arial"/>
        </w:rPr>
        <w:t xml:space="preserve"> </w:t>
      </w:r>
      <w:r w:rsidR="00A7336B">
        <w:rPr>
          <w:rFonts w:ascii="Arial" w:hAnsi="Arial" w:cs="Arial"/>
        </w:rPr>
        <w:t>Wykonaw</w:t>
      </w:r>
      <w:r w:rsidRPr="00C24A1F">
        <w:rPr>
          <w:rFonts w:ascii="Arial" w:hAnsi="Arial" w:cs="Arial"/>
        </w:rPr>
        <w:t xml:space="preserve">cy o braku podstaw wykluczenia – sporządzone wg wzoru  – </w:t>
      </w:r>
      <w:r w:rsidRPr="00C24A1F">
        <w:rPr>
          <w:rFonts w:ascii="Arial" w:hAnsi="Arial" w:cs="Arial"/>
          <w:b/>
          <w:bCs/>
        </w:rPr>
        <w:t xml:space="preserve">Załącznik nr </w:t>
      </w:r>
      <w:r w:rsidR="00B54CC2">
        <w:rPr>
          <w:rFonts w:ascii="Arial" w:hAnsi="Arial" w:cs="Arial"/>
          <w:b/>
          <w:bCs/>
        </w:rPr>
        <w:t>3</w:t>
      </w:r>
      <w:r>
        <w:rPr>
          <w:rFonts w:ascii="Arial" w:hAnsi="Arial" w:cs="Arial"/>
          <w:b/>
          <w:bCs/>
        </w:rPr>
        <w:t xml:space="preserve"> </w:t>
      </w:r>
      <w:r w:rsidRPr="00C24A1F">
        <w:rPr>
          <w:rFonts w:ascii="Arial" w:hAnsi="Arial" w:cs="Arial"/>
        </w:rPr>
        <w:t>do SWZ;</w:t>
      </w:r>
    </w:p>
    <w:p w14:paraId="1E4F8108" w14:textId="7E3DB672" w:rsidR="00C24A1F" w:rsidRPr="00C24A1F" w:rsidRDefault="00C24A1F" w:rsidP="00AD51DF">
      <w:pPr>
        <w:pStyle w:val="Akapitzlist"/>
        <w:numPr>
          <w:ilvl w:val="0"/>
          <w:numId w:val="33"/>
        </w:numPr>
        <w:shd w:val="clear" w:color="auto" w:fill="FFFFFF"/>
        <w:tabs>
          <w:tab w:val="left" w:pos="993"/>
        </w:tabs>
        <w:spacing w:after="120" w:line="276" w:lineRule="auto"/>
        <w:ind w:left="851" w:hanging="425"/>
        <w:jc w:val="both"/>
        <w:rPr>
          <w:rFonts w:ascii="Arial" w:hAnsi="Arial" w:cs="Arial"/>
        </w:rPr>
      </w:pPr>
      <w:r w:rsidRPr="00C24A1F">
        <w:rPr>
          <w:rFonts w:ascii="Arial" w:hAnsi="Arial" w:cs="Arial"/>
        </w:rPr>
        <w:t xml:space="preserve">odpisu lub informacji Krajowego Rejestru Sadowego lub Centralnej Ewidencji i Informacji </w:t>
      </w:r>
      <w:r>
        <w:rPr>
          <w:rFonts w:ascii="Arial" w:hAnsi="Arial" w:cs="Arial"/>
        </w:rPr>
        <w:br/>
      </w:r>
      <w:r w:rsidRPr="00C24A1F">
        <w:rPr>
          <w:rFonts w:ascii="Arial" w:hAnsi="Arial" w:cs="Arial"/>
        </w:rPr>
        <w:t>o Działalności Gospodarczej, sporządzonej nie wcześniej niż 6 miesiące przed jej złożeniem</w:t>
      </w:r>
      <w:r>
        <w:rPr>
          <w:rFonts w:ascii="Arial" w:hAnsi="Arial" w:cs="Arial"/>
        </w:rPr>
        <w:t>,</w:t>
      </w:r>
    </w:p>
    <w:p w14:paraId="5B9E0B0D" w14:textId="1C66E4CA" w:rsidR="00CE749D" w:rsidRPr="00C24A1F" w:rsidRDefault="00CE749D" w:rsidP="00AD51DF">
      <w:pPr>
        <w:pStyle w:val="Akapitzlist"/>
        <w:numPr>
          <w:ilvl w:val="0"/>
          <w:numId w:val="33"/>
        </w:numPr>
        <w:shd w:val="clear" w:color="auto" w:fill="FFFFFF"/>
        <w:tabs>
          <w:tab w:val="left" w:pos="993"/>
        </w:tabs>
        <w:spacing w:after="120" w:line="276" w:lineRule="auto"/>
        <w:ind w:left="851" w:hanging="426"/>
        <w:jc w:val="both"/>
        <w:rPr>
          <w:rFonts w:ascii="Arial" w:hAnsi="Arial" w:cs="Arial"/>
        </w:rPr>
      </w:pPr>
      <w:bookmarkStart w:id="37" w:name="_Hlk213321009"/>
      <w:r w:rsidRPr="000C1C22">
        <w:rPr>
          <w:rFonts w:ascii="Arial" w:hAnsi="Arial" w:cs="Arial"/>
        </w:rPr>
        <w:t>oświadczenia</w:t>
      </w:r>
      <w:r w:rsidRPr="00C24A1F">
        <w:rPr>
          <w:rFonts w:ascii="Arial" w:hAnsi="Arial" w:cs="Arial"/>
        </w:rPr>
        <w:t xml:space="preserve"> dotyczącego przesłanek wykluczenia z art. 5k rozporządzenia 833/2014 oraz art. 7 ust</w:t>
      </w:r>
      <w:r w:rsidR="0054278C" w:rsidRPr="00C24A1F">
        <w:rPr>
          <w:rFonts w:ascii="Arial" w:hAnsi="Arial" w:cs="Arial"/>
        </w:rPr>
        <w:t xml:space="preserve">. 1 ustawy o szczególnych rozwiązaniach w zakresie przeciwdziałania wspieraniu agresji na Ukrainę oraz służących ochronie bezpieczeństwa narodowego </w:t>
      </w:r>
      <w:bookmarkEnd w:id="37"/>
      <w:r w:rsidR="0054278C" w:rsidRPr="00C24A1F">
        <w:rPr>
          <w:rFonts w:ascii="Arial" w:hAnsi="Arial" w:cs="Arial"/>
        </w:rPr>
        <w:t xml:space="preserve">– </w:t>
      </w:r>
      <w:r w:rsidR="009561B9" w:rsidRPr="00C24A1F">
        <w:rPr>
          <w:rFonts w:ascii="Arial" w:hAnsi="Arial" w:cs="Arial"/>
        </w:rPr>
        <w:t xml:space="preserve">sporządzone wg wzoru – </w:t>
      </w:r>
      <w:r w:rsidR="0054278C" w:rsidRPr="00C24A1F">
        <w:rPr>
          <w:rFonts w:ascii="Arial" w:hAnsi="Arial" w:cs="Arial"/>
          <w:b/>
          <w:bCs/>
        </w:rPr>
        <w:t xml:space="preserve">Załącznik </w:t>
      </w:r>
      <w:r w:rsidR="0054278C" w:rsidRPr="00C24A1F">
        <w:rPr>
          <w:rFonts w:ascii="Arial" w:hAnsi="Arial" w:cs="Arial"/>
          <w:b/>
          <w:bCs/>
          <w:color w:val="000000" w:themeColor="text1"/>
        </w:rPr>
        <w:t xml:space="preserve">Nr </w:t>
      </w:r>
      <w:r w:rsidR="00B54CC2">
        <w:rPr>
          <w:rFonts w:ascii="Arial" w:hAnsi="Arial" w:cs="Arial"/>
          <w:b/>
          <w:bCs/>
          <w:color w:val="000000" w:themeColor="text1"/>
        </w:rPr>
        <w:t>4</w:t>
      </w:r>
      <w:r w:rsidR="0054278C" w:rsidRPr="00C24A1F">
        <w:rPr>
          <w:rFonts w:ascii="Arial" w:hAnsi="Arial" w:cs="Arial"/>
          <w:color w:val="000000" w:themeColor="text1"/>
        </w:rPr>
        <w:t xml:space="preserve"> </w:t>
      </w:r>
      <w:r w:rsidR="0054278C" w:rsidRPr="00C24A1F">
        <w:rPr>
          <w:rFonts w:ascii="Arial" w:hAnsi="Arial" w:cs="Arial"/>
        </w:rPr>
        <w:t xml:space="preserve">do SWZ; </w:t>
      </w:r>
    </w:p>
    <w:p w14:paraId="14E9C631" w14:textId="46F77A21" w:rsidR="00FC2775" w:rsidRDefault="00FC2775" w:rsidP="00AD51DF">
      <w:pPr>
        <w:pStyle w:val="Akapitzlist"/>
        <w:numPr>
          <w:ilvl w:val="0"/>
          <w:numId w:val="32"/>
        </w:numPr>
        <w:spacing w:after="120" w:line="276" w:lineRule="auto"/>
        <w:ind w:left="426" w:hanging="284"/>
        <w:jc w:val="both"/>
        <w:rPr>
          <w:rFonts w:ascii="Arial" w:hAnsi="Arial" w:cs="Arial"/>
        </w:rPr>
      </w:pPr>
      <w:bookmarkStart w:id="38" w:name="_Hlk213149376"/>
      <w:bookmarkEnd w:id="36"/>
      <w:r w:rsidRPr="00153225">
        <w:rPr>
          <w:rFonts w:ascii="Arial" w:hAnsi="Arial" w:cs="Arial"/>
        </w:rPr>
        <w:t xml:space="preserve">spełnianie przez </w:t>
      </w:r>
      <w:r w:rsidR="00A7336B">
        <w:rPr>
          <w:rFonts w:ascii="Arial" w:hAnsi="Arial" w:cs="Arial"/>
        </w:rPr>
        <w:t>Wykonaw</w:t>
      </w:r>
      <w:r w:rsidRPr="00153225">
        <w:rPr>
          <w:rFonts w:ascii="Arial" w:hAnsi="Arial" w:cs="Arial"/>
        </w:rPr>
        <w:t>cę warunków udziału w  postępowaniu</w:t>
      </w:r>
      <w:bookmarkEnd w:id="38"/>
      <w:r w:rsidRPr="00153225">
        <w:rPr>
          <w:rFonts w:ascii="Arial" w:hAnsi="Arial" w:cs="Arial"/>
        </w:rPr>
        <w:t xml:space="preserve"> dotyczących </w:t>
      </w:r>
      <w:r w:rsidRPr="00353315">
        <w:rPr>
          <w:rFonts w:ascii="Arial" w:hAnsi="Arial" w:cs="Arial"/>
          <w:b/>
          <w:bCs/>
        </w:rPr>
        <w:t>zdolności technicznej lub zawodowej</w:t>
      </w:r>
      <w:r w:rsidRPr="00153225">
        <w:rPr>
          <w:rFonts w:ascii="Arial" w:hAnsi="Arial" w:cs="Arial"/>
        </w:rPr>
        <w:t>:</w:t>
      </w:r>
    </w:p>
    <w:p w14:paraId="6764F66D" w14:textId="163EDFD8" w:rsidR="00FC2775" w:rsidRPr="00E80768" w:rsidRDefault="002D1D0E" w:rsidP="00AD51DF">
      <w:pPr>
        <w:pStyle w:val="Akapitzlist"/>
        <w:numPr>
          <w:ilvl w:val="0"/>
          <w:numId w:val="34"/>
        </w:numPr>
        <w:spacing w:after="120" w:line="288" w:lineRule="auto"/>
        <w:ind w:left="709" w:hanging="283"/>
        <w:jc w:val="both"/>
        <w:rPr>
          <w:rFonts w:ascii="Arial" w:hAnsi="Arial" w:cs="Arial"/>
          <w:color w:val="FF0000"/>
        </w:rPr>
      </w:pPr>
      <w:r w:rsidRPr="004F718E">
        <w:rPr>
          <w:rFonts w:ascii="Arial" w:hAnsi="Arial" w:cs="Arial"/>
          <w:b/>
          <w:bCs/>
        </w:rPr>
        <w:t>wykaz</w:t>
      </w:r>
      <w:r w:rsidRPr="002D1D0E">
        <w:rPr>
          <w:rFonts w:ascii="Arial" w:hAnsi="Arial" w:cs="Arial"/>
        </w:rPr>
        <w:t xml:space="preserve"> </w:t>
      </w:r>
      <w:r w:rsidR="0057096E">
        <w:rPr>
          <w:rFonts w:ascii="Arial" w:hAnsi="Arial" w:cs="Arial"/>
          <w:b/>
        </w:rPr>
        <w:t>robót budowlanych</w:t>
      </w:r>
      <w:r w:rsidRPr="002D1D0E">
        <w:rPr>
          <w:rFonts w:ascii="Arial" w:hAnsi="Arial" w:cs="Arial"/>
          <w:b/>
        </w:rPr>
        <w:t xml:space="preserve"> </w:t>
      </w:r>
      <w:r w:rsidRPr="002D1D0E">
        <w:rPr>
          <w:rFonts w:ascii="Arial" w:hAnsi="Arial" w:cs="Arial"/>
        </w:rPr>
        <w:t>wykonanych</w:t>
      </w:r>
      <w:r w:rsidR="0057096E">
        <w:rPr>
          <w:rFonts w:ascii="Arial" w:hAnsi="Arial" w:cs="Arial"/>
        </w:rPr>
        <w:t xml:space="preserve"> w okresie ostatnich </w:t>
      </w:r>
      <w:r w:rsidR="0057096E">
        <w:rPr>
          <w:rFonts w:ascii="Arial" w:hAnsi="Arial" w:cs="Arial"/>
          <w:b/>
          <w:bCs/>
        </w:rPr>
        <w:t>5 lat</w:t>
      </w:r>
      <w:r w:rsidR="0057096E">
        <w:rPr>
          <w:rFonts w:ascii="Arial" w:hAnsi="Arial" w:cs="Arial"/>
        </w:rPr>
        <w:t xml:space="preserve"> przed upływem terminu składania ofert, a jeżeli okres prowadzenia działalności jest krótszy – w tym okresie, wraz </w:t>
      </w:r>
      <w:r w:rsidR="00A00B7C">
        <w:rPr>
          <w:rFonts w:ascii="Arial" w:hAnsi="Arial" w:cs="Arial"/>
        </w:rPr>
        <w:br/>
      </w:r>
      <w:r w:rsidR="0057096E">
        <w:rPr>
          <w:rFonts w:ascii="Arial" w:hAnsi="Arial" w:cs="Arial"/>
        </w:rPr>
        <w:t xml:space="preserve">z podaniem ich rodzaju i wartości, daty i miejsca wykonania oraz z załączeniem dowodów dotyczących najważniejszych robót, określających czy </w:t>
      </w:r>
      <w:r w:rsidR="00D07315">
        <w:rPr>
          <w:rFonts w:ascii="Arial" w:hAnsi="Arial" w:cs="Arial"/>
        </w:rPr>
        <w:t xml:space="preserve">roboty te zostały wykonane w sposób należyty oraz wskazujących, czy zostały wykonane zgodnie z zasadami sztuki budowlanej </w:t>
      </w:r>
      <w:r w:rsidR="00A00B7C">
        <w:rPr>
          <w:rFonts w:ascii="Arial" w:hAnsi="Arial" w:cs="Arial"/>
        </w:rPr>
        <w:br/>
      </w:r>
      <w:r w:rsidR="00D07315">
        <w:rPr>
          <w:rFonts w:ascii="Arial" w:hAnsi="Arial" w:cs="Arial"/>
        </w:rPr>
        <w:t>i prawidłowo ukończone</w:t>
      </w:r>
      <w:r w:rsidR="0057096E">
        <w:rPr>
          <w:rFonts w:ascii="Arial" w:hAnsi="Arial" w:cs="Arial"/>
        </w:rPr>
        <w:t xml:space="preserve"> </w:t>
      </w:r>
      <w:r w:rsidR="00FC2775" w:rsidRPr="002D1D0E">
        <w:rPr>
          <w:rFonts w:ascii="Arial" w:hAnsi="Arial" w:cs="Arial"/>
        </w:rPr>
        <w:sym w:font="Symbol" w:char="F0BE"/>
      </w:r>
      <w:r w:rsidR="00FC2775" w:rsidRPr="002D1D0E">
        <w:rPr>
          <w:rFonts w:ascii="Arial" w:hAnsi="Arial" w:cs="Arial"/>
        </w:rPr>
        <w:t xml:space="preserve"> sporządzony wg wzoru </w:t>
      </w:r>
      <w:r w:rsidR="00FC2775" w:rsidRPr="002D1D0E">
        <w:rPr>
          <w:rFonts w:ascii="Arial" w:hAnsi="Arial" w:cs="Arial"/>
        </w:rPr>
        <w:sym w:font="Symbol" w:char="F0BE"/>
      </w:r>
      <w:r w:rsidR="00FC2775" w:rsidRPr="002D1D0E">
        <w:rPr>
          <w:rFonts w:ascii="Arial" w:hAnsi="Arial" w:cs="Arial"/>
        </w:rPr>
        <w:t xml:space="preserve"> </w:t>
      </w:r>
      <w:r w:rsidR="00FC2775" w:rsidRPr="002D1D0E">
        <w:rPr>
          <w:rFonts w:ascii="Arial" w:hAnsi="Arial" w:cs="Arial"/>
          <w:b/>
        </w:rPr>
        <w:t>Z</w:t>
      </w:r>
      <w:r w:rsidR="00FC2775" w:rsidRPr="002D1D0E">
        <w:rPr>
          <w:rFonts w:ascii="Arial" w:hAnsi="Arial" w:cs="Arial"/>
          <w:b/>
          <w:color w:val="000000" w:themeColor="text1"/>
        </w:rPr>
        <w:t xml:space="preserve">ałącznik Nr </w:t>
      </w:r>
      <w:r w:rsidR="00B54CC2">
        <w:rPr>
          <w:rFonts w:ascii="Arial" w:hAnsi="Arial" w:cs="Arial"/>
          <w:b/>
          <w:color w:val="000000" w:themeColor="text1"/>
        </w:rPr>
        <w:t>5</w:t>
      </w:r>
      <w:r w:rsidR="00FC2775" w:rsidRPr="002D1D0E">
        <w:rPr>
          <w:rFonts w:ascii="Arial" w:hAnsi="Arial" w:cs="Arial"/>
          <w:color w:val="000000" w:themeColor="text1"/>
        </w:rPr>
        <w:t xml:space="preserve">; </w:t>
      </w:r>
    </w:p>
    <w:p w14:paraId="3B7493F9" w14:textId="7C64D0E3" w:rsidR="00D86C0C" w:rsidRPr="007801D4" w:rsidRDefault="00E80768" w:rsidP="00AD51DF">
      <w:pPr>
        <w:pStyle w:val="Akapitzlist"/>
        <w:numPr>
          <w:ilvl w:val="0"/>
          <w:numId w:val="34"/>
        </w:numPr>
        <w:spacing w:after="120" w:line="288" w:lineRule="auto"/>
        <w:ind w:left="709" w:hanging="283"/>
        <w:jc w:val="both"/>
        <w:rPr>
          <w:rFonts w:ascii="Arial" w:hAnsi="Arial" w:cs="Arial"/>
        </w:rPr>
      </w:pPr>
      <w:r w:rsidRPr="004F718E">
        <w:rPr>
          <w:rFonts w:ascii="Arial" w:hAnsi="Arial" w:cs="Arial"/>
          <w:b/>
          <w:bCs/>
          <w:color w:val="000000" w:themeColor="text1"/>
        </w:rPr>
        <w:t>wykaz</w:t>
      </w:r>
      <w:r>
        <w:rPr>
          <w:rFonts w:ascii="Arial" w:hAnsi="Arial" w:cs="Arial"/>
          <w:color w:val="000000" w:themeColor="text1"/>
        </w:rPr>
        <w:t xml:space="preserve"> </w:t>
      </w:r>
      <w:r>
        <w:rPr>
          <w:rFonts w:ascii="Arial" w:hAnsi="Arial" w:cs="Arial"/>
          <w:b/>
          <w:bCs/>
          <w:color w:val="000000" w:themeColor="text1"/>
        </w:rPr>
        <w:t xml:space="preserve">osób </w:t>
      </w:r>
      <w:r>
        <w:rPr>
          <w:rFonts w:ascii="Arial" w:hAnsi="Arial" w:cs="Arial"/>
          <w:color w:val="000000" w:themeColor="text1"/>
        </w:rPr>
        <w:t xml:space="preserve">skierowanych </w:t>
      </w:r>
      <w:r w:rsidRPr="005D087F">
        <w:rPr>
          <w:rFonts w:ascii="Arial" w:hAnsi="Arial" w:cs="Arial"/>
        </w:rPr>
        <w:t xml:space="preserve">przez wykonawcę do realizacji zamówienia publicznego, </w:t>
      </w:r>
      <w:r w:rsidR="00A00B7C">
        <w:rPr>
          <w:rFonts w:ascii="Arial" w:hAnsi="Arial" w:cs="Arial"/>
        </w:rPr>
        <w:br/>
      </w:r>
      <w:r w:rsidRPr="005D087F">
        <w:rPr>
          <w:rFonts w:ascii="Arial" w:hAnsi="Arial" w:cs="Arial"/>
        </w:rPr>
        <w:t>w szczególności odpowiedzialnych za świadczenie usług,</w:t>
      </w:r>
      <w:r w:rsidR="00A00B7C">
        <w:rPr>
          <w:rFonts w:ascii="Arial" w:hAnsi="Arial" w:cs="Arial"/>
        </w:rPr>
        <w:t xml:space="preserve"> </w:t>
      </w:r>
      <w:r w:rsidRPr="005D087F">
        <w:rPr>
          <w:rFonts w:ascii="Arial" w:hAnsi="Arial" w:cs="Arial"/>
        </w:rPr>
        <w:t>kierowanie robotami budowlanymi, wraz z informacjami na temat ich kwalifikacji zawodowych, uprawnień, doświadczenia i wykształcenia niezbędn</w:t>
      </w:r>
      <w:r w:rsidRPr="007801D4">
        <w:rPr>
          <w:rFonts w:ascii="Arial" w:hAnsi="Arial" w:cs="Arial"/>
          <w:color w:val="000000" w:themeColor="text1"/>
        </w:rPr>
        <w:t xml:space="preserve">ych do wykonania zamówienia publicznego, a także zakresu wykonywanych przez nie czynności oraz informacją o podstawie do dysponowania tymi osobami sporządzony wg wzoru - </w:t>
      </w:r>
      <w:r w:rsidRPr="007801D4">
        <w:rPr>
          <w:rFonts w:ascii="Arial" w:hAnsi="Arial" w:cs="Arial"/>
          <w:b/>
          <w:color w:val="000000" w:themeColor="text1"/>
        </w:rPr>
        <w:t xml:space="preserve">Załącznik Nr </w:t>
      </w:r>
      <w:r w:rsidR="007801D4" w:rsidRPr="007801D4">
        <w:rPr>
          <w:rFonts w:ascii="Arial" w:hAnsi="Arial" w:cs="Arial"/>
          <w:b/>
          <w:color w:val="000000" w:themeColor="text1"/>
        </w:rPr>
        <w:t>6;</w:t>
      </w:r>
    </w:p>
    <w:p w14:paraId="4C33CE6A" w14:textId="59C252AF" w:rsidR="00A34507" w:rsidRPr="00A34507" w:rsidRDefault="007801D4" w:rsidP="00A34507">
      <w:pPr>
        <w:pStyle w:val="Akapitzlist"/>
        <w:spacing w:after="120" w:line="288" w:lineRule="auto"/>
        <w:ind w:left="709"/>
        <w:jc w:val="both"/>
        <w:rPr>
          <w:rFonts w:ascii="Arial" w:hAnsi="Arial" w:cs="Arial"/>
          <w:bCs/>
          <w:color w:val="000000" w:themeColor="text1"/>
        </w:rPr>
      </w:pPr>
      <w:r w:rsidRPr="00A34507">
        <w:rPr>
          <w:rFonts w:ascii="Arial" w:hAnsi="Arial" w:cs="Arial"/>
          <w:bCs/>
          <w:color w:val="000000" w:themeColor="text1"/>
        </w:rPr>
        <w:lastRenderedPageBreak/>
        <w:t>Do wykazu należy dołączyć dokument potwierdzający wymagane</w:t>
      </w:r>
      <w:r w:rsidR="00A34507" w:rsidRPr="00A34507">
        <w:rPr>
          <w:rFonts w:ascii="Arial" w:hAnsi="Arial" w:cs="Arial"/>
          <w:b/>
          <w:color w:val="000000" w:themeColor="text1"/>
        </w:rPr>
        <w:t xml:space="preserve"> doświadczenie</w:t>
      </w:r>
      <w:r w:rsidR="00A34507" w:rsidRPr="00A34507">
        <w:rPr>
          <w:rFonts w:ascii="Arial" w:hAnsi="Arial" w:cs="Arial"/>
          <w:bCs/>
          <w:color w:val="000000" w:themeColor="text1"/>
        </w:rPr>
        <w:t>:</w:t>
      </w:r>
    </w:p>
    <w:p w14:paraId="1B4EBD1B" w14:textId="343696D8" w:rsidR="00A34507" w:rsidRPr="00AC0420" w:rsidRDefault="007801D4" w:rsidP="00AD51DF">
      <w:pPr>
        <w:pStyle w:val="Akapitzlist"/>
        <w:numPr>
          <w:ilvl w:val="0"/>
          <w:numId w:val="91"/>
        </w:numPr>
        <w:spacing w:after="120" w:line="288" w:lineRule="auto"/>
        <w:ind w:left="993" w:hanging="284"/>
        <w:jc w:val="both"/>
        <w:rPr>
          <w:rFonts w:ascii="Arial" w:hAnsi="Arial" w:cs="Arial"/>
        </w:rPr>
      </w:pPr>
      <w:r w:rsidRPr="00AC0420">
        <w:rPr>
          <w:rFonts w:ascii="Arial" w:hAnsi="Arial" w:cs="Arial"/>
          <w:bCs/>
          <w:u w:val="single"/>
        </w:rPr>
        <w:t xml:space="preserve">kierownika </w:t>
      </w:r>
      <w:r w:rsidR="00A34507" w:rsidRPr="00AC0420">
        <w:rPr>
          <w:rFonts w:ascii="Arial" w:hAnsi="Arial" w:cs="Arial"/>
          <w:bCs/>
          <w:u w:val="single"/>
        </w:rPr>
        <w:t>budowy</w:t>
      </w:r>
      <w:r w:rsidR="00A34507" w:rsidRPr="00AC0420">
        <w:rPr>
          <w:rFonts w:ascii="Arial" w:hAnsi="Arial" w:cs="Arial"/>
          <w:b/>
        </w:rPr>
        <w:t xml:space="preserve"> - </w:t>
      </w:r>
      <w:r w:rsidR="00A34507" w:rsidRPr="00AC0420">
        <w:rPr>
          <w:rFonts w:ascii="Arial" w:hAnsi="Arial" w:cs="Arial"/>
          <w:bCs/>
        </w:rPr>
        <w:t>wykaz zrealizowanych lub będących w trakcie realizacji inwestycji potwierdzający 5- letnie doświadczenie w pełnieniu funkcji kierownika budowy lub kierownika robót sanitarnych,</w:t>
      </w:r>
    </w:p>
    <w:p w14:paraId="310C2DBA" w14:textId="77777777" w:rsidR="00A34507" w:rsidRPr="00AC0420" w:rsidRDefault="00A34507" w:rsidP="00AD51DF">
      <w:pPr>
        <w:pStyle w:val="Akapitzlist"/>
        <w:numPr>
          <w:ilvl w:val="0"/>
          <w:numId w:val="91"/>
        </w:numPr>
        <w:spacing w:after="120" w:line="288" w:lineRule="auto"/>
        <w:ind w:left="993" w:hanging="284"/>
        <w:jc w:val="both"/>
        <w:rPr>
          <w:rFonts w:ascii="Arial" w:hAnsi="Arial" w:cs="Arial"/>
        </w:rPr>
      </w:pPr>
      <w:r w:rsidRPr="00AC0420">
        <w:rPr>
          <w:rFonts w:ascii="Arial" w:hAnsi="Arial" w:cs="Arial"/>
          <w:bCs/>
          <w:u w:val="single"/>
        </w:rPr>
        <w:t xml:space="preserve">kierownika </w:t>
      </w:r>
      <w:r w:rsidR="007801D4" w:rsidRPr="00AC0420">
        <w:rPr>
          <w:rFonts w:ascii="Arial" w:hAnsi="Arial" w:cs="Arial"/>
          <w:bCs/>
          <w:u w:val="single"/>
        </w:rPr>
        <w:t>robót elektrycznych</w:t>
      </w:r>
      <w:r w:rsidR="007801D4" w:rsidRPr="00AC0420">
        <w:rPr>
          <w:rFonts w:ascii="Arial" w:hAnsi="Arial" w:cs="Arial"/>
        </w:rPr>
        <w:t xml:space="preserve"> </w:t>
      </w:r>
      <w:r w:rsidR="007801D4" w:rsidRPr="00AC0420">
        <w:rPr>
          <w:rFonts w:ascii="Arial" w:hAnsi="Arial" w:cs="Arial"/>
          <w:bCs/>
        </w:rPr>
        <w:t>–</w:t>
      </w:r>
      <w:r w:rsidRPr="00AC0420">
        <w:rPr>
          <w:rFonts w:ascii="Arial" w:hAnsi="Arial" w:cs="Arial"/>
          <w:bCs/>
        </w:rPr>
        <w:t xml:space="preserve"> wykaz zrealizowanych lub będących w trakcie realizacji inwestycji potwierdzający 5- letnie doświadczenie w pełnieniu funkcji kierownika budowy lub kierownika robót elektrycznych,</w:t>
      </w:r>
    </w:p>
    <w:p w14:paraId="695C571D" w14:textId="49BFCF09" w:rsidR="00A34507" w:rsidRPr="00AC0420" w:rsidRDefault="00A34507" w:rsidP="00AD51DF">
      <w:pPr>
        <w:pStyle w:val="Akapitzlist"/>
        <w:numPr>
          <w:ilvl w:val="0"/>
          <w:numId w:val="91"/>
        </w:numPr>
        <w:spacing w:after="120" w:line="288" w:lineRule="auto"/>
        <w:ind w:left="993" w:hanging="284"/>
        <w:jc w:val="both"/>
        <w:rPr>
          <w:rFonts w:ascii="Arial" w:hAnsi="Arial" w:cs="Arial"/>
        </w:rPr>
      </w:pPr>
      <w:r w:rsidRPr="00AC0420">
        <w:rPr>
          <w:rFonts w:ascii="Arial" w:hAnsi="Arial" w:cs="Arial"/>
          <w:bCs/>
          <w:u w:val="single"/>
        </w:rPr>
        <w:t>kierownika robót budowlanych</w:t>
      </w:r>
      <w:r w:rsidRPr="00AC0420">
        <w:rPr>
          <w:rFonts w:ascii="Arial" w:hAnsi="Arial" w:cs="Arial"/>
        </w:rPr>
        <w:t xml:space="preserve"> </w:t>
      </w:r>
      <w:r w:rsidRPr="00AC0420">
        <w:rPr>
          <w:rFonts w:ascii="Arial" w:hAnsi="Arial" w:cs="Arial"/>
          <w:bCs/>
        </w:rPr>
        <w:t>– wykaz zrealizowanych lub będących w trakcie realizacji inwestycji potwierdzający 5- letnie doświadczenie w pełnieniu funkcji kierownika budowy lub kierownika robót;</w:t>
      </w:r>
    </w:p>
    <w:p w14:paraId="2261804F" w14:textId="07098C7F" w:rsidR="00153225" w:rsidRDefault="00153225" w:rsidP="00AD51DF">
      <w:pPr>
        <w:pStyle w:val="Akapitzlist"/>
        <w:numPr>
          <w:ilvl w:val="0"/>
          <w:numId w:val="32"/>
        </w:numPr>
        <w:spacing w:after="120" w:line="276" w:lineRule="auto"/>
        <w:ind w:left="426" w:hanging="284"/>
        <w:jc w:val="both"/>
        <w:rPr>
          <w:rFonts w:ascii="Arial" w:hAnsi="Arial" w:cs="Arial"/>
        </w:rPr>
      </w:pPr>
      <w:r w:rsidRPr="006B2F7F">
        <w:rPr>
          <w:rFonts w:ascii="Arial" w:hAnsi="Arial" w:cs="Arial"/>
        </w:rPr>
        <w:t xml:space="preserve">spełnianie przez </w:t>
      </w:r>
      <w:r w:rsidR="00A7336B">
        <w:rPr>
          <w:rFonts w:ascii="Arial" w:hAnsi="Arial" w:cs="Arial"/>
        </w:rPr>
        <w:t>Wykonaw</w:t>
      </w:r>
      <w:r w:rsidRPr="006B2F7F">
        <w:rPr>
          <w:rFonts w:ascii="Arial" w:hAnsi="Arial" w:cs="Arial"/>
        </w:rPr>
        <w:t xml:space="preserve">cę warunków udziału w postępowaniu dotyczących </w:t>
      </w:r>
      <w:r w:rsidRPr="006B2F7F">
        <w:rPr>
          <w:rFonts w:ascii="Arial" w:hAnsi="Arial" w:cs="Arial"/>
          <w:b/>
        </w:rPr>
        <w:t>sytuacji ekonomicznej lub finansowej</w:t>
      </w:r>
      <w:r w:rsidRPr="006B2F7F">
        <w:rPr>
          <w:rFonts w:ascii="Arial" w:hAnsi="Arial" w:cs="Arial"/>
        </w:rPr>
        <w:t>:</w:t>
      </w:r>
    </w:p>
    <w:p w14:paraId="30870149" w14:textId="25626D1E" w:rsidR="002F09B5" w:rsidRPr="002C3CBA" w:rsidRDefault="002C3CBA" w:rsidP="00AD51DF">
      <w:pPr>
        <w:numPr>
          <w:ilvl w:val="0"/>
          <w:numId w:val="20"/>
        </w:numPr>
        <w:spacing w:after="120" w:line="276" w:lineRule="auto"/>
        <w:ind w:left="709" w:hanging="283"/>
        <w:jc w:val="both"/>
        <w:rPr>
          <w:rFonts w:ascii="Arial" w:eastAsia="Times New Roman" w:hAnsi="Arial" w:cs="Arial"/>
          <w:sz w:val="20"/>
          <w:szCs w:val="20"/>
          <w:lang w:eastAsia="pl-PL"/>
        </w:rPr>
      </w:pPr>
      <w:r w:rsidRPr="002C3CBA">
        <w:rPr>
          <w:rFonts w:ascii="Arial" w:hAnsi="Arial" w:cs="Arial"/>
          <w:sz w:val="20"/>
          <w:szCs w:val="20"/>
        </w:rPr>
        <w:t xml:space="preserve">dokumentów potwierdzających ubezpieczenia, że </w:t>
      </w:r>
      <w:r w:rsidR="00A7336B">
        <w:rPr>
          <w:rFonts w:ascii="Arial" w:hAnsi="Arial" w:cs="Arial"/>
          <w:sz w:val="20"/>
          <w:szCs w:val="20"/>
        </w:rPr>
        <w:t>Wykonaw</w:t>
      </w:r>
      <w:r w:rsidRPr="002C3CBA">
        <w:rPr>
          <w:rFonts w:ascii="Arial" w:hAnsi="Arial" w:cs="Arial"/>
          <w:sz w:val="20"/>
          <w:szCs w:val="20"/>
        </w:rPr>
        <w:t xml:space="preserve">ca jest ubezpieczony od odpowiedzialności </w:t>
      </w:r>
      <w:r w:rsidRPr="00E80768">
        <w:rPr>
          <w:rFonts w:ascii="Arial" w:hAnsi="Arial" w:cs="Arial"/>
          <w:color w:val="000000" w:themeColor="text1"/>
          <w:sz w:val="20"/>
          <w:szCs w:val="20"/>
        </w:rPr>
        <w:t xml:space="preserve">cywilnej w zakresie prowadzonej działalności gospodarczej związanej z przedmiotem zamówienia </w:t>
      </w:r>
      <w:r w:rsidR="00E80768" w:rsidRPr="00E80768">
        <w:rPr>
          <w:rFonts w:ascii="Arial" w:hAnsi="Arial" w:cs="Arial"/>
          <w:color w:val="000000" w:themeColor="text1"/>
          <w:sz w:val="20"/>
          <w:szCs w:val="20"/>
        </w:rPr>
        <w:t>na sumę gwarancyjną 2 000 000 zł</w:t>
      </w:r>
      <w:r w:rsidRPr="00E80768">
        <w:rPr>
          <w:rFonts w:ascii="Arial" w:eastAsia="Times New Roman" w:hAnsi="Arial" w:cs="Arial"/>
          <w:color w:val="000000" w:themeColor="text1"/>
          <w:sz w:val="20"/>
          <w:szCs w:val="20"/>
          <w:lang w:eastAsia="pl-PL"/>
        </w:rPr>
        <w:t>,</w:t>
      </w:r>
    </w:p>
    <w:p w14:paraId="46492197" w14:textId="405C6288" w:rsidR="002F09B5" w:rsidRPr="006B2F7F" w:rsidRDefault="002F09B5" w:rsidP="0008731E">
      <w:pPr>
        <w:spacing w:after="120" w:line="276" w:lineRule="auto"/>
        <w:ind w:left="708"/>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 xml:space="preserve">Jeżeli z uzasadnionej przyczyny </w:t>
      </w:r>
      <w:r w:rsidR="00A7336B">
        <w:rPr>
          <w:rFonts w:ascii="Arial" w:eastAsia="Times New Roman" w:hAnsi="Arial" w:cs="Arial"/>
          <w:sz w:val="20"/>
          <w:szCs w:val="20"/>
          <w:lang w:eastAsia="pl-PL"/>
        </w:rPr>
        <w:t>Wykonaw</w:t>
      </w:r>
      <w:r w:rsidRPr="006B2F7F">
        <w:rPr>
          <w:rFonts w:ascii="Arial" w:eastAsia="Times New Roman" w:hAnsi="Arial" w:cs="Arial"/>
          <w:sz w:val="20"/>
          <w:szCs w:val="20"/>
          <w:lang w:eastAsia="pl-PL"/>
        </w:rPr>
        <w:t>ca nie może złożyć dokumentu, o którym mowa wyżej</w:t>
      </w:r>
      <w:r w:rsidR="00033837">
        <w:rPr>
          <w:rFonts w:ascii="Arial" w:eastAsia="Times New Roman" w:hAnsi="Arial" w:cs="Arial"/>
          <w:sz w:val="20"/>
          <w:szCs w:val="20"/>
          <w:lang w:eastAsia="pl-PL"/>
        </w:rPr>
        <w:t xml:space="preserve">, </w:t>
      </w:r>
      <w:r w:rsidRPr="006B2F7F">
        <w:rPr>
          <w:rFonts w:ascii="Arial" w:eastAsia="Times New Roman" w:hAnsi="Arial" w:cs="Arial"/>
          <w:sz w:val="20"/>
          <w:szCs w:val="20"/>
          <w:lang w:eastAsia="pl-PL"/>
        </w:rPr>
        <w:t>może złożyć inny dokument, który w wystarczający sposób potwierdza spełnianie opisanego przez zamawiającego warunku udziału w postępowaniu.</w:t>
      </w:r>
    </w:p>
    <w:p w14:paraId="0D2D73E8" w14:textId="77777777" w:rsidR="00222A41" w:rsidRPr="00CF2034" w:rsidRDefault="00222A41" w:rsidP="00222A41">
      <w:pPr>
        <w:pStyle w:val="Akapitzlist"/>
        <w:spacing w:after="120" w:line="276" w:lineRule="auto"/>
        <w:ind w:left="993"/>
        <w:jc w:val="both"/>
        <w:rPr>
          <w:rFonts w:ascii="Arial" w:hAnsi="Arial" w:cs="Arial"/>
          <w:color w:val="000000" w:themeColor="text1"/>
        </w:rPr>
      </w:pPr>
      <w:bookmarkStart w:id="39" w:name="_Hlk213149885"/>
    </w:p>
    <w:bookmarkEnd w:id="39"/>
    <w:p w14:paraId="20A7BF88" w14:textId="5141B2BB" w:rsidR="002C3CBA" w:rsidRDefault="002C3CBA" w:rsidP="00AD51DF">
      <w:pPr>
        <w:pStyle w:val="Akapitzlist"/>
        <w:numPr>
          <w:ilvl w:val="0"/>
          <w:numId w:val="92"/>
        </w:numPr>
        <w:tabs>
          <w:tab w:val="left" w:pos="284"/>
        </w:tabs>
        <w:overflowPunct w:val="0"/>
        <w:autoSpaceDE w:val="0"/>
        <w:autoSpaceDN w:val="0"/>
        <w:adjustRightInd w:val="0"/>
        <w:spacing w:before="120" w:after="120" w:line="276" w:lineRule="auto"/>
        <w:ind w:left="284" w:hanging="284"/>
        <w:jc w:val="both"/>
        <w:textAlignment w:val="baseline"/>
        <w:rPr>
          <w:rFonts w:ascii="Arial" w:hAnsi="Arial" w:cs="Arial"/>
          <w:color w:val="000000" w:themeColor="text1"/>
        </w:rPr>
      </w:pPr>
      <w:r w:rsidRPr="002C3CBA">
        <w:rPr>
          <w:rFonts w:ascii="Arial" w:hAnsi="Arial" w:cs="Arial"/>
        </w:rPr>
        <w:t xml:space="preserve">Podmiotowe środki dowodowe sporządzone w języku obcym składane są wraz </w:t>
      </w:r>
      <w:r w:rsidRPr="002C3CBA">
        <w:rPr>
          <w:rFonts w:ascii="Arial" w:hAnsi="Arial" w:cs="Arial"/>
        </w:rPr>
        <w:br/>
        <w:t xml:space="preserve">z poświadczonym przez </w:t>
      </w:r>
      <w:r w:rsidR="00A7336B">
        <w:rPr>
          <w:rFonts w:ascii="Arial" w:hAnsi="Arial" w:cs="Arial"/>
        </w:rPr>
        <w:t>Wykonaw</w:t>
      </w:r>
      <w:r w:rsidRPr="002C3CBA">
        <w:rPr>
          <w:rFonts w:ascii="Arial" w:hAnsi="Arial" w:cs="Arial"/>
        </w:rPr>
        <w:t>cę tłumaczeniem na język polski.</w:t>
      </w:r>
      <w:r w:rsidRPr="002C3CBA">
        <w:rPr>
          <w:rFonts w:ascii="Arial" w:hAnsi="Arial" w:cs="Arial"/>
          <w:color w:val="000000" w:themeColor="text1"/>
        </w:rPr>
        <w:t xml:space="preserve"> </w:t>
      </w:r>
    </w:p>
    <w:p w14:paraId="5D07F9F1" w14:textId="27F0A203" w:rsidR="0079622E" w:rsidRPr="0079622E" w:rsidRDefault="0079622E" w:rsidP="00AD51DF">
      <w:pPr>
        <w:pStyle w:val="Akapitzlist"/>
        <w:numPr>
          <w:ilvl w:val="0"/>
          <w:numId w:val="92"/>
        </w:numPr>
        <w:tabs>
          <w:tab w:val="left" w:pos="284"/>
        </w:tabs>
        <w:overflowPunct w:val="0"/>
        <w:autoSpaceDE w:val="0"/>
        <w:autoSpaceDN w:val="0"/>
        <w:adjustRightInd w:val="0"/>
        <w:spacing w:before="120" w:after="120" w:line="276" w:lineRule="auto"/>
        <w:ind w:left="284" w:hanging="284"/>
        <w:jc w:val="both"/>
        <w:textAlignment w:val="baseline"/>
        <w:rPr>
          <w:rFonts w:ascii="Arial" w:hAnsi="Arial" w:cs="Arial"/>
          <w:color w:val="000000" w:themeColor="text1"/>
        </w:rPr>
      </w:pPr>
      <w:r w:rsidRPr="0079622E">
        <w:rPr>
          <w:rFonts w:ascii="Arial" w:hAnsi="Arial" w:cs="Arial"/>
          <w:color w:val="000000" w:themeColor="text1"/>
        </w:rPr>
        <w:t xml:space="preserve">Wszelkie koszty związane z uzyskaniem dokumentów wymaganych przez Zamawiającego ponosi </w:t>
      </w:r>
      <w:r w:rsidR="00A7336B">
        <w:rPr>
          <w:rFonts w:ascii="Arial" w:hAnsi="Arial" w:cs="Arial"/>
          <w:color w:val="000000" w:themeColor="text1"/>
        </w:rPr>
        <w:t>Wykonaw</w:t>
      </w:r>
      <w:r w:rsidRPr="0079622E">
        <w:rPr>
          <w:rFonts w:ascii="Arial" w:hAnsi="Arial" w:cs="Arial"/>
          <w:color w:val="000000" w:themeColor="text1"/>
        </w:rPr>
        <w:t xml:space="preserve">ca.  </w:t>
      </w:r>
    </w:p>
    <w:p w14:paraId="653B75BD" w14:textId="73D0C5BB" w:rsidR="0079622E" w:rsidRPr="0079622E" w:rsidRDefault="0079622E" w:rsidP="00AD51DF">
      <w:pPr>
        <w:pStyle w:val="tekst"/>
        <w:numPr>
          <w:ilvl w:val="0"/>
          <w:numId w:val="92"/>
        </w:numPr>
        <w:spacing w:before="0" w:after="120"/>
        <w:ind w:left="284" w:hanging="284"/>
        <w:rPr>
          <w:rFonts w:ascii="Arial" w:hAnsi="Arial" w:cs="Arial"/>
          <w:sz w:val="20"/>
          <w:szCs w:val="20"/>
        </w:rPr>
      </w:pPr>
      <w:r w:rsidRPr="0079622E">
        <w:rPr>
          <w:rFonts w:ascii="Arial" w:hAnsi="Arial" w:cs="Arial"/>
          <w:sz w:val="20"/>
          <w:szCs w:val="20"/>
        </w:rPr>
        <w:t xml:space="preserve">Jeżeli </w:t>
      </w:r>
      <w:r w:rsidR="00A7336B">
        <w:rPr>
          <w:rFonts w:ascii="Arial" w:hAnsi="Arial" w:cs="Arial"/>
          <w:sz w:val="20"/>
          <w:szCs w:val="20"/>
        </w:rPr>
        <w:t>Wykonaw</w:t>
      </w:r>
      <w:r w:rsidRPr="0079622E">
        <w:rPr>
          <w:rFonts w:ascii="Arial" w:hAnsi="Arial" w:cs="Arial"/>
          <w:sz w:val="20"/>
          <w:szCs w:val="20"/>
        </w:rPr>
        <w:t xml:space="preserve">ca nie złoży podmiotowych środków dowodowych wymaganych w  postępowaniu lub są one niekompletne lub zawierają błędy, Zamawiający wzywa </w:t>
      </w:r>
      <w:r w:rsidR="00A7336B">
        <w:rPr>
          <w:rFonts w:ascii="Arial" w:hAnsi="Arial" w:cs="Arial"/>
          <w:sz w:val="20"/>
          <w:szCs w:val="20"/>
        </w:rPr>
        <w:t>Wykonaw</w:t>
      </w:r>
      <w:r w:rsidRPr="0079622E">
        <w:rPr>
          <w:rFonts w:ascii="Arial" w:hAnsi="Arial" w:cs="Arial"/>
          <w:sz w:val="20"/>
          <w:szCs w:val="20"/>
        </w:rPr>
        <w:t>cę do odpowiednio do ich złożenia, poprawienia lub uzupełnienia w wyznaczonym terminie.</w:t>
      </w:r>
    </w:p>
    <w:p w14:paraId="3520BA3D" w14:textId="77777777" w:rsidR="0079622E" w:rsidRPr="0079622E" w:rsidRDefault="0079622E" w:rsidP="00AD51DF">
      <w:pPr>
        <w:pStyle w:val="tekst"/>
        <w:numPr>
          <w:ilvl w:val="0"/>
          <w:numId w:val="92"/>
        </w:numPr>
        <w:spacing w:before="0" w:after="120"/>
        <w:ind w:left="284" w:hanging="284"/>
        <w:rPr>
          <w:rFonts w:ascii="Arial" w:hAnsi="Arial" w:cs="Arial"/>
          <w:sz w:val="20"/>
          <w:szCs w:val="20"/>
        </w:rPr>
      </w:pPr>
      <w:r w:rsidRPr="0079622E">
        <w:rPr>
          <w:rFonts w:ascii="Arial" w:hAnsi="Arial" w:cs="Arial"/>
          <w:sz w:val="20"/>
          <w:szCs w:val="20"/>
        </w:rPr>
        <w:t>Zamawiający może żądać wyjaśnień podmiotowych środków dowodowych.</w:t>
      </w:r>
    </w:p>
    <w:p w14:paraId="43958330" w14:textId="1847CD59" w:rsidR="0079622E" w:rsidRDefault="0079622E" w:rsidP="00AD51DF">
      <w:pPr>
        <w:pStyle w:val="tekst"/>
        <w:numPr>
          <w:ilvl w:val="0"/>
          <w:numId w:val="92"/>
        </w:numPr>
        <w:spacing w:before="0" w:after="120"/>
        <w:ind w:left="284" w:hanging="284"/>
        <w:rPr>
          <w:rFonts w:ascii="Arial" w:hAnsi="Arial" w:cs="Arial"/>
          <w:sz w:val="20"/>
          <w:szCs w:val="20"/>
        </w:rPr>
      </w:pPr>
      <w:r w:rsidRPr="0079622E">
        <w:rPr>
          <w:rFonts w:ascii="Arial" w:hAnsi="Arial" w:cs="Arial"/>
          <w:sz w:val="20"/>
          <w:szCs w:val="20"/>
        </w:rPr>
        <w:t xml:space="preserve">Jeżeli złożone przez </w:t>
      </w:r>
      <w:r w:rsidR="00A7336B">
        <w:rPr>
          <w:rFonts w:ascii="Arial" w:hAnsi="Arial" w:cs="Arial"/>
          <w:sz w:val="20"/>
          <w:szCs w:val="20"/>
        </w:rPr>
        <w:t>Wykonaw</w:t>
      </w:r>
      <w:r w:rsidRPr="0079622E">
        <w:rPr>
          <w:rFonts w:ascii="Arial" w:hAnsi="Arial" w:cs="Arial"/>
          <w:sz w:val="20"/>
          <w:szCs w:val="20"/>
        </w:rPr>
        <w:t>cę podmiotowe środki dowodowe budzą wątpliwości Zamawiającego, Zamawiający może zwrócić się bezpośrednio do podmiotu, który jest w posiadaniu informacji o przedstawienie ich.</w:t>
      </w:r>
      <w:r>
        <w:rPr>
          <w:rFonts w:ascii="Arial" w:hAnsi="Arial" w:cs="Arial"/>
          <w:sz w:val="20"/>
          <w:szCs w:val="20"/>
        </w:rPr>
        <w:t xml:space="preserve"> </w:t>
      </w:r>
    </w:p>
    <w:p w14:paraId="1DDE514C" w14:textId="77777777" w:rsidR="0079622E" w:rsidRPr="0079622E" w:rsidRDefault="0079622E" w:rsidP="00AD51DF">
      <w:pPr>
        <w:pStyle w:val="tekst"/>
        <w:numPr>
          <w:ilvl w:val="0"/>
          <w:numId w:val="92"/>
        </w:numPr>
        <w:spacing w:before="0" w:after="240"/>
        <w:ind w:left="284" w:hanging="284"/>
        <w:rPr>
          <w:rFonts w:ascii="Arial" w:hAnsi="Arial" w:cs="Arial"/>
          <w:sz w:val="20"/>
          <w:szCs w:val="20"/>
        </w:rPr>
      </w:pPr>
      <w:r w:rsidRPr="0079622E">
        <w:rPr>
          <w:rFonts w:ascii="Arial" w:hAnsi="Arial" w:cs="Arial"/>
          <w:sz w:val="20"/>
          <w:szCs w:val="20"/>
        </w:rPr>
        <w:t>Zamawiający nie wzywa do złożenia podmiotowych środków dowodowych, jeżeli może je uzyskać za pomocą bezpłatnych, ogólnodostępnych baz danych.</w:t>
      </w:r>
    </w:p>
    <w:p w14:paraId="2D0993B5" w14:textId="26C56449" w:rsidR="005D254B" w:rsidRPr="00D85A34" w:rsidRDefault="005D254B" w:rsidP="005D254B">
      <w:pPr>
        <w:spacing w:before="240" w:after="120" w:line="276" w:lineRule="auto"/>
        <w:ind w:left="425" w:hanging="425"/>
        <w:rPr>
          <w:rFonts w:ascii="Arial" w:eastAsia="Times New Roman" w:hAnsi="Arial" w:cs="Arial"/>
          <w:color w:val="4472C4" w:themeColor="accent1"/>
          <w:sz w:val="20"/>
          <w:szCs w:val="20"/>
          <w:lang w:eastAsia="pl-PL"/>
        </w:rPr>
      </w:pPr>
      <w:bookmarkStart w:id="40" w:name="_Hlk125020296"/>
      <w:r w:rsidRPr="00D85A34">
        <w:rPr>
          <w:rFonts w:ascii="Arial" w:eastAsia="Times New Roman" w:hAnsi="Arial" w:cs="Arial"/>
          <w:b/>
          <w:color w:val="4472C4" w:themeColor="accent1"/>
          <w:sz w:val="20"/>
          <w:szCs w:val="20"/>
          <w:lang w:eastAsia="pl-PL"/>
        </w:rPr>
        <w:t xml:space="preserve">ROZDZIAŁ </w:t>
      </w:r>
      <w:r w:rsidR="00694A83" w:rsidRPr="00D85A34">
        <w:rPr>
          <w:rFonts w:ascii="Arial" w:eastAsia="Times New Roman" w:hAnsi="Arial" w:cs="Arial"/>
          <w:b/>
          <w:color w:val="4472C4" w:themeColor="accent1"/>
          <w:sz w:val="20"/>
          <w:szCs w:val="20"/>
          <w:lang w:eastAsia="pl-PL"/>
        </w:rPr>
        <w:t>I</w:t>
      </w:r>
      <w:r w:rsidRPr="00D85A34">
        <w:rPr>
          <w:rFonts w:ascii="Arial" w:eastAsia="Times New Roman" w:hAnsi="Arial" w:cs="Arial"/>
          <w:b/>
          <w:color w:val="4472C4" w:themeColor="accent1"/>
          <w:sz w:val="20"/>
          <w:szCs w:val="20"/>
          <w:lang w:eastAsia="pl-PL"/>
        </w:rPr>
        <w:t>X</w:t>
      </w:r>
      <w:r w:rsidRPr="00D85A34">
        <w:rPr>
          <w:rFonts w:ascii="Arial" w:eastAsia="Times New Roman" w:hAnsi="Arial" w:cs="Arial"/>
          <w:color w:val="4472C4" w:themeColor="accent1"/>
          <w:sz w:val="20"/>
          <w:szCs w:val="20"/>
          <w:lang w:eastAsia="pl-PL"/>
        </w:rPr>
        <w:t xml:space="preserve"> — WYMAGANIA DOTYCZĄCE WADIUM</w:t>
      </w:r>
    </w:p>
    <w:p w14:paraId="63745DE5" w14:textId="21CCC323" w:rsidR="005D254B" w:rsidRPr="005D254B" w:rsidRDefault="005D254B" w:rsidP="00AD51DF">
      <w:pPr>
        <w:numPr>
          <w:ilvl w:val="0"/>
          <w:numId w:val="57"/>
        </w:numPr>
        <w:tabs>
          <w:tab w:val="clear" w:pos="720"/>
          <w:tab w:val="num" w:pos="284"/>
          <w:tab w:val="num" w:pos="1440"/>
        </w:tabs>
        <w:spacing w:after="120" w:line="276" w:lineRule="auto"/>
        <w:ind w:left="284" w:right="-200" w:hanging="284"/>
        <w:jc w:val="both"/>
        <w:rPr>
          <w:rFonts w:ascii="Arial" w:eastAsia="Times New Roman" w:hAnsi="Arial" w:cs="Arial"/>
          <w:sz w:val="20"/>
          <w:szCs w:val="20"/>
          <w:lang w:eastAsia="pl-PL"/>
        </w:rPr>
      </w:pPr>
      <w:r w:rsidRPr="005D254B">
        <w:rPr>
          <w:rFonts w:ascii="Arial" w:eastAsia="Times New Roman" w:hAnsi="Arial" w:cs="Arial"/>
          <w:sz w:val="20"/>
          <w:szCs w:val="20"/>
          <w:lang w:eastAsia="pl-PL"/>
        </w:rPr>
        <w:t xml:space="preserve">Przystępując do przetargu </w:t>
      </w:r>
      <w:r w:rsidR="00A7336B">
        <w:rPr>
          <w:rFonts w:ascii="Arial" w:eastAsia="Times New Roman" w:hAnsi="Arial" w:cs="Arial"/>
          <w:sz w:val="20"/>
          <w:szCs w:val="20"/>
          <w:lang w:eastAsia="pl-PL"/>
        </w:rPr>
        <w:t>Wykonaw</w:t>
      </w:r>
      <w:r w:rsidRPr="005D254B">
        <w:rPr>
          <w:rFonts w:ascii="Arial" w:eastAsia="Times New Roman" w:hAnsi="Arial" w:cs="Arial"/>
          <w:sz w:val="20"/>
          <w:szCs w:val="20"/>
          <w:lang w:eastAsia="pl-PL"/>
        </w:rPr>
        <w:t xml:space="preserve">ca zobowiązany jest do wniesienia wadium przed upływem ostatecznego terminu składania ofert w wysokości: </w:t>
      </w:r>
      <w:r w:rsidR="00AE76D2">
        <w:rPr>
          <w:rFonts w:ascii="Arial" w:eastAsia="Times New Roman" w:hAnsi="Arial" w:cs="Arial"/>
          <w:b/>
          <w:sz w:val="20"/>
          <w:szCs w:val="20"/>
          <w:lang w:eastAsia="pl-PL"/>
        </w:rPr>
        <w:t>60 000</w:t>
      </w:r>
      <w:r w:rsidRPr="005D254B">
        <w:rPr>
          <w:rFonts w:ascii="Arial" w:eastAsia="Times New Roman" w:hAnsi="Arial" w:cs="Arial"/>
          <w:b/>
          <w:sz w:val="20"/>
          <w:szCs w:val="20"/>
          <w:lang w:eastAsia="pl-PL"/>
        </w:rPr>
        <w:t xml:space="preserve"> </w:t>
      </w:r>
      <w:r w:rsidRPr="005D254B">
        <w:rPr>
          <w:rFonts w:ascii="Arial" w:eastAsia="Times New Roman" w:hAnsi="Arial" w:cs="Arial"/>
          <w:sz w:val="20"/>
          <w:szCs w:val="20"/>
          <w:lang w:eastAsia="pl-PL"/>
        </w:rPr>
        <w:t xml:space="preserve">zł (słownie: </w:t>
      </w:r>
      <w:r w:rsidR="00AE76D2">
        <w:rPr>
          <w:rFonts w:ascii="Arial" w:eastAsia="Times New Roman" w:hAnsi="Arial" w:cs="Arial"/>
          <w:sz w:val="20"/>
          <w:szCs w:val="20"/>
          <w:lang w:eastAsia="pl-PL"/>
        </w:rPr>
        <w:t>sześćdziesiąt tysięcy</w:t>
      </w:r>
      <w:r w:rsidRPr="005D254B">
        <w:rPr>
          <w:rFonts w:ascii="Arial" w:eastAsia="Times New Roman" w:hAnsi="Arial" w:cs="Arial"/>
          <w:sz w:val="20"/>
          <w:szCs w:val="20"/>
          <w:lang w:eastAsia="pl-PL"/>
        </w:rPr>
        <w:t xml:space="preserve"> zł) </w:t>
      </w:r>
      <w:r w:rsidRPr="005D254B">
        <w:rPr>
          <w:rFonts w:ascii="Arial" w:hAnsi="Arial" w:cs="Arial"/>
          <w:sz w:val="20"/>
          <w:szCs w:val="20"/>
        </w:rPr>
        <w:t>utrzymania nieprzerwanie do dnia upływu terminu związania ofertą.</w:t>
      </w:r>
    </w:p>
    <w:p w14:paraId="0304A56F" w14:textId="77777777" w:rsidR="005D254B" w:rsidRPr="005D254B" w:rsidRDefault="005D254B" w:rsidP="00AD51DF">
      <w:pPr>
        <w:numPr>
          <w:ilvl w:val="0"/>
          <w:numId w:val="57"/>
        </w:numPr>
        <w:tabs>
          <w:tab w:val="clear" w:pos="720"/>
          <w:tab w:val="num" w:pos="284"/>
          <w:tab w:val="num" w:pos="1440"/>
        </w:tabs>
        <w:spacing w:after="120" w:line="276" w:lineRule="auto"/>
        <w:ind w:left="284" w:right="-200" w:hanging="284"/>
        <w:jc w:val="both"/>
        <w:rPr>
          <w:rFonts w:ascii="Arial" w:eastAsia="Times New Roman" w:hAnsi="Arial" w:cs="Arial"/>
          <w:sz w:val="20"/>
          <w:szCs w:val="20"/>
          <w:lang w:eastAsia="pl-PL"/>
        </w:rPr>
      </w:pPr>
      <w:r w:rsidRPr="005D254B">
        <w:rPr>
          <w:rFonts w:ascii="Arial" w:hAnsi="Arial" w:cs="Arial"/>
          <w:sz w:val="20"/>
          <w:szCs w:val="20"/>
        </w:rPr>
        <w:t>Wadium może być wnoszone w jednej lub kilku następujących formach:</w:t>
      </w:r>
    </w:p>
    <w:p w14:paraId="644B3FAE" w14:textId="77777777" w:rsidR="005D254B" w:rsidRPr="005D254B" w:rsidRDefault="005D254B" w:rsidP="00AD51DF">
      <w:pPr>
        <w:pStyle w:val="pkt"/>
        <w:numPr>
          <w:ilvl w:val="0"/>
          <w:numId w:val="58"/>
        </w:numPr>
        <w:tabs>
          <w:tab w:val="clear" w:pos="2340"/>
        </w:tabs>
        <w:spacing w:before="0" w:after="120" w:line="276" w:lineRule="auto"/>
        <w:ind w:left="709" w:hanging="283"/>
        <w:rPr>
          <w:rFonts w:ascii="Arial" w:hAnsi="Arial" w:cs="Arial"/>
          <w:sz w:val="20"/>
          <w:szCs w:val="20"/>
        </w:rPr>
      </w:pPr>
      <w:r w:rsidRPr="005D254B">
        <w:rPr>
          <w:rFonts w:ascii="Arial" w:hAnsi="Arial" w:cs="Arial"/>
          <w:sz w:val="20"/>
          <w:szCs w:val="20"/>
        </w:rPr>
        <w:t>pieniądzu;</w:t>
      </w:r>
    </w:p>
    <w:p w14:paraId="35D6E46F" w14:textId="77777777" w:rsidR="005D254B" w:rsidRPr="005D254B" w:rsidRDefault="005D254B" w:rsidP="00AD51DF">
      <w:pPr>
        <w:pStyle w:val="pkt"/>
        <w:numPr>
          <w:ilvl w:val="0"/>
          <w:numId w:val="58"/>
        </w:numPr>
        <w:tabs>
          <w:tab w:val="clear" w:pos="2340"/>
        </w:tabs>
        <w:spacing w:before="0" w:after="120" w:line="276" w:lineRule="auto"/>
        <w:ind w:left="709" w:hanging="283"/>
        <w:rPr>
          <w:rFonts w:ascii="Arial" w:hAnsi="Arial" w:cs="Arial"/>
          <w:sz w:val="20"/>
          <w:szCs w:val="20"/>
        </w:rPr>
      </w:pPr>
      <w:r w:rsidRPr="005D254B">
        <w:rPr>
          <w:rFonts w:ascii="Arial" w:hAnsi="Arial" w:cs="Arial"/>
          <w:sz w:val="20"/>
          <w:szCs w:val="20"/>
        </w:rPr>
        <w:lastRenderedPageBreak/>
        <w:t>gwarancjach bankowych;</w:t>
      </w:r>
    </w:p>
    <w:p w14:paraId="10064839" w14:textId="77777777" w:rsidR="005D254B" w:rsidRPr="005D254B" w:rsidRDefault="005D254B" w:rsidP="00AD51DF">
      <w:pPr>
        <w:pStyle w:val="pkt"/>
        <w:numPr>
          <w:ilvl w:val="0"/>
          <w:numId w:val="58"/>
        </w:numPr>
        <w:tabs>
          <w:tab w:val="clear" w:pos="2340"/>
        </w:tabs>
        <w:spacing w:before="0" w:after="120" w:line="276" w:lineRule="auto"/>
        <w:ind w:left="709" w:hanging="283"/>
        <w:rPr>
          <w:rFonts w:ascii="Arial" w:hAnsi="Arial" w:cs="Arial"/>
          <w:sz w:val="20"/>
          <w:szCs w:val="20"/>
        </w:rPr>
      </w:pPr>
      <w:r w:rsidRPr="005D254B">
        <w:rPr>
          <w:rFonts w:ascii="Arial" w:hAnsi="Arial" w:cs="Arial"/>
          <w:sz w:val="20"/>
          <w:szCs w:val="20"/>
        </w:rPr>
        <w:t>gwarancjach ubezpieczeniowych,</w:t>
      </w:r>
    </w:p>
    <w:p w14:paraId="5C0D7AA3" w14:textId="77777777" w:rsidR="005D254B" w:rsidRPr="005D254B" w:rsidRDefault="005D254B" w:rsidP="00AD51DF">
      <w:pPr>
        <w:pStyle w:val="pkt"/>
        <w:numPr>
          <w:ilvl w:val="0"/>
          <w:numId w:val="58"/>
        </w:numPr>
        <w:tabs>
          <w:tab w:val="clear" w:pos="2340"/>
        </w:tabs>
        <w:spacing w:before="0" w:after="120" w:line="276" w:lineRule="auto"/>
        <w:ind w:left="709" w:hanging="283"/>
        <w:rPr>
          <w:rFonts w:ascii="Arial" w:hAnsi="Arial" w:cs="Arial"/>
          <w:sz w:val="20"/>
          <w:szCs w:val="20"/>
        </w:rPr>
      </w:pPr>
      <w:r w:rsidRPr="005D254B">
        <w:rPr>
          <w:rFonts w:ascii="Arial" w:hAnsi="Arial" w:cs="Arial"/>
          <w:sz w:val="20"/>
          <w:szCs w:val="20"/>
        </w:rPr>
        <w:t>poręczeniach bankowych lub poręczeniach spółdzielczej kasy oszczędnościowo - kredytowej, z tym że zobowiązanie kasy jest zawsze zobowiązaniem pieniężnym;</w:t>
      </w:r>
    </w:p>
    <w:p w14:paraId="5F496E21" w14:textId="71884D97" w:rsidR="00AE76D2" w:rsidRPr="00D85A34" w:rsidRDefault="00694A83" w:rsidP="00D85A34">
      <w:pPr>
        <w:spacing w:after="120" w:line="360" w:lineRule="auto"/>
        <w:ind w:left="426"/>
        <w:jc w:val="both"/>
        <w:rPr>
          <w:rFonts w:ascii="Arial" w:eastAsia="Times New Roman" w:hAnsi="Arial" w:cs="Arial"/>
          <w:bCs/>
          <w:i/>
          <w:iCs/>
          <w:sz w:val="20"/>
          <w:szCs w:val="20"/>
          <w:lang w:eastAsia="pl-PL"/>
        </w:rPr>
      </w:pPr>
      <w:r w:rsidRPr="00D85A34">
        <w:rPr>
          <w:rFonts w:ascii="Arial" w:hAnsi="Arial" w:cs="Arial"/>
          <w:bCs/>
          <w:sz w:val="20"/>
          <w:szCs w:val="20"/>
        </w:rPr>
        <w:t xml:space="preserve">Z wniesionego wadium musi wynikać, że zabezpiecza ofertę </w:t>
      </w:r>
      <w:r w:rsidR="00A7336B" w:rsidRPr="00D85A34">
        <w:rPr>
          <w:rFonts w:ascii="Arial" w:hAnsi="Arial" w:cs="Arial"/>
          <w:bCs/>
          <w:sz w:val="20"/>
          <w:szCs w:val="20"/>
        </w:rPr>
        <w:t>Wykonaw</w:t>
      </w:r>
      <w:r w:rsidRPr="00D85A34">
        <w:rPr>
          <w:rFonts w:ascii="Arial" w:hAnsi="Arial" w:cs="Arial"/>
          <w:bCs/>
          <w:sz w:val="20"/>
          <w:szCs w:val="20"/>
        </w:rPr>
        <w:t xml:space="preserve">cy złożoną </w:t>
      </w:r>
      <w:r w:rsidR="00D85A34">
        <w:rPr>
          <w:rFonts w:ascii="Arial" w:hAnsi="Arial" w:cs="Arial"/>
          <w:bCs/>
          <w:sz w:val="20"/>
          <w:szCs w:val="20"/>
        </w:rPr>
        <w:br/>
      </w:r>
      <w:r w:rsidRPr="00D85A34">
        <w:rPr>
          <w:rFonts w:ascii="Arial" w:hAnsi="Arial" w:cs="Arial"/>
          <w:bCs/>
          <w:sz w:val="20"/>
          <w:szCs w:val="20"/>
        </w:rPr>
        <w:t>w postępowaniu o udzielenie zamówienia na zadanie pn.:</w:t>
      </w:r>
      <w:r w:rsidR="00AE76D2" w:rsidRPr="00D85A34">
        <w:rPr>
          <w:rFonts w:ascii="Arial" w:hAnsi="Arial" w:cs="Arial"/>
          <w:bCs/>
          <w:sz w:val="20"/>
          <w:szCs w:val="20"/>
        </w:rPr>
        <w:t xml:space="preserve"> </w:t>
      </w:r>
      <w:bookmarkStart w:id="41" w:name="_Hlk213933455"/>
      <w:bookmarkStart w:id="42" w:name="_Hlk209432710"/>
      <w:r w:rsidR="00D85A34" w:rsidRPr="00D85A34">
        <w:rPr>
          <w:rFonts w:ascii="Arial" w:eastAsia="Times New Roman" w:hAnsi="Arial" w:cs="Arial"/>
          <w:bCs/>
          <w:i/>
          <w:iCs/>
          <w:sz w:val="20"/>
          <w:szCs w:val="20"/>
          <w:lang w:eastAsia="pl-PL"/>
        </w:rPr>
        <w:t xml:space="preserve">BUDOWA KOGENERACYJNEGO AGREGATU PRĄDOTWÓRCZEGO ZASILANEGO BIOGAZEM wraz z infrastrukturą towarzyszącą na terenie Oczyszczalni Ścieków ŁYNA w Olsztynie, </w:t>
      </w:r>
      <w:bookmarkEnd w:id="41"/>
      <w:bookmarkEnd w:id="42"/>
      <w:r w:rsidR="00AE76D2" w:rsidRPr="00D85A34">
        <w:rPr>
          <w:rFonts w:ascii="Arial" w:hAnsi="Arial" w:cs="Arial"/>
          <w:bCs/>
          <w:color w:val="000000" w:themeColor="text1"/>
          <w:sz w:val="20"/>
          <w:szCs w:val="20"/>
        </w:rPr>
        <w:t>nr postępowania PZP.262.</w:t>
      </w:r>
      <w:r w:rsidR="00D85A34" w:rsidRPr="00D85A34">
        <w:rPr>
          <w:rFonts w:ascii="Arial" w:hAnsi="Arial" w:cs="Arial"/>
          <w:bCs/>
          <w:color w:val="000000" w:themeColor="text1"/>
          <w:sz w:val="20"/>
          <w:szCs w:val="20"/>
        </w:rPr>
        <w:t>8</w:t>
      </w:r>
      <w:r w:rsidR="00AE76D2" w:rsidRPr="00D85A34">
        <w:rPr>
          <w:rFonts w:ascii="Arial" w:hAnsi="Arial" w:cs="Arial"/>
          <w:bCs/>
          <w:color w:val="000000" w:themeColor="text1"/>
          <w:sz w:val="20"/>
          <w:szCs w:val="20"/>
        </w:rPr>
        <w:t>.2026.RIR</w:t>
      </w:r>
    </w:p>
    <w:p w14:paraId="3529AAC0" w14:textId="1117D6BB" w:rsidR="00694A83" w:rsidRPr="00694A83" w:rsidRDefault="005D254B" w:rsidP="00AD51DF">
      <w:pPr>
        <w:pStyle w:val="ust"/>
        <w:numPr>
          <w:ilvl w:val="0"/>
          <w:numId w:val="56"/>
        </w:numPr>
        <w:ind w:left="426" w:hanging="426"/>
        <w:rPr>
          <w:rFonts w:ascii="Arial" w:hAnsi="Arial" w:cs="Arial"/>
          <w:b/>
          <w:sz w:val="20"/>
        </w:rPr>
      </w:pPr>
      <w:r w:rsidRPr="005D254B">
        <w:rPr>
          <w:rFonts w:ascii="Arial" w:hAnsi="Arial" w:cs="Arial"/>
          <w:sz w:val="20"/>
          <w:szCs w:val="20"/>
        </w:rPr>
        <w:t>Wadium wnoszone w pieniądzu wpłaca się przelewem na rachunek bankowy Zamawiającego.</w:t>
      </w:r>
      <w:r w:rsidR="00694A83" w:rsidRPr="00694A83">
        <w:rPr>
          <w:rFonts w:ascii="Arial" w:hAnsi="Arial" w:cs="Arial"/>
          <w:sz w:val="20"/>
          <w:szCs w:val="20"/>
        </w:rPr>
        <w:t xml:space="preserve"> </w:t>
      </w:r>
    </w:p>
    <w:p w14:paraId="1A886962" w14:textId="77777777" w:rsidR="00694A83" w:rsidRPr="00694A83" w:rsidRDefault="00694A83" w:rsidP="00694A83">
      <w:pPr>
        <w:pStyle w:val="ust"/>
        <w:spacing w:after="120"/>
        <w:ind w:left="425" w:firstLine="0"/>
        <w:rPr>
          <w:rFonts w:ascii="Arial" w:hAnsi="Arial" w:cs="Arial"/>
          <w:b/>
          <w:sz w:val="20"/>
          <w:szCs w:val="20"/>
        </w:rPr>
      </w:pPr>
      <w:r w:rsidRPr="00694A83">
        <w:rPr>
          <w:rFonts w:ascii="Arial" w:hAnsi="Arial" w:cs="Arial"/>
          <w:b/>
          <w:sz w:val="20"/>
          <w:szCs w:val="20"/>
        </w:rPr>
        <w:t>Santander Bank Polska S.A., Oddział Olsztyn  nr 44 1090 2590 0000 0001 3191 4549</w:t>
      </w:r>
    </w:p>
    <w:p w14:paraId="41F266ED" w14:textId="24DEDF19" w:rsidR="005D254B" w:rsidRPr="005D254B" w:rsidRDefault="005D254B" w:rsidP="00AD51DF">
      <w:pPr>
        <w:pStyle w:val="ust"/>
        <w:numPr>
          <w:ilvl w:val="0"/>
          <w:numId w:val="56"/>
        </w:numPr>
        <w:spacing w:before="0" w:after="120" w:line="276" w:lineRule="auto"/>
        <w:ind w:left="426" w:hanging="426"/>
        <w:rPr>
          <w:rFonts w:ascii="Arial" w:hAnsi="Arial" w:cs="Arial"/>
          <w:sz w:val="20"/>
          <w:szCs w:val="20"/>
        </w:rPr>
      </w:pPr>
      <w:r w:rsidRPr="005D254B">
        <w:rPr>
          <w:rFonts w:ascii="Arial" w:hAnsi="Arial" w:cs="Arial"/>
          <w:sz w:val="20"/>
          <w:szCs w:val="20"/>
        </w:rPr>
        <w:t>Wadium wnoszone w formie gwarancji lub poręczenia, przekazuje się oryginał gwarancji lub poręczenia w postaci elektronicznej.</w:t>
      </w:r>
    </w:p>
    <w:p w14:paraId="596B925B" w14:textId="536C23EE" w:rsidR="005D254B" w:rsidRPr="005D254B" w:rsidRDefault="005D254B" w:rsidP="00AD51DF">
      <w:pPr>
        <w:pStyle w:val="ust"/>
        <w:numPr>
          <w:ilvl w:val="0"/>
          <w:numId w:val="56"/>
        </w:numPr>
        <w:spacing w:before="0" w:after="120" w:line="276" w:lineRule="auto"/>
        <w:ind w:left="426" w:hanging="426"/>
        <w:rPr>
          <w:rFonts w:ascii="Arial" w:hAnsi="Arial" w:cs="Arial"/>
          <w:bCs/>
          <w:sz w:val="20"/>
          <w:szCs w:val="20"/>
        </w:rPr>
      </w:pPr>
      <w:r w:rsidRPr="005D254B">
        <w:rPr>
          <w:rFonts w:ascii="Arial" w:hAnsi="Arial" w:cs="Arial"/>
          <w:bCs/>
          <w:sz w:val="20"/>
          <w:szCs w:val="20"/>
        </w:rPr>
        <w:t xml:space="preserve">Z treści gwarancji i poręczeń, o których mowa wyżej, musi wynikać bezwarunkowe, nieodwołalne </w:t>
      </w:r>
      <w:r w:rsidRPr="005D254B">
        <w:rPr>
          <w:rFonts w:ascii="Arial" w:hAnsi="Arial" w:cs="Arial"/>
          <w:bCs/>
          <w:sz w:val="20"/>
          <w:szCs w:val="20"/>
        </w:rPr>
        <w:br/>
        <w:t>i na pierwsze pisemne żądanie zamawiającego, zobowiązanie gwaranta do zapłaty na rzecz zamawiającego kwoty określonej w gwarancji w sytuacjach, o których mowa w § 27 ust. 9 Regulaminu.</w:t>
      </w:r>
      <w:r w:rsidR="000E1D46">
        <w:rPr>
          <w:rFonts w:ascii="Arial" w:hAnsi="Arial" w:cs="Arial"/>
          <w:bCs/>
          <w:sz w:val="20"/>
          <w:szCs w:val="20"/>
        </w:rPr>
        <w:t xml:space="preserve"> </w:t>
      </w:r>
    </w:p>
    <w:p w14:paraId="1B745F35" w14:textId="0C402695" w:rsidR="005D254B" w:rsidRPr="005D254B" w:rsidRDefault="005D254B" w:rsidP="00AD51DF">
      <w:pPr>
        <w:pStyle w:val="ust"/>
        <w:numPr>
          <w:ilvl w:val="0"/>
          <w:numId w:val="56"/>
        </w:numPr>
        <w:spacing w:before="0" w:after="120" w:line="276" w:lineRule="auto"/>
        <w:ind w:left="426" w:hanging="426"/>
        <w:rPr>
          <w:rFonts w:ascii="Arial" w:hAnsi="Arial" w:cs="Arial"/>
          <w:bCs/>
          <w:sz w:val="20"/>
          <w:szCs w:val="20"/>
        </w:rPr>
      </w:pPr>
      <w:r w:rsidRPr="005D254B">
        <w:rPr>
          <w:rFonts w:ascii="Arial" w:hAnsi="Arial" w:cs="Arial"/>
          <w:sz w:val="20"/>
          <w:szCs w:val="20"/>
        </w:rPr>
        <w:t xml:space="preserve">W przypadku wadium wnoszonego przez </w:t>
      </w:r>
      <w:r w:rsidR="00A7336B">
        <w:rPr>
          <w:rFonts w:ascii="Arial" w:hAnsi="Arial" w:cs="Arial"/>
          <w:sz w:val="20"/>
          <w:szCs w:val="20"/>
        </w:rPr>
        <w:t>Wykonaw</w:t>
      </w:r>
      <w:r w:rsidRPr="005D254B">
        <w:rPr>
          <w:rFonts w:ascii="Arial" w:hAnsi="Arial" w:cs="Arial"/>
          <w:sz w:val="20"/>
          <w:szCs w:val="20"/>
        </w:rPr>
        <w:t xml:space="preserve">ców wspólnie ubiegających się o zamówienie publiczne w innej formie niż pieniężna – Zamawiający wymaga, żeby w treści gwarancji: </w:t>
      </w:r>
    </w:p>
    <w:p w14:paraId="5A7539C9" w14:textId="7E9869E0" w:rsidR="005D254B" w:rsidRPr="005D254B" w:rsidRDefault="005D254B" w:rsidP="00AD51DF">
      <w:pPr>
        <w:numPr>
          <w:ilvl w:val="0"/>
          <w:numId w:val="59"/>
        </w:numPr>
        <w:spacing w:after="80" w:line="276" w:lineRule="auto"/>
        <w:ind w:left="709" w:hanging="284"/>
        <w:jc w:val="both"/>
        <w:rPr>
          <w:rFonts w:ascii="Arial" w:eastAsia="Times New Roman" w:hAnsi="Arial" w:cs="Arial"/>
          <w:sz w:val="20"/>
          <w:szCs w:val="20"/>
          <w:lang w:eastAsia="pl-PL"/>
        </w:rPr>
      </w:pPr>
      <w:r w:rsidRPr="005D254B">
        <w:rPr>
          <w:rFonts w:ascii="Arial" w:eastAsia="Times New Roman" w:hAnsi="Arial" w:cs="Arial"/>
          <w:color w:val="000000"/>
          <w:sz w:val="20"/>
          <w:szCs w:val="20"/>
          <w:lang w:eastAsia="pl-PL"/>
        </w:rPr>
        <w:t>byli</w:t>
      </w:r>
      <w:r w:rsidRPr="005D254B">
        <w:rPr>
          <w:rFonts w:ascii="Arial" w:eastAsia="Times New Roman" w:hAnsi="Arial" w:cs="Arial"/>
          <w:sz w:val="20"/>
          <w:szCs w:val="20"/>
          <w:lang w:eastAsia="pl-PL"/>
        </w:rPr>
        <w:t xml:space="preserve"> wymienieni wszyscy </w:t>
      </w:r>
      <w:r w:rsidR="00A7336B">
        <w:rPr>
          <w:rFonts w:ascii="Arial" w:eastAsia="Times New Roman" w:hAnsi="Arial" w:cs="Arial"/>
          <w:sz w:val="20"/>
          <w:szCs w:val="20"/>
          <w:lang w:eastAsia="pl-PL"/>
        </w:rPr>
        <w:t>Wykonaw</w:t>
      </w:r>
      <w:r w:rsidRPr="005D254B">
        <w:rPr>
          <w:rFonts w:ascii="Arial" w:eastAsia="Times New Roman" w:hAnsi="Arial" w:cs="Arial"/>
          <w:sz w:val="20"/>
          <w:szCs w:val="20"/>
          <w:lang w:eastAsia="pl-PL"/>
        </w:rPr>
        <w:t>cy wspólnie ubiegający się o zamówienie publiczne,</w:t>
      </w:r>
    </w:p>
    <w:p w14:paraId="5E36C370" w14:textId="77777777" w:rsidR="005D254B" w:rsidRPr="005D254B" w:rsidRDefault="005D254B" w:rsidP="00AD51DF">
      <w:pPr>
        <w:numPr>
          <w:ilvl w:val="0"/>
          <w:numId w:val="59"/>
        </w:numPr>
        <w:spacing w:after="120" w:line="276" w:lineRule="auto"/>
        <w:ind w:left="709" w:hanging="284"/>
        <w:jc w:val="both"/>
        <w:rPr>
          <w:rFonts w:ascii="Arial" w:eastAsia="Times New Roman" w:hAnsi="Arial" w:cs="Arial"/>
          <w:sz w:val="20"/>
          <w:szCs w:val="20"/>
          <w:lang w:eastAsia="pl-PL"/>
        </w:rPr>
      </w:pPr>
      <w:r w:rsidRPr="005D254B">
        <w:rPr>
          <w:rFonts w:ascii="Arial" w:eastAsia="Times New Roman" w:hAnsi="Arial" w:cs="Arial"/>
          <w:color w:val="000000"/>
          <w:sz w:val="20"/>
          <w:szCs w:val="20"/>
          <w:lang w:eastAsia="pl-PL"/>
        </w:rPr>
        <w:t>lub</w:t>
      </w:r>
      <w:r w:rsidRPr="005D254B">
        <w:rPr>
          <w:rFonts w:ascii="Arial" w:eastAsia="Times New Roman" w:hAnsi="Arial" w:cs="Arial"/>
          <w:sz w:val="20"/>
          <w:szCs w:val="20"/>
          <w:lang w:eastAsia="pl-PL"/>
        </w:rPr>
        <w:t xml:space="preserve"> żeby znalazło się sformułowanie, że gwarancja zabezpiecza ofertę podmiotów wspólnie ubiegających się o udzielenie zamówienia publicznego.</w:t>
      </w:r>
    </w:p>
    <w:p w14:paraId="75F47D58" w14:textId="77777777" w:rsidR="005D254B" w:rsidRPr="005D254B" w:rsidRDefault="005D254B" w:rsidP="005D254B">
      <w:pPr>
        <w:spacing w:after="120" w:line="276" w:lineRule="auto"/>
        <w:ind w:left="284"/>
        <w:jc w:val="both"/>
        <w:rPr>
          <w:rFonts w:ascii="Arial" w:eastAsia="Times New Roman" w:hAnsi="Arial" w:cs="Arial"/>
          <w:sz w:val="20"/>
          <w:szCs w:val="20"/>
          <w:lang w:eastAsia="pl-PL"/>
        </w:rPr>
      </w:pPr>
      <w:r w:rsidRPr="005D254B">
        <w:rPr>
          <w:rFonts w:ascii="Arial" w:eastAsia="Times New Roman" w:hAnsi="Arial" w:cs="Arial"/>
          <w:sz w:val="20"/>
          <w:szCs w:val="20"/>
          <w:lang w:eastAsia="pl-PL"/>
        </w:rPr>
        <w:t xml:space="preserve">Gwarancje wadialne mogą być wystawione na jednego z członków konsorcjum, który został prawidłowo umocowany do działania na rzecz pozostałych konsorcjantów – pełnomocnika pozostałych członków konsorcjum. </w:t>
      </w:r>
    </w:p>
    <w:p w14:paraId="3F799B1F" w14:textId="77777777" w:rsidR="005D254B" w:rsidRPr="005D254B" w:rsidRDefault="005D254B" w:rsidP="005D254B">
      <w:pPr>
        <w:spacing w:after="120" w:line="276" w:lineRule="auto"/>
        <w:ind w:left="284"/>
        <w:jc w:val="both"/>
        <w:rPr>
          <w:rFonts w:ascii="Arial" w:eastAsia="Times New Roman" w:hAnsi="Arial" w:cs="Arial"/>
          <w:sz w:val="20"/>
          <w:szCs w:val="20"/>
          <w:lang w:eastAsia="pl-PL"/>
        </w:rPr>
      </w:pPr>
      <w:r w:rsidRPr="005D254B">
        <w:rPr>
          <w:rFonts w:ascii="Arial" w:eastAsia="Times New Roman" w:hAnsi="Arial" w:cs="Arial"/>
          <w:sz w:val="20"/>
          <w:szCs w:val="20"/>
          <w:lang w:eastAsia="pl-PL"/>
        </w:rPr>
        <w:t xml:space="preserve">Wskazany w treści gwarancji wadialnej pełnomocnik odpowiada za wszystkie działania innych członków konsorcjum (odpowiedzialność solidarna zgodnie z art. 369 KC w związku z art. 14 i 139 ustawy PZP), które mogą być powodem zaistnienia przesłanek do zatrzymania wadium.  </w:t>
      </w:r>
    </w:p>
    <w:p w14:paraId="38D07C53" w14:textId="235F0492" w:rsidR="00694A83" w:rsidRPr="00694A83" w:rsidRDefault="00694A83" w:rsidP="00AD51DF">
      <w:pPr>
        <w:pStyle w:val="ust"/>
        <w:numPr>
          <w:ilvl w:val="0"/>
          <w:numId w:val="56"/>
        </w:numPr>
        <w:spacing w:before="0" w:after="120" w:line="276" w:lineRule="auto"/>
        <w:ind w:left="284" w:hanging="284"/>
        <w:rPr>
          <w:rFonts w:ascii="Arial" w:hAnsi="Arial" w:cs="Arial"/>
          <w:sz w:val="20"/>
          <w:szCs w:val="20"/>
        </w:rPr>
      </w:pPr>
      <w:r w:rsidRPr="00694A83">
        <w:rPr>
          <w:rFonts w:ascii="Arial" w:hAnsi="Arial" w:cs="Arial"/>
          <w:sz w:val="20"/>
          <w:szCs w:val="20"/>
        </w:rPr>
        <w:t xml:space="preserve">Zamawiający zwraca niezwłocznie wadium wszystkim </w:t>
      </w:r>
      <w:r w:rsidR="00A7336B">
        <w:rPr>
          <w:rFonts w:ascii="Arial" w:hAnsi="Arial" w:cs="Arial"/>
          <w:sz w:val="20"/>
          <w:szCs w:val="20"/>
        </w:rPr>
        <w:t>Wykonaw</w:t>
      </w:r>
      <w:r w:rsidRPr="00694A83">
        <w:rPr>
          <w:rFonts w:ascii="Arial" w:hAnsi="Arial" w:cs="Arial"/>
          <w:sz w:val="20"/>
          <w:szCs w:val="20"/>
        </w:rPr>
        <w:t xml:space="preserve">com jeżeli: </w:t>
      </w:r>
    </w:p>
    <w:p w14:paraId="313E3ED7" w14:textId="77777777" w:rsidR="00694A83" w:rsidRPr="00694A83" w:rsidRDefault="00694A83" w:rsidP="00AD51DF">
      <w:pPr>
        <w:pStyle w:val="Akapitzlist"/>
        <w:numPr>
          <w:ilvl w:val="0"/>
          <w:numId w:val="61"/>
        </w:numPr>
        <w:autoSpaceDE w:val="0"/>
        <w:adjustRightInd w:val="0"/>
        <w:spacing w:after="120" w:line="276" w:lineRule="auto"/>
        <w:ind w:left="709" w:hanging="283"/>
        <w:jc w:val="both"/>
        <w:rPr>
          <w:rFonts w:ascii="Arial" w:hAnsi="Arial" w:cs="Arial"/>
        </w:rPr>
      </w:pPr>
      <w:r w:rsidRPr="00694A83">
        <w:rPr>
          <w:rFonts w:ascii="Arial" w:hAnsi="Arial" w:cs="Arial"/>
        </w:rPr>
        <w:t>upłynął termin związania ofertą,</w:t>
      </w:r>
    </w:p>
    <w:p w14:paraId="3BFD8AE8" w14:textId="77777777" w:rsidR="00694A83" w:rsidRPr="00694A83" w:rsidRDefault="00694A83" w:rsidP="00AD51DF">
      <w:pPr>
        <w:pStyle w:val="Akapitzlist"/>
        <w:numPr>
          <w:ilvl w:val="0"/>
          <w:numId w:val="61"/>
        </w:numPr>
        <w:autoSpaceDE w:val="0"/>
        <w:adjustRightInd w:val="0"/>
        <w:spacing w:after="120" w:line="276" w:lineRule="auto"/>
        <w:ind w:left="709" w:hanging="283"/>
        <w:jc w:val="both"/>
        <w:rPr>
          <w:rFonts w:ascii="Arial" w:hAnsi="Arial" w:cs="Arial"/>
        </w:rPr>
      </w:pPr>
      <w:r w:rsidRPr="00694A83">
        <w:rPr>
          <w:rFonts w:ascii="Arial" w:hAnsi="Arial" w:cs="Arial"/>
        </w:rPr>
        <w:t>zawarto umowę w sprawie zamówienia publicznego</w:t>
      </w:r>
      <w:r w:rsidRPr="00694A83">
        <w:rPr>
          <w:rFonts w:ascii="Arial" w:hAnsi="Arial" w:cs="Arial"/>
          <w:color w:val="538135" w:themeColor="accent6" w:themeShade="BF"/>
        </w:rPr>
        <w:t>,</w:t>
      </w:r>
    </w:p>
    <w:p w14:paraId="08C6C718" w14:textId="77777777" w:rsidR="00694A83" w:rsidRPr="00694A83" w:rsidRDefault="00694A83" w:rsidP="00AD51DF">
      <w:pPr>
        <w:pStyle w:val="Akapitzlist"/>
        <w:numPr>
          <w:ilvl w:val="0"/>
          <w:numId w:val="61"/>
        </w:numPr>
        <w:autoSpaceDE w:val="0"/>
        <w:adjustRightInd w:val="0"/>
        <w:spacing w:after="120" w:line="276" w:lineRule="auto"/>
        <w:ind w:left="709" w:hanging="283"/>
        <w:jc w:val="both"/>
        <w:rPr>
          <w:rFonts w:ascii="Arial" w:hAnsi="Arial" w:cs="Arial"/>
        </w:rPr>
      </w:pPr>
      <w:r w:rsidRPr="00694A83">
        <w:rPr>
          <w:rFonts w:ascii="Arial" w:hAnsi="Arial" w:cs="Arial"/>
        </w:rPr>
        <w:t>unieważniono postępowanie,</w:t>
      </w:r>
    </w:p>
    <w:p w14:paraId="4CD08AE8" w14:textId="03BA3926" w:rsidR="00694A83" w:rsidRPr="00694A83" w:rsidRDefault="00A7336B" w:rsidP="00AD51DF">
      <w:pPr>
        <w:pStyle w:val="Akapitzlist"/>
        <w:numPr>
          <w:ilvl w:val="0"/>
          <w:numId w:val="61"/>
        </w:numPr>
        <w:autoSpaceDE w:val="0"/>
        <w:adjustRightInd w:val="0"/>
        <w:spacing w:after="120" w:line="276" w:lineRule="auto"/>
        <w:ind w:left="709" w:hanging="284"/>
        <w:jc w:val="both"/>
        <w:rPr>
          <w:rFonts w:ascii="Arial" w:hAnsi="Arial" w:cs="Arial"/>
          <w:color w:val="000000" w:themeColor="text1"/>
        </w:rPr>
      </w:pPr>
      <w:r>
        <w:rPr>
          <w:rFonts w:ascii="Arial" w:hAnsi="Arial" w:cs="Arial"/>
          <w:color w:val="000000" w:themeColor="text1"/>
        </w:rPr>
        <w:t>Wykonaw</w:t>
      </w:r>
      <w:r w:rsidR="00694A83" w:rsidRPr="00694A83">
        <w:rPr>
          <w:rFonts w:ascii="Arial" w:hAnsi="Arial" w:cs="Arial"/>
          <w:color w:val="000000" w:themeColor="text1"/>
        </w:rPr>
        <w:t>ca nie złożył oferty.</w:t>
      </w:r>
    </w:p>
    <w:p w14:paraId="776DC00B" w14:textId="1E2995A6" w:rsidR="00694A83" w:rsidRPr="00694A83" w:rsidRDefault="00694A83" w:rsidP="00AD51DF">
      <w:pPr>
        <w:pStyle w:val="Akapitzlist"/>
        <w:numPr>
          <w:ilvl w:val="0"/>
          <w:numId w:val="93"/>
        </w:numPr>
        <w:autoSpaceDE w:val="0"/>
        <w:autoSpaceDN w:val="0"/>
        <w:adjustRightInd w:val="0"/>
        <w:spacing w:after="120" w:line="276" w:lineRule="auto"/>
        <w:ind w:left="284" w:hanging="284"/>
        <w:contextualSpacing/>
        <w:jc w:val="both"/>
        <w:rPr>
          <w:rFonts w:ascii="Arial" w:hAnsi="Arial" w:cs="Arial"/>
        </w:rPr>
      </w:pPr>
      <w:r w:rsidRPr="00694A83">
        <w:rPr>
          <w:rFonts w:ascii="Arial" w:hAnsi="Arial" w:cs="Arial"/>
        </w:rPr>
        <w:t xml:space="preserve">Zamawiający zwraca niezwłocznie wadium na wniosek </w:t>
      </w:r>
      <w:r w:rsidR="00A7336B">
        <w:rPr>
          <w:rFonts w:ascii="Arial" w:hAnsi="Arial" w:cs="Arial"/>
        </w:rPr>
        <w:t>Wykonaw</w:t>
      </w:r>
      <w:r w:rsidRPr="00694A83">
        <w:rPr>
          <w:rFonts w:ascii="Arial" w:hAnsi="Arial" w:cs="Arial"/>
        </w:rPr>
        <w:t>cy:</w:t>
      </w:r>
    </w:p>
    <w:p w14:paraId="486D5710" w14:textId="77777777" w:rsidR="00694A83" w:rsidRPr="00694A83" w:rsidRDefault="00694A83" w:rsidP="00AD51DF">
      <w:pPr>
        <w:pStyle w:val="pkt"/>
        <w:numPr>
          <w:ilvl w:val="0"/>
          <w:numId w:val="60"/>
        </w:numPr>
        <w:tabs>
          <w:tab w:val="clear" w:pos="2340"/>
        </w:tabs>
        <w:spacing w:before="0" w:after="120" w:line="276" w:lineRule="auto"/>
        <w:ind w:left="709" w:hanging="283"/>
        <w:rPr>
          <w:rFonts w:ascii="Arial" w:hAnsi="Arial" w:cs="Arial"/>
          <w:sz w:val="20"/>
          <w:szCs w:val="20"/>
        </w:rPr>
      </w:pPr>
      <w:r w:rsidRPr="00694A83">
        <w:rPr>
          <w:rFonts w:ascii="Arial" w:hAnsi="Arial" w:cs="Arial"/>
          <w:sz w:val="20"/>
          <w:szCs w:val="20"/>
        </w:rPr>
        <w:t>który wycofał ofertę przed upływem terminu składania ofert;</w:t>
      </w:r>
    </w:p>
    <w:p w14:paraId="25B1DE66" w14:textId="77777777" w:rsidR="00694A83" w:rsidRPr="00694A83" w:rsidRDefault="00694A83" w:rsidP="00AD51DF">
      <w:pPr>
        <w:pStyle w:val="pkt"/>
        <w:numPr>
          <w:ilvl w:val="0"/>
          <w:numId w:val="60"/>
        </w:numPr>
        <w:tabs>
          <w:tab w:val="clear" w:pos="2340"/>
        </w:tabs>
        <w:spacing w:before="0" w:after="120" w:line="276" w:lineRule="auto"/>
        <w:ind w:left="709" w:hanging="283"/>
        <w:rPr>
          <w:rFonts w:ascii="Arial" w:hAnsi="Arial" w:cs="Arial"/>
          <w:sz w:val="20"/>
          <w:szCs w:val="20"/>
        </w:rPr>
      </w:pPr>
      <w:r w:rsidRPr="00694A83">
        <w:rPr>
          <w:rFonts w:ascii="Arial" w:hAnsi="Arial" w:cs="Arial"/>
          <w:sz w:val="20"/>
          <w:szCs w:val="20"/>
        </w:rPr>
        <w:t>którego oferta została odrzucona,</w:t>
      </w:r>
    </w:p>
    <w:p w14:paraId="33ADC3E0" w14:textId="17B794ED" w:rsidR="00694A83" w:rsidRPr="00694A83" w:rsidRDefault="00694A83" w:rsidP="00AD51DF">
      <w:pPr>
        <w:pStyle w:val="pkt"/>
        <w:numPr>
          <w:ilvl w:val="0"/>
          <w:numId w:val="60"/>
        </w:numPr>
        <w:tabs>
          <w:tab w:val="clear" w:pos="2340"/>
        </w:tabs>
        <w:spacing w:before="0" w:after="120" w:line="276" w:lineRule="auto"/>
        <w:ind w:left="709" w:hanging="283"/>
        <w:rPr>
          <w:rFonts w:ascii="Arial" w:hAnsi="Arial" w:cs="Arial"/>
          <w:sz w:val="20"/>
          <w:szCs w:val="20"/>
        </w:rPr>
      </w:pPr>
      <w:r w:rsidRPr="00694A83">
        <w:rPr>
          <w:rFonts w:ascii="Arial" w:hAnsi="Arial" w:cs="Arial"/>
          <w:sz w:val="20"/>
          <w:szCs w:val="20"/>
        </w:rPr>
        <w:lastRenderedPageBreak/>
        <w:t xml:space="preserve">po wyborze oferty najkorzystniejszej, z wyjątkiem </w:t>
      </w:r>
      <w:r w:rsidR="00A7336B">
        <w:rPr>
          <w:rFonts w:ascii="Arial" w:hAnsi="Arial" w:cs="Arial"/>
          <w:sz w:val="20"/>
          <w:szCs w:val="20"/>
        </w:rPr>
        <w:t>Wykonaw</w:t>
      </w:r>
      <w:r w:rsidRPr="00694A83">
        <w:rPr>
          <w:rFonts w:ascii="Arial" w:hAnsi="Arial" w:cs="Arial"/>
          <w:sz w:val="20"/>
          <w:szCs w:val="20"/>
        </w:rPr>
        <w:t>cy, którego oferta została wybrana jako najkorzystniejsza,</w:t>
      </w:r>
    </w:p>
    <w:p w14:paraId="2C403388" w14:textId="77777777" w:rsidR="00694A83" w:rsidRPr="00694A83" w:rsidRDefault="00694A83" w:rsidP="00AD51DF">
      <w:pPr>
        <w:pStyle w:val="pkt"/>
        <w:numPr>
          <w:ilvl w:val="0"/>
          <w:numId w:val="60"/>
        </w:numPr>
        <w:tabs>
          <w:tab w:val="clear" w:pos="2340"/>
        </w:tabs>
        <w:spacing w:before="0" w:after="120" w:line="276" w:lineRule="auto"/>
        <w:ind w:left="709" w:hanging="283"/>
        <w:rPr>
          <w:rFonts w:ascii="Arial" w:hAnsi="Arial" w:cs="Arial"/>
          <w:color w:val="000000" w:themeColor="text1"/>
          <w:sz w:val="20"/>
          <w:szCs w:val="20"/>
        </w:rPr>
      </w:pPr>
      <w:r w:rsidRPr="00694A83">
        <w:rPr>
          <w:rFonts w:ascii="Arial" w:hAnsi="Arial" w:cs="Arial"/>
          <w:color w:val="000000" w:themeColor="text1"/>
          <w:sz w:val="20"/>
          <w:szCs w:val="20"/>
        </w:rPr>
        <w:t>po unieważnieniu postępowania.</w:t>
      </w:r>
    </w:p>
    <w:p w14:paraId="17391927" w14:textId="095FBDCF" w:rsidR="00694A83" w:rsidRPr="00694A83" w:rsidRDefault="00694A83" w:rsidP="00AD51DF">
      <w:pPr>
        <w:pStyle w:val="ust"/>
        <w:numPr>
          <w:ilvl w:val="0"/>
          <w:numId w:val="94"/>
        </w:numPr>
        <w:spacing w:before="0" w:after="120" w:line="276" w:lineRule="auto"/>
        <w:ind w:left="426" w:hanging="426"/>
        <w:rPr>
          <w:rFonts w:ascii="Arial" w:hAnsi="Arial" w:cs="Arial"/>
          <w:color w:val="000000" w:themeColor="text1"/>
          <w:sz w:val="20"/>
          <w:szCs w:val="20"/>
        </w:rPr>
      </w:pPr>
      <w:r w:rsidRPr="00694A83">
        <w:rPr>
          <w:rFonts w:ascii="Arial" w:hAnsi="Arial" w:cs="Arial"/>
          <w:color w:val="000000" w:themeColor="text1"/>
          <w:sz w:val="20"/>
          <w:szCs w:val="20"/>
        </w:rPr>
        <w:t xml:space="preserve">Złożenie przez </w:t>
      </w:r>
      <w:r w:rsidR="00A7336B">
        <w:rPr>
          <w:rFonts w:ascii="Arial" w:hAnsi="Arial" w:cs="Arial"/>
          <w:color w:val="000000" w:themeColor="text1"/>
          <w:sz w:val="20"/>
          <w:szCs w:val="20"/>
        </w:rPr>
        <w:t>Wykonaw</w:t>
      </w:r>
      <w:r w:rsidRPr="00694A83">
        <w:rPr>
          <w:rFonts w:ascii="Arial" w:hAnsi="Arial" w:cs="Arial"/>
          <w:color w:val="000000" w:themeColor="text1"/>
          <w:sz w:val="20"/>
          <w:szCs w:val="20"/>
        </w:rPr>
        <w:t xml:space="preserve">cę, którego oferta została odrzucona z postępowania, wniosku o zwrot wadium jest równoznaczne ze zrzeczeniem się przez </w:t>
      </w:r>
      <w:r w:rsidR="00A7336B">
        <w:rPr>
          <w:rFonts w:ascii="Arial" w:hAnsi="Arial" w:cs="Arial"/>
          <w:color w:val="000000" w:themeColor="text1"/>
          <w:sz w:val="20"/>
          <w:szCs w:val="20"/>
        </w:rPr>
        <w:t>Wykonaw</w:t>
      </w:r>
      <w:r w:rsidRPr="00694A83">
        <w:rPr>
          <w:rFonts w:ascii="Arial" w:hAnsi="Arial" w:cs="Arial"/>
          <w:color w:val="000000" w:themeColor="text1"/>
          <w:sz w:val="20"/>
          <w:szCs w:val="20"/>
        </w:rPr>
        <w:t>cę prawa do wniesienia sprzeciwu.</w:t>
      </w:r>
    </w:p>
    <w:p w14:paraId="04869ACE" w14:textId="77777777" w:rsidR="00694A83" w:rsidRPr="00694A83" w:rsidRDefault="00694A83" w:rsidP="00AD51DF">
      <w:pPr>
        <w:pStyle w:val="ust"/>
        <w:numPr>
          <w:ilvl w:val="0"/>
          <w:numId w:val="94"/>
        </w:numPr>
        <w:spacing w:before="0" w:after="120" w:line="276" w:lineRule="auto"/>
        <w:ind w:left="426" w:hanging="426"/>
        <w:rPr>
          <w:rFonts w:ascii="Arial" w:hAnsi="Arial" w:cs="Arial"/>
          <w:color w:val="4472C4" w:themeColor="accent1"/>
          <w:sz w:val="20"/>
          <w:szCs w:val="20"/>
        </w:rPr>
      </w:pPr>
      <w:r w:rsidRPr="00694A83">
        <w:rPr>
          <w:rFonts w:ascii="Arial" w:hAnsi="Arial" w:cs="Arial"/>
          <w:sz w:val="20"/>
          <w:szCs w:val="20"/>
        </w:rPr>
        <w:t>Zamawiający zatrzymuje wadium wraz z odsetkami, jeżeli:</w:t>
      </w:r>
    </w:p>
    <w:p w14:paraId="3AED75B4" w14:textId="69E7E0FE" w:rsidR="00694A83" w:rsidRPr="00694A83" w:rsidRDefault="00A7336B" w:rsidP="00AD51DF">
      <w:pPr>
        <w:pStyle w:val="Akapitzlist"/>
        <w:numPr>
          <w:ilvl w:val="0"/>
          <w:numId w:val="62"/>
        </w:numPr>
        <w:autoSpaceDE w:val="0"/>
        <w:adjustRightInd w:val="0"/>
        <w:spacing w:after="120" w:line="276" w:lineRule="auto"/>
        <w:ind w:hanging="294"/>
        <w:jc w:val="both"/>
        <w:rPr>
          <w:rFonts w:ascii="Arial" w:hAnsi="Arial" w:cs="Arial"/>
        </w:rPr>
      </w:pPr>
      <w:r>
        <w:rPr>
          <w:rFonts w:ascii="Arial" w:hAnsi="Arial" w:cs="Arial"/>
        </w:rPr>
        <w:t>Wykonaw</w:t>
      </w:r>
      <w:r w:rsidR="00694A83" w:rsidRPr="00694A83">
        <w:rPr>
          <w:rFonts w:ascii="Arial" w:hAnsi="Arial" w:cs="Arial"/>
        </w:rPr>
        <w:t xml:space="preserve">ca w odpowiedzi na wezwanie nie złożył podmiotowych środków dowodowych lub nie wyraził zgody na poprawienie omyłki, co spowodowało brak możliwości wybrania oferty złożonej przez </w:t>
      </w:r>
      <w:r>
        <w:rPr>
          <w:rFonts w:ascii="Arial" w:hAnsi="Arial" w:cs="Arial"/>
        </w:rPr>
        <w:t>Wykonaw</w:t>
      </w:r>
      <w:r w:rsidR="00694A83" w:rsidRPr="00694A83">
        <w:rPr>
          <w:rFonts w:ascii="Arial" w:hAnsi="Arial" w:cs="Arial"/>
        </w:rPr>
        <w:t>cę jako najkorzystniejszej,</w:t>
      </w:r>
    </w:p>
    <w:p w14:paraId="42C93BF4" w14:textId="06B7224A" w:rsidR="00694A83" w:rsidRPr="00694A83" w:rsidRDefault="00A7336B" w:rsidP="00AD51DF">
      <w:pPr>
        <w:pStyle w:val="Akapitzlist"/>
        <w:numPr>
          <w:ilvl w:val="0"/>
          <w:numId w:val="62"/>
        </w:numPr>
        <w:tabs>
          <w:tab w:val="left" w:pos="360"/>
        </w:tabs>
        <w:autoSpaceDE w:val="0"/>
        <w:adjustRightInd w:val="0"/>
        <w:spacing w:after="120" w:line="276" w:lineRule="auto"/>
        <w:ind w:hanging="294"/>
        <w:jc w:val="both"/>
        <w:rPr>
          <w:rFonts w:ascii="Arial" w:hAnsi="Arial" w:cs="Arial"/>
        </w:rPr>
      </w:pPr>
      <w:r>
        <w:rPr>
          <w:rFonts w:ascii="Arial" w:hAnsi="Arial" w:cs="Arial"/>
        </w:rPr>
        <w:t>Wykonaw</w:t>
      </w:r>
      <w:r w:rsidR="00694A83" w:rsidRPr="00694A83">
        <w:rPr>
          <w:rFonts w:ascii="Arial" w:hAnsi="Arial" w:cs="Arial"/>
        </w:rPr>
        <w:t>ca, którego oferta została wybrana:</w:t>
      </w:r>
    </w:p>
    <w:p w14:paraId="3D0DD702" w14:textId="77777777" w:rsidR="00694A83" w:rsidRPr="00694A83" w:rsidRDefault="00694A83" w:rsidP="00AD51DF">
      <w:pPr>
        <w:pStyle w:val="Akapitzlist"/>
        <w:numPr>
          <w:ilvl w:val="0"/>
          <w:numId w:val="63"/>
        </w:numPr>
        <w:tabs>
          <w:tab w:val="left" w:pos="360"/>
        </w:tabs>
        <w:autoSpaceDE w:val="0"/>
        <w:adjustRightInd w:val="0"/>
        <w:spacing w:after="120" w:line="276" w:lineRule="auto"/>
        <w:ind w:left="993" w:hanging="284"/>
        <w:jc w:val="both"/>
        <w:rPr>
          <w:rFonts w:ascii="Arial" w:hAnsi="Arial" w:cs="Arial"/>
        </w:rPr>
      </w:pPr>
      <w:r w:rsidRPr="00694A83">
        <w:rPr>
          <w:rFonts w:ascii="Arial" w:hAnsi="Arial" w:cs="Arial"/>
        </w:rPr>
        <w:t xml:space="preserve">odmówił podpisania umowy w sprawie zamówienia na warunkach określonych </w:t>
      </w:r>
      <w:r w:rsidRPr="00694A83">
        <w:rPr>
          <w:rFonts w:ascii="Arial" w:hAnsi="Arial" w:cs="Arial"/>
        </w:rPr>
        <w:br/>
        <w:t xml:space="preserve">w ofercie, </w:t>
      </w:r>
    </w:p>
    <w:p w14:paraId="56FE399F" w14:textId="77777777" w:rsidR="00694A83" w:rsidRPr="00694A83" w:rsidRDefault="00694A83" w:rsidP="00AD51DF">
      <w:pPr>
        <w:pStyle w:val="Akapitzlist"/>
        <w:numPr>
          <w:ilvl w:val="0"/>
          <w:numId w:val="63"/>
        </w:numPr>
        <w:tabs>
          <w:tab w:val="left" w:pos="360"/>
        </w:tabs>
        <w:autoSpaceDE w:val="0"/>
        <w:adjustRightInd w:val="0"/>
        <w:spacing w:after="120" w:line="276" w:lineRule="auto"/>
        <w:ind w:left="993" w:hanging="284"/>
        <w:jc w:val="both"/>
        <w:rPr>
          <w:rFonts w:ascii="Arial" w:hAnsi="Arial" w:cs="Arial"/>
        </w:rPr>
      </w:pPr>
      <w:r w:rsidRPr="00694A83">
        <w:rPr>
          <w:rFonts w:ascii="Arial" w:hAnsi="Arial" w:cs="Arial"/>
        </w:rPr>
        <w:t xml:space="preserve">nie wniósł wymaganego zabezpieczenia należytego wykonania umowy, </w:t>
      </w:r>
    </w:p>
    <w:p w14:paraId="39850E0E" w14:textId="3C865768" w:rsidR="005D254B" w:rsidRPr="000E1D46" w:rsidRDefault="00694A83" w:rsidP="00AD51DF">
      <w:pPr>
        <w:pStyle w:val="Akapitzlist"/>
        <w:numPr>
          <w:ilvl w:val="0"/>
          <w:numId w:val="63"/>
        </w:numPr>
        <w:tabs>
          <w:tab w:val="left" w:pos="360"/>
        </w:tabs>
        <w:autoSpaceDE w:val="0"/>
        <w:adjustRightInd w:val="0"/>
        <w:spacing w:after="240" w:line="276" w:lineRule="auto"/>
        <w:ind w:left="993" w:hanging="284"/>
        <w:jc w:val="both"/>
        <w:rPr>
          <w:rFonts w:ascii="Arial" w:hAnsi="Arial" w:cs="Arial"/>
        </w:rPr>
      </w:pPr>
      <w:r w:rsidRPr="00694A83">
        <w:rPr>
          <w:rFonts w:ascii="Arial" w:hAnsi="Arial" w:cs="Arial"/>
        </w:rPr>
        <w:t xml:space="preserve"> zawarcie umowy w sprawie zamówienia stało się niemożliwe z przyczyn leżących </w:t>
      </w:r>
      <w:r w:rsidRPr="00694A83">
        <w:rPr>
          <w:rFonts w:ascii="Arial" w:hAnsi="Arial" w:cs="Arial"/>
        </w:rPr>
        <w:br/>
        <w:t xml:space="preserve">po stronie </w:t>
      </w:r>
      <w:r w:rsidR="00A7336B">
        <w:rPr>
          <w:rFonts w:ascii="Arial" w:hAnsi="Arial" w:cs="Arial"/>
        </w:rPr>
        <w:t>Wykonaw</w:t>
      </w:r>
      <w:r w:rsidRPr="00694A83">
        <w:rPr>
          <w:rFonts w:ascii="Arial" w:hAnsi="Arial" w:cs="Arial"/>
        </w:rPr>
        <w:t>cy.</w:t>
      </w:r>
    </w:p>
    <w:p w14:paraId="789E2A82" w14:textId="2758DCB7" w:rsidR="006B2F7F" w:rsidRPr="00B55EA3" w:rsidRDefault="00694A83" w:rsidP="00B11AC6">
      <w:pPr>
        <w:spacing w:before="120" w:after="120" w:line="276" w:lineRule="auto"/>
        <w:ind w:left="1418" w:hanging="1418"/>
        <w:jc w:val="both"/>
        <w:rPr>
          <w:rFonts w:ascii="Arial" w:eastAsia="Times New Roman" w:hAnsi="Arial" w:cs="Arial"/>
          <w:color w:val="4472C4" w:themeColor="accent1"/>
          <w:sz w:val="20"/>
          <w:szCs w:val="20"/>
          <w:lang w:eastAsia="pl-PL"/>
        </w:rPr>
      </w:pPr>
      <w:r>
        <w:rPr>
          <w:rFonts w:ascii="Arial" w:eastAsia="Times New Roman" w:hAnsi="Arial" w:cs="Arial"/>
          <w:b/>
          <w:color w:val="4472C4" w:themeColor="accent1"/>
          <w:sz w:val="20"/>
          <w:szCs w:val="20"/>
          <w:lang w:eastAsia="pl-PL"/>
        </w:rPr>
        <w:t>R</w:t>
      </w:r>
      <w:r w:rsidR="006B2F7F" w:rsidRPr="00B55EA3">
        <w:rPr>
          <w:rFonts w:ascii="Arial" w:eastAsia="Times New Roman" w:hAnsi="Arial" w:cs="Arial"/>
          <w:b/>
          <w:color w:val="4472C4" w:themeColor="accent1"/>
          <w:sz w:val="20"/>
          <w:szCs w:val="20"/>
          <w:lang w:eastAsia="pl-PL"/>
        </w:rPr>
        <w:t xml:space="preserve">OZDZIAŁ </w:t>
      </w:r>
      <w:r w:rsidR="0079622E" w:rsidRPr="00B55EA3">
        <w:rPr>
          <w:rFonts w:ascii="Arial" w:eastAsia="Times New Roman" w:hAnsi="Arial" w:cs="Arial"/>
          <w:b/>
          <w:color w:val="4472C4" w:themeColor="accent1"/>
          <w:sz w:val="20"/>
          <w:szCs w:val="20"/>
          <w:lang w:eastAsia="pl-PL"/>
        </w:rPr>
        <w:t>X</w:t>
      </w:r>
      <w:r w:rsidR="006B2F7F" w:rsidRPr="00B55EA3">
        <w:rPr>
          <w:rFonts w:ascii="Arial" w:eastAsia="Times New Roman" w:hAnsi="Arial" w:cs="Arial"/>
          <w:b/>
          <w:color w:val="4472C4" w:themeColor="accent1"/>
          <w:sz w:val="20"/>
          <w:szCs w:val="20"/>
          <w:lang w:eastAsia="pl-PL"/>
        </w:rPr>
        <w:t xml:space="preserve"> — </w:t>
      </w:r>
      <w:r w:rsidR="006B2F7F" w:rsidRPr="00B55EA3">
        <w:rPr>
          <w:rFonts w:ascii="Arial" w:eastAsia="Times New Roman" w:hAnsi="Arial" w:cs="Arial"/>
          <w:color w:val="4472C4" w:themeColor="accent1"/>
          <w:sz w:val="20"/>
          <w:szCs w:val="20"/>
          <w:lang w:eastAsia="pl-PL"/>
        </w:rPr>
        <w:t xml:space="preserve">INFORMACJA O SPOSOBIE POROZUMIEWANIA SIĘ ZAMAWIAJĄCEGO </w:t>
      </w:r>
      <w:r w:rsidR="00E1075D" w:rsidRPr="00B55EA3">
        <w:rPr>
          <w:rFonts w:ascii="Arial" w:eastAsia="Times New Roman" w:hAnsi="Arial" w:cs="Arial"/>
          <w:color w:val="4472C4" w:themeColor="accent1"/>
          <w:sz w:val="20"/>
          <w:szCs w:val="20"/>
          <w:lang w:eastAsia="pl-PL"/>
        </w:rPr>
        <w:br/>
        <w:t xml:space="preserve">      </w:t>
      </w:r>
      <w:r w:rsidR="006B2F7F" w:rsidRPr="00B55EA3">
        <w:rPr>
          <w:rFonts w:ascii="Arial" w:eastAsia="Times New Roman" w:hAnsi="Arial" w:cs="Arial"/>
          <w:color w:val="4472C4" w:themeColor="accent1"/>
          <w:sz w:val="20"/>
          <w:szCs w:val="20"/>
          <w:lang w:eastAsia="pl-PL"/>
        </w:rPr>
        <w:t xml:space="preserve">Z </w:t>
      </w:r>
      <w:r w:rsidR="00A7336B">
        <w:rPr>
          <w:rFonts w:ascii="Arial" w:eastAsia="Times New Roman" w:hAnsi="Arial" w:cs="Arial"/>
          <w:color w:val="4472C4" w:themeColor="accent1"/>
          <w:sz w:val="20"/>
          <w:szCs w:val="20"/>
          <w:lang w:eastAsia="pl-PL"/>
        </w:rPr>
        <w:t>WYKONAW</w:t>
      </w:r>
      <w:r w:rsidR="006B2F7F" w:rsidRPr="00B55EA3">
        <w:rPr>
          <w:rFonts w:ascii="Arial" w:eastAsia="Times New Roman" w:hAnsi="Arial" w:cs="Arial"/>
          <w:color w:val="4472C4" w:themeColor="accent1"/>
          <w:sz w:val="20"/>
          <w:szCs w:val="20"/>
          <w:lang w:eastAsia="pl-PL"/>
        </w:rPr>
        <w:t>CAMI</w:t>
      </w:r>
    </w:p>
    <w:bookmarkEnd w:id="40"/>
    <w:p w14:paraId="66D1B961" w14:textId="164985B9" w:rsidR="006B2F7F" w:rsidRPr="0011534E" w:rsidRDefault="0011534E" w:rsidP="00AD51DF">
      <w:pPr>
        <w:numPr>
          <w:ilvl w:val="0"/>
          <w:numId w:val="24"/>
        </w:numPr>
        <w:tabs>
          <w:tab w:val="left" w:pos="284"/>
        </w:tabs>
        <w:spacing w:after="120" w:line="276" w:lineRule="auto"/>
        <w:ind w:left="284" w:right="-96" w:hanging="284"/>
        <w:jc w:val="both"/>
        <w:rPr>
          <w:rFonts w:ascii="Arial" w:eastAsia="Times New Roman" w:hAnsi="Arial" w:cs="Arial"/>
          <w:iCs/>
          <w:strike/>
          <w:sz w:val="20"/>
          <w:szCs w:val="20"/>
          <w:lang w:val="x-none" w:eastAsia="x-none"/>
        </w:rPr>
      </w:pPr>
      <w:r>
        <w:rPr>
          <w:rFonts w:ascii="Arial" w:eastAsia="Times New Roman" w:hAnsi="Arial" w:cs="Arial"/>
          <w:iCs/>
          <w:sz w:val="20"/>
          <w:szCs w:val="20"/>
          <w:lang w:eastAsia="x-none"/>
        </w:rPr>
        <w:t>Komunikacja w</w:t>
      </w:r>
      <w:r w:rsidR="006B2F7F" w:rsidRPr="006B2F7F">
        <w:rPr>
          <w:rFonts w:ascii="Arial" w:eastAsia="Times New Roman" w:hAnsi="Arial" w:cs="Arial"/>
          <w:iCs/>
          <w:sz w:val="20"/>
          <w:szCs w:val="20"/>
          <w:lang w:val="x-none" w:eastAsia="x-none"/>
        </w:rPr>
        <w:t xml:space="preserve"> postępowaniu o udzielenie zamówienia </w:t>
      </w:r>
      <w:r w:rsidRPr="000651AE">
        <w:rPr>
          <w:rFonts w:ascii="Arial" w:eastAsia="Times New Roman" w:hAnsi="Arial" w:cs="Arial"/>
          <w:iCs/>
          <w:sz w:val="20"/>
          <w:szCs w:val="20"/>
          <w:lang w:eastAsia="x-none"/>
        </w:rPr>
        <w:t>w tym: składanie ofert, wymiana informacji, przekazywanie dokumentów i oświadczeń</w:t>
      </w:r>
      <w:r w:rsidRPr="005115DF">
        <w:rPr>
          <w:rFonts w:ascii="Arial" w:eastAsia="Times New Roman" w:hAnsi="Arial" w:cs="Arial"/>
          <w:iCs/>
          <w:color w:val="FF0000"/>
          <w:sz w:val="20"/>
          <w:szCs w:val="20"/>
          <w:lang w:eastAsia="x-none"/>
        </w:rPr>
        <w:t xml:space="preserve"> </w:t>
      </w:r>
      <w:r w:rsidR="005115DF" w:rsidRPr="005115DF">
        <w:rPr>
          <w:rFonts w:ascii="Arial" w:eastAsia="Times New Roman" w:hAnsi="Arial" w:cs="Arial"/>
          <w:iCs/>
          <w:sz w:val="20"/>
          <w:szCs w:val="20"/>
          <w:lang w:eastAsia="x-none"/>
        </w:rPr>
        <w:t>po</w:t>
      </w:r>
      <w:r w:rsidRPr="005115DF">
        <w:rPr>
          <w:rFonts w:ascii="Arial" w:eastAsia="Times New Roman" w:hAnsi="Arial" w:cs="Arial"/>
          <w:iCs/>
          <w:sz w:val="20"/>
          <w:szCs w:val="20"/>
          <w:lang w:eastAsia="x-none"/>
        </w:rPr>
        <w:t xml:space="preserve">między </w:t>
      </w:r>
      <w:r w:rsidR="00B55EA3">
        <w:rPr>
          <w:rFonts w:ascii="Arial" w:eastAsia="Times New Roman" w:hAnsi="Arial" w:cs="Arial"/>
          <w:iCs/>
          <w:sz w:val="20"/>
          <w:szCs w:val="20"/>
          <w:lang w:eastAsia="x-none"/>
        </w:rPr>
        <w:t>Z</w:t>
      </w:r>
      <w:r w:rsidRPr="005115DF">
        <w:rPr>
          <w:rFonts w:ascii="Arial" w:eastAsia="Times New Roman" w:hAnsi="Arial" w:cs="Arial"/>
          <w:iCs/>
          <w:sz w:val="20"/>
          <w:szCs w:val="20"/>
          <w:lang w:eastAsia="x-none"/>
        </w:rPr>
        <w:t xml:space="preserve">amawiającym a </w:t>
      </w:r>
      <w:r w:rsidR="00A7336B">
        <w:rPr>
          <w:rFonts w:ascii="Arial" w:eastAsia="Times New Roman" w:hAnsi="Arial" w:cs="Arial"/>
          <w:iCs/>
          <w:sz w:val="20"/>
          <w:szCs w:val="20"/>
          <w:lang w:eastAsia="x-none"/>
        </w:rPr>
        <w:t>Wykonaw</w:t>
      </w:r>
      <w:r w:rsidRPr="005115DF">
        <w:rPr>
          <w:rFonts w:ascii="Arial" w:eastAsia="Times New Roman" w:hAnsi="Arial" w:cs="Arial"/>
          <w:iCs/>
          <w:sz w:val="20"/>
          <w:szCs w:val="20"/>
          <w:lang w:eastAsia="x-none"/>
        </w:rPr>
        <w:t xml:space="preserve">cą odbywa się </w:t>
      </w:r>
      <w:r w:rsidR="006B2F7F" w:rsidRPr="005115DF">
        <w:rPr>
          <w:rFonts w:ascii="Arial" w:eastAsia="Times New Roman" w:hAnsi="Arial" w:cs="Arial"/>
          <w:iCs/>
          <w:sz w:val="20"/>
          <w:szCs w:val="20"/>
          <w:u w:val="single"/>
          <w:lang w:eastAsia="x-none"/>
        </w:rPr>
        <w:t>obligatoryjnie</w:t>
      </w:r>
      <w:r w:rsidR="006B2F7F" w:rsidRPr="005115DF">
        <w:rPr>
          <w:rFonts w:ascii="Arial" w:eastAsia="Times New Roman" w:hAnsi="Arial" w:cs="Arial"/>
          <w:iCs/>
          <w:sz w:val="20"/>
          <w:szCs w:val="20"/>
          <w:u w:val="single"/>
          <w:lang w:val="x-none" w:eastAsia="x-none"/>
        </w:rPr>
        <w:t xml:space="preserve"> przy użyciu środków komunikacji elektronicznej</w:t>
      </w:r>
      <w:r w:rsidR="006B2F7F" w:rsidRPr="005115DF">
        <w:rPr>
          <w:rFonts w:ascii="Arial" w:eastAsia="Times New Roman" w:hAnsi="Arial" w:cs="Arial"/>
          <w:sz w:val="24"/>
          <w:szCs w:val="20"/>
          <w:lang w:val="x-none" w:eastAsia="x-none"/>
        </w:rPr>
        <w:t xml:space="preserve"> </w:t>
      </w:r>
      <w:r w:rsidR="006B2F7F" w:rsidRPr="005115DF">
        <w:rPr>
          <w:rFonts w:ascii="Arial" w:eastAsia="Times New Roman" w:hAnsi="Arial" w:cs="Arial"/>
          <w:sz w:val="20"/>
          <w:szCs w:val="20"/>
          <w:lang w:val="x-none" w:eastAsia="x-none"/>
        </w:rPr>
        <w:t xml:space="preserve">(w rozumieniu ustawy z </w:t>
      </w:r>
      <w:r w:rsidR="009023FE">
        <w:rPr>
          <w:rFonts w:ascii="Arial" w:eastAsia="Times New Roman" w:hAnsi="Arial" w:cs="Arial"/>
          <w:sz w:val="20"/>
          <w:szCs w:val="20"/>
          <w:lang w:val="x-none" w:eastAsia="x-none"/>
        </w:rPr>
        <w:t>dnia 18 lipca 2002r</w:t>
      </w:r>
      <w:r w:rsidR="009023FE">
        <w:rPr>
          <w:rFonts w:ascii="Arial" w:eastAsia="Times New Roman" w:hAnsi="Arial" w:cs="Arial"/>
          <w:sz w:val="20"/>
          <w:szCs w:val="20"/>
          <w:lang w:eastAsia="x-none"/>
        </w:rPr>
        <w:t>.</w:t>
      </w:r>
      <w:r w:rsidR="00D07FA3">
        <w:rPr>
          <w:rFonts w:ascii="Arial" w:eastAsia="Times New Roman" w:hAnsi="Arial" w:cs="Arial"/>
          <w:sz w:val="20"/>
          <w:szCs w:val="20"/>
          <w:lang w:eastAsia="x-none"/>
        </w:rPr>
        <w:t xml:space="preserve"> </w:t>
      </w:r>
      <w:r w:rsidR="006B2F7F" w:rsidRPr="006B2F7F">
        <w:rPr>
          <w:rFonts w:ascii="Arial" w:eastAsia="Times New Roman" w:hAnsi="Arial" w:cs="Arial"/>
          <w:i/>
          <w:sz w:val="20"/>
          <w:szCs w:val="20"/>
          <w:lang w:val="x-none" w:eastAsia="x-none"/>
        </w:rPr>
        <w:t>o</w:t>
      </w:r>
      <w:r w:rsidR="009023FE">
        <w:rPr>
          <w:rFonts w:ascii="Arial" w:eastAsia="Times New Roman" w:hAnsi="Arial" w:cs="Arial"/>
          <w:i/>
          <w:sz w:val="20"/>
          <w:szCs w:val="20"/>
          <w:lang w:eastAsia="x-none"/>
        </w:rPr>
        <w:t xml:space="preserve"> </w:t>
      </w:r>
      <w:r w:rsidR="006B2F7F" w:rsidRPr="006B2F7F">
        <w:rPr>
          <w:rFonts w:ascii="Arial" w:eastAsia="Times New Roman" w:hAnsi="Arial" w:cs="Arial"/>
          <w:i/>
          <w:sz w:val="20"/>
          <w:szCs w:val="20"/>
          <w:lang w:val="x-none" w:eastAsia="x-none"/>
        </w:rPr>
        <w:t>świadczeniu usług drogą elektroniczną)</w:t>
      </w:r>
      <w:r w:rsidR="006B2F7F" w:rsidRPr="006B2F7F">
        <w:rPr>
          <w:rFonts w:ascii="Arial" w:eastAsia="Times New Roman" w:hAnsi="Arial" w:cs="Arial"/>
          <w:iCs/>
          <w:sz w:val="20"/>
          <w:szCs w:val="20"/>
          <w:lang w:val="x-none" w:eastAsia="x-none"/>
        </w:rPr>
        <w:t>.</w:t>
      </w:r>
      <w:r w:rsidR="006B2F7F" w:rsidRPr="006B2F7F">
        <w:rPr>
          <w:rFonts w:ascii="Arial" w:eastAsia="Times New Roman" w:hAnsi="Arial" w:cs="Arial"/>
          <w:iCs/>
          <w:sz w:val="20"/>
          <w:szCs w:val="20"/>
          <w:lang w:eastAsia="x-none"/>
        </w:rPr>
        <w:t xml:space="preserve"> </w:t>
      </w:r>
    </w:p>
    <w:p w14:paraId="16C1BDB2" w14:textId="3E4867BF" w:rsidR="006B2F7F" w:rsidRPr="006B2F7F" w:rsidRDefault="006B2F7F" w:rsidP="00AD51DF">
      <w:pPr>
        <w:numPr>
          <w:ilvl w:val="0"/>
          <w:numId w:val="24"/>
        </w:numPr>
        <w:tabs>
          <w:tab w:val="left" w:pos="284"/>
        </w:tabs>
        <w:spacing w:after="120" w:line="276" w:lineRule="auto"/>
        <w:ind w:left="284" w:right="-96" w:hanging="284"/>
        <w:jc w:val="both"/>
        <w:rPr>
          <w:rFonts w:ascii="Arial" w:eastAsia="Times New Roman" w:hAnsi="Arial" w:cs="Arial"/>
          <w:iCs/>
          <w:sz w:val="20"/>
          <w:szCs w:val="20"/>
          <w:lang w:val="x-none" w:eastAsia="x-none"/>
        </w:rPr>
      </w:pPr>
      <w:r w:rsidRPr="006B2F7F">
        <w:rPr>
          <w:rFonts w:ascii="Arial" w:eastAsia="Times New Roman" w:hAnsi="Arial" w:cs="Arial"/>
          <w:sz w:val="20"/>
          <w:szCs w:val="20"/>
          <w:lang w:val="x-none" w:eastAsia="x-none"/>
        </w:rPr>
        <w:t>Postępowanie prowadzone jest elektronicz</w:t>
      </w:r>
      <w:r w:rsidR="0056248A">
        <w:rPr>
          <w:rFonts w:ascii="Arial" w:eastAsia="Times New Roman" w:hAnsi="Arial" w:cs="Arial"/>
          <w:sz w:val="20"/>
          <w:szCs w:val="20"/>
          <w:lang w:val="x-none" w:eastAsia="x-none"/>
        </w:rPr>
        <w:t>nie</w:t>
      </w:r>
      <w:r w:rsidRPr="006B2F7F">
        <w:rPr>
          <w:rFonts w:ascii="Arial" w:eastAsia="Times New Roman" w:hAnsi="Arial" w:cs="Arial"/>
          <w:sz w:val="20"/>
          <w:szCs w:val="20"/>
          <w:lang w:val="x-none" w:eastAsia="x-none"/>
        </w:rPr>
        <w:t xml:space="preserve"> za pośrednictwem Platformy Zakupowej, </w:t>
      </w:r>
      <w:r w:rsidRPr="006B2F7F">
        <w:rPr>
          <w:rFonts w:ascii="Arial" w:eastAsia="Times New Roman" w:hAnsi="Arial" w:cs="Arial"/>
          <w:sz w:val="20"/>
          <w:szCs w:val="20"/>
          <w:lang w:eastAsia="x-none"/>
        </w:rPr>
        <w:t xml:space="preserve">zwanej </w:t>
      </w:r>
      <w:r w:rsidRPr="006B2F7F">
        <w:rPr>
          <w:rFonts w:ascii="Arial" w:eastAsia="Times New Roman" w:hAnsi="Arial" w:cs="Arial"/>
          <w:sz w:val="20"/>
          <w:szCs w:val="20"/>
          <w:lang w:val="x-none" w:eastAsia="x-none"/>
        </w:rPr>
        <w:t xml:space="preserve">dalej  „platformą” pod adresem: </w:t>
      </w:r>
      <w:hyperlink r:id="rId11" w:history="1">
        <w:r w:rsidR="00D5257F" w:rsidRPr="005F4788">
          <w:rPr>
            <w:rStyle w:val="Hipercze"/>
            <w:rFonts w:ascii="Arial" w:hAnsi="Arial" w:cs="Arial"/>
            <w:sz w:val="20"/>
            <w:szCs w:val="16"/>
          </w:rPr>
          <w:t>https://platformazakupowa.pl/pn/pwik_olsztyn/proceedings</w:t>
        </w:r>
      </w:hyperlink>
    </w:p>
    <w:p w14:paraId="3CF9938B" w14:textId="7BF3A6CB" w:rsidR="00ED65A8" w:rsidRDefault="006B2F7F" w:rsidP="0008731E">
      <w:pPr>
        <w:tabs>
          <w:tab w:val="left" w:pos="284"/>
        </w:tabs>
        <w:spacing w:after="120" w:line="276" w:lineRule="auto"/>
        <w:ind w:left="284" w:right="-96"/>
        <w:jc w:val="both"/>
        <w:rPr>
          <w:rFonts w:ascii="Arial" w:eastAsia="Times New Roman" w:hAnsi="Arial" w:cs="Arial"/>
          <w:iCs/>
          <w:sz w:val="20"/>
          <w:szCs w:val="20"/>
          <w:lang w:val="x-none" w:eastAsia="x-none"/>
        </w:rPr>
      </w:pPr>
      <w:r w:rsidRPr="006B2F7F">
        <w:rPr>
          <w:rFonts w:ascii="Arial" w:eastAsia="Times New Roman" w:hAnsi="Arial" w:cs="Arial"/>
          <w:iCs/>
          <w:sz w:val="20"/>
          <w:szCs w:val="20"/>
          <w:lang w:val="x-none" w:eastAsia="x-none"/>
        </w:rPr>
        <w:t xml:space="preserve">Osobą uprawnioną do kontaktowania się z </w:t>
      </w:r>
      <w:r w:rsidR="00A7336B">
        <w:rPr>
          <w:rFonts w:ascii="Arial" w:eastAsia="Times New Roman" w:hAnsi="Arial" w:cs="Arial"/>
          <w:iCs/>
          <w:sz w:val="20"/>
          <w:szCs w:val="20"/>
          <w:lang w:val="x-none" w:eastAsia="x-none"/>
        </w:rPr>
        <w:t>Wykonaw</w:t>
      </w:r>
      <w:r w:rsidRPr="006B2F7F">
        <w:rPr>
          <w:rFonts w:ascii="Arial" w:eastAsia="Times New Roman" w:hAnsi="Arial" w:cs="Arial"/>
          <w:iCs/>
          <w:sz w:val="20"/>
          <w:szCs w:val="20"/>
          <w:lang w:val="x-none" w:eastAsia="x-none"/>
        </w:rPr>
        <w:t>cami</w:t>
      </w:r>
      <w:r w:rsidRPr="006B2F7F">
        <w:rPr>
          <w:rFonts w:ascii="Arial" w:eastAsia="Times New Roman" w:hAnsi="Arial" w:cs="Arial"/>
          <w:iCs/>
          <w:sz w:val="20"/>
          <w:szCs w:val="20"/>
          <w:lang w:eastAsia="x-none"/>
        </w:rPr>
        <w:t xml:space="preserve"> jest</w:t>
      </w:r>
      <w:r w:rsidRPr="006B2F7F">
        <w:rPr>
          <w:rFonts w:ascii="Arial" w:eastAsia="Times New Roman" w:hAnsi="Arial" w:cs="Arial"/>
          <w:iCs/>
          <w:sz w:val="20"/>
          <w:szCs w:val="20"/>
          <w:lang w:val="x-none" w:eastAsia="x-none"/>
        </w:rPr>
        <w:t xml:space="preserve">: </w:t>
      </w:r>
    </w:p>
    <w:p w14:paraId="21970805" w14:textId="539816F5" w:rsidR="006B2F7F" w:rsidRPr="00AE76D2" w:rsidRDefault="00D85A34" w:rsidP="00AD51DF">
      <w:pPr>
        <w:pStyle w:val="Akapitzlist"/>
        <w:numPr>
          <w:ilvl w:val="0"/>
          <w:numId w:val="43"/>
        </w:numPr>
        <w:tabs>
          <w:tab w:val="left" w:pos="284"/>
        </w:tabs>
        <w:spacing w:after="120" w:line="276" w:lineRule="auto"/>
        <w:ind w:left="567" w:right="-96" w:hanging="283"/>
        <w:jc w:val="both"/>
        <w:rPr>
          <w:rFonts w:ascii="Arial" w:hAnsi="Arial" w:cs="Arial"/>
          <w:iCs/>
          <w:color w:val="000000" w:themeColor="text1"/>
          <w:lang w:eastAsia="x-none"/>
        </w:rPr>
      </w:pPr>
      <w:r>
        <w:rPr>
          <w:rFonts w:ascii="Arial" w:hAnsi="Arial" w:cs="Arial"/>
          <w:iCs/>
          <w:color w:val="000000" w:themeColor="text1"/>
          <w:lang w:eastAsia="x-none"/>
        </w:rPr>
        <w:t>Luiza Łaganowska</w:t>
      </w:r>
    </w:p>
    <w:p w14:paraId="447BD851" w14:textId="78A63D2D" w:rsidR="005875CE" w:rsidRPr="00C21CDB" w:rsidRDefault="005875CE" w:rsidP="00AD51DF">
      <w:pPr>
        <w:numPr>
          <w:ilvl w:val="0"/>
          <w:numId w:val="24"/>
        </w:numPr>
        <w:tabs>
          <w:tab w:val="clear" w:pos="1495"/>
          <w:tab w:val="left" w:pos="284"/>
        </w:tabs>
        <w:spacing w:after="120" w:line="276" w:lineRule="auto"/>
        <w:ind w:left="284" w:right="-96" w:hanging="284"/>
        <w:jc w:val="both"/>
        <w:rPr>
          <w:rFonts w:ascii="Arial" w:eastAsia="Times New Roman" w:hAnsi="Arial" w:cs="Arial"/>
          <w:iCs/>
          <w:color w:val="70AD47" w:themeColor="accent6"/>
          <w:sz w:val="20"/>
          <w:szCs w:val="20"/>
          <w:lang w:val="x-none" w:eastAsia="x-none"/>
        </w:rPr>
      </w:pPr>
      <w:r w:rsidRPr="00960AEC">
        <w:rPr>
          <w:rFonts w:ascii="Arial" w:eastAsia="Times New Roman" w:hAnsi="Arial" w:cs="Arial"/>
          <w:iCs/>
          <w:sz w:val="20"/>
          <w:szCs w:val="20"/>
          <w:lang w:val="pl" w:eastAsia="x-none"/>
        </w:rPr>
        <w:t xml:space="preserve">Zamawiający korzysta w niniejszym postepowaniu z narzędzia komunikacji elektronicznej, jakim jest </w:t>
      </w:r>
      <w:r w:rsidRPr="00960AEC">
        <w:rPr>
          <w:rFonts w:ascii="Arial" w:eastAsia="Times New Roman" w:hAnsi="Arial" w:cs="Arial"/>
          <w:iCs/>
          <w:sz w:val="20"/>
          <w:szCs w:val="20"/>
          <w:u w:val="single"/>
          <w:lang w:val="pl" w:eastAsia="x-none"/>
        </w:rPr>
        <w:t>platforma</w:t>
      </w:r>
      <w:r w:rsidR="00192465">
        <w:rPr>
          <w:rFonts w:ascii="Arial" w:eastAsia="Times New Roman" w:hAnsi="Arial" w:cs="Arial"/>
          <w:iCs/>
          <w:sz w:val="20"/>
          <w:szCs w:val="20"/>
          <w:u w:val="single"/>
          <w:lang w:val="pl" w:eastAsia="x-none"/>
        </w:rPr>
        <w:t xml:space="preserve"> </w:t>
      </w:r>
      <w:r w:rsidRPr="00960AEC">
        <w:rPr>
          <w:rFonts w:ascii="Arial" w:eastAsia="Times New Roman" w:hAnsi="Arial" w:cs="Arial"/>
          <w:iCs/>
          <w:sz w:val="20"/>
          <w:szCs w:val="20"/>
          <w:u w:val="single"/>
          <w:lang w:val="pl" w:eastAsia="x-none"/>
        </w:rPr>
        <w:t>zakupowa</w:t>
      </w:r>
      <w:r w:rsidRPr="00960AEC">
        <w:rPr>
          <w:rFonts w:ascii="Arial" w:eastAsia="Times New Roman" w:hAnsi="Arial" w:cs="Arial"/>
          <w:iCs/>
          <w:sz w:val="20"/>
          <w:szCs w:val="20"/>
          <w:lang w:val="pl" w:eastAsia="x-none"/>
        </w:rPr>
        <w:t xml:space="preserve"> </w:t>
      </w:r>
      <w:r w:rsidRPr="00603387">
        <w:rPr>
          <w:rFonts w:ascii="Arial" w:eastAsia="Times New Roman" w:hAnsi="Arial" w:cs="Arial"/>
          <w:iCs/>
          <w:color w:val="002060"/>
          <w:sz w:val="20"/>
          <w:szCs w:val="20"/>
          <w:lang w:val="pl" w:eastAsia="x-none"/>
        </w:rPr>
        <w:t>(</w:t>
      </w:r>
      <w:hyperlink r:id="rId12" w:history="1">
        <w:r w:rsidR="00D5257F" w:rsidRPr="005F4788">
          <w:rPr>
            <w:rStyle w:val="Hipercze"/>
            <w:rFonts w:ascii="Arial" w:hAnsi="Arial" w:cs="Arial"/>
            <w:sz w:val="20"/>
            <w:szCs w:val="16"/>
          </w:rPr>
          <w:t>https://platformazakupowa.pl/pn/pwik_olsztyn/proceedings</w:t>
        </w:r>
      </w:hyperlink>
      <w:r>
        <w:rPr>
          <w:rFonts w:ascii="Arial" w:eastAsia="Times New Roman" w:hAnsi="Arial" w:cs="Arial"/>
          <w:color w:val="0000FF"/>
          <w:sz w:val="20"/>
          <w:szCs w:val="20"/>
          <w:lang w:eastAsia="x-none"/>
        </w:rPr>
        <w:t>)</w:t>
      </w:r>
      <w:r>
        <w:rPr>
          <w:rFonts w:ascii="Arial" w:eastAsia="Times New Roman" w:hAnsi="Arial" w:cs="Arial"/>
          <w:iCs/>
          <w:color w:val="70AD47" w:themeColor="accent6"/>
          <w:sz w:val="20"/>
          <w:szCs w:val="20"/>
          <w:lang w:val="pl" w:eastAsia="x-none"/>
        </w:rPr>
        <w:t>,</w:t>
      </w:r>
      <w:r w:rsidRPr="00CA0500">
        <w:rPr>
          <w:rFonts w:ascii="Arial" w:eastAsia="Times New Roman" w:hAnsi="Arial" w:cs="Arial"/>
          <w:iCs/>
          <w:color w:val="70AD47" w:themeColor="accent6"/>
          <w:sz w:val="20"/>
          <w:szCs w:val="20"/>
          <w:lang w:val="pl" w:eastAsia="x-none"/>
        </w:rPr>
        <w:t xml:space="preserve"> </w:t>
      </w:r>
      <w:r w:rsidRPr="00960AEC">
        <w:rPr>
          <w:rFonts w:ascii="Arial" w:eastAsia="Times New Roman" w:hAnsi="Arial" w:cs="Arial"/>
          <w:iCs/>
          <w:sz w:val="20"/>
          <w:szCs w:val="20"/>
          <w:lang w:val="pl" w:eastAsia="x-none"/>
        </w:rPr>
        <w:t xml:space="preserve">która jest narzędziem niedyskryminującym, ogólnie dostępnym oraz interpelacyjnym z produktami powszechnie używanymi służącymi elektronicznemu przechowywaniu, przetwarzaniu i przesyłaniu danych i nie ograniczającymi </w:t>
      </w:r>
      <w:r w:rsidR="00A7336B">
        <w:rPr>
          <w:rFonts w:ascii="Arial" w:eastAsia="Times New Roman" w:hAnsi="Arial" w:cs="Arial"/>
          <w:iCs/>
          <w:sz w:val="20"/>
          <w:szCs w:val="20"/>
          <w:lang w:val="pl" w:eastAsia="x-none"/>
        </w:rPr>
        <w:t>Wykonaw</w:t>
      </w:r>
      <w:r w:rsidRPr="00960AEC">
        <w:rPr>
          <w:rFonts w:ascii="Arial" w:eastAsia="Times New Roman" w:hAnsi="Arial" w:cs="Arial"/>
          <w:iCs/>
          <w:sz w:val="20"/>
          <w:szCs w:val="20"/>
          <w:lang w:val="pl" w:eastAsia="x-none"/>
        </w:rPr>
        <w:t>com dostępu  do postępowania. Przekazanie ofert przy użyciu platformy zapewnia zachowanie integralności, autentyczności, nienaruszalności, poufności oraz zapoznania się z ich treścią wyłącznie po upływie terminu na ich składanie.</w:t>
      </w:r>
    </w:p>
    <w:p w14:paraId="5E266DB2" w14:textId="4612FB94" w:rsidR="005875CE" w:rsidRPr="00C21CDB" w:rsidRDefault="005875CE" w:rsidP="0008731E">
      <w:pPr>
        <w:tabs>
          <w:tab w:val="left" w:pos="284"/>
        </w:tabs>
        <w:spacing w:after="120" w:line="276" w:lineRule="auto"/>
        <w:ind w:left="284" w:right="-96"/>
        <w:jc w:val="both"/>
        <w:rPr>
          <w:rFonts w:ascii="Arial" w:eastAsia="Times New Roman" w:hAnsi="Arial" w:cs="Arial"/>
          <w:iCs/>
          <w:color w:val="70AD47" w:themeColor="accent6"/>
          <w:sz w:val="20"/>
          <w:szCs w:val="20"/>
          <w:lang w:val="x-none" w:eastAsia="x-none"/>
        </w:rPr>
      </w:pPr>
      <w:r w:rsidRPr="00C21CDB">
        <w:rPr>
          <w:rFonts w:ascii="Helvetica" w:hAnsi="Helvetica" w:cs="Helvetica"/>
          <w:sz w:val="20"/>
          <w:szCs w:val="20"/>
          <w:shd w:val="clear" w:color="auto" w:fill="FFFFFF"/>
        </w:rPr>
        <w:t>Minimalne wymagania techniczne umożliwiające korzystanie z platformy to</w:t>
      </w:r>
      <w:r>
        <w:rPr>
          <w:rFonts w:ascii="Helvetica" w:hAnsi="Helvetica" w:cs="Helvetica"/>
          <w:sz w:val="20"/>
          <w:szCs w:val="20"/>
          <w:shd w:val="clear" w:color="auto" w:fill="FFFFFF"/>
        </w:rPr>
        <w:t>:</w:t>
      </w:r>
      <w:r w:rsidRPr="00C21CDB">
        <w:rPr>
          <w:rFonts w:ascii="Helvetica" w:hAnsi="Helvetica" w:cs="Helvetica"/>
          <w:sz w:val="20"/>
          <w:szCs w:val="20"/>
          <w:shd w:val="clear" w:color="auto" w:fill="FFFFFF"/>
        </w:rPr>
        <w:t xml:space="preserve"> przeglądarka internetowa </w:t>
      </w:r>
      <w:r w:rsidR="00070BE0">
        <w:rPr>
          <w:rFonts w:ascii="Helvetica" w:hAnsi="Helvetica" w:cs="Helvetica"/>
          <w:sz w:val="20"/>
          <w:szCs w:val="20"/>
          <w:shd w:val="clear" w:color="auto" w:fill="FFFFFF"/>
        </w:rPr>
        <w:t>Microsoft Edge</w:t>
      </w:r>
      <w:r w:rsidRPr="00C21CDB">
        <w:rPr>
          <w:rFonts w:ascii="Helvetica" w:hAnsi="Helvetica" w:cs="Helvetica"/>
          <w:sz w:val="20"/>
          <w:szCs w:val="20"/>
          <w:shd w:val="clear" w:color="auto" w:fill="FFFFFF"/>
        </w:rPr>
        <w:t>, Chrome i FireFox w najnowszej dostępnej wers</w:t>
      </w:r>
      <w:r w:rsidR="00D07FA3">
        <w:rPr>
          <w:rFonts w:ascii="Helvetica" w:hAnsi="Helvetica" w:cs="Helvetica"/>
          <w:sz w:val="20"/>
          <w:szCs w:val="20"/>
          <w:shd w:val="clear" w:color="auto" w:fill="FFFFFF"/>
        </w:rPr>
        <w:t>ji, z włączoną obsługą języka Ja</w:t>
      </w:r>
      <w:r w:rsidR="00D07FA3" w:rsidRPr="00C21CDB">
        <w:rPr>
          <w:rFonts w:ascii="Helvetica" w:hAnsi="Helvetica" w:cs="Helvetica"/>
          <w:sz w:val="20"/>
          <w:szCs w:val="20"/>
          <w:shd w:val="clear" w:color="auto" w:fill="FFFFFF"/>
        </w:rPr>
        <w:t>vaScript</w:t>
      </w:r>
      <w:r w:rsidRPr="00C21CDB">
        <w:rPr>
          <w:rFonts w:ascii="Helvetica" w:hAnsi="Helvetica" w:cs="Helvetica"/>
          <w:sz w:val="20"/>
          <w:szCs w:val="20"/>
          <w:shd w:val="clear" w:color="auto" w:fill="FFFFFF"/>
        </w:rPr>
        <w:t xml:space="preserve">, akceptująca pliki typu „cookies” oraz łącze internetowe o przepustowości co najmniej </w:t>
      </w:r>
      <w:r w:rsidR="00CC7DBD">
        <w:rPr>
          <w:rFonts w:ascii="Helvetica" w:hAnsi="Helvetica" w:cs="Helvetica"/>
          <w:sz w:val="20"/>
          <w:szCs w:val="20"/>
          <w:shd w:val="clear" w:color="auto" w:fill="FFFFFF"/>
        </w:rPr>
        <w:br/>
      </w:r>
      <w:r w:rsidRPr="00C21CDB">
        <w:rPr>
          <w:rFonts w:ascii="Helvetica" w:hAnsi="Helvetica" w:cs="Helvetica"/>
          <w:sz w:val="20"/>
          <w:szCs w:val="20"/>
          <w:shd w:val="clear" w:color="auto" w:fill="FFFFFF"/>
        </w:rPr>
        <w:t>256 kbit/s. Platforma jest zoptymalizowana dla minimalnej rozdzielczości ekranu 1024x768 pikseli.</w:t>
      </w:r>
    </w:p>
    <w:p w14:paraId="6E651AFE" w14:textId="77777777" w:rsidR="005875CE" w:rsidRPr="00CA0500" w:rsidRDefault="005875CE" w:rsidP="00AD51DF">
      <w:pPr>
        <w:numPr>
          <w:ilvl w:val="0"/>
          <w:numId w:val="24"/>
        </w:numPr>
        <w:tabs>
          <w:tab w:val="clear" w:pos="1495"/>
          <w:tab w:val="left" w:pos="284"/>
          <w:tab w:val="num" w:pos="426"/>
        </w:tabs>
        <w:spacing w:after="120" w:line="276" w:lineRule="auto"/>
        <w:ind w:left="284" w:right="-96" w:hanging="284"/>
        <w:jc w:val="both"/>
        <w:rPr>
          <w:rFonts w:ascii="Arial" w:eastAsia="Times New Roman" w:hAnsi="Arial" w:cs="Arial"/>
          <w:iCs/>
          <w:color w:val="70AD47" w:themeColor="accent6"/>
          <w:sz w:val="20"/>
          <w:szCs w:val="20"/>
          <w:lang w:val="x-none" w:eastAsia="x-none"/>
        </w:rPr>
      </w:pPr>
      <w:r w:rsidRPr="00C21CDB">
        <w:rPr>
          <w:rFonts w:ascii="Arial" w:eastAsia="Times New Roman" w:hAnsi="Arial" w:cs="Arial"/>
          <w:iCs/>
          <w:sz w:val="20"/>
          <w:szCs w:val="20"/>
          <w:lang w:eastAsia="x-none"/>
        </w:rPr>
        <w:t>Korzystanie  z platformy odbywa się na zasadach wskazanych w  Regulaminie, który jest umieszczony pod adresem:</w:t>
      </w:r>
      <w:r w:rsidRPr="00C21CDB">
        <w:t xml:space="preserve"> </w:t>
      </w:r>
      <w:hyperlink r:id="rId13" w:history="1">
        <w:r w:rsidRPr="006B2F7F">
          <w:rPr>
            <w:rFonts w:ascii="Arial" w:eastAsia="Times New Roman" w:hAnsi="Arial" w:cs="Arial"/>
            <w:iCs/>
            <w:color w:val="0000FF"/>
            <w:sz w:val="20"/>
            <w:szCs w:val="20"/>
            <w:u w:val="single"/>
            <w:lang w:val="x-none" w:eastAsia="x-none"/>
          </w:rPr>
          <w:t>https://platformazakupowa.pl/strona/1-regulamin</w:t>
        </w:r>
      </w:hyperlink>
    </w:p>
    <w:p w14:paraId="37C96BB3" w14:textId="599AAC2D" w:rsidR="005875CE" w:rsidRPr="006B2F7F" w:rsidRDefault="00070BE0" w:rsidP="0008731E">
      <w:pPr>
        <w:tabs>
          <w:tab w:val="left" w:pos="284"/>
        </w:tabs>
        <w:spacing w:after="120" w:line="276" w:lineRule="auto"/>
        <w:ind w:left="284" w:right="-96"/>
        <w:jc w:val="both"/>
        <w:rPr>
          <w:rFonts w:ascii="Arial" w:eastAsia="Times New Roman" w:hAnsi="Arial" w:cs="Arial"/>
          <w:iCs/>
          <w:sz w:val="20"/>
          <w:szCs w:val="20"/>
          <w:lang w:val="x-none" w:eastAsia="x-none"/>
        </w:rPr>
      </w:pPr>
      <w:r>
        <w:rPr>
          <w:rFonts w:ascii="Arial" w:eastAsia="Times New Roman" w:hAnsi="Arial" w:cs="Arial"/>
          <w:iCs/>
          <w:sz w:val="20"/>
          <w:szCs w:val="20"/>
          <w:lang w:eastAsia="x-none"/>
        </w:rPr>
        <w:lastRenderedPageBreak/>
        <w:t xml:space="preserve">Instrukcje </w:t>
      </w:r>
      <w:r w:rsidR="005875CE" w:rsidRPr="006B2F7F">
        <w:rPr>
          <w:rFonts w:ascii="Arial" w:eastAsia="Times New Roman" w:hAnsi="Arial" w:cs="Arial"/>
          <w:iCs/>
          <w:sz w:val="20"/>
          <w:szCs w:val="20"/>
          <w:lang w:val="x-none" w:eastAsia="x-none"/>
        </w:rPr>
        <w:t>korzystania z platformy dotyczące w szczególnośc</w:t>
      </w:r>
      <w:r w:rsidR="009023FE">
        <w:rPr>
          <w:rFonts w:ascii="Arial" w:eastAsia="Times New Roman" w:hAnsi="Arial" w:cs="Arial"/>
          <w:iCs/>
          <w:sz w:val="20"/>
          <w:szCs w:val="20"/>
          <w:lang w:val="x-none" w:eastAsia="x-none"/>
        </w:rPr>
        <w:t xml:space="preserve">i logowania, składania wniosków </w:t>
      </w:r>
      <w:r w:rsidR="00D07FA3">
        <w:rPr>
          <w:rFonts w:ascii="Arial" w:eastAsia="Times New Roman" w:hAnsi="Arial" w:cs="Arial"/>
          <w:iCs/>
          <w:sz w:val="20"/>
          <w:szCs w:val="20"/>
          <w:lang w:eastAsia="x-none"/>
        </w:rPr>
        <w:t xml:space="preserve">                      </w:t>
      </w:r>
      <w:r w:rsidR="005875CE" w:rsidRPr="006B2F7F">
        <w:rPr>
          <w:rFonts w:ascii="Arial" w:eastAsia="Times New Roman" w:hAnsi="Arial" w:cs="Arial"/>
          <w:iCs/>
          <w:sz w:val="20"/>
          <w:szCs w:val="20"/>
          <w:lang w:val="x-none" w:eastAsia="x-none"/>
        </w:rPr>
        <w:t>o</w:t>
      </w:r>
      <w:r w:rsidR="009023FE">
        <w:rPr>
          <w:rFonts w:ascii="Arial" w:eastAsia="Times New Roman" w:hAnsi="Arial" w:cs="Arial"/>
          <w:iCs/>
          <w:sz w:val="20"/>
          <w:szCs w:val="20"/>
          <w:lang w:eastAsia="x-none"/>
        </w:rPr>
        <w:t xml:space="preserve"> </w:t>
      </w:r>
      <w:r w:rsidR="005875CE" w:rsidRPr="006B2F7F">
        <w:rPr>
          <w:rFonts w:ascii="Arial" w:eastAsia="Times New Roman" w:hAnsi="Arial" w:cs="Arial"/>
          <w:iCs/>
          <w:sz w:val="20"/>
          <w:szCs w:val="20"/>
          <w:lang w:val="x-none" w:eastAsia="x-none"/>
        </w:rPr>
        <w:t xml:space="preserve">wyjaśnienie treści </w:t>
      </w:r>
      <w:r w:rsidR="005875CE">
        <w:rPr>
          <w:rFonts w:ascii="Arial" w:eastAsia="Times New Roman" w:hAnsi="Arial" w:cs="Arial"/>
          <w:iCs/>
          <w:sz w:val="20"/>
          <w:szCs w:val="20"/>
          <w:lang w:eastAsia="x-none"/>
        </w:rPr>
        <w:t>SWZ</w:t>
      </w:r>
      <w:r w:rsidR="005875CE" w:rsidRPr="006B2F7F">
        <w:rPr>
          <w:rFonts w:ascii="Arial" w:eastAsia="Times New Roman" w:hAnsi="Arial" w:cs="Arial"/>
          <w:iCs/>
          <w:sz w:val="20"/>
          <w:szCs w:val="20"/>
          <w:lang w:val="x-none" w:eastAsia="x-none"/>
        </w:rPr>
        <w:t xml:space="preserve">, składania ofert oraz innych czynności podejmowanych w niniejszym postępowaniu przy użyciu platformy znajdują się w zakładce „Instrukcje dla </w:t>
      </w:r>
      <w:r w:rsidR="00A7336B">
        <w:rPr>
          <w:rFonts w:ascii="Arial" w:eastAsia="Times New Roman" w:hAnsi="Arial" w:cs="Arial"/>
          <w:iCs/>
          <w:sz w:val="20"/>
          <w:szCs w:val="20"/>
          <w:lang w:val="x-none" w:eastAsia="x-none"/>
        </w:rPr>
        <w:t>Wykonaw</w:t>
      </w:r>
      <w:r w:rsidR="005875CE" w:rsidRPr="006B2F7F">
        <w:rPr>
          <w:rFonts w:ascii="Arial" w:eastAsia="Times New Roman" w:hAnsi="Arial" w:cs="Arial"/>
          <w:iCs/>
          <w:sz w:val="20"/>
          <w:szCs w:val="20"/>
          <w:lang w:val="x-none" w:eastAsia="x-none"/>
        </w:rPr>
        <w:t xml:space="preserve">ców" na stronie internetowej pod adresem  </w:t>
      </w:r>
      <w:hyperlink r:id="rId14" w:history="1">
        <w:r w:rsidR="005875CE" w:rsidRPr="006B2F7F">
          <w:rPr>
            <w:rFonts w:ascii="Arial" w:eastAsia="Times New Roman" w:hAnsi="Arial" w:cs="Arial"/>
            <w:iCs/>
            <w:color w:val="0000FF"/>
            <w:sz w:val="20"/>
            <w:szCs w:val="20"/>
            <w:u w:val="single"/>
            <w:lang w:val="x-none" w:eastAsia="x-none"/>
          </w:rPr>
          <w:t>https://platformazakupowa.pl/strona/45-instrukcje</w:t>
        </w:r>
      </w:hyperlink>
      <w:r w:rsidR="005875CE" w:rsidRPr="006B2F7F">
        <w:rPr>
          <w:rFonts w:ascii="Arial" w:eastAsia="Times New Roman" w:hAnsi="Arial" w:cs="Arial"/>
          <w:iCs/>
          <w:sz w:val="20"/>
          <w:szCs w:val="20"/>
          <w:lang w:eastAsia="x-none"/>
        </w:rPr>
        <w:t xml:space="preserve"> </w:t>
      </w:r>
    </w:p>
    <w:p w14:paraId="6DB99880" w14:textId="0A443971" w:rsidR="005875CE" w:rsidRPr="00CA0500" w:rsidRDefault="005875CE" w:rsidP="00AD51DF">
      <w:pPr>
        <w:numPr>
          <w:ilvl w:val="0"/>
          <w:numId w:val="24"/>
        </w:numPr>
        <w:tabs>
          <w:tab w:val="left" w:pos="284"/>
        </w:tabs>
        <w:spacing w:after="120" w:line="276" w:lineRule="auto"/>
        <w:ind w:left="284" w:right="-96" w:hanging="284"/>
        <w:jc w:val="both"/>
        <w:rPr>
          <w:rFonts w:ascii="Arial" w:eastAsia="Times New Roman" w:hAnsi="Arial" w:cs="Arial"/>
          <w:iCs/>
          <w:sz w:val="20"/>
          <w:szCs w:val="20"/>
          <w:lang w:val="x-none" w:eastAsia="x-none"/>
        </w:rPr>
      </w:pPr>
      <w:r w:rsidRPr="006B2F7F">
        <w:rPr>
          <w:rFonts w:ascii="Arial" w:eastAsia="Times New Roman" w:hAnsi="Arial" w:cs="Arial"/>
          <w:iCs/>
          <w:sz w:val="20"/>
          <w:szCs w:val="20"/>
          <w:lang w:val="pl" w:eastAsia="x-none"/>
        </w:rPr>
        <w:t xml:space="preserve">Zamawiający będzie przekazywał </w:t>
      </w:r>
      <w:r w:rsidR="00A7336B">
        <w:rPr>
          <w:rFonts w:ascii="Arial" w:eastAsia="Times New Roman" w:hAnsi="Arial" w:cs="Arial"/>
          <w:iCs/>
          <w:sz w:val="20"/>
          <w:szCs w:val="20"/>
          <w:lang w:val="pl" w:eastAsia="x-none"/>
        </w:rPr>
        <w:t>Wykonaw</w:t>
      </w:r>
      <w:r w:rsidRPr="006B2F7F">
        <w:rPr>
          <w:rFonts w:ascii="Arial" w:eastAsia="Times New Roman" w:hAnsi="Arial" w:cs="Arial"/>
          <w:iCs/>
          <w:sz w:val="20"/>
          <w:szCs w:val="20"/>
          <w:lang w:val="pl" w:eastAsia="x-none"/>
        </w:rPr>
        <w:t>com informacje elektroniczn</w:t>
      </w:r>
      <w:r>
        <w:rPr>
          <w:rFonts w:ascii="Arial" w:eastAsia="Times New Roman" w:hAnsi="Arial" w:cs="Arial"/>
          <w:iCs/>
          <w:sz w:val="20"/>
          <w:szCs w:val="20"/>
          <w:lang w:val="pl" w:eastAsia="x-none"/>
        </w:rPr>
        <w:t>ie</w:t>
      </w:r>
      <w:r w:rsidRPr="006B2F7F">
        <w:rPr>
          <w:rFonts w:ascii="Arial" w:eastAsia="Times New Roman" w:hAnsi="Arial" w:cs="Arial"/>
          <w:iCs/>
          <w:sz w:val="20"/>
          <w:szCs w:val="20"/>
          <w:lang w:val="pl" w:eastAsia="x-none"/>
        </w:rPr>
        <w:t xml:space="preserve"> za pośrednictwem platformy. Informacje dotyczące odpowiedzi na pytania, zmiany specyfikacji, zmiany terminu składania i otwarcia ofert zamawiający będzie zamieszczał na platformie w sekcji “Komunikaty”. Korespondencja, której zgodnie z obowiązującymi przepisami adresatem jest konkretny </w:t>
      </w:r>
      <w:r w:rsidR="00A7336B">
        <w:rPr>
          <w:rFonts w:ascii="Arial" w:eastAsia="Times New Roman" w:hAnsi="Arial" w:cs="Arial"/>
          <w:iCs/>
          <w:sz w:val="20"/>
          <w:szCs w:val="20"/>
          <w:lang w:val="pl" w:eastAsia="x-none"/>
        </w:rPr>
        <w:t>Wykonaw</w:t>
      </w:r>
      <w:r w:rsidRPr="006B2F7F">
        <w:rPr>
          <w:rFonts w:ascii="Arial" w:eastAsia="Times New Roman" w:hAnsi="Arial" w:cs="Arial"/>
          <w:iCs/>
          <w:sz w:val="20"/>
          <w:szCs w:val="20"/>
          <w:lang w:val="pl" w:eastAsia="x-none"/>
        </w:rPr>
        <w:t>ca, będzie przekazywana elektroniczn</w:t>
      </w:r>
      <w:r w:rsidR="0056248A">
        <w:rPr>
          <w:rFonts w:ascii="Arial" w:eastAsia="Times New Roman" w:hAnsi="Arial" w:cs="Arial"/>
          <w:iCs/>
          <w:sz w:val="20"/>
          <w:szCs w:val="20"/>
          <w:lang w:val="pl" w:eastAsia="x-none"/>
        </w:rPr>
        <w:t>ie</w:t>
      </w:r>
      <w:r w:rsidRPr="006B2F7F">
        <w:rPr>
          <w:rFonts w:ascii="Arial" w:eastAsia="Times New Roman" w:hAnsi="Arial" w:cs="Arial"/>
          <w:iCs/>
          <w:sz w:val="20"/>
          <w:szCs w:val="20"/>
          <w:lang w:val="pl" w:eastAsia="x-none"/>
        </w:rPr>
        <w:t xml:space="preserve"> za pośrednictwem platformy do konkretnego </w:t>
      </w:r>
      <w:r w:rsidR="00A7336B">
        <w:rPr>
          <w:rFonts w:ascii="Arial" w:eastAsia="Times New Roman" w:hAnsi="Arial" w:cs="Arial"/>
          <w:iCs/>
          <w:sz w:val="20"/>
          <w:szCs w:val="20"/>
          <w:lang w:val="pl" w:eastAsia="x-none"/>
        </w:rPr>
        <w:t>Wykonaw</w:t>
      </w:r>
      <w:r w:rsidRPr="006B2F7F">
        <w:rPr>
          <w:rFonts w:ascii="Arial" w:eastAsia="Times New Roman" w:hAnsi="Arial" w:cs="Arial"/>
          <w:iCs/>
          <w:sz w:val="20"/>
          <w:szCs w:val="20"/>
          <w:lang w:val="pl" w:eastAsia="x-none"/>
        </w:rPr>
        <w:t>cy.</w:t>
      </w:r>
    </w:p>
    <w:p w14:paraId="3A1B5DB1" w14:textId="4F6B89A7" w:rsidR="006B2F7F" w:rsidRPr="005875CE" w:rsidRDefault="005875CE" w:rsidP="00AD51DF">
      <w:pPr>
        <w:numPr>
          <w:ilvl w:val="0"/>
          <w:numId w:val="24"/>
        </w:numPr>
        <w:tabs>
          <w:tab w:val="left" w:pos="284"/>
        </w:tabs>
        <w:spacing w:after="120" w:line="276" w:lineRule="auto"/>
        <w:ind w:left="284" w:right="-96" w:hanging="284"/>
        <w:jc w:val="both"/>
        <w:rPr>
          <w:rFonts w:ascii="Arial" w:eastAsia="Times New Roman" w:hAnsi="Arial" w:cs="Arial"/>
          <w:iCs/>
          <w:sz w:val="20"/>
          <w:szCs w:val="20"/>
          <w:lang w:val="x-none" w:eastAsia="x-none"/>
        </w:rPr>
      </w:pPr>
      <w:r w:rsidRPr="005875CE">
        <w:rPr>
          <w:rFonts w:ascii="Arial" w:eastAsia="Times New Roman" w:hAnsi="Arial" w:cs="Arial"/>
          <w:iCs/>
          <w:sz w:val="20"/>
          <w:szCs w:val="20"/>
          <w:lang w:val="pl" w:eastAsia="x-none"/>
        </w:rPr>
        <w:t>K</w:t>
      </w:r>
      <w:r w:rsidR="006B2F7F" w:rsidRPr="005875CE">
        <w:rPr>
          <w:rFonts w:ascii="Arial" w:eastAsia="Times New Roman" w:hAnsi="Arial" w:cs="Arial"/>
          <w:iCs/>
          <w:sz w:val="20"/>
          <w:szCs w:val="20"/>
          <w:lang w:val="pl" w:eastAsia="x-none"/>
        </w:rPr>
        <w:t xml:space="preserve">omunikacja między </w:t>
      </w:r>
      <w:r w:rsidR="00B55EA3">
        <w:rPr>
          <w:rFonts w:ascii="Arial" w:eastAsia="Times New Roman" w:hAnsi="Arial" w:cs="Arial"/>
          <w:iCs/>
          <w:sz w:val="20"/>
          <w:szCs w:val="20"/>
          <w:lang w:val="pl" w:eastAsia="x-none"/>
        </w:rPr>
        <w:t>Z</w:t>
      </w:r>
      <w:r w:rsidR="006B2F7F" w:rsidRPr="005875CE">
        <w:rPr>
          <w:rFonts w:ascii="Arial" w:eastAsia="Times New Roman" w:hAnsi="Arial" w:cs="Arial"/>
          <w:iCs/>
          <w:sz w:val="20"/>
          <w:szCs w:val="20"/>
          <w:lang w:val="pl" w:eastAsia="x-none"/>
        </w:rPr>
        <w:t xml:space="preserve">amawiającym a </w:t>
      </w:r>
      <w:r w:rsidR="00A7336B">
        <w:rPr>
          <w:rFonts w:ascii="Arial" w:eastAsia="Times New Roman" w:hAnsi="Arial" w:cs="Arial"/>
          <w:iCs/>
          <w:sz w:val="20"/>
          <w:szCs w:val="20"/>
          <w:lang w:val="pl" w:eastAsia="x-none"/>
        </w:rPr>
        <w:t>Wykonaw</w:t>
      </w:r>
      <w:r w:rsidR="006B2F7F" w:rsidRPr="005875CE">
        <w:rPr>
          <w:rFonts w:ascii="Arial" w:eastAsia="Times New Roman" w:hAnsi="Arial" w:cs="Arial"/>
          <w:iCs/>
          <w:sz w:val="20"/>
          <w:szCs w:val="20"/>
          <w:lang w:val="pl" w:eastAsia="x-none"/>
        </w:rPr>
        <w:t>cami, w tym wszelkie</w:t>
      </w:r>
      <w:r w:rsidR="005115DF" w:rsidRPr="005875CE">
        <w:rPr>
          <w:rFonts w:ascii="Arial" w:eastAsia="Times New Roman" w:hAnsi="Arial" w:cs="Arial"/>
          <w:iCs/>
          <w:sz w:val="20"/>
          <w:szCs w:val="20"/>
          <w:lang w:val="pl" w:eastAsia="x-none"/>
        </w:rPr>
        <w:t xml:space="preserve">: </w:t>
      </w:r>
      <w:r w:rsidR="006B2F7F" w:rsidRPr="005875CE">
        <w:rPr>
          <w:rFonts w:ascii="Arial" w:eastAsia="Times New Roman" w:hAnsi="Arial" w:cs="Arial"/>
          <w:iCs/>
          <w:sz w:val="20"/>
          <w:szCs w:val="20"/>
          <w:lang w:val="pl" w:eastAsia="x-none"/>
        </w:rPr>
        <w:t xml:space="preserve"> wnioski, </w:t>
      </w:r>
      <w:r w:rsidR="005115DF" w:rsidRPr="005875CE">
        <w:rPr>
          <w:rFonts w:ascii="Arial" w:eastAsia="Times New Roman" w:hAnsi="Arial" w:cs="Arial"/>
          <w:iCs/>
          <w:sz w:val="20"/>
          <w:szCs w:val="20"/>
          <w:lang w:val="pl" w:eastAsia="x-none"/>
        </w:rPr>
        <w:t>zapytania</w:t>
      </w:r>
      <w:r w:rsidR="006B2F7F" w:rsidRPr="005875CE">
        <w:rPr>
          <w:rFonts w:ascii="Arial" w:eastAsia="Times New Roman" w:hAnsi="Arial" w:cs="Arial"/>
          <w:iCs/>
          <w:sz w:val="20"/>
          <w:szCs w:val="20"/>
          <w:lang w:val="pl" w:eastAsia="x-none"/>
        </w:rPr>
        <w:t xml:space="preserve"> informacje</w:t>
      </w:r>
      <w:r w:rsidR="005115DF" w:rsidRPr="005875CE">
        <w:rPr>
          <w:rFonts w:ascii="Arial" w:eastAsia="Times New Roman" w:hAnsi="Arial" w:cs="Arial"/>
          <w:iCs/>
          <w:sz w:val="20"/>
          <w:szCs w:val="20"/>
          <w:lang w:val="pl" w:eastAsia="x-none"/>
        </w:rPr>
        <w:t xml:space="preserve"> należy </w:t>
      </w:r>
      <w:r w:rsidR="006B2F7F" w:rsidRPr="005875CE">
        <w:rPr>
          <w:rFonts w:ascii="Arial" w:eastAsia="Times New Roman" w:hAnsi="Arial" w:cs="Arial"/>
          <w:iCs/>
          <w:sz w:val="20"/>
          <w:szCs w:val="20"/>
          <w:lang w:val="pl" w:eastAsia="x-none"/>
        </w:rPr>
        <w:t>przekazyw</w:t>
      </w:r>
      <w:r w:rsidR="005115DF" w:rsidRPr="005875CE">
        <w:rPr>
          <w:rFonts w:ascii="Arial" w:eastAsia="Times New Roman" w:hAnsi="Arial" w:cs="Arial"/>
          <w:iCs/>
          <w:sz w:val="20"/>
          <w:szCs w:val="20"/>
          <w:lang w:val="pl" w:eastAsia="x-none"/>
        </w:rPr>
        <w:t>ać elektronicznie</w:t>
      </w:r>
      <w:r w:rsidR="006B2F7F" w:rsidRPr="005875CE">
        <w:rPr>
          <w:rFonts w:ascii="Arial" w:eastAsia="Times New Roman" w:hAnsi="Arial" w:cs="Arial"/>
          <w:iCs/>
          <w:sz w:val="20"/>
          <w:szCs w:val="20"/>
          <w:lang w:val="pl" w:eastAsia="x-none"/>
        </w:rPr>
        <w:t xml:space="preserve"> są za pośrednictwem platformy i formularza „Wyślij wiadomość” znajdującego się na stronie postępowania.</w:t>
      </w:r>
      <w:r w:rsidR="006B2F7F" w:rsidRPr="005875CE">
        <w:rPr>
          <w:rFonts w:ascii="Arial" w:eastAsia="Times New Roman" w:hAnsi="Arial" w:cs="Arial"/>
          <w:iCs/>
          <w:color w:val="0000FF"/>
          <w:sz w:val="20"/>
          <w:szCs w:val="20"/>
          <w:lang w:val="pl" w:eastAsia="x-none"/>
        </w:rPr>
        <w:t xml:space="preserve"> </w:t>
      </w:r>
    </w:p>
    <w:p w14:paraId="46E619C8" w14:textId="57DE0232" w:rsidR="006B2F7F" w:rsidRPr="006B2F7F" w:rsidRDefault="006B2F7F" w:rsidP="00AD51DF">
      <w:pPr>
        <w:numPr>
          <w:ilvl w:val="0"/>
          <w:numId w:val="24"/>
        </w:numPr>
        <w:tabs>
          <w:tab w:val="left" w:pos="284"/>
        </w:tabs>
        <w:spacing w:after="120" w:line="276" w:lineRule="auto"/>
        <w:ind w:left="284" w:right="-96" w:hanging="284"/>
        <w:jc w:val="both"/>
        <w:rPr>
          <w:rFonts w:ascii="Arial" w:eastAsia="Times New Roman" w:hAnsi="Arial" w:cs="Arial"/>
          <w:iCs/>
          <w:sz w:val="20"/>
          <w:szCs w:val="20"/>
          <w:lang w:val="x-none" w:eastAsia="x-none"/>
        </w:rPr>
      </w:pPr>
      <w:r w:rsidRPr="006B2F7F">
        <w:rPr>
          <w:rFonts w:ascii="Arial" w:eastAsia="Times New Roman" w:hAnsi="Arial" w:cs="Arial"/>
          <w:iCs/>
          <w:sz w:val="20"/>
          <w:szCs w:val="20"/>
          <w:lang w:val="pl" w:eastAsia="x-none"/>
        </w:rPr>
        <w:t xml:space="preserve">Za datę przekazania (wpływu) oświadczeń, wniosków, zawiadomień oraz informacji przyjmuje się datę ich przesłania za pośrednictwem platformy poprzez kliknięcie przycisku  „Wyślij wiadomość”, po których pojawi się komunikat, że wiadomość została wysłana do </w:t>
      </w:r>
      <w:r w:rsidR="00B55EA3">
        <w:rPr>
          <w:rFonts w:ascii="Arial" w:eastAsia="Times New Roman" w:hAnsi="Arial" w:cs="Arial"/>
          <w:iCs/>
          <w:sz w:val="20"/>
          <w:szCs w:val="20"/>
          <w:lang w:val="pl" w:eastAsia="x-none"/>
        </w:rPr>
        <w:t>Z</w:t>
      </w:r>
      <w:r w:rsidRPr="006B2F7F">
        <w:rPr>
          <w:rFonts w:ascii="Arial" w:eastAsia="Times New Roman" w:hAnsi="Arial" w:cs="Arial"/>
          <w:iCs/>
          <w:sz w:val="20"/>
          <w:szCs w:val="20"/>
          <w:lang w:val="pl" w:eastAsia="x-none"/>
        </w:rPr>
        <w:t>amawiającego.</w:t>
      </w:r>
    </w:p>
    <w:p w14:paraId="425E441D" w14:textId="77777777" w:rsidR="006B2F7F" w:rsidRPr="006B2F7F" w:rsidRDefault="006B2F7F" w:rsidP="00AD51DF">
      <w:pPr>
        <w:numPr>
          <w:ilvl w:val="0"/>
          <w:numId w:val="24"/>
        </w:numPr>
        <w:tabs>
          <w:tab w:val="left" w:pos="284"/>
        </w:tabs>
        <w:spacing w:before="120" w:after="0" w:line="276" w:lineRule="auto"/>
        <w:ind w:left="284" w:right="-96" w:hanging="284"/>
        <w:jc w:val="both"/>
        <w:rPr>
          <w:rFonts w:ascii="Arial" w:eastAsia="Times New Roman" w:hAnsi="Arial" w:cs="Arial"/>
          <w:iCs/>
          <w:sz w:val="20"/>
          <w:szCs w:val="20"/>
          <w:lang w:val="x-none" w:eastAsia="x-none"/>
        </w:rPr>
      </w:pPr>
      <w:r w:rsidRPr="006B2F7F">
        <w:rPr>
          <w:rFonts w:ascii="Arial" w:eastAsia="Times New Roman" w:hAnsi="Arial" w:cs="Arial"/>
          <w:iCs/>
          <w:sz w:val="20"/>
          <w:szCs w:val="20"/>
          <w:lang w:eastAsia="x-none"/>
        </w:rPr>
        <w:t>Format danych (zgodnie z Rozporządzeniem Rady Ministrów z dnia 12 kwietnia 2012 r. w sprawie Krajowych Ram Interoperacyjności, minimalnych wymagań dla rejestrów publicznych i wymiany informacji w postaci elektronicznej oraz minimalnych wymagań dla systemów teleinformatycznych) zalecany przez zamawiającego:</w:t>
      </w:r>
    </w:p>
    <w:p w14:paraId="3567DCB6" w14:textId="112B9612" w:rsidR="006B2F7F" w:rsidRPr="006B2F7F" w:rsidRDefault="006B2F7F" w:rsidP="00AD51DF">
      <w:pPr>
        <w:numPr>
          <w:ilvl w:val="0"/>
          <w:numId w:val="26"/>
        </w:numPr>
        <w:tabs>
          <w:tab w:val="left" w:pos="284"/>
        </w:tabs>
        <w:spacing w:before="120" w:after="0" w:line="276" w:lineRule="auto"/>
        <w:ind w:left="709" w:right="-96" w:hanging="425"/>
        <w:jc w:val="both"/>
        <w:rPr>
          <w:rFonts w:ascii="Arial" w:eastAsia="Times New Roman" w:hAnsi="Arial" w:cs="Arial"/>
          <w:iCs/>
          <w:sz w:val="20"/>
          <w:szCs w:val="20"/>
          <w:lang w:val="x-none" w:eastAsia="x-none"/>
        </w:rPr>
      </w:pPr>
      <w:r w:rsidRPr="006B2F7F">
        <w:rPr>
          <w:rFonts w:ascii="Arial" w:eastAsia="Times New Roman" w:hAnsi="Arial" w:cs="Arial"/>
          <w:iCs/>
          <w:sz w:val="20"/>
          <w:szCs w:val="20"/>
          <w:lang w:eastAsia="x-none"/>
        </w:rPr>
        <w:t xml:space="preserve">dla oferty, </w:t>
      </w:r>
      <w:r w:rsidR="002D0829">
        <w:rPr>
          <w:rFonts w:ascii="Arial" w:eastAsia="Times New Roman" w:hAnsi="Arial" w:cs="Arial"/>
          <w:iCs/>
          <w:sz w:val="20"/>
          <w:szCs w:val="20"/>
          <w:lang w:eastAsia="x-none"/>
        </w:rPr>
        <w:t>oświadczenia, o którym mowa w art. 125 ust. 1 ustawy Pzp</w:t>
      </w:r>
      <w:r w:rsidR="00603387">
        <w:rPr>
          <w:rFonts w:ascii="Arial" w:eastAsia="Times New Roman" w:hAnsi="Arial" w:cs="Arial"/>
          <w:iCs/>
          <w:sz w:val="20"/>
          <w:szCs w:val="20"/>
          <w:lang w:eastAsia="x-none"/>
        </w:rPr>
        <w:t xml:space="preserve"> oraz wynikające z art. 5k rozporządzenia 833/2014 oraz art. 7 ust. 1 ustawy</w:t>
      </w:r>
      <w:r w:rsidRPr="006B2F7F">
        <w:rPr>
          <w:rFonts w:ascii="Arial" w:eastAsia="Times New Roman" w:hAnsi="Arial" w:cs="Arial"/>
          <w:iCs/>
          <w:sz w:val="20"/>
          <w:szCs w:val="20"/>
          <w:lang w:eastAsia="x-none"/>
        </w:rPr>
        <w:t>,</w:t>
      </w:r>
      <w:r w:rsidR="002D0829">
        <w:rPr>
          <w:rFonts w:ascii="Arial" w:eastAsia="Times New Roman" w:hAnsi="Arial" w:cs="Arial"/>
          <w:iCs/>
          <w:sz w:val="20"/>
          <w:szCs w:val="20"/>
          <w:lang w:eastAsia="x-none"/>
        </w:rPr>
        <w:t xml:space="preserve"> podmiotowych środków dowodowych, pełnomocnictwa oraz innych oświadczeń i dokumentów</w:t>
      </w:r>
      <w:r w:rsidRPr="006B2F7F">
        <w:rPr>
          <w:rFonts w:ascii="Arial" w:eastAsia="Times New Roman" w:hAnsi="Arial" w:cs="Arial"/>
          <w:iCs/>
          <w:sz w:val="20"/>
          <w:szCs w:val="20"/>
          <w:lang w:eastAsia="x-none"/>
        </w:rPr>
        <w:t xml:space="preserve"> </w:t>
      </w:r>
      <w:r w:rsidR="002D0829">
        <w:rPr>
          <w:rFonts w:ascii="Arial" w:eastAsia="Times New Roman" w:hAnsi="Arial" w:cs="Arial"/>
          <w:iCs/>
          <w:sz w:val="20"/>
          <w:szCs w:val="20"/>
          <w:lang w:eastAsia="x-none"/>
        </w:rPr>
        <w:t xml:space="preserve">wymienionych </w:t>
      </w:r>
      <w:r w:rsidR="002D0829" w:rsidRPr="00B2017B">
        <w:rPr>
          <w:rFonts w:ascii="Arial" w:eastAsia="Times New Roman" w:hAnsi="Arial" w:cs="Arial"/>
          <w:iCs/>
          <w:sz w:val="20"/>
          <w:szCs w:val="20"/>
          <w:lang w:eastAsia="x-none"/>
        </w:rPr>
        <w:t xml:space="preserve">w </w:t>
      </w:r>
      <w:r w:rsidR="002D0829" w:rsidRPr="00603387">
        <w:rPr>
          <w:rFonts w:ascii="Arial" w:eastAsia="Times New Roman" w:hAnsi="Arial" w:cs="Arial"/>
          <w:iCs/>
          <w:sz w:val="20"/>
          <w:szCs w:val="20"/>
          <w:lang w:eastAsia="x-none"/>
        </w:rPr>
        <w:t>Rozdziale XII SWZ ust. 4</w:t>
      </w:r>
      <w:r w:rsidR="009D5ADD" w:rsidRPr="00B2017B">
        <w:rPr>
          <w:rFonts w:ascii="Arial" w:eastAsia="Times New Roman" w:hAnsi="Arial" w:cs="Arial"/>
          <w:iCs/>
          <w:sz w:val="20"/>
          <w:szCs w:val="20"/>
          <w:lang w:eastAsia="x-none"/>
        </w:rPr>
        <w:t xml:space="preserve"> </w:t>
      </w:r>
      <w:r w:rsidRPr="00B2017B">
        <w:rPr>
          <w:rFonts w:ascii="Arial" w:eastAsia="Times New Roman" w:hAnsi="Arial" w:cs="Arial"/>
          <w:iCs/>
          <w:sz w:val="20"/>
          <w:szCs w:val="20"/>
          <w:lang w:eastAsia="x-none"/>
        </w:rPr>
        <w:t xml:space="preserve">- </w:t>
      </w:r>
      <w:r w:rsidRPr="00B2017B">
        <w:rPr>
          <w:rFonts w:ascii="Arial" w:eastAsia="Times New Roman" w:hAnsi="Arial" w:cs="Arial"/>
          <w:sz w:val="20"/>
          <w:szCs w:val="20"/>
          <w:lang w:val="x-none" w:eastAsia="x-none"/>
        </w:rPr>
        <w:t>zamawiający preferuje następujące formaty przesyłanych danych: .pdf, .doc, .docx</w:t>
      </w:r>
      <w:r w:rsidRPr="00B2017B">
        <w:rPr>
          <w:rFonts w:ascii="Arial" w:eastAsia="Times New Roman" w:hAnsi="Arial" w:cs="Arial"/>
          <w:sz w:val="20"/>
          <w:szCs w:val="20"/>
          <w:lang w:eastAsia="x-none"/>
        </w:rPr>
        <w:t xml:space="preserve">, </w:t>
      </w:r>
      <w:r w:rsidR="00A7336B">
        <w:rPr>
          <w:rFonts w:ascii="Arial" w:eastAsia="Times New Roman" w:hAnsi="Arial" w:cs="Arial"/>
          <w:sz w:val="20"/>
          <w:szCs w:val="20"/>
          <w:lang w:val="x-none" w:eastAsia="x-none"/>
        </w:rPr>
        <w:t>Wykonaw</w:t>
      </w:r>
      <w:r w:rsidRPr="006B2F7F">
        <w:rPr>
          <w:rFonts w:ascii="Arial" w:eastAsia="Times New Roman" w:hAnsi="Arial" w:cs="Arial"/>
          <w:sz w:val="20"/>
          <w:szCs w:val="20"/>
          <w:lang w:val="x-none" w:eastAsia="x-none"/>
        </w:rPr>
        <w:t xml:space="preserve">ca może przygotować </w:t>
      </w:r>
      <w:r w:rsidRPr="006B2F7F">
        <w:rPr>
          <w:rFonts w:ascii="Arial" w:eastAsia="Times New Roman" w:hAnsi="Arial" w:cs="Arial"/>
          <w:sz w:val="20"/>
          <w:szCs w:val="20"/>
          <w:lang w:eastAsia="x-none"/>
        </w:rPr>
        <w:t>ofertę</w:t>
      </w:r>
      <w:r w:rsidRPr="006B2F7F">
        <w:rPr>
          <w:rFonts w:ascii="Arial" w:eastAsia="Times New Roman" w:hAnsi="Arial" w:cs="Arial"/>
          <w:sz w:val="20"/>
          <w:szCs w:val="20"/>
          <w:lang w:val="x-none" w:eastAsia="x-none"/>
        </w:rPr>
        <w:t xml:space="preserve"> również</w:t>
      </w:r>
      <w:r w:rsidR="00C50880">
        <w:rPr>
          <w:rFonts w:ascii="Arial" w:eastAsia="Times New Roman" w:hAnsi="Arial" w:cs="Arial"/>
          <w:sz w:val="20"/>
          <w:szCs w:val="20"/>
          <w:lang w:eastAsia="x-none"/>
        </w:rPr>
        <w:t xml:space="preserve"> </w:t>
      </w:r>
      <w:r w:rsidRPr="006B2F7F">
        <w:rPr>
          <w:rFonts w:ascii="Arial" w:eastAsia="Times New Roman" w:hAnsi="Arial" w:cs="Arial"/>
          <w:sz w:val="20"/>
          <w:szCs w:val="20"/>
          <w:lang w:val="x-none" w:eastAsia="x-none"/>
        </w:rPr>
        <w:t>w dowolnym formacie określonym w katalogu formatów wskazanych w załączniku nr 2 do</w:t>
      </w:r>
      <w:r w:rsidRPr="006B2F7F">
        <w:rPr>
          <w:rFonts w:ascii="Arial" w:eastAsia="Times New Roman" w:hAnsi="Arial" w:cs="Arial"/>
          <w:sz w:val="20"/>
          <w:szCs w:val="20"/>
          <w:lang w:eastAsia="x-none"/>
        </w:rPr>
        <w:t xml:space="preserve"> ww.</w:t>
      </w:r>
      <w:r w:rsidRPr="006B2F7F">
        <w:rPr>
          <w:rFonts w:ascii="Arial" w:eastAsia="Times New Roman" w:hAnsi="Arial" w:cs="Arial"/>
          <w:sz w:val="20"/>
          <w:szCs w:val="20"/>
          <w:lang w:val="x-none" w:eastAsia="x-none"/>
        </w:rPr>
        <w:t xml:space="preserve"> rozporządzenia</w:t>
      </w:r>
      <w:r w:rsidRPr="006B2F7F">
        <w:rPr>
          <w:rFonts w:ascii="Arial" w:eastAsia="Times New Roman" w:hAnsi="Arial" w:cs="Arial"/>
          <w:sz w:val="20"/>
          <w:szCs w:val="20"/>
          <w:lang w:eastAsia="x-none"/>
        </w:rPr>
        <w:t xml:space="preserve">, z tym, że format </w:t>
      </w:r>
      <w:r w:rsidRPr="006B2F7F">
        <w:rPr>
          <w:rFonts w:ascii="Arial" w:eastAsia="Times New Roman" w:hAnsi="Arial" w:cs="Arial"/>
          <w:b/>
          <w:iCs/>
          <w:sz w:val="20"/>
          <w:szCs w:val="20"/>
          <w:lang w:eastAsia="x-none"/>
        </w:rPr>
        <w:t>.pdf</w:t>
      </w:r>
      <w:r w:rsidRPr="006B2F7F">
        <w:rPr>
          <w:rFonts w:ascii="Arial" w:eastAsia="Times New Roman" w:hAnsi="Arial" w:cs="Arial"/>
          <w:iCs/>
          <w:sz w:val="20"/>
          <w:szCs w:val="20"/>
          <w:lang w:eastAsia="x-none"/>
        </w:rPr>
        <w:t xml:space="preserve"> – zapewnia największą integralność danych w pliku</w:t>
      </w:r>
      <w:r w:rsidR="002D0829">
        <w:rPr>
          <w:rFonts w:ascii="Arial" w:eastAsia="Times New Roman" w:hAnsi="Arial" w:cs="Arial"/>
          <w:sz w:val="20"/>
          <w:szCs w:val="20"/>
          <w:lang w:eastAsia="x-none"/>
        </w:rPr>
        <w:t>;</w:t>
      </w:r>
      <w:r w:rsidR="00CC7DBD">
        <w:rPr>
          <w:rFonts w:ascii="Arial" w:eastAsia="Times New Roman" w:hAnsi="Arial" w:cs="Arial"/>
          <w:sz w:val="20"/>
          <w:szCs w:val="20"/>
          <w:lang w:eastAsia="x-none"/>
        </w:rPr>
        <w:t xml:space="preserve"> </w:t>
      </w:r>
    </w:p>
    <w:p w14:paraId="44DB5151" w14:textId="38AC8229" w:rsidR="006B2F7F" w:rsidRPr="006B2F7F" w:rsidRDefault="006B2F7F" w:rsidP="00AD51DF">
      <w:pPr>
        <w:numPr>
          <w:ilvl w:val="0"/>
          <w:numId w:val="26"/>
        </w:numPr>
        <w:tabs>
          <w:tab w:val="left" w:pos="284"/>
        </w:tabs>
        <w:spacing w:before="120" w:after="240" w:line="276" w:lineRule="auto"/>
        <w:ind w:left="709" w:right="-96" w:hanging="425"/>
        <w:jc w:val="both"/>
        <w:rPr>
          <w:rFonts w:ascii="Arial" w:eastAsia="Times New Roman" w:hAnsi="Arial" w:cs="Arial"/>
          <w:iCs/>
          <w:sz w:val="20"/>
          <w:szCs w:val="20"/>
          <w:lang w:val="x-none" w:eastAsia="x-none"/>
        </w:rPr>
      </w:pPr>
      <w:r w:rsidRPr="006B2F7F">
        <w:rPr>
          <w:rFonts w:ascii="Arial" w:eastAsia="Times New Roman" w:hAnsi="Arial" w:cs="Arial"/>
          <w:iCs/>
          <w:sz w:val="20"/>
          <w:szCs w:val="20"/>
          <w:lang w:eastAsia="x-none"/>
        </w:rPr>
        <w:t>do kompresji dokumentów elektronicznych: .</w:t>
      </w:r>
      <w:r w:rsidRPr="006B2F7F">
        <w:rPr>
          <w:rFonts w:ascii="Arial" w:eastAsia="Times New Roman" w:hAnsi="Arial" w:cs="Arial"/>
          <w:b/>
          <w:iCs/>
          <w:sz w:val="20"/>
          <w:szCs w:val="20"/>
          <w:lang w:eastAsia="x-none"/>
        </w:rPr>
        <w:t>zip, .7z, .gzip, .</w:t>
      </w:r>
      <w:r w:rsidR="00D519F1">
        <w:rPr>
          <w:rFonts w:ascii="Arial" w:eastAsia="Times New Roman" w:hAnsi="Arial" w:cs="Arial"/>
          <w:b/>
          <w:iCs/>
          <w:sz w:val="20"/>
          <w:szCs w:val="20"/>
          <w:lang w:eastAsia="x-none"/>
        </w:rPr>
        <w:t>r</w:t>
      </w:r>
      <w:r w:rsidRPr="006B2F7F">
        <w:rPr>
          <w:rFonts w:ascii="Arial" w:eastAsia="Times New Roman" w:hAnsi="Arial" w:cs="Arial"/>
          <w:b/>
          <w:iCs/>
          <w:sz w:val="20"/>
          <w:szCs w:val="20"/>
          <w:lang w:eastAsia="x-none"/>
        </w:rPr>
        <w:t>ar;</w:t>
      </w:r>
    </w:p>
    <w:p w14:paraId="7891B3B1" w14:textId="4E6BCDCB" w:rsidR="006B2F7F" w:rsidRPr="00B55EA3" w:rsidRDefault="006B2F7F" w:rsidP="0008731E">
      <w:pPr>
        <w:spacing w:before="120" w:after="120" w:line="276" w:lineRule="auto"/>
        <w:jc w:val="both"/>
        <w:rPr>
          <w:rFonts w:ascii="Arial" w:eastAsia="Times New Roman" w:hAnsi="Arial" w:cs="Arial"/>
          <w:color w:val="4472C4" w:themeColor="accent1"/>
          <w:sz w:val="20"/>
          <w:szCs w:val="20"/>
          <w:lang w:eastAsia="pl-PL"/>
        </w:rPr>
      </w:pPr>
      <w:bookmarkStart w:id="43" w:name="_Hlk125020362"/>
      <w:r w:rsidRPr="00B55EA3">
        <w:rPr>
          <w:rFonts w:ascii="Arial" w:eastAsia="Times New Roman" w:hAnsi="Arial" w:cs="Arial"/>
          <w:b/>
          <w:color w:val="4472C4" w:themeColor="accent1"/>
          <w:sz w:val="20"/>
          <w:szCs w:val="20"/>
          <w:lang w:eastAsia="pl-PL"/>
        </w:rPr>
        <w:t>ROZDZIAŁ X</w:t>
      </w:r>
      <w:r w:rsidR="00694A83">
        <w:rPr>
          <w:rFonts w:ascii="Arial" w:eastAsia="Times New Roman" w:hAnsi="Arial" w:cs="Arial"/>
          <w:b/>
          <w:color w:val="4472C4" w:themeColor="accent1"/>
          <w:sz w:val="20"/>
          <w:szCs w:val="20"/>
          <w:lang w:eastAsia="pl-PL"/>
        </w:rPr>
        <w:t>I</w:t>
      </w:r>
      <w:r w:rsidRPr="00B55EA3">
        <w:rPr>
          <w:rFonts w:ascii="Arial" w:eastAsia="Times New Roman" w:hAnsi="Arial" w:cs="Arial"/>
          <w:color w:val="4472C4" w:themeColor="accent1"/>
          <w:sz w:val="20"/>
          <w:szCs w:val="20"/>
          <w:lang w:eastAsia="pl-PL"/>
        </w:rPr>
        <w:t xml:space="preserve"> — WYJAŚNIENIA I MODYFIKACJA TREŚCI SPECYFIKACJI</w:t>
      </w:r>
    </w:p>
    <w:bookmarkEnd w:id="43"/>
    <w:p w14:paraId="0CF8B405" w14:textId="4B364555" w:rsidR="00705545" w:rsidRPr="00705545" w:rsidRDefault="00A7336B" w:rsidP="00AD51DF">
      <w:pPr>
        <w:numPr>
          <w:ilvl w:val="0"/>
          <w:numId w:val="21"/>
        </w:numPr>
        <w:tabs>
          <w:tab w:val="clear" w:pos="1425"/>
        </w:tabs>
        <w:autoSpaceDE w:val="0"/>
        <w:autoSpaceDN w:val="0"/>
        <w:adjustRightInd w:val="0"/>
        <w:spacing w:after="120" w:line="276" w:lineRule="auto"/>
        <w:ind w:left="284" w:hanging="284"/>
        <w:jc w:val="both"/>
        <w:rPr>
          <w:rFonts w:ascii="Arial" w:hAnsi="Arial" w:cs="Arial"/>
          <w:sz w:val="20"/>
          <w:szCs w:val="20"/>
        </w:rPr>
      </w:pPr>
      <w:r>
        <w:rPr>
          <w:rFonts w:ascii="Arial" w:hAnsi="Arial" w:cs="Arial"/>
          <w:sz w:val="20"/>
          <w:szCs w:val="20"/>
        </w:rPr>
        <w:t>Wykonaw</w:t>
      </w:r>
      <w:r w:rsidR="00705545" w:rsidRPr="00705545">
        <w:rPr>
          <w:rFonts w:ascii="Arial" w:hAnsi="Arial" w:cs="Arial"/>
          <w:sz w:val="20"/>
          <w:szCs w:val="20"/>
        </w:rPr>
        <w:t xml:space="preserve">ca może zwrócić się do Zamawiającego o wyjaśnienie treści SWZ. Zamawiający jest obowiązany udzielić wyjaśnień niezwłocznie, jednak nie później niż 2 dni robocze przed upływem terminu składania ofert, pod warunkiem, że wniosek o wyjaśnienie treści specyfikacji wpłynął do Zamawiającego nie później niż 4 dni robocze przed terminem składania ofert zgodnie z </w:t>
      </w:r>
      <w:r w:rsidR="00705545" w:rsidRPr="00705545">
        <w:rPr>
          <w:rFonts w:ascii="Arial" w:hAnsi="Arial" w:cs="Arial"/>
          <w:bCs/>
          <w:sz w:val="20"/>
          <w:szCs w:val="20"/>
        </w:rPr>
        <w:t xml:space="preserve">§ </w:t>
      </w:r>
      <w:r w:rsidR="00705545" w:rsidRPr="00705545">
        <w:rPr>
          <w:rFonts w:ascii="Arial" w:hAnsi="Arial" w:cs="Arial"/>
          <w:sz w:val="20"/>
          <w:szCs w:val="20"/>
        </w:rPr>
        <w:t>23 Regulaminu.</w:t>
      </w:r>
    </w:p>
    <w:p w14:paraId="3C1EE5FB" w14:textId="77777777" w:rsidR="00705545" w:rsidRPr="00705545" w:rsidRDefault="00705545" w:rsidP="00AD51DF">
      <w:pPr>
        <w:numPr>
          <w:ilvl w:val="0"/>
          <w:numId w:val="21"/>
        </w:numPr>
        <w:tabs>
          <w:tab w:val="clear" w:pos="1425"/>
        </w:tabs>
        <w:autoSpaceDE w:val="0"/>
        <w:autoSpaceDN w:val="0"/>
        <w:adjustRightInd w:val="0"/>
        <w:spacing w:after="120" w:line="276" w:lineRule="auto"/>
        <w:ind w:left="284" w:hanging="284"/>
        <w:jc w:val="both"/>
        <w:rPr>
          <w:rFonts w:ascii="Arial" w:hAnsi="Arial" w:cs="Arial"/>
          <w:sz w:val="20"/>
          <w:szCs w:val="20"/>
        </w:rPr>
      </w:pPr>
      <w:r w:rsidRPr="00705545">
        <w:rPr>
          <w:rFonts w:ascii="Arial" w:hAnsi="Arial" w:cs="Arial"/>
          <w:sz w:val="20"/>
          <w:szCs w:val="20"/>
        </w:rPr>
        <w:t>W przypadku, gdy wniosek o wyjaśnienie treści SWZ nie wpłynął w terminie, o którym mowa w ust.1, Zamawiający nie ma obowiązku udzielania wyjaśnień oraz obowiązku przedłużania terminu składania ofert.</w:t>
      </w:r>
    </w:p>
    <w:p w14:paraId="37615F1A" w14:textId="3DC321B0" w:rsidR="0041668F" w:rsidRPr="00705545" w:rsidRDefault="0041668F" w:rsidP="00AD51DF">
      <w:pPr>
        <w:numPr>
          <w:ilvl w:val="0"/>
          <w:numId w:val="21"/>
        </w:numPr>
        <w:tabs>
          <w:tab w:val="clear" w:pos="1425"/>
          <w:tab w:val="num" w:pos="284"/>
        </w:tabs>
        <w:overflowPunct w:val="0"/>
        <w:autoSpaceDE w:val="0"/>
        <w:autoSpaceDN w:val="0"/>
        <w:adjustRightInd w:val="0"/>
        <w:spacing w:before="120" w:after="120" w:line="276" w:lineRule="auto"/>
        <w:ind w:left="284" w:hanging="284"/>
        <w:jc w:val="both"/>
        <w:textAlignment w:val="baseline"/>
        <w:rPr>
          <w:rFonts w:ascii="Arial" w:hAnsi="Arial" w:cs="Arial"/>
          <w:sz w:val="20"/>
          <w:szCs w:val="20"/>
        </w:rPr>
      </w:pPr>
      <w:r w:rsidRPr="00705545">
        <w:rPr>
          <w:rFonts w:ascii="Arial" w:hAnsi="Arial" w:cs="Arial"/>
          <w:sz w:val="20"/>
          <w:szCs w:val="20"/>
        </w:rPr>
        <w:t xml:space="preserve">Treść zapytań wraz z wyjaśnieniami </w:t>
      </w:r>
      <w:r w:rsidR="00705545">
        <w:rPr>
          <w:rFonts w:ascii="Arial" w:hAnsi="Arial" w:cs="Arial"/>
          <w:sz w:val="20"/>
          <w:szCs w:val="20"/>
        </w:rPr>
        <w:t>Z</w:t>
      </w:r>
      <w:r w:rsidRPr="00705545">
        <w:rPr>
          <w:rFonts w:ascii="Arial" w:hAnsi="Arial" w:cs="Arial"/>
          <w:sz w:val="20"/>
          <w:szCs w:val="20"/>
        </w:rPr>
        <w:t>amawiający zamieszcza na stronie prowadzonego postepowania, bez wskazania źródła zapytania.</w:t>
      </w:r>
    </w:p>
    <w:p w14:paraId="2D8A26DD" w14:textId="16395EA8" w:rsidR="0041668F" w:rsidRPr="00705545" w:rsidRDefault="0041668F" w:rsidP="00AD51DF">
      <w:pPr>
        <w:pStyle w:val="Tekstpodstawowy"/>
        <w:numPr>
          <w:ilvl w:val="0"/>
          <w:numId w:val="21"/>
        </w:numPr>
        <w:tabs>
          <w:tab w:val="clear" w:pos="1425"/>
          <w:tab w:val="left" w:pos="284"/>
        </w:tabs>
        <w:spacing w:after="120" w:line="276" w:lineRule="auto"/>
        <w:ind w:left="284" w:hanging="284"/>
        <w:jc w:val="both"/>
        <w:rPr>
          <w:rFonts w:ascii="Arial" w:hAnsi="Arial" w:cs="Arial"/>
          <w:b w:val="0"/>
          <w:sz w:val="20"/>
        </w:rPr>
      </w:pPr>
      <w:r w:rsidRPr="00705545">
        <w:rPr>
          <w:rFonts w:ascii="Arial" w:hAnsi="Arial" w:cs="Arial"/>
          <w:b w:val="0"/>
          <w:sz w:val="20"/>
        </w:rPr>
        <w:t xml:space="preserve">Zamawiający informuje, że </w:t>
      </w:r>
      <w:r w:rsidRPr="00705545">
        <w:rPr>
          <w:rFonts w:ascii="Arial" w:hAnsi="Arial" w:cs="Arial"/>
          <w:b w:val="0"/>
          <w:sz w:val="20"/>
          <w:u w:val="single"/>
        </w:rPr>
        <w:t>nie będą udzielane</w:t>
      </w:r>
      <w:r w:rsidRPr="00705545">
        <w:rPr>
          <w:rFonts w:ascii="Arial" w:hAnsi="Arial" w:cs="Arial"/>
          <w:b w:val="0"/>
          <w:sz w:val="20"/>
        </w:rPr>
        <w:t xml:space="preserve"> wyjaśnienia na pytania dotyczące SWZ kierowane </w:t>
      </w:r>
      <w:r w:rsidR="009023FE" w:rsidRPr="00705545">
        <w:rPr>
          <w:rFonts w:ascii="Arial" w:hAnsi="Arial" w:cs="Arial"/>
          <w:b w:val="0"/>
          <w:sz w:val="20"/>
        </w:rPr>
        <w:t xml:space="preserve">           </w:t>
      </w:r>
      <w:r w:rsidRPr="00705545">
        <w:rPr>
          <w:rFonts w:ascii="Arial" w:hAnsi="Arial" w:cs="Arial"/>
          <w:b w:val="0"/>
          <w:sz w:val="20"/>
        </w:rPr>
        <w:t>w formie ustnej lub telefonicznej.</w:t>
      </w:r>
    </w:p>
    <w:p w14:paraId="47F9CCB8" w14:textId="77777777" w:rsidR="00705545" w:rsidRPr="00705545" w:rsidRDefault="00705545" w:rsidP="00AD51DF">
      <w:pPr>
        <w:pStyle w:val="ust"/>
        <w:numPr>
          <w:ilvl w:val="0"/>
          <w:numId w:val="21"/>
        </w:numPr>
        <w:tabs>
          <w:tab w:val="clear" w:pos="1425"/>
        </w:tabs>
        <w:spacing w:before="0" w:after="120" w:line="276" w:lineRule="auto"/>
        <w:ind w:left="284" w:right="55" w:hanging="284"/>
        <w:rPr>
          <w:rFonts w:ascii="Arial" w:hAnsi="Arial" w:cs="Arial"/>
          <w:sz w:val="20"/>
          <w:szCs w:val="20"/>
        </w:rPr>
      </w:pPr>
      <w:r w:rsidRPr="00705545">
        <w:rPr>
          <w:rFonts w:ascii="Arial" w:hAnsi="Arial" w:cs="Arial"/>
          <w:sz w:val="20"/>
          <w:szCs w:val="20"/>
        </w:rPr>
        <w:lastRenderedPageBreak/>
        <w:t>W uzasadnionych przypadkach Zamawiający może przed upływem terminu składania ofert zmienić treść SWZ. Dokonaną zmianę treści SWZ Zamawiający udostępnia na stronie prowadzonego postępowania.</w:t>
      </w:r>
    </w:p>
    <w:p w14:paraId="552F9006" w14:textId="23A3848F" w:rsidR="00705545" w:rsidRPr="00705545" w:rsidRDefault="00705545" w:rsidP="00AD51DF">
      <w:pPr>
        <w:pStyle w:val="ust"/>
        <w:numPr>
          <w:ilvl w:val="0"/>
          <w:numId w:val="21"/>
        </w:numPr>
        <w:tabs>
          <w:tab w:val="clear" w:pos="1425"/>
        </w:tabs>
        <w:spacing w:before="0" w:after="120" w:line="276" w:lineRule="auto"/>
        <w:ind w:left="284" w:right="55" w:hanging="284"/>
        <w:rPr>
          <w:rFonts w:ascii="Arial" w:hAnsi="Arial" w:cs="Arial"/>
          <w:sz w:val="20"/>
          <w:szCs w:val="20"/>
        </w:rPr>
      </w:pPr>
      <w:r w:rsidRPr="00705545">
        <w:rPr>
          <w:rFonts w:ascii="Arial" w:hAnsi="Arial" w:cs="Arial"/>
          <w:sz w:val="20"/>
          <w:szCs w:val="20"/>
        </w:rPr>
        <w:t>W przypadku, gdy zmiany treści SWZ są istotne Zamawiający może przedłużyć termin składania ofert o czas niezbędny do przygotowania oferty</w:t>
      </w:r>
      <w:r>
        <w:rPr>
          <w:rFonts w:ascii="Arial" w:hAnsi="Arial" w:cs="Arial"/>
          <w:sz w:val="20"/>
          <w:szCs w:val="20"/>
        </w:rPr>
        <w:t xml:space="preserve"> </w:t>
      </w:r>
      <w:r w:rsidRPr="00705545">
        <w:rPr>
          <w:rFonts w:ascii="Arial" w:hAnsi="Arial" w:cs="Arial"/>
          <w:sz w:val="20"/>
          <w:szCs w:val="20"/>
        </w:rPr>
        <w:t xml:space="preserve">zgodnie z </w:t>
      </w:r>
      <w:bookmarkStart w:id="44" w:name="_Hlk218082611"/>
      <w:r w:rsidRPr="00705545">
        <w:rPr>
          <w:rFonts w:ascii="Arial" w:hAnsi="Arial" w:cs="Arial"/>
          <w:bCs/>
          <w:sz w:val="20"/>
          <w:szCs w:val="20"/>
        </w:rPr>
        <w:t>§</w:t>
      </w:r>
      <w:bookmarkEnd w:id="44"/>
      <w:r w:rsidRPr="00705545">
        <w:rPr>
          <w:rFonts w:ascii="Arial" w:hAnsi="Arial" w:cs="Arial"/>
          <w:bCs/>
          <w:sz w:val="20"/>
          <w:szCs w:val="20"/>
        </w:rPr>
        <w:t xml:space="preserve"> </w:t>
      </w:r>
      <w:r w:rsidRPr="00705545">
        <w:rPr>
          <w:rFonts w:ascii="Arial" w:hAnsi="Arial" w:cs="Arial"/>
          <w:sz w:val="20"/>
          <w:szCs w:val="20"/>
        </w:rPr>
        <w:t>2</w:t>
      </w:r>
      <w:r>
        <w:rPr>
          <w:rFonts w:ascii="Arial" w:hAnsi="Arial" w:cs="Arial"/>
          <w:sz w:val="20"/>
          <w:szCs w:val="20"/>
        </w:rPr>
        <w:t>4</w:t>
      </w:r>
      <w:r w:rsidRPr="00705545">
        <w:rPr>
          <w:rFonts w:ascii="Arial" w:hAnsi="Arial" w:cs="Arial"/>
          <w:sz w:val="20"/>
          <w:szCs w:val="20"/>
        </w:rPr>
        <w:t xml:space="preserve"> Regulaminu.</w:t>
      </w:r>
    </w:p>
    <w:p w14:paraId="51B5BFD8" w14:textId="678C0817" w:rsidR="006B2F7F" w:rsidRPr="00705545" w:rsidRDefault="006B2F7F" w:rsidP="00AD51DF">
      <w:pPr>
        <w:numPr>
          <w:ilvl w:val="0"/>
          <w:numId w:val="21"/>
        </w:numPr>
        <w:tabs>
          <w:tab w:val="clear" w:pos="1425"/>
          <w:tab w:val="num" w:pos="284"/>
        </w:tabs>
        <w:spacing w:after="120" w:line="276" w:lineRule="auto"/>
        <w:ind w:left="284" w:hanging="284"/>
        <w:jc w:val="both"/>
        <w:rPr>
          <w:rFonts w:ascii="Arial" w:eastAsia="Times New Roman" w:hAnsi="Arial" w:cs="Arial"/>
          <w:sz w:val="20"/>
          <w:szCs w:val="20"/>
          <w:lang w:eastAsia="pl-PL"/>
        </w:rPr>
      </w:pPr>
      <w:r w:rsidRPr="00705545">
        <w:rPr>
          <w:rFonts w:ascii="Arial" w:eastAsia="Times New Roman" w:hAnsi="Arial" w:cs="Arial"/>
          <w:sz w:val="20"/>
          <w:szCs w:val="20"/>
          <w:lang w:eastAsia="pl-PL"/>
        </w:rPr>
        <w:t xml:space="preserve">W przypadku rozbieżności pomiędzy treścią niniejszej SWZ, a treścią udzielonych odpowiedzi, jako obowiązującą należy przyjąć treść pisma zawierającego późniejsze oświadczenie </w:t>
      </w:r>
      <w:r w:rsidR="00705545" w:rsidRPr="00705545">
        <w:rPr>
          <w:rFonts w:ascii="Arial" w:eastAsia="Times New Roman" w:hAnsi="Arial" w:cs="Arial"/>
          <w:sz w:val="20"/>
          <w:szCs w:val="20"/>
          <w:lang w:eastAsia="pl-PL"/>
        </w:rPr>
        <w:t>Z</w:t>
      </w:r>
      <w:r w:rsidRPr="00705545">
        <w:rPr>
          <w:rFonts w:ascii="Arial" w:eastAsia="Times New Roman" w:hAnsi="Arial" w:cs="Arial"/>
          <w:sz w:val="20"/>
          <w:szCs w:val="20"/>
          <w:lang w:eastAsia="pl-PL"/>
        </w:rPr>
        <w:t>amawiającego.</w:t>
      </w:r>
    </w:p>
    <w:p w14:paraId="1EB67C90" w14:textId="77777777" w:rsidR="00B11AC6" w:rsidRDefault="00B11AC6" w:rsidP="00E02EA2">
      <w:pPr>
        <w:spacing w:before="120" w:after="120" w:line="276" w:lineRule="auto"/>
        <w:rPr>
          <w:rFonts w:ascii="Arial" w:eastAsia="Times New Roman" w:hAnsi="Arial" w:cs="Arial"/>
          <w:b/>
          <w:color w:val="4472C4" w:themeColor="accent1"/>
          <w:sz w:val="20"/>
          <w:szCs w:val="20"/>
          <w:lang w:eastAsia="pl-PL"/>
        </w:rPr>
      </w:pPr>
      <w:bookmarkStart w:id="45" w:name="_Hlk125020722"/>
    </w:p>
    <w:p w14:paraId="5000C990" w14:textId="49BC2705" w:rsidR="006B2F7F" w:rsidRPr="00AB3708" w:rsidRDefault="006B2F7F" w:rsidP="00E02EA2">
      <w:pPr>
        <w:spacing w:before="120" w:after="120" w:line="276" w:lineRule="auto"/>
        <w:rPr>
          <w:rFonts w:ascii="Arial" w:eastAsia="Times New Roman" w:hAnsi="Arial" w:cs="Arial"/>
          <w:b/>
          <w:color w:val="4472C4" w:themeColor="accent1"/>
          <w:sz w:val="20"/>
          <w:szCs w:val="20"/>
          <w:lang w:eastAsia="pl-PL"/>
        </w:rPr>
      </w:pPr>
      <w:r w:rsidRPr="00AB3708">
        <w:rPr>
          <w:rFonts w:ascii="Arial" w:eastAsia="Times New Roman" w:hAnsi="Arial" w:cs="Arial"/>
          <w:b/>
          <w:color w:val="4472C4" w:themeColor="accent1"/>
          <w:sz w:val="20"/>
          <w:szCs w:val="20"/>
          <w:lang w:eastAsia="pl-PL"/>
        </w:rPr>
        <w:t>ROZDZIAŁ X</w:t>
      </w:r>
      <w:r w:rsidR="00694A83">
        <w:rPr>
          <w:rFonts w:ascii="Arial" w:eastAsia="Times New Roman" w:hAnsi="Arial" w:cs="Arial"/>
          <w:b/>
          <w:color w:val="4472C4" w:themeColor="accent1"/>
          <w:sz w:val="20"/>
          <w:szCs w:val="20"/>
          <w:lang w:eastAsia="pl-PL"/>
        </w:rPr>
        <w:t>II</w:t>
      </w:r>
      <w:r w:rsidR="00716F4B">
        <w:rPr>
          <w:rFonts w:ascii="Arial" w:eastAsia="Times New Roman" w:hAnsi="Arial" w:cs="Arial"/>
          <w:b/>
          <w:color w:val="4472C4" w:themeColor="accent1"/>
          <w:sz w:val="20"/>
          <w:szCs w:val="20"/>
          <w:lang w:eastAsia="pl-PL"/>
        </w:rPr>
        <w:t xml:space="preserve"> </w:t>
      </w:r>
      <w:r w:rsidR="00484E70">
        <w:rPr>
          <w:rFonts w:ascii="Arial" w:eastAsia="Times New Roman" w:hAnsi="Arial" w:cs="Arial"/>
          <w:b/>
          <w:color w:val="4472C4" w:themeColor="accent1"/>
          <w:sz w:val="20"/>
          <w:szCs w:val="20"/>
          <w:lang w:eastAsia="pl-PL"/>
        </w:rPr>
        <w:t xml:space="preserve"> </w:t>
      </w:r>
      <w:r w:rsidRPr="00AB3708">
        <w:rPr>
          <w:rFonts w:ascii="Arial" w:eastAsia="Times New Roman" w:hAnsi="Arial" w:cs="Arial"/>
          <w:b/>
          <w:color w:val="4472C4" w:themeColor="accent1"/>
          <w:sz w:val="20"/>
          <w:szCs w:val="20"/>
          <w:lang w:eastAsia="pl-PL"/>
        </w:rPr>
        <w:t xml:space="preserve">— </w:t>
      </w:r>
      <w:r w:rsidRPr="00603387">
        <w:rPr>
          <w:rFonts w:ascii="Arial" w:eastAsia="Times New Roman" w:hAnsi="Arial" w:cs="Arial"/>
          <w:bCs/>
          <w:color w:val="4472C4" w:themeColor="accent1"/>
          <w:sz w:val="20"/>
          <w:szCs w:val="20"/>
          <w:lang w:eastAsia="pl-PL"/>
        </w:rPr>
        <w:t>TERMIN ZWIĄZANIA OFERTĄ</w:t>
      </w:r>
    </w:p>
    <w:bookmarkEnd w:id="45"/>
    <w:p w14:paraId="4941783F" w14:textId="5A19C5F2" w:rsidR="006B2F7F" w:rsidRPr="0079622E" w:rsidRDefault="00A7336B" w:rsidP="00AD51DF">
      <w:pPr>
        <w:pStyle w:val="Akapitzlist"/>
        <w:numPr>
          <w:ilvl w:val="0"/>
          <w:numId w:val="35"/>
        </w:numPr>
        <w:spacing w:after="120" w:line="276" w:lineRule="auto"/>
        <w:ind w:left="284" w:hanging="284"/>
        <w:jc w:val="both"/>
        <w:rPr>
          <w:rFonts w:ascii="Arial" w:hAnsi="Arial" w:cs="Arial"/>
        </w:rPr>
      </w:pPr>
      <w:r>
        <w:rPr>
          <w:rFonts w:ascii="Arial" w:hAnsi="Arial" w:cs="Arial"/>
        </w:rPr>
        <w:t>Wykonaw</w:t>
      </w:r>
      <w:r w:rsidR="006B2F7F" w:rsidRPr="0079622E">
        <w:rPr>
          <w:rFonts w:ascii="Arial" w:hAnsi="Arial" w:cs="Arial"/>
        </w:rPr>
        <w:t>ca będzie związany złożoną ofertą</w:t>
      </w:r>
      <w:r w:rsidR="00D2701C" w:rsidRPr="0079622E">
        <w:rPr>
          <w:rFonts w:ascii="Arial" w:hAnsi="Arial" w:cs="Arial"/>
        </w:rPr>
        <w:t xml:space="preserve"> </w:t>
      </w:r>
      <w:r w:rsidR="0079622E" w:rsidRPr="0079622E">
        <w:rPr>
          <w:rFonts w:ascii="Arial" w:hAnsi="Arial" w:cs="Arial"/>
          <w:b/>
          <w:bCs/>
        </w:rPr>
        <w:t>45</w:t>
      </w:r>
      <w:r w:rsidR="00D2701C" w:rsidRPr="0079622E">
        <w:rPr>
          <w:rFonts w:ascii="Arial" w:hAnsi="Arial" w:cs="Arial"/>
          <w:b/>
          <w:bCs/>
          <w:color w:val="4472C4" w:themeColor="accent1"/>
          <w:sz w:val="22"/>
        </w:rPr>
        <w:t xml:space="preserve"> </w:t>
      </w:r>
      <w:r w:rsidR="00D2701C" w:rsidRPr="0079622E">
        <w:rPr>
          <w:rFonts w:ascii="Arial" w:hAnsi="Arial" w:cs="Arial"/>
          <w:b/>
          <w:bCs/>
        </w:rPr>
        <w:t>dni</w:t>
      </w:r>
      <w:r w:rsidR="00D2701C" w:rsidRPr="0079622E">
        <w:rPr>
          <w:rFonts w:ascii="Arial" w:hAnsi="Arial" w:cs="Arial"/>
        </w:rPr>
        <w:t xml:space="preserve"> </w:t>
      </w:r>
      <w:r w:rsidR="008C64C5" w:rsidRPr="0079622E">
        <w:rPr>
          <w:rFonts w:ascii="Arial" w:hAnsi="Arial" w:cs="Arial"/>
        </w:rPr>
        <w:t>od terminu składania ofert</w:t>
      </w:r>
      <w:r w:rsidR="0079622E" w:rsidRPr="0079622E">
        <w:rPr>
          <w:rFonts w:ascii="Arial" w:hAnsi="Arial" w:cs="Arial"/>
          <w:color w:val="000000" w:themeColor="text1"/>
        </w:rPr>
        <w:t>.</w:t>
      </w:r>
    </w:p>
    <w:p w14:paraId="46EEE0F5" w14:textId="06357134" w:rsidR="0079622E" w:rsidRPr="0079622E" w:rsidRDefault="0079622E" w:rsidP="00AD51DF">
      <w:pPr>
        <w:pStyle w:val="Akapitzlist"/>
        <w:numPr>
          <w:ilvl w:val="0"/>
          <w:numId w:val="35"/>
        </w:numPr>
        <w:tabs>
          <w:tab w:val="left" w:pos="284"/>
        </w:tabs>
        <w:spacing w:after="120" w:line="276" w:lineRule="auto"/>
        <w:ind w:left="284" w:hanging="284"/>
        <w:jc w:val="both"/>
        <w:rPr>
          <w:rFonts w:ascii="Arial" w:hAnsi="Arial" w:cs="Arial"/>
        </w:rPr>
      </w:pPr>
      <w:bookmarkStart w:id="46" w:name="_Hlk125020729"/>
      <w:r w:rsidRPr="0079622E">
        <w:rPr>
          <w:rFonts w:ascii="Arial" w:hAnsi="Arial" w:cs="Arial"/>
        </w:rPr>
        <w:t xml:space="preserve">W przypadku, gdy wybór oferty nie nastąpi przed upływem terminu związania ofertą, Zamawiający przed upływem terminu związania ofertą zwraca się jednokrotnie do </w:t>
      </w:r>
      <w:r w:rsidR="00A7336B">
        <w:rPr>
          <w:rFonts w:ascii="Arial" w:hAnsi="Arial" w:cs="Arial"/>
        </w:rPr>
        <w:t>Wykonaw</w:t>
      </w:r>
      <w:r w:rsidRPr="0079622E">
        <w:rPr>
          <w:rFonts w:ascii="Arial" w:hAnsi="Arial" w:cs="Arial"/>
        </w:rPr>
        <w:t>ców o wyrażenie zgody na przedłużenie tego terminu o wskazany okres, nie dłuższy niż 45 dni.</w:t>
      </w:r>
    </w:p>
    <w:p w14:paraId="5538F9D5" w14:textId="1EB7B16D" w:rsidR="0079622E" w:rsidRPr="0079622E" w:rsidRDefault="0079622E" w:rsidP="00AD51DF">
      <w:pPr>
        <w:pStyle w:val="Akapitzlist"/>
        <w:numPr>
          <w:ilvl w:val="0"/>
          <w:numId w:val="35"/>
        </w:numPr>
        <w:tabs>
          <w:tab w:val="left" w:pos="284"/>
        </w:tabs>
        <w:spacing w:after="120" w:line="276" w:lineRule="auto"/>
        <w:ind w:left="284" w:hanging="284"/>
        <w:jc w:val="both"/>
        <w:rPr>
          <w:rFonts w:ascii="Arial" w:hAnsi="Arial" w:cs="Arial"/>
        </w:rPr>
      </w:pPr>
      <w:r w:rsidRPr="0079622E">
        <w:rPr>
          <w:rFonts w:ascii="Arial" w:hAnsi="Arial" w:cs="Arial"/>
        </w:rPr>
        <w:t xml:space="preserve">Przedłużenie terminu związania ofertą wymaga złożenia przez </w:t>
      </w:r>
      <w:r w:rsidR="00A7336B">
        <w:rPr>
          <w:rFonts w:ascii="Arial" w:hAnsi="Arial" w:cs="Arial"/>
        </w:rPr>
        <w:t>Wykonaw</w:t>
      </w:r>
      <w:r w:rsidRPr="0079622E">
        <w:rPr>
          <w:rFonts w:ascii="Arial" w:hAnsi="Arial" w:cs="Arial"/>
        </w:rPr>
        <w:t>cę</w:t>
      </w:r>
      <w:r>
        <w:rPr>
          <w:rFonts w:ascii="Arial" w:hAnsi="Arial" w:cs="Arial"/>
        </w:rPr>
        <w:t xml:space="preserve"> </w:t>
      </w:r>
      <w:r w:rsidRPr="0079622E">
        <w:rPr>
          <w:rFonts w:ascii="Arial" w:hAnsi="Arial" w:cs="Arial"/>
        </w:rPr>
        <w:t>pisemnego oświadczenia o wyrażeniu zgody na przedłużenie terminu związania ofertą.</w:t>
      </w:r>
    </w:p>
    <w:p w14:paraId="05D550A0" w14:textId="03A28100" w:rsidR="0079622E" w:rsidRPr="0079622E" w:rsidRDefault="0079622E" w:rsidP="00AD51DF">
      <w:pPr>
        <w:pStyle w:val="Akapitzlist"/>
        <w:numPr>
          <w:ilvl w:val="0"/>
          <w:numId w:val="35"/>
        </w:numPr>
        <w:tabs>
          <w:tab w:val="left" w:pos="284"/>
        </w:tabs>
        <w:spacing w:after="120" w:line="276" w:lineRule="auto"/>
        <w:ind w:left="284" w:hanging="284"/>
        <w:jc w:val="both"/>
        <w:rPr>
          <w:rFonts w:ascii="Arial" w:hAnsi="Arial" w:cs="Arial"/>
        </w:rPr>
      </w:pPr>
      <w:r w:rsidRPr="0079622E">
        <w:rPr>
          <w:rFonts w:ascii="Arial" w:hAnsi="Arial" w:cs="Arial"/>
        </w:rPr>
        <w:t xml:space="preserve">W przypadku, gdy Zamawiający żąda wniesienia wadium, przedłużenie terminu związania ofertą </w:t>
      </w:r>
      <w:r>
        <w:rPr>
          <w:rFonts w:ascii="Arial" w:hAnsi="Arial" w:cs="Arial"/>
        </w:rPr>
        <w:br/>
      </w:r>
      <w:r w:rsidRPr="0079622E">
        <w:rPr>
          <w:rFonts w:ascii="Arial" w:hAnsi="Arial" w:cs="Arial"/>
        </w:rPr>
        <w:t>następuje wraz z przedłużeniem okresu ważności wadium albo z wniesieniem nowego wadium na przedłużony okres związania ofertą.</w:t>
      </w:r>
    </w:p>
    <w:p w14:paraId="6382C158" w14:textId="136DB3D0" w:rsidR="0079622E" w:rsidRPr="0079622E" w:rsidRDefault="00A7336B" w:rsidP="00AD51DF">
      <w:pPr>
        <w:pStyle w:val="Akapitzlist"/>
        <w:numPr>
          <w:ilvl w:val="0"/>
          <w:numId w:val="35"/>
        </w:numPr>
        <w:tabs>
          <w:tab w:val="left" w:pos="284"/>
        </w:tabs>
        <w:spacing w:after="120" w:line="276" w:lineRule="auto"/>
        <w:ind w:left="284" w:hanging="284"/>
        <w:jc w:val="both"/>
        <w:rPr>
          <w:rFonts w:ascii="Arial" w:hAnsi="Arial" w:cs="Arial"/>
        </w:rPr>
      </w:pPr>
      <w:r>
        <w:rPr>
          <w:rFonts w:ascii="Arial" w:hAnsi="Arial" w:cs="Arial"/>
        </w:rPr>
        <w:t>Wykonaw</w:t>
      </w:r>
      <w:r w:rsidR="0079622E" w:rsidRPr="0079622E">
        <w:rPr>
          <w:rFonts w:ascii="Arial" w:hAnsi="Arial" w:cs="Arial"/>
        </w:rPr>
        <w:t>ca może, przed upływem terminu składania ofert, zmienić lub wycofać ofertę</w:t>
      </w:r>
      <w:r w:rsidR="0079622E" w:rsidRPr="0079622E">
        <w:rPr>
          <w:rFonts w:ascii="Arial" w:hAnsi="Arial" w:cs="Arial"/>
          <w:sz w:val="22"/>
          <w:szCs w:val="22"/>
        </w:rPr>
        <w:t>.</w:t>
      </w:r>
    </w:p>
    <w:p w14:paraId="6D15F1FB" w14:textId="77777777" w:rsidR="00B11AC6" w:rsidRDefault="00B11AC6" w:rsidP="0008731E">
      <w:pPr>
        <w:spacing w:after="120" w:line="276" w:lineRule="auto"/>
        <w:ind w:left="425" w:hanging="425"/>
        <w:rPr>
          <w:rFonts w:ascii="Arial" w:eastAsia="Times New Roman" w:hAnsi="Arial" w:cs="Arial"/>
          <w:b/>
          <w:color w:val="4472C4" w:themeColor="accent1"/>
          <w:sz w:val="20"/>
          <w:szCs w:val="20"/>
          <w:lang w:eastAsia="pl-PL"/>
        </w:rPr>
      </w:pPr>
    </w:p>
    <w:p w14:paraId="591283A1" w14:textId="77777777" w:rsidR="000C154E" w:rsidRDefault="000C154E" w:rsidP="0008731E">
      <w:pPr>
        <w:spacing w:after="120" w:line="276" w:lineRule="auto"/>
        <w:ind w:left="425" w:hanging="425"/>
        <w:rPr>
          <w:rFonts w:ascii="Arial" w:eastAsia="Times New Roman" w:hAnsi="Arial" w:cs="Arial"/>
          <w:b/>
          <w:color w:val="4472C4" w:themeColor="accent1"/>
          <w:sz w:val="20"/>
          <w:szCs w:val="20"/>
          <w:lang w:eastAsia="pl-PL"/>
        </w:rPr>
      </w:pPr>
    </w:p>
    <w:p w14:paraId="6FAEE80B" w14:textId="0841A2E3" w:rsidR="006B2F7F" w:rsidRPr="00705545" w:rsidRDefault="006B2F7F" w:rsidP="0008731E">
      <w:pPr>
        <w:spacing w:after="120" w:line="276" w:lineRule="auto"/>
        <w:ind w:left="425" w:hanging="425"/>
        <w:rPr>
          <w:rFonts w:ascii="Arial" w:eastAsia="Times New Roman" w:hAnsi="Arial" w:cs="Arial"/>
          <w:color w:val="4472C4" w:themeColor="accent1"/>
          <w:sz w:val="20"/>
          <w:szCs w:val="20"/>
          <w:lang w:eastAsia="pl-PL"/>
        </w:rPr>
      </w:pPr>
      <w:r w:rsidRPr="00705545">
        <w:rPr>
          <w:rFonts w:ascii="Arial" w:eastAsia="Times New Roman" w:hAnsi="Arial" w:cs="Arial"/>
          <w:b/>
          <w:color w:val="4472C4" w:themeColor="accent1"/>
          <w:sz w:val="20"/>
          <w:szCs w:val="20"/>
          <w:lang w:eastAsia="pl-PL"/>
        </w:rPr>
        <w:t>ROZDZIAŁ XI</w:t>
      </w:r>
      <w:r w:rsidR="00694A83">
        <w:rPr>
          <w:rFonts w:ascii="Arial" w:eastAsia="Times New Roman" w:hAnsi="Arial" w:cs="Arial"/>
          <w:b/>
          <w:color w:val="4472C4" w:themeColor="accent1"/>
          <w:sz w:val="20"/>
          <w:szCs w:val="20"/>
          <w:lang w:eastAsia="pl-PL"/>
        </w:rPr>
        <w:t>II</w:t>
      </w:r>
      <w:r w:rsidR="00E33915" w:rsidRPr="00705545">
        <w:rPr>
          <w:rFonts w:ascii="Arial" w:eastAsia="Times New Roman" w:hAnsi="Arial" w:cs="Arial"/>
          <w:b/>
          <w:color w:val="4472C4" w:themeColor="accent1"/>
          <w:sz w:val="20"/>
          <w:szCs w:val="20"/>
          <w:lang w:eastAsia="pl-PL"/>
        </w:rPr>
        <w:t xml:space="preserve"> </w:t>
      </w:r>
      <w:r w:rsidRPr="00705545">
        <w:rPr>
          <w:rFonts w:ascii="Arial" w:eastAsia="Times New Roman" w:hAnsi="Arial" w:cs="Arial"/>
          <w:b/>
          <w:color w:val="4472C4" w:themeColor="accent1"/>
          <w:sz w:val="20"/>
          <w:szCs w:val="20"/>
          <w:lang w:eastAsia="pl-PL"/>
        </w:rPr>
        <w:t xml:space="preserve">— </w:t>
      </w:r>
      <w:r w:rsidRPr="00705545">
        <w:rPr>
          <w:rFonts w:ascii="Arial" w:eastAsia="Times New Roman" w:hAnsi="Arial" w:cs="Arial"/>
          <w:color w:val="4472C4" w:themeColor="accent1"/>
          <w:sz w:val="20"/>
          <w:szCs w:val="20"/>
          <w:lang w:eastAsia="pl-PL"/>
        </w:rPr>
        <w:t>OPIS SPOSOBU PRZYGOTOWYWANIA OFERTY</w:t>
      </w:r>
    </w:p>
    <w:bookmarkEnd w:id="46"/>
    <w:p w14:paraId="69DFA29E" w14:textId="494C94B3" w:rsidR="00694A83" w:rsidRPr="00021858" w:rsidRDefault="00A7336B" w:rsidP="00021858">
      <w:pPr>
        <w:pStyle w:val="ust"/>
        <w:numPr>
          <w:ilvl w:val="0"/>
          <w:numId w:val="10"/>
        </w:numPr>
        <w:tabs>
          <w:tab w:val="clear" w:pos="720"/>
          <w:tab w:val="num" w:pos="284"/>
        </w:tabs>
        <w:spacing w:before="0" w:after="120" w:line="276" w:lineRule="auto"/>
        <w:ind w:left="284" w:hanging="284"/>
        <w:rPr>
          <w:rFonts w:ascii="Arial" w:hAnsi="Arial" w:cs="Arial"/>
          <w:sz w:val="20"/>
          <w:szCs w:val="20"/>
        </w:rPr>
      </w:pPr>
      <w:r>
        <w:rPr>
          <w:rFonts w:ascii="Arial" w:hAnsi="Arial" w:cs="Arial"/>
          <w:sz w:val="20"/>
          <w:szCs w:val="20"/>
        </w:rPr>
        <w:t>Wykonaw</w:t>
      </w:r>
      <w:r w:rsidR="00694A83" w:rsidRPr="00021858">
        <w:rPr>
          <w:rFonts w:ascii="Arial" w:hAnsi="Arial" w:cs="Arial"/>
          <w:sz w:val="20"/>
          <w:szCs w:val="20"/>
        </w:rPr>
        <w:t xml:space="preserve">ca może złożyć tylko jedną ofertę. </w:t>
      </w:r>
    </w:p>
    <w:p w14:paraId="436E6AAE" w14:textId="77777777" w:rsidR="00694A83" w:rsidRPr="00021858" w:rsidRDefault="00694A83" w:rsidP="00021858">
      <w:pPr>
        <w:pStyle w:val="ust"/>
        <w:numPr>
          <w:ilvl w:val="0"/>
          <w:numId w:val="10"/>
        </w:numPr>
        <w:tabs>
          <w:tab w:val="clear" w:pos="720"/>
          <w:tab w:val="num" w:pos="284"/>
        </w:tabs>
        <w:spacing w:before="0" w:after="120" w:line="276" w:lineRule="auto"/>
        <w:ind w:left="284" w:hanging="284"/>
        <w:rPr>
          <w:rFonts w:ascii="Arial" w:hAnsi="Arial" w:cs="Arial"/>
          <w:sz w:val="20"/>
          <w:szCs w:val="20"/>
        </w:rPr>
      </w:pPr>
      <w:r w:rsidRPr="00021858">
        <w:rPr>
          <w:rFonts w:ascii="Arial" w:hAnsi="Arial" w:cs="Arial"/>
          <w:sz w:val="20"/>
          <w:szCs w:val="20"/>
        </w:rPr>
        <w:t>Treść oferty musi odpowiadać treści SWZ.</w:t>
      </w:r>
    </w:p>
    <w:p w14:paraId="69ACC131" w14:textId="754FF7C8" w:rsidR="00021858" w:rsidRPr="00021858" w:rsidRDefault="00694A83" w:rsidP="00021858">
      <w:pPr>
        <w:numPr>
          <w:ilvl w:val="0"/>
          <w:numId w:val="10"/>
        </w:numPr>
        <w:tabs>
          <w:tab w:val="clear" w:pos="720"/>
          <w:tab w:val="num" w:pos="284"/>
        </w:tabs>
        <w:spacing w:after="120" w:line="276" w:lineRule="auto"/>
        <w:ind w:left="284" w:hanging="284"/>
        <w:jc w:val="both"/>
        <w:rPr>
          <w:rFonts w:ascii="Arial" w:eastAsia="Times New Roman" w:hAnsi="Arial" w:cs="Arial"/>
          <w:color w:val="7030A0"/>
          <w:sz w:val="20"/>
          <w:szCs w:val="20"/>
          <w:lang w:eastAsia="pl-PL"/>
        </w:rPr>
      </w:pPr>
      <w:r w:rsidRPr="00021858">
        <w:rPr>
          <w:rFonts w:ascii="Arial" w:hAnsi="Arial" w:cs="Arial"/>
          <w:color w:val="000000" w:themeColor="text1"/>
          <w:sz w:val="20"/>
          <w:szCs w:val="20"/>
        </w:rPr>
        <w:t xml:space="preserve">Ofertę składa się </w:t>
      </w:r>
      <w:r w:rsidRPr="00021858">
        <w:rPr>
          <w:rFonts w:ascii="Arial" w:hAnsi="Arial" w:cs="Arial"/>
          <w:color w:val="000000" w:themeColor="text1"/>
          <w:sz w:val="20"/>
          <w:szCs w:val="20"/>
          <w:u w:val="single"/>
        </w:rPr>
        <w:t>pod rygorem nieważności w postaci elektronicznej</w:t>
      </w:r>
      <w:r w:rsidRPr="00021858">
        <w:rPr>
          <w:rFonts w:ascii="Arial" w:hAnsi="Arial" w:cs="Arial"/>
          <w:color w:val="000000" w:themeColor="text1"/>
          <w:sz w:val="20"/>
          <w:szCs w:val="20"/>
        </w:rPr>
        <w:t xml:space="preserve"> poprzez platformę zakupową</w:t>
      </w:r>
      <w:r w:rsidR="00021858" w:rsidRPr="00021858">
        <w:rPr>
          <w:rFonts w:ascii="Arial" w:eastAsia="Times New Roman" w:hAnsi="Arial" w:cs="Arial"/>
          <w:sz w:val="20"/>
          <w:szCs w:val="20"/>
          <w:lang w:eastAsia="pl-PL"/>
        </w:rPr>
        <w:t xml:space="preserve"> w jeden z poniżej podanych sposobów:</w:t>
      </w:r>
    </w:p>
    <w:p w14:paraId="237C63C6" w14:textId="77777777" w:rsidR="00021858" w:rsidRPr="00021858" w:rsidRDefault="00021858" w:rsidP="00AD51DF">
      <w:pPr>
        <w:numPr>
          <w:ilvl w:val="0"/>
          <w:numId w:val="64"/>
        </w:numPr>
        <w:spacing w:after="100" w:line="276" w:lineRule="auto"/>
        <w:ind w:left="1054" w:hanging="357"/>
        <w:rPr>
          <w:rFonts w:ascii="Arial" w:eastAsia="Times New Roman" w:hAnsi="Arial" w:cs="Arial"/>
          <w:sz w:val="20"/>
          <w:szCs w:val="20"/>
          <w:lang w:eastAsia="pl-PL"/>
        </w:rPr>
      </w:pPr>
      <w:r w:rsidRPr="00021858">
        <w:rPr>
          <w:rFonts w:ascii="Arial" w:eastAsia="Times New Roman" w:hAnsi="Arial" w:cs="Arial"/>
          <w:color w:val="000000"/>
          <w:sz w:val="20"/>
          <w:szCs w:val="20"/>
          <w:lang w:eastAsia="pl-PL"/>
        </w:rPr>
        <w:t>skan oferty – oferta wypełniona, podpisana i zeskanowana,</w:t>
      </w:r>
    </w:p>
    <w:p w14:paraId="760C6DC8" w14:textId="77777777" w:rsidR="00021858" w:rsidRPr="00021858" w:rsidRDefault="00021858" w:rsidP="00AD51DF">
      <w:pPr>
        <w:numPr>
          <w:ilvl w:val="0"/>
          <w:numId w:val="64"/>
        </w:numPr>
        <w:spacing w:after="100" w:line="276" w:lineRule="auto"/>
        <w:ind w:left="1054" w:hanging="357"/>
        <w:jc w:val="both"/>
        <w:rPr>
          <w:rFonts w:ascii="Arial" w:eastAsia="Times New Roman" w:hAnsi="Arial" w:cs="Arial"/>
          <w:sz w:val="20"/>
          <w:szCs w:val="20"/>
          <w:lang w:eastAsia="pl-PL"/>
        </w:rPr>
      </w:pPr>
      <w:r w:rsidRPr="00021858">
        <w:rPr>
          <w:rFonts w:ascii="Arial" w:eastAsia="Times New Roman" w:hAnsi="Arial" w:cs="Arial"/>
          <w:sz w:val="20"/>
          <w:szCs w:val="20"/>
          <w:lang w:eastAsia="pl-PL"/>
        </w:rPr>
        <w:t>w formie elektronicznej – tj. w postaci elektronicznej w formacie danych: .pdf, .doc, .docx, podpisana kwalifikowanym podpisem elektronicznym,</w:t>
      </w:r>
    </w:p>
    <w:p w14:paraId="55DC7D1A" w14:textId="77777777" w:rsidR="00021858" w:rsidRPr="00021858" w:rsidRDefault="00021858" w:rsidP="00AD51DF">
      <w:pPr>
        <w:numPr>
          <w:ilvl w:val="0"/>
          <w:numId w:val="64"/>
        </w:numPr>
        <w:spacing w:after="120" w:line="276" w:lineRule="auto"/>
        <w:ind w:left="1054" w:hanging="357"/>
        <w:rPr>
          <w:rFonts w:ascii="Arial" w:eastAsia="Times New Roman" w:hAnsi="Arial" w:cs="Arial"/>
          <w:sz w:val="20"/>
          <w:szCs w:val="20"/>
          <w:lang w:eastAsia="pl-PL"/>
        </w:rPr>
      </w:pPr>
      <w:r w:rsidRPr="00021858">
        <w:rPr>
          <w:rFonts w:ascii="Arial" w:eastAsia="Times New Roman" w:hAnsi="Arial" w:cs="Arial"/>
          <w:sz w:val="20"/>
          <w:szCs w:val="20"/>
          <w:lang w:eastAsia="pl-PL"/>
        </w:rPr>
        <w:t>w postaci elektronicznej – tj. opatrzonej podpisem zaufanym.</w:t>
      </w:r>
    </w:p>
    <w:p w14:paraId="06B83A92" w14:textId="77777777" w:rsidR="00021858" w:rsidRPr="00021858" w:rsidRDefault="00021858" w:rsidP="00021858">
      <w:pPr>
        <w:tabs>
          <w:tab w:val="left" w:pos="426"/>
        </w:tabs>
        <w:spacing w:line="276" w:lineRule="auto"/>
        <w:ind w:left="340"/>
        <w:jc w:val="both"/>
        <w:rPr>
          <w:rFonts w:ascii="Arial" w:eastAsia="Times New Roman" w:hAnsi="Arial" w:cs="Arial"/>
          <w:color w:val="000000"/>
          <w:sz w:val="20"/>
          <w:szCs w:val="20"/>
          <w:lang w:eastAsia="pl-PL"/>
        </w:rPr>
      </w:pPr>
      <w:r w:rsidRPr="00021858">
        <w:rPr>
          <w:rFonts w:ascii="Arial" w:eastAsia="Times New Roman" w:hAnsi="Arial" w:cs="Arial"/>
          <w:color w:val="000000"/>
          <w:sz w:val="20"/>
          <w:szCs w:val="20"/>
          <w:lang w:eastAsia="pl-PL"/>
        </w:rPr>
        <w:t xml:space="preserve">Zamawiający </w:t>
      </w:r>
      <w:r w:rsidRPr="00021858">
        <w:rPr>
          <w:rFonts w:ascii="Arial" w:eastAsia="Times New Roman" w:hAnsi="Arial" w:cs="Arial"/>
          <w:color w:val="000000"/>
          <w:sz w:val="20"/>
          <w:szCs w:val="20"/>
          <w:u w:val="single"/>
          <w:lang w:eastAsia="pl-PL"/>
        </w:rPr>
        <w:t>nie wymaga</w:t>
      </w:r>
      <w:r w:rsidRPr="00021858">
        <w:rPr>
          <w:rFonts w:ascii="Arial" w:eastAsia="Times New Roman" w:hAnsi="Arial" w:cs="Arial"/>
          <w:color w:val="000000"/>
          <w:sz w:val="20"/>
          <w:szCs w:val="20"/>
          <w:lang w:eastAsia="pl-PL"/>
        </w:rPr>
        <w:t xml:space="preserve"> opatrzenia oferty elektronicznym podpisem kwalifikowanym.</w:t>
      </w:r>
    </w:p>
    <w:p w14:paraId="3AD5A167" w14:textId="6225D5C3" w:rsidR="00D44A0E" w:rsidRPr="009C7E48" w:rsidRDefault="00347679" w:rsidP="00987D2C">
      <w:pPr>
        <w:pStyle w:val="Akapitzlist"/>
        <w:numPr>
          <w:ilvl w:val="0"/>
          <w:numId w:val="10"/>
        </w:numPr>
        <w:tabs>
          <w:tab w:val="clear" w:pos="720"/>
          <w:tab w:val="left" w:pos="0"/>
          <w:tab w:val="num" w:pos="284"/>
          <w:tab w:val="left" w:pos="1418"/>
        </w:tabs>
        <w:spacing w:after="120" w:line="276" w:lineRule="auto"/>
        <w:ind w:hanging="720"/>
        <w:jc w:val="both"/>
        <w:rPr>
          <w:rFonts w:ascii="Arial" w:hAnsi="Arial" w:cs="Arial"/>
        </w:rPr>
      </w:pPr>
      <w:r w:rsidRPr="00D23822">
        <w:rPr>
          <w:rFonts w:ascii="Arial" w:hAnsi="Arial" w:cs="Arial"/>
          <w:u w:val="single"/>
        </w:rPr>
        <w:t xml:space="preserve">DOKUMENTY I OŚWIADCZENIA </w:t>
      </w:r>
      <w:r w:rsidR="00021858">
        <w:rPr>
          <w:rFonts w:ascii="Arial" w:hAnsi="Arial" w:cs="Arial"/>
          <w:u w:val="single"/>
        </w:rPr>
        <w:t xml:space="preserve">składane wraz z </w:t>
      </w:r>
      <w:r w:rsidR="00D44A0E" w:rsidRPr="00D23822">
        <w:rPr>
          <w:rFonts w:ascii="Arial" w:hAnsi="Arial" w:cs="Arial"/>
          <w:u w:val="single"/>
        </w:rPr>
        <w:t xml:space="preserve"> </w:t>
      </w:r>
      <w:r w:rsidRPr="00D23822">
        <w:rPr>
          <w:rFonts w:ascii="Arial" w:hAnsi="Arial" w:cs="Arial"/>
          <w:u w:val="single"/>
        </w:rPr>
        <w:t>OFERT</w:t>
      </w:r>
      <w:r w:rsidR="00021858">
        <w:rPr>
          <w:rFonts w:ascii="Arial" w:hAnsi="Arial" w:cs="Arial"/>
          <w:u w:val="single"/>
        </w:rPr>
        <w:t>Ą</w:t>
      </w:r>
      <w:r w:rsidR="00D01B47" w:rsidRPr="009C7E48">
        <w:rPr>
          <w:rFonts w:ascii="Arial" w:hAnsi="Arial" w:cs="Arial"/>
        </w:rPr>
        <w:t>, sporządzone w języku polskim</w:t>
      </w:r>
      <w:r w:rsidR="00D44A0E" w:rsidRPr="009C7E48">
        <w:rPr>
          <w:rFonts w:ascii="Arial" w:hAnsi="Arial" w:cs="Arial"/>
        </w:rPr>
        <w:t>:</w:t>
      </w:r>
    </w:p>
    <w:p w14:paraId="309DC92E" w14:textId="2CB6473B" w:rsidR="00D44A0E" w:rsidRPr="009C7E48" w:rsidRDefault="00D44A0E" w:rsidP="00AD51DF">
      <w:pPr>
        <w:numPr>
          <w:ilvl w:val="0"/>
          <w:numId w:val="22"/>
        </w:numPr>
        <w:tabs>
          <w:tab w:val="left" w:pos="0"/>
        </w:tabs>
        <w:spacing w:after="120" w:line="276" w:lineRule="auto"/>
        <w:ind w:left="426" w:hanging="284"/>
        <w:jc w:val="both"/>
        <w:rPr>
          <w:rFonts w:ascii="Arial" w:eastAsia="Times New Roman" w:hAnsi="Arial" w:cs="Arial"/>
          <w:sz w:val="20"/>
          <w:szCs w:val="20"/>
          <w:lang w:eastAsia="pl-PL"/>
        </w:rPr>
      </w:pPr>
      <w:r w:rsidRPr="009C7E48">
        <w:rPr>
          <w:rFonts w:ascii="Arial" w:eastAsia="Times New Roman" w:hAnsi="Arial" w:cs="Arial"/>
          <w:sz w:val="20"/>
          <w:szCs w:val="20"/>
          <w:lang w:eastAsia="pl-PL"/>
        </w:rPr>
        <w:t xml:space="preserve">wypełniony </w:t>
      </w:r>
      <w:r w:rsidR="00BE55B5" w:rsidRPr="009C7E48">
        <w:rPr>
          <w:rFonts w:ascii="Arial" w:eastAsia="Times New Roman" w:hAnsi="Arial" w:cs="Arial"/>
          <w:b/>
          <w:sz w:val="20"/>
          <w:szCs w:val="20"/>
          <w:lang w:eastAsia="pl-PL"/>
        </w:rPr>
        <w:t>FORMULARZ OFERTOWY</w:t>
      </w:r>
      <w:r w:rsidR="00BE55B5" w:rsidRPr="009C7E48">
        <w:rPr>
          <w:rFonts w:ascii="Arial" w:eastAsia="Times New Roman" w:hAnsi="Arial" w:cs="Arial"/>
          <w:sz w:val="20"/>
          <w:szCs w:val="20"/>
          <w:lang w:eastAsia="pl-PL"/>
        </w:rPr>
        <w:t xml:space="preserve"> </w:t>
      </w:r>
      <w:r w:rsidRPr="009C7E48">
        <w:rPr>
          <w:rFonts w:ascii="Arial" w:eastAsia="Times New Roman" w:hAnsi="Arial" w:cs="Arial"/>
          <w:sz w:val="20"/>
          <w:szCs w:val="20"/>
          <w:lang w:eastAsia="pl-PL"/>
        </w:rPr>
        <w:t xml:space="preserve">- sporządzony wg wzoru - </w:t>
      </w:r>
      <w:r w:rsidRPr="007C77CD">
        <w:rPr>
          <w:rFonts w:ascii="Arial" w:eastAsia="Times New Roman" w:hAnsi="Arial" w:cs="Arial"/>
          <w:b/>
          <w:sz w:val="20"/>
          <w:szCs w:val="20"/>
          <w:lang w:eastAsia="pl-PL"/>
        </w:rPr>
        <w:t>Załącznik Nr 1</w:t>
      </w:r>
      <w:r w:rsidR="00021858">
        <w:rPr>
          <w:rFonts w:ascii="Arial" w:eastAsia="Times New Roman" w:hAnsi="Arial" w:cs="Arial"/>
          <w:b/>
          <w:sz w:val="20"/>
          <w:szCs w:val="20"/>
          <w:lang w:eastAsia="pl-PL"/>
        </w:rPr>
        <w:t xml:space="preserve"> </w:t>
      </w:r>
      <w:r w:rsidR="00021858" w:rsidRPr="00021858">
        <w:rPr>
          <w:rFonts w:ascii="Arial" w:eastAsia="Times New Roman" w:hAnsi="Arial" w:cs="Arial"/>
          <w:bCs/>
          <w:sz w:val="20"/>
          <w:szCs w:val="20"/>
          <w:lang w:eastAsia="pl-PL"/>
        </w:rPr>
        <w:t>do SWZ</w:t>
      </w:r>
      <w:r w:rsidRPr="00021858">
        <w:rPr>
          <w:rFonts w:ascii="Arial" w:eastAsia="Times New Roman" w:hAnsi="Arial" w:cs="Arial"/>
          <w:bCs/>
          <w:sz w:val="20"/>
          <w:szCs w:val="20"/>
          <w:lang w:eastAsia="pl-PL"/>
        </w:rPr>
        <w:t>,</w:t>
      </w:r>
    </w:p>
    <w:p w14:paraId="44A60102" w14:textId="7E1EBD23" w:rsidR="00A31E26" w:rsidRDefault="00B11AC6" w:rsidP="00AD51DF">
      <w:pPr>
        <w:pStyle w:val="Akapitzlist"/>
        <w:numPr>
          <w:ilvl w:val="0"/>
          <w:numId w:val="22"/>
        </w:numPr>
        <w:tabs>
          <w:tab w:val="left" w:pos="567"/>
        </w:tabs>
        <w:spacing w:after="120" w:line="276" w:lineRule="auto"/>
        <w:ind w:left="426" w:hanging="284"/>
        <w:jc w:val="both"/>
        <w:rPr>
          <w:rFonts w:ascii="Arial" w:hAnsi="Arial" w:cs="Arial"/>
        </w:rPr>
      </w:pPr>
      <w:r w:rsidRPr="009C7E48">
        <w:rPr>
          <w:rFonts w:ascii="Arial" w:hAnsi="Arial" w:cs="Arial"/>
          <w:b/>
        </w:rPr>
        <w:t>oświadczenie</w:t>
      </w:r>
      <w:r w:rsidR="00A31E26" w:rsidRPr="009C7E48">
        <w:rPr>
          <w:rFonts w:ascii="Arial" w:hAnsi="Arial" w:cs="Arial"/>
        </w:rPr>
        <w:t xml:space="preserve"> </w:t>
      </w:r>
      <w:r w:rsidR="00A7336B">
        <w:rPr>
          <w:rFonts w:ascii="Arial" w:hAnsi="Arial" w:cs="Arial"/>
        </w:rPr>
        <w:t>Wykonaw</w:t>
      </w:r>
      <w:r w:rsidR="00A31E26" w:rsidRPr="009C7E48">
        <w:rPr>
          <w:rFonts w:ascii="Arial" w:hAnsi="Arial" w:cs="Arial"/>
        </w:rPr>
        <w:t xml:space="preserve">cy w zakresie wypełnienia obowiązków informacyjnych przewidzianych  </w:t>
      </w:r>
      <w:r w:rsidR="003D0477">
        <w:rPr>
          <w:rFonts w:ascii="Arial" w:hAnsi="Arial" w:cs="Arial"/>
        </w:rPr>
        <w:br/>
      </w:r>
      <w:r w:rsidR="00A31E26" w:rsidRPr="009C7E48">
        <w:rPr>
          <w:rFonts w:ascii="Arial" w:hAnsi="Arial" w:cs="Arial"/>
        </w:rPr>
        <w:t xml:space="preserve">w art. 14 RODO </w:t>
      </w:r>
      <w:r w:rsidR="00A31E26" w:rsidRPr="009C7E48">
        <w:rPr>
          <w:rFonts w:ascii="Arial" w:hAnsi="Arial" w:cs="Arial"/>
          <w:b/>
        </w:rPr>
        <w:sym w:font="Symbol" w:char="F0BE"/>
      </w:r>
      <w:r w:rsidR="00A31E26" w:rsidRPr="009C7E48">
        <w:rPr>
          <w:rFonts w:ascii="Arial" w:hAnsi="Arial" w:cs="Arial"/>
          <w:b/>
        </w:rPr>
        <w:t xml:space="preserve"> </w:t>
      </w:r>
      <w:r w:rsidR="00A31E26" w:rsidRPr="009C7E48">
        <w:rPr>
          <w:rFonts w:ascii="Arial" w:hAnsi="Arial" w:cs="Arial"/>
        </w:rPr>
        <w:t>sporządzony wg wzoru</w:t>
      </w:r>
      <w:r w:rsidR="00062258">
        <w:rPr>
          <w:rFonts w:ascii="Arial" w:hAnsi="Arial" w:cs="Arial"/>
        </w:rPr>
        <w:t xml:space="preserve"> </w:t>
      </w:r>
      <w:r w:rsidR="00062258" w:rsidRPr="00E37609">
        <w:rPr>
          <w:rFonts w:ascii="Arial" w:hAnsi="Arial" w:cs="Arial"/>
        </w:rPr>
        <w:t>–</w:t>
      </w:r>
      <w:r w:rsidR="00A31E26" w:rsidRPr="009C7E48">
        <w:rPr>
          <w:rFonts w:ascii="Arial" w:hAnsi="Arial" w:cs="Arial"/>
          <w:b/>
        </w:rPr>
        <w:t xml:space="preserve"> </w:t>
      </w:r>
      <w:r w:rsidR="00A31E26" w:rsidRPr="007C77CD">
        <w:rPr>
          <w:rFonts w:ascii="Arial" w:hAnsi="Arial" w:cs="Arial"/>
          <w:b/>
        </w:rPr>
        <w:t xml:space="preserve">Załącznik Nr </w:t>
      </w:r>
      <w:r w:rsidR="00B54CC2">
        <w:rPr>
          <w:rFonts w:ascii="Arial" w:hAnsi="Arial" w:cs="Arial"/>
          <w:b/>
        </w:rPr>
        <w:t>2</w:t>
      </w:r>
      <w:r w:rsidR="00021858">
        <w:rPr>
          <w:rFonts w:ascii="Arial" w:hAnsi="Arial" w:cs="Arial"/>
          <w:b/>
        </w:rPr>
        <w:t xml:space="preserve"> do SWZ</w:t>
      </w:r>
      <w:r w:rsidR="00A31E26" w:rsidRPr="009C7E48">
        <w:rPr>
          <w:rFonts w:ascii="Arial" w:hAnsi="Arial" w:cs="Arial"/>
        </w:rPr>
        <w:t>,</w:t>
      </w:r>
    </w:p>
    <w:p w14:paraId="43D4D271" w14:textId="1678B298" w:rsidR="00021858" w:rsidRPr="00021858" w:rsidRDefault="00021858" w:rsidP="00AD51DF">
      <w:pPr>
        <w:pStyle w:val="Akapitzlist"/>
        <w:numPr>
          <w:ilvl w:val="0"/>
          <w:numId w:val="22"/>
        </w:numPr>
        <w:tabs>
          <w:tab w:val="left" w:pos="567"/>
        </w:tabs>
        <w:spacing w:after="120" w:line="276" w:lineRule="auto"/>
        <w:ind w:left="426" w:hanging="284"/>
        <w:jc w:val="both"/>
        <w:rPr>
          <w:rFonts w:ascii="Arial" w:hAnsi="Arial" w:cs="Arial"/>
        </w:rPr>
      </w:pPr>
      <w:r w:rsidRPr="005A1A79">
        <w:rPr>
          <w:rFonts w:ascii="Arial" w:hAnsi="Arial" w:cs="Arial"/>
          <w:b/>
          <w:bCs/>
        </w:rPr>
        <w:t>OŚWIADCZENIE</w:t>
      </w:r>
      <w:r w:rsidRPr="00021858">
        <w:rPr>
          <w:rFonts w:ascii="Arial" w:hAnsi="Arial" w:cs="Arial"/>
        </w:rPr>
        <w:t xml:space="preserve"> </w:t>
      </w:r>
      <w:r w:rsidR="00A7336B">
        <w:rPr>
          <w:rFonts w:ascii="Arial" w:hAnsi="Arial" w:cs="Arial"/>
        </w:rPr>
        <w:t>Wykonaw</w:t>
      </w:r>
      <w:r w:rsidRPr="00021858">
        <w:rPr>
          <w:rFonts w:ascii="Arial" w:hAnsi="Arial" w:cs="Arial"/>
        </w:rPr>
        <w:t xml:space="preserve">cy o braku podstaw wykluczenia – sporządzone wg wzoru  – </w:t>
      </w:r>
      <w:r w:rsidRPr="00021858">
        <w:rPr>
          <w:rFonts w:ascii="Arial" w:hAnsi="Arial" w:cs="Arial"/>
          <w:b/>
          <w:bCs/>
        </w:rPr>
        <w:t xml:space="preserve">Załącznik nr 3 </w:t>
      </w:r>
      <w:r w:rsidRPr="00021858">
        <w:rPr>
          <w:rFonts w:ascii="Arial" w:hAnsi="Arial" w:cs="Arial"/>
        </w:rPr>
        <w:t>do SWZ;</w:t>
      </w:r>
    </w:p>
    <w:p w14:paraId="569A0A46" w14:textId="77777777" w:rsidR="00021858" w:rsidRPr="00C24A1F" w:rsidRDefault="00021858" w:rsidP="00AD51DF">
      <w:pPr>
        <w:pStyle w:val="Akapitzlist"/>
        <w:numPr>
          <w:ilvl w:val="0"/>
          <w:numId w:val="22"/>
        </w:numPr>
        <w:shd w:val="clear" w:color="auto" w:fill="FFFFFF"/>
        <w:tabs>
          <w:tab w:val="left" w:pos="993"/>
        </w:tabs>
        <w:spacing w:after="120" w:line="276" w:lineRule="auto"/>
        <w:ind w:left="426" w:hanging="284"/>
        <w:jc w:val="both"/>
        <w:rPr>
          <w:rFonts w:ascii="Arial" w:hAnsi="Arial" w:cs="Arial"/>
        </w:rPr>
      </w:pPr>
      <w:r w:rsidRPr="00C24A1F">
        <w:rPr>
          <w:rFonts w:ascii="Arial" w:hAnsi="Arial" w:cs="Arial"/>
        </w:rPr>
        <w:lastRenderedPageBreak/>
        <w:t xml:space="preserve">odpisu lub informacji Krajowego Rejestru Sadowego lub Centralnej Ewidencji i Informacji </w:t>
      </w:r>
      <w:r>
        <w:rPr>
          <w:rFonts w:ascii="Arial" w:hAnsi="Arial" w:cs="Arial"/>
        </w:rPr>
        <w:br/>
      </w:r>
      <w:r w:rsidRPr="00C24A1F">
        <w:rPr>
          <w:rFonts w:ascii="Arial" w:hAnsi="Arial" w:cs="Arial"/>
        </w:rPr>
        <w:t>o Działalności Gospodarczej, sporządzonej nie wcześniej niż 6 miesiące przed jej złożeniem</w:t>
      </w:r>
      <w:r>
        <w:rPr>
          <w:rFonts w:ascii="Arial" w:hAnsi="Arial" w:cs="Arial"/>
        </w:rPr>
        <w:t>,</w:t>
      </w:r>
    </w:p>
    <w:p w14:paraId="6E88F55F" w14:textId="77777777" w:rsidR="00021858" w:rsidRPr="00C24A1F" w:rsidRDefault="00021858" w:rsidP="00AD51DF">
      <w:pPr>
        <w:pStyle w:val="Akapitzlist"/>
        <w:numPr>
          <w:ilvl w:val="0"/>
          <w:numId w:val="22"/>
        </w:numPr>
        <w:shd w:val="clear" w:color="auto" w:fill="FFFFFF"/>
        <w:tabs>
          <w:tab w:val="left" w:pos="993"/>
        </w:tabs>
        <w:spacing w:after="120" w:line="276" w:lineRule="auto"/>
        <w:ind w:left="426" w:hanging="284"/>
        <w:jc w:val="both"/>
        <w:rPr>
          <w:rFonts w:ascii="Arial" w:hAnsi="Arial" w:cs="Arial"/>
        </w:rPr>
      </w:pPr>
      <w:r w:rsidRPr="005A1A79">
        <w:rPr>
          <w:rFonts w:ascii="Arial" w:hAnsi="Arial" w:cs="Arial"/>
          <w:b/>
          <w:bCs/>
        </w:rPr>
        <w:t xml:space="preserve">oświadczenia </w:t>
      </w:r>
      <w:r w:rsidRPr="00C24A1F">
        <w:rPr>
          <w:rFonts w:ascii="Arial" w:hAnsi="Arial" w:cs="Arial"/>
        </w:rPr>
        <w:t xml:space="preserve">dotyczącego przesłanek wykluczenia z art. 5k rozporządzenia 833/2014 oraz art. 7 ust. 1 ustawy o szczególnych rozwiązaniach w zakresie przeciwdziałania wspieraniu agresji na Ukrainę oraz służących ochronie bezpieczeństwa narodowego – sporządzone wg wzoru – </w:t>
      </w:r>
      <w:r w:rsidRPr="00C24A1F">
        <w:rPr>
          <w:rFonts w:ascii="Arial" w:hAnsi="Arial" w:cs="Arial"/>
          <w:b/>
          <w:bCs/>
        </w:rPr>
        <w:t xml:space="preserve">Załącznik </w:t>
      </w:r>
      <w:r w:rsidRPr="00C24A1F">
        <w:rPr>
          <w:rFonts w:ascii="Arial" w:hAnsi="Arial" w:cs="Arial"/>
          <w:b/>
          <w:bCs/>
          <w:color w:val="000000" w:themeColor="text1"/>
        </w:rPr>
        <w:t xml:space="preserve">Nr </w:t>
      </w:r>
      <w:r>
        <w:rPr>
          <w:rFonts w:ascii="Arial" w:hAnsi="Arial" w:cs="Arial"/>
          <w:b/>
          <w:bCs/>
          <w:color w:val="000000" w:themeColor="text1"/>
        </w:rPr>
        <w:t>4</w:t>
      </w:r>
      <w:r w:rsidRPr="00C24A1F">
        <w:rPr>
          <w:rFonts w:ascii="Arial" w:hAnsi="Arial" w:cs="Arial"/>
          <w:color w:val="000000" w:themeColor="text1"/>
        </w:rPr>
        <w:t xml:space="preserve"> </w:t>
      </w:r>
      <w:r w:rsidRPr="00C24A1F">
        <w:rPr>
          <w:rFonts w:ascii="Arial" w:hAnsi="Arial" w:cs="Arial"/>
        </w:rPr>
        <w:t xml:space="preserve">do SWZ; </w:t>
      </w:r>
    </w:p>
    <w:p w14:paraId="67A8880B" w14:textId="4A6885EC" w:rsidR="00D44A0E" w:rsidRDefault="00BE55B5" w:rsidP="00AD51DF">
      <w:pPr>
        <w:numPr>
          <w:ilvl w:val="0"/>
          <w:numId w:val="22"/>
        </w:numPr>
        <w:tabs>
          <w:tab w:val="left" w:pos="0"/>
        </w:tabs>
        <w:spacing w:after="120" w:line="276" w:lineRule="auto"/>
        <w:ind w:left="426" w:hanging="284"/>
        <w:jc w:val="both"/>
        <w:rPr>
          <w:rFonts w:ascii="Arial" w:eastAsia="Times New Roman" w:hAnsi="Arial" w:cs="Arial"/>
          <w:sz w:val="20"/>
          <w:szCs w:val="20"/>
          <w:lang w:eastAsia="pl-PL"/>
        </w:rPr>
      </w:pPr>
      <w:r w:rsidRPr="006B2F7F">
        <w:rPr>
          <w:rFonts w:ascii="Arial" w:eastAsia="Times New Roman" w:hAnsi="Arial" w:cs="Arial"/>
          <w:b/>
          <w:sz w:val="20"/>
          <w:szCs w:val="20"/>
          <w:lang w:eastAsia="pl-PL"/>
        </w:rPr>
        <w:t>PEŁNOMOCNICTWO</w:t>
      </w:r>
      <w:r w:rsidR="00E91A89">
        <w:rPr>
          <w:rFonts w:ascii="Arial" w:eastAsia="Times New Roman" w:hAnsi="Arial" w:cs="Arial"/>
          <w:b/>
          <w:sz w:val="20"/>
          <w:szCs w:val="20"/>
          <w:lang w:eastAsia="pl-PL"/>
        </w:rPr>
        <w:t xml:space="preserve"> </w:t>
      </w:r>
      <w:r w:rsidR="00E91A89" w:rsidRPr="006B2F7F">
        <w:rPr>
          <w:rFonts w:ascii="Arial" w:eastAsia="Times New Roman" w:hAnsi="Arial" w:cs="Arial"/>
          <w:sz w:val="20"/>
          <w:szCs w:val="20"/>
          <w:lang w:eastAsia="pl-PL"/>
        </w:rPr>
        <w:t xml:space="preserve">w przypadku ustanowienia przez </w:t>
      </w:r>
      <w:r w:rsidR="00A7336B">
        <w:rPr>
          <w:rFonts w:ascii="Arial" w:eastAsia="Times New Roman" w:hAnsi="Arial" w:cs="Arial"/>
          <w:sz w:val="20"/>
          <w:szCs w:val="20"/>
          <w:lang w:eastAsia="pl-PL"/>
        </w:rPr>
        <w:t>Wykonaw</w:t>
      </w:r>
      <w:r w:rsidR="00E91A89" w:rsidRPr="006B2F7F">
        <w:rPr>
          <w:rFonts w:ascii="Arial" w:eastAsia="Times New Roman" w:hAnsi="Arial" w:cs="Arial"/>
          <w:sz w:val="20"/>
          <w:szCs w:val="20"/>
          <w:lang w:eastAsia="pl-PL"/>
        </w:rPr>
        <w:t xml:space="preserve">cę pełnomocnika, z treści pełnomocnictwa musi jednoznacznie wynikać zakres umocowania do czynności związanych </w:t>
      </w:r>
      <w:r w:rsidR="00E91A89">
        <w:rPr>
          <w:rFonts w:ascii="Arial" w:eastAsia="Times New Roman" w:hAnsi="Arial" w:cs="Arial"/>
          <w:sz w:val="20"/>
          <w:szCs w:val="20"/>
          <w:lang w:eastAsia="pl-PL"/>
        </w:rPr>
        <w:br/>
      </w:r>
      <w:r w:rsidR="00E91A89" w:rsidRPr="006B2F7F">
        <w:rPr>
          <w:rFonts w:ascii="Arial" w:eastAsia="Times New Roman" w:hAnsi="Arial" w:cs="Arial"/>
          <w:sz w:val="20"/>
          <w:szCs w:val="20"/>
          <w:lang w:eastAsia="pl-PL"/>
        </w:rPr>
        <w:t>z postępowaniem o udzielenie zamówienia publicznego, w szczególności do podpisania i złożenia oferty</w:t>
      </w:r>
      <w:r w:rsidR="00021858">
        <w:rPr>
          <w:rFonts w:ascii="Arial" w:eastAsia="Times New Roman" w:hAnsi="Arial" w:cs="Arial"/>
          <w:sz w:val="20"/>
          <w:szCs w:val="20"/>
          <w:lang w:eastAsia="pl-PL"/>
        </w:rPr>
        <w:t>,</w:t>
      </w:r>
    </w:p>
    <w:p w14:paraId="5A3AEC3D" w14:textId="60C3B7ED" w:rsidR="00021858" w:rsidRDefault="00021858" w:rsidP="00AD51DF">
      <w:pPr>
        <w:numPr>
          <w:ilvl w:val="0"/>
          <w:numId w:val="22"/>
        </w:numPr>
        <w:tabs>
          <w:tab w:val="left" w:pos="0"/>
        </w:tabs>
        <w:spacing w:after="120" w:line="276" w:lineRule="auto"/>
        <w:ind w:left="426" w:hanging="284"/>
        <w:jc w:val="both"/>
        <w:rPr>
          <w:rFonts w:ascii="Arial" w:eastAsia="Times New Roman" w:hAnsi="Arial" w:cs="Arial"/>
          <w:bCs/>
          <w:sz w:val="20"/>
          <w:szCs w:val="20"/>
          <w:lang w:eastAsia="pl-PL"/>
        </w:rPr>
      </w:pPr>
      <w:r w:rsidRPr="005A1A79">
        <w:rPr>
          <w:rFonts w:ascii="Arial" w:eastAsia="Times New Roman" w:hAnsi="Arial" w:cs="Arial"/>
          <w:b/>
          <w:sz w:val="20"/>
          <w:szCs w:val="20"/>
          <w:lang w:eastAsia="pl-PL"/>
        </w:rPr>
        <w:t>PODMIOTOWE ŚRODKI DOWODOWE</w:t>
      </w:r>
      <w:r w:rsidRPr="00021858">
        <w:rPr>
          <w:rFonts w:ascii="Arial" w:eastAsia="Times New Roman" w:hAnsi="Arial" w:cs="Arial"/>
          <w:bCs/>
          <w:sz w:val="20"/>
          <w:szCs w:val="20"/>
          <w:lang w:eastAsia="pl-PL"/>
        </w:rPr>
        <w:t>,</w:t>
      </w:r>
    </w:p>
    <w:p w14:paraId="4CE2F8FF" w14:textId="59DB81DE" w:rsidR="00557905" w:rsidRDefault="00557905" w:rsidP="00AD51DF">
      <w:pPr>
        <w:numPr>
          <w:ilvl w:val="0"/>
          <w:numId w:val="22"/>
        </w:numPr>
        <w:tabs>
          <w:tab w:val="left" w:pos="0"/>
        </w:tabs>
        <w:spacing w:after="120" w:line="276" w:lineRule="auto"/>
        <w:ind w:left="426" w:hanging="284"/>
        <w:jc w:val="both"/>
        <w:rPr>
          <w:rFonts w:ascii="Arial" w:eastAsia="Times New Roman" w:hAnsi="Arial" w:cs="Arial"/>
          <w:bCs/>
          <w:sz w:val="20"/>
          <w:szCs w:val="20"/>
          <w:lang w:eastAsia="pl-PL"/>
        </w:rPr>
      </w:pPr>
      <w:r>
        <w:rPr>
          <w:rFonts w:ascii="Arial" w:eastAsia="Times New Roman" w:hAnsi="Arial" w:cs="Arial"/>
          <w:b/>
          <w:sz w:val="20"/>
          <w:szCs w:val="20"/>
          <w:lang w:eastAsia="pl-PL"/>
        </w:rPr>
        <w:t>PRZEDMIOTOWE</w:t>
      </w:r>
      <w:r w:rsidRPr="00557905">
        <w:rPr>
          <w:rFonts w:ascii="Arial" w:eastAsia="Times New Roman" w:hAnsi="Arial" w:cs="Arial"/>
          <w:b/>
          <w:sz w:val="20"/>
          <w:szCs w:val="20"/>
          <w:lang w:eastAsia="pl-PL"/>
        </w:rPr>
        <w:t xml:space="preserve"> </w:t>
      </w:r>
      <w:r w:rsidRPr="005A1A79">
        <w:rPr>
          <w:rFonts w:ascii="Arial" w:eastAsia="Times New Roman" w:hAnsi="Arial" w:cs="Arial"/>
          <w:b/>
          <w:sz w:val="20"/>
          <w:szCs w:val="20"/>
          <w:lang w:eastAsia="pl-PL"/>
        </w:rPr>
        <w:t>ŚRODKI DOWODOWE</w:t>
      </w:r>
      <w:r w:rsidRPr="00021858">
        <w:rPr>
          <w:rFonts w:ascii="Arial" w:eastAsia="Times New Roman" w:hAnsi="Arial" w:cs="Arial"/>
          <w:bCs/>
          <w:sz w:val="20"/>
          <w:szCs w:val="20"/>
          <w:lang w:eastAsia="pl-PL"/>
        </w:rPr>
        <w:t>,</w:t>
      </w:r>
    </w:p>
    <w:p w14:paraId="51D03F1C" w14:textId="050DBCE4" w:rsidR="00021858" w:rsidRPr="00021858" w:rsidRDefault="00021858" w:rsidP="00AD51DF">
      <w:pPr>
        <w:numPr>
          <w:ilvl w:val="0"/>
          <w:numId w:val="22"/>
        </w:numPr>
        <w:tabs>
          <w:tab w:val="left" w:pos="0"/>
        </w:tabs>
        <w:spacing w:after="120" w:line="276" w:lineRule="auto"/>
        <w:ind w:left="426" w:hanging="284"/>
        <w:jc w:val="both"/>
        <w:rPr>
          <w:rFonts w:ascii="Arial" w:eastAsia="Times New Roman" w:hAnsi="Arial" w:cs="Arial"/>
          <w:bCs/>
          <w:sz w:val="20"/>
          <w:szCs w:val="20"/>
          <w:lang w:eastAsia="pl-PL"/>
        </w:rPr>
      </w:pPr>
      <w:r w:rsidRPr="00021858">
        <w:rPr>
          <w:rFonts w:ascii="Arial" w:eastAsia="Times New Roman" w:hAnsi="Arial" w:cs="Arial"/>
          <w:b/>
          <w:bCs/>
          <w:sz w:val="20"/>
          <w:szCs w:val="20"/>
          <w:lang w:eastAsia="pl-PL"/>
        </w:rPr>
        <w:t>ZOBOWIĄZANIE</w:t>
      </w:r>
      <w:r w:rsidRPr="00021858">
        <w:rPr>
          <w:rFonts w:ascii="Arial" w:eastAsia="Times New Roman" w:hAnsi="Arial" w:cs="Arial"/>
          <w:bCs/>
          <w:sz w:val="20"/>
          <w:szCs w:val="20"/>
          <w:lang w:eastAsia="pl-PL"/>
        </w:rPr>
        <w:t xml:space="preserve"> podmiotów udostępniających </w:t>
      </w:r>
      <w:r w:rsidR="00A7336B">
        <w:rPr>
          <w:rFonts w:ascii="Arial" w:eastAsia="Times New Roman" w:hAnsi="Arial" w:cs="Arial"/>
          <w:bCs/>
          <w:sz w:val="20"/>
          <w:szCs w:val="20"/>
          <w:lang w:eastAsia="pl-PL"/>
        </w:rPr>
        <w:t>Wykonaw</w:t>
      </w:r>
      <w:r>
        <w:rPr>
          <w:rFonts w:ascii="Arial" w:eastAsia="Times New Roman" w:hAnsi="Arial" w:cs="Arial"/>
          <w:bCs/>
          <w:sz w:val="20"/>
          <w:szCs w:val="20"/>
          <w:lang w:eastAsia="pl-PL"/>
        </w:rPr>
        <w:t xml:space="preserve">cy </w:t>
      </w:r>
      <w:r w:rsidRPr="00021858">
        <w:rPr>
          <w:rFonts w:ascii="Arial" w:eastAsia="Times New Roman" w:hAnsi="Arial" w:cs="Arial"/>
          <w:bCs/>
          <w:sz w:val="20"/>
          <w:szCs w:val="20"/>
          <w:lang w:eastAsia="pl-PL"/>
        </w:rPr>
        <w:t>niezbędn</w:t>
      </w:r>
      <w:r>
        <w:rPr>
          <w:rFonts w:ascii="Arial" w:eastAsia="Times New Roman" w:hAnsi="Arial" w:cs="Arial"/>
          <w:bCs/>
          <w:sz w:val="20"/>
          <w:szCs w:val="20"/>
          <w:lang w:eastAsia="pl-PL"/>
        </w:rPr>
        <w:t>e</w:t>
      </w:r>
      <w:r w:rsidRPr="00021858">
        <w:rPr>
          <w:rFonts w:ascii="Arial" w:eastAsia="Times New Roman" w:hAnsi="Arial" w:cs="Arial"/>
          <w:bCs/>
          <w:sz w:val="20"/>
          <w:szCs w:val="20"/>
          <w:lang w:eastAsia="pl-PL"/>
        </w:rPr>
        <w:t xml:space="preserve"> zasob</w:t>
      </w:r>
      <w:r>
        <w:rPr>
          <w:rFonts w:ascii="Arial" w:eastAsia="Times New Roman" w:hAnsi="Arial" w:cs="Arial"/>
          <w:bCs/>
          <w:sz w:val="20"/>
          <w:szCs w:val="20"/>
          <w:lang w:eastAsia="pl-PL"/>
        </w:rPr>
        <w:t>y</w:t>
      </w:r>
      <w:r w:rsidRPr="00021858">
        <w:rPr>
          <w:rFonts w:ascii="Arial" w:eastAsia="Times New Roman" w:hAnsi="Arial" w:cs="Arial"/>
          <w:bCs/>
          <w:sz w:val="20"/>
          <w:szCs w:val="20"/>
          <w:lang w:eastAsia="pl-PL"/>
        </w:rPr>
        <w:t xml:space="preserve"> na potrzeby realizacji zamówienia, </w:t>
      </w:r>
      <w:r>
        <w:rPr>
          <w:rFonts w:ascii="Arial" w:eastAsia="Times New Roman" w:hAnsi="Arial" w:cs="Arial"/>
          <w:bCs/>
          <w:sz w:val="20"/>
          <w:szCs w:val="20"/>
          <w:lang w:eastAsia="pl-PL"/>
        </w:rPr>
        <w:t xml:space="preserve">jeśli </w:t>
      </w:r>
      <w:r w:rsidR="00A7336B">
        <w:rPr>
          <w:rFonts w:ascii="Arial" w:eastAsia="Times New Roman" w:hAnsi="Arial" w:cs="Arial"/>
          <w:bCs/>
          <w:sz w:val="20"/>
          <w:szCs w:val="20"/>
          <w:lang w:eastAsia="pl-PL"/>
        </w:rPr>
        <w:t>Wykonaw</w:t>
      </w:r>
      <w:r>
        <w:rPr>
          <w:rFonts w:ascii="Arial" w:eastAsia="Times New Roman" w:hAnsi="Arial" w:cs="Arial"/>
          <w:bCs/>
          <w:sz w:val="20"/>
          <w:szCs w:val="20"/>
          <w:lang w:eastAsia="pl-PL"/>
        </w:rPr>
        <w:t>ca polega</w:t>
      </w:r>
      <w:r w:rsidRPr="00021858">
        <w:rPr>
          <w:rFonts w:ascii="Arial" w:eastAsia="Times New Roman" w:hAnsi="Arial" w:cs="Arial"/>
          <w:bCs/>
          <w:sz w:val="20"/>
          <w:szCs w:val="20"/>
          <w:lang w:eastAsia="pl-PL"/>
        </w:rPr>
        <w:t xml:space="preserve"> na zdolnościach lub sytuacji innych podmiotów udostępniających zasoby,</w:t>
      </w:r>
    </w:p>
    <w:p w14:paraId="1347DE09" w14:textId="2AD7895B" w:rsidR="00021858" w:rsidRPr="00CE20B6" w:rsidRDefault="00021858" w:rsidP="00AD51DF">
      <w:pPr>
        <w:numPr>
          <w:ilvl w:val="0"/>
          <w:numId w:val="22"/>
        </w:numPr>
        <w:tabs>
          <w:tab w:val="left" w:pos="567"/>
        </w:tabs>
        <w:spacing w:after="120" w:line="276" w:lineRule="auto"/>
        <w:ind w:left="426" w:hanging="284"/>
        <w:jc w:val="both"/>
        <w:rPr>
          <w:rFonts w:ascii="Arial" w:eastAsia="Times New Roman" w:hAnsi="Arial" w:cs="Arial"/>
          <w:color w:val="FF0000"/>
          <w:sz w:val="20"/>
          <w:szCs w:val="20"/>
          <w:lang w:eastAsia="pl-PL"/>
        </w:rPr>
      </w:pPr>
      <w:r>
        <w:rPr>
          <w:rFonts w:ascii="Arial" w:hAnsi="Arial" w:cs="Arial"/>
          <w:sz w:val="20"/>
          <w:szCs w:val="20"/>
        </w:rPr>
        <w:t xml:space="preserve">potwierdzenie wpłaty wadium (fakultatywnie), </w:t>
      </w:r>
      <w:r w:rsidRPr="00021858">
        <w:rPr>
          <w:rFonts w:ascii="Arial" w:hAnsi="Arial" w:cs="Arial"/>
          <w:sz w:val="20"/>
          <w:szCs w:val="20"/>
          <w:u w:val="single"/>
        </w:rPr>
        <w:t>obligatoryjny wyjątek</w:t>
      </w:r>
      <w:r>
        <w:rPr>
          <w:rFonts w:ascii="Arial" w:hAnsi="Arial" w:cs="Arial"/>
          <w:sz w:val="20"/>
          <w:szCs w:val="20"/>
        </w:rPr>
        <w:t xml:space="preserve"> stanowią wadia w formie gwarancji i poręczeń,</w:t>
      </w:r>
    </w:p>
    <w:p w14:paraId="2CBF7706" w14:textId="36380F6E" w:rsidR="00D44A0E" w:rsidRPr="0005108D" w:rsidRDefault="00D44A0E" w:rsidP="00AD51DF">
      <w:pPr>
        <w:numPr>
          <w:ilvl w:val="0"/>
          <w:numId w:val="22"/>
        </w:numPr>
        <w:tabs>
          <w:tab w:val="left" w:pos="567"/>
        </w:tabs>
        <w:spacing w:after="60" w:line="276" w:lineRule="auto"/>
        <w:ind w:left="426" w:hanging="284"/>
        <w:jc w:val="both"/>
        <w:rPr>
          <w:rFonts w:ascii="Arial" w:eastAsia="Times New Roman" w:hAnsi="Arial" w:cs="Arial"/>
          <w:color w:val="FF0000"/>
          <w:sz w:val="20"/>
          <w:szCs w:val="20"/>
          <w:lang w:eastAsia="pl-PL"/>
        </w:rPr>
      </w:pPr>
      <w:r w:rsidRPr="006B2F7F">
        <w:rPr>
          <w:rFonts w:ascii="Arial" w:eastAsia="Times New Roman" w:hAnsi="Arial" w:cs="Arial"/>
          <w:sz w:val="20"/>
          <w:szCs w:val="20"/>
          <w:lang w:eastAsia="pl-PL"/>
        </w:rPr>
        <w:t>tajemnica przedsiębiorstwa</w:t>
      </w:r>
      <w:r>
        <w:rPr>
          <w:rFonts w:ascii="Arial" w:eastAsia="Times New Roman" w:hAnsi="Arial" w:cs="Arial"/>
          <w:sz w:val="20"/>
          <w:szCs w:val="20"/>
          <w:lang w:eastAsia="pl-PL"/>
        </w:rPr>
        <w:t xml:space="preserve"> </w:t>
      </w:r>
      <w:r w:rsidRPr="00D44A0E">
        <w:rPr>
          <w:rFonts w:ascii="Arial" w:eastAsia="Times New Roman" w:hAnsi="Arial" w:cs="Arial"/>
          <w:sz w:val="20"/>
          <w:szCs w:val="20"/>
          <w:lang w:eastAsia="pl-PL"/>
        </w:rPr>
        <w:t>(jeśli istnieje)</w:t>
      </w:r>
      <w:r w:rsidR="00A31E26">
        <w:rPr>
          <w:rFonts w:ascii="Arial" w:eastAsia="Times New Roman" w:hAnsi="Arial" w:cs="Arial"/>
          <w:sz w:val="20"/>
          <w:szCs w:val="20"/>
          <w:lang w:eastAsia="pl-PL"/>
        </w:rPr>
        <w:t>.</w:t>
      </w:r>
    </w:p>
    <w:p w14:paraId="0DEBBF15" w14:textId="559BEB4C" w:rsidR="00D425F6" w:rsidRPr="00B83BEB" w:rsidRDefault="00D425F6" w:rsidP="00AD51DF">
      <w:pPr>
        <w:pStyle w:val="Akapitzlist"/>
        <w:numPr>
          <w:ilvl w:val="0"/>
          <w:numId w:val="38"/>
        </w:numPr>
        <w:shd w:val="clear" w:color="auto" w:fill="FFFFFF"/>
        <w:spacing w:after="120" w:line="276" w:lineRule="auto"/>
        <w:ind w:left="284" w:hanging="284"/>
        <w:jc w:val="both"/>
        <w:rPr>
          <w:rFonts w:ascii="Arial" w:hAnsi="Arial" w:cs="Arial"/>
          <w:color w:val="EE0000"/>
        </w:rPr>
      </w:pPr>
      <w:r w:rsidRPr="00B83BEB">
        <w:rPr>
          <w:rFonts w:ascii="Arial" w:hAnsi="Arial" w:cs="Arial"/>
        </w:rPr>
        <w:t xml:space="preserve">Informacje, oświadczenia lub dokumenty, inne niż określone w ust. </w:t>
      </w:r>
      <w:r w:rsidR="00A22F7D" w:rsidRPr="00B83BEB">
        <w:rPr>
          <w:rFonts w:ascii="Arial" w:hAnsi="Arial" w:cs="Arial"/>
        </w:rPr>
        <w:t>4</w:t>
      </w:r>
      <w:r w:rsidRPr="00B83BEB">
        <w:rPr>
          <w:rFonts w:ascii="Arial" w:hAnsi="Arial" w:cs="Arial"/>
        </w:rPr>
        <w:t xml:space="preserve">, przekazywane </w:t>
      </w:r>
      <w:r w:rsidR="00B83BEB">
        <w:rPr>
          <w:rFonts w:ascii="Arial" w:hAnsi="Arial" w:cs="Arial"/>
        </w:rPr>
        <w:br/>
      </w:r>
      <w:r w:rsidRPr="00B83BEB">
        <w:rPr>
          <w:rFonts w:ascii="Arial" w:hAnsi="Arial" w:cs="Arial"/>
        </w:rPr>
        <w:t>w</w:t>
      </w:r>
      <w:r w:rsidR="00A22F7D" w:rsidRPr="00B83BEB">
        <w:rPr>
          <w:rFonts w:ascii="Arial" w:hAnsi="Arial" w:cs="Arial"/>
        </w:rPr>
        <w:t xml:space="preserve"> </w:t>
      </w:r>
      <w:r w:rsidRPr="00B83BEB">
        <w:rPr>
          <w:rFonts w:ascii="Arial" w:hAnsi="Arial" w:cs="Arial"/>
        </w:rPr>
        <w:t>postępowaniu, sporządza się w postaci elektronicznej lub jako</w:t>
      </w:r>
      <w:r w:rsidR="00A22F7D" w:rsidRPr="00B83BEB">
        <w:rPr>
          <w:rFonts w:ascii="Arial" w:hAnsi="Arial" w:cs="Arial"/>
        </w:rPr>
        <w:t xml:space="preserve"> </w:t>
      </w:r>
      <w:r w:rsidRPr="00B83BEB">
        <w:rPr>
          <w:rFonts w:ascii="Arial" w:hAnsi="Arial" w:cs="Arial"/>
        </w:rPr>
        <w:t xml:space="preserve">tekst wpisany bezpośrednio do wiadomości przekazywanej przy użyciu </w:t>
      </w:r>
      <w:r w:rsidR="00A22F7D" w:rsidRPr="00B83BEB">
        <w:rPr>
          <w:rFonts w:ascii="Arial" w:hAnsi="Arial" w:cs="Arial"/>
        </w:rPr>
        <w:t>platformy zakupowej.</w:t>
      </w:r>
      <w:r w:rsidR="00626C9B" w:rsidRPr="00B83BEB">
        <w:rPr>
          <w:rFonts w:ascii="Arial" w:hAnsi="Arial" w:cs="Arial"/>
        </w:rPr>
        <w:t xml:space="preserve"> </w:t>
      </w:r>
    </w:p>
    <w:p w14:paraId="18658B1B" w14:textId="33EC4C4D" w:rsidR="00A7336B" w:rsidRPr="00A7336B" w:rsidRDefault="00D425F6" w:rsidP="00AD51DF">
      <w:pPr>
        <w:pStyle w:val="Akapitzlist"/>
        <w:numPr>
          <w:ilvl w:val="0"/>
          <w:numId w:val="38"/>
        </w:numPr>
        <w:shd w:val="clear" w:color="auto" w:fill="FFFFFF"/>
        <w:tabs>
          <w:tab w:val="left" w:pos="1843"/>
        </w:tabs>
        <w:spacing w:after="120" w:line="276" w:lineRule="auto"/>
        <w:ind w:left="284" w:hanging="284"/>
        <w:jc w:val="both"/>
        <w:rPr>
          <w:rFonts w:ascii="Arial" w:hAnsi="Arial" w:cs="Arial"/>
        </w:rPr>
      </w:pPr>
      <w:bookmarkStart w:id="47" w:name="_Hlk218246144"/>
      <w:r w:rsidRPr="00A7336B">
        <w:rPr>
          <w:rFonts w:ascii="Arial" w:hAnsi="Arial" w:cs="Arial"/>
        </w:rPr>
        <w:t>W przypadku gdy</w:t>
      </w:r>
      <w:r w:rsidR="00A7336B">
        <w:rPr>
          <w:rFonts w:ascii="Arial" w:hAnsi="Arial" w:cs="Arial"/>
        </w:rPr>
        <w:t xml:space="preserve"> </w:t>
      </w:r>
      <w:r w:rsidR="00A7336B" w:rsidRPr="00A7336B">
        <w:rPr>
          <w:rFonts w:ascii="Arial" w:hAnsi="Arial" w:cs="Arial"/>
        </w:rPr>
        <w:t>–</w:t>
      </w:r>
      <w:r w:rsidRPr="00A7336B">
        <w:rPr>
          <w:rFonts w:ascii="Arial" w:hAnsi="Arial" w:cs="Arial"/>
        </w:rPr>
        <w:t xml:space="preserve"> </w:t>
      </w:r>
      <w:r w:rsidR="00051EDB" w:rsidRPr="00A7336B">
        <w:rPr>
          <w:rFonts w:ascii="Arial" w:hAnsi="Arial" w:cs="Arial"/>
        </w:rPr>
        <w:t>podmiotowe środki dowodowe, p</w:t>
      </w:r>
      <w:r w:rsidR="00051EDB">
        <w:rPr>
          <w:rFonts w:ascii="Arial" w:hAnsi="Arial" w:cs="Arial"/>
        </w:rPr>
        <w:t>rzed</w:t>
      </w:r>
      <w:r w:rsidR="00051EDB" w:rsidRPr="00A7336B">
        <w:rPr>
          <w:rFonts w:ascii="Arial" w:hAnsi="Arial" w:cs="Arial"/>
        </w:rPr>
        <w:t>miotowe środki dowodowe</w:t>
      </w:r>
      <w:r w:rsidR="00051EDB">
        <w:rPr>
          <w:rFonts w:ascii="Arial" w:hAnsi="Arial" w:cs="Arial"/>
        </w:rPr>
        <w:t xml:space="preserve">, </w:t>
      </w:r>
      <w:r w:rsidR="00051EDB" w:rsidRPr="00A7336B">
        <w:rPr>
          <w:rFonts w:ascii="Arial" w:hAnsi="Arial" w:cs="Arial"/>
        </w:rPr>
        <w:t xml:space="preserve">inne dokumenty </w:t>
      </w:r>
      <w:r w:rsidR="00DA662D" w:rsidRPr="00A7336B">
        <w:rPr>
          <w:rFonts w:ascii="Arial" w:hAnsi="Arial" w:cs="Arial"/>
        </w:rPr>
        <w:t>oraz</w:t>
      </w:r>
      <w:r w:rsidR="00CE20B6" w:rsidRPr="00A7336B">
        <w:rPr>
          <w:rFonts w:ascii="Arial" w:hAnsi="Arial" w:cs="Arial"/>
        </w:rPr>
        <w:t xml:space="preserve"> </w:t>
      </w:r>
      <w:r w:rsidRPr="00A7336B">
        <w:rPr>
          <w:rFonts w:ascii="Arial" w:hAnsi="Arial" w:cs="Arial"/>
        </w:rPr>
        <w:t xml:space="preserve">dokumenty potwierdzające umocowanie do reprezentowania odpowiednio </w:t>
      </w:r>
      <w:r w:rsidR="00A7336B" w:rsidRPr="00A7336B">
        <w:rPr>
          <w:rFonts w:ascii="Arial" w:hAnsi="Arial" w:cs="Arial"/>
        </w:rPr>
        <w:t>Wykonaw</w:t>
      </w:r>
      <w:r w:rsidRPr="00A7336B">
        <w:rPr>
          <w:rFonts w:ascii="Arial" w:hAnsi="Arial" w:cs="Arial"/>
        </w:rPr>
        <w:t xml:space="preserve">cy, </w:t>
      </w:r>
      <w:r w:rsidR="00A7336B" w:rsidRPr="00A7336B">
        <w:rPr>
          <w:rFonts w:ascii="Arial" w:hAnsi="Arial" w:cs="Arial"/>
        </w:rPr>
        <w:t>Wykonaw</w:t>
      </w:r>
      <w:r w:rsidRPr="00A7336B">
        <w:rPr>
          <w:rFonts w:ascii="Arial" w:hAnsi="Arial" w:cs="Arial"/>
        </w:rPr>
        <w:t>ców wspólnie ubiegających się</w:t>
      </w:r>
      <w:r w:rsidR="005A1A79" w:rsidRPr="00A7336B">
        <w:rPr>
          <w:rFonts w:ascii="Arial" w:hAnsi="Arial" w:cs="Arial"/>
        </w:rPr>
        <w:t xml:space="preserve"> </w:t>
      </w:r>
      <w:r w:rsidRPr="00A7336B">
        <w:rPr>
          <w:rFonts w:ascii="Arial" w:hAnsi="Arial" w:cs="Arial"/>
        </w:rPr>
        <w:t xml:space="preserve">o udzielenie zamówienia publicznego, podmiotu udostępniającego zasoby lub </w:t>
      </w:r>
      <w:r w:rsidR="00A7336B" w:rsidRPr="00A7336B">
        <w:rPr>
          <w:rFonts w:ascii="Arial" w:hAnsi="Arial" w:cs="Arial"/>
        </w:rPr>
        <w:t>Podwykonaw</w:t>
      </w:r>
      <w:r w:rsidRPr="00A7336B">
        <w:rPr>
          <w:rFonts w:ascii="Arial" w:hAnsi="Arial" w:cs="Arial"/>
        </w:rPr>
        <w:t>cy</w:t>
      </w:r>
      <w:r w:rsidR="00A7336B">
        <w:rPr>
          <w:rFonts w:ascii="Arial" w:hAnsi="Arial" w:cs="Arial"/>
        </w:rPr>
        <w:t xml:space="preserve"> </w:t>
      </w:r>
      <w:r w:rsidR="00A7336B" w:rsidRPr="00A7336B">
        <w:rPr>
          <w:rFonts w:ascii="Arial" w:hAnsi="Arial" w:cs="Arial"/>
        </w:rPr>
        <w:t>–</w:t>
      </w:r>
      <w:r w:rsidR="00A7336B">
        <w:rPr>
          <w:rFonts w:ascii="Arial" w:hAnsi="Arial" w:cs="Arial"/>
        </w:rPr>
        <w:t xml:space="preserve">  </w:t>
      </w:r>
      <w:r w:rsidRPr="00A7336B">
        <w:rPr>
          <w:rFonts w:ascii="Arial" w:hAnsi="Arial" w:cs="Arial"/>
        </w:rPr>
        <w:t xml:space="preserve"> zostały wystawione </w:t>
      </w:r>
      <w:bookmarkEnd w:id="47"/>
      <w:r w:rsidRPr="00A7336B">
        <w:rPr>
          <w:rFonts w:ascii="Arial" w:hAnsi="Arial" w:cs="Arial"/>
        </w:rPr>
        <w:t xml:space="preserve">przez </w:t>
      </w:r>
      <w:r w:rsidRPr="00A7336B">
        <w:rPr>
          <w:rFonts w:ascii="Arial" w:hAnsi="Arial" w:cs="Arial"/>
          <w:u w:val="single"/>
        </w:rPr>
        <w:t xml:space="preserve">upoważnione podmioty inne niż </w:t>
      </w:r>
      <w:r w:rsidR="00A7336B" w:rsidRPr="00A7336B">
        <w:rPr>
          <w:rFonts w:ascii="Arial" w:hAnsi="Arial" w:cs="Arial"/>
          <w:u w:val="single"/>
        </w:rPr>
        <w:t>Wykonaw</w:t>
      </w:r>
      <w:r w:rsidRPr="00A7336B">
        <w:rPr>
          <w:rFonts w:ascii="Arial" w:hAnsi="Arial" w:cs="Arial"/>
          <w:u w:val="single"/>
        </w:rPr>
        <w:t>ca</w:t>
      </w:r>
      <w:r w:rsidRPr="00A7336B">
        <w:rPr>
          <w:rFonts w:ascii="Arial" w:hAnsi="Arial" w:cs="Arial"/>
        </w:rPr>
        <w:t xml:space="preserve">, </w:t>
      </w:r>
      <w:r w:rsidR="00A7336B" w:rsidRPr="00A7336B">
        <w:rPr>
          <w:rFonts w:ascii="Arial" w:hAnsi="Arial" w:cs="Arial"/>
        </w:rPr>
        <w:t>Wykonaw</w:t>
      </w:r>
      <w:r w:rsidRPr="00A7336B">
        <w:rPr>
          <w:rFonts w:ascii="Arial" w:hAnsi="Arial" w:cs="Arial"/>
        </w:rPr>
        <w:t>ca wspólnie ubiegający się o udzielenie zamówienia,</w:t>
      </w:r>
      <w:r w:rsidR="00DA662D" w:rsidRPr="00A7336B">
        <w:rPr>
          <w:rFonts w:ascii="Arial" w:hAnsi="Arial" w:cs="Arial"/>
        </w:rPr>
        <w:t xml:space="preserve"> </w:t>
      </w:r>
      <w:r w:rsidRPr="00A7336B">
        <w:rPr>
          <w:rFonts w:ascii="Arial" w:hAnsi="Arial" w:cs="Arial"/>
        </w:rPr>
        <w:t xml:space="preserve">podmiot udostępniający zasoby lub </w:t>
      </w:r>
      <w:r w:rsidR="00A7336B" w:rsidRPr="00A7336B">
        <w:rPr>
          <w:rFonts w:ascii="Arial" w:hAnsi="Arial" w:cs="Arial"/>
        </w:rPr>
        <w:t>Podwykonaw</w:t>
      </w:r>
      <w:r w:rsidRPr="00A7336B">
        <w:rPr>
          <w:rFonts w:ascii="Arial" w:hAnsi="Arial" w:cs="Arial"/>
        </w:rPr>
        <w:t>ca jako</w:t>
      </w:r>
      <w:r w:rsidR="00A7336B" w:rsidRPr="00A7336B">
        <w:rPr>
          <w:rFonts w:ascii="Arial" w:hAnsi="Arial" w:cs="Arial"/>
        </w:rPr>
        <w:t>:</w:t>
      </w:r>
    </w:p>
    <w:p w14:paraId="6961C910" w14:textId="66141DC6" w:rsidR="00D425F6" w:rsidRPr="00A7336B" w:rsidRDefault="00D425F6" w:rsidP="00AD51DF">
      <w:pPr>
        <w:pStyle w:val="Akapitzlist"/>
        <w:numPr>
          <w:ilvl w:val="0"/>
          <w:numId w:val="66"/>
        </w:numPr>
        <w:shd w:val="clear" w:color="auto" w:fill="FFFFFF"/>
        <w:tabs>
          <w:tab w:val="left" w:pos="1843"/>
        </w:tabs>
        <w:spacing w:after="120" w:line="276" w:lineRule="auto"/>
        <w:jc w:val="both"/>
        <w:rPr>
          <w:rFonts w:ascii="Arial" w:hAnsi="Arial" w:cs="Arial"/>
        </w:rPr>
      </w:pPr>
      <w:r w:rsidRPr="00A7336B">
        <w:rPr>
          <w:rFonts w:ascii="Arial" w:hAnsi="Arial" w:cs="Arial"/>
          <w:b/>
          <w:bCs/>
        </w:rPr>
        <w:t>dokument elektroniczny</w:t>
      </w:r>
      <w:r w:rsidR="00A7336B">
        <w:rPr>
          <w:rFonts w:ascii="Arial" w:hAnsi="Arial" w:cs="Arial"/>
        </w:rPr>
        <w:t xml:space="preserve"> </w:t>
      </w:r>
      <w:r w:rsidR="00A7336B" w:rsidRPr="009C7E48">
        <w:rPr>
          <w:rFonts w:ascii="Arial" w:hAnsi="Arial" w:cs="Arial"/>
          <w:b/>
        </w:rPr>
        <w:sym w:font="Symbol" w:char="F0BE"/>
      </w:r>
      <w:r w:rsidRPr="00A7336B">
        <w:rPr>
          <w:rFonts w:ascii="Arial" w:hAnsi="Arial" w:cs="Arial"/>
        </w:rPr>
        <w:t xml:space="preserve"> </w:t>
      </w:r>
      <w:r w:rsidRPr="00A7336B">
        <w:rPr>
          <w:rFonts w:ascii="Arial" w:hAnsi="Arial" w:cs="Arial"/>
          <w:u w:val="single"/>
        </w:rPr>
        <w:t>przekazuje się ten dokument</w:t>
      </w:r>
      <w:r w:rsidR="00A7336B">
        <w:rPr>
          <w:rFonts w:ascii="Arial" w:hAnsi="Arial" w:cs="Arial"/>
          <w:u w:val="single"/>
        </w:rPr>
        <w:t>,</w:t>
      </w:r>
    </w:p>
    <w:p w14:paraId="03A33D86" w14:textId="6329943D" w:rsidR="00DA662D" w:rsidRPr="00A7336B" w:rsidRDefault="00DA662D" w:rsidP="00AD51DF">
      <w:pPr>
        <w:pStyle w:val="Akapitzlist"/>
        <w:numPr>
          <w:ilvl w:val="0"/>
          <w:numId w:val="66"/>
        </w:numPr>
        <w:shd w:val="clear" w:color="auto" w:fill="FFFFFF"/>
        <w:tabs>
          <w:tab w:val="left" w:pos="1843"/>
        </w:tabs>
        <w:spacing w:after="120" w:line="276" w:lineRule="auto"/>
        <w:jc w:val="both"/>
        <w:rPr>
          <w:rFonts w:ascii="Arial" w:hAnsi="Arial" w:cs="Arial"/>
        </w:rPr>
      </w:pPr>
      <w:bookmarkStart w:id="48" w:name="_Hlk218248586"/>
      <w:r w:rsidRPr="00A7336B">
        <w:rPr>
          <w:rFonts w:ascii="Arial" w:hAnsi="Arial" w:cs="Arial"/>
          <w:b/>
          <w:bCs/>
        </w:rPr>
        <w:t>dokument w postaci papierowej</w:t>
      </w:r>
      <w:r w:rsidR="004B5BA0" w:rsidRPr="00A7336B">
        <w:rPr>
          <w:rFonts w:ascii="Arial" w:hAnsi="Arial" w:cs="Arial"/>
        </w:rPr>
        <w:t xml:space="preserve"> </w:t>
      </w:r>
      <w:r w:rsidR="007303DA">
        <w:rPr>
          <w:rFonts w:ascii="Arial" w:hAnsi="Arial" w:cs="Arial"/>
        </w:rPr>
        <w:t xml:space="preserve"> </w:t>
      </w:r>
      <w:r w:rsidR="00A7336B" w:rsidRPr="009C7E48">
        <w:rPr>
          <w:rFonts w:ascii="Arial" w:hAnsi="Arial" w:cs="Arial"/>
          <w:b/>
        </w:rPr>
        <w:sym w:font="Symbol" w:char="F0BE"/>
      </w:r>
      <w:r w:rsidR="00A7336B">
        <w:rPr>
          <w:rFonts w:ascii="Arial" w:hAnsi="Arial" w:cs="Arial"/>
          <w:b/>
        </w:rPr>
        <w:t xml:space="preserve"> </w:t>
      </w:r>
      <w:r w:rsidRPr="00A7336B">
        <w:rPr>
          <w:rFonts w:ascii="Arial" w:hAnsi="Arial" w:cs="Arial"/>
        </w:rPr>
        <w:t>przekazuje</w:t>
      </w:r>
      <w:r w:rsidR="007303DA">
        <w:rPr>
          <w:rFonts w:ascii="Arial" w:hAnsi="Arial" w:cs="Arial"/>
        </w:rPr>
        <w:t xml:space="preserve"> się</w:t>
      </w:r>
      <w:r w:rsidRPr="00A7336B">
        <w:rPr>
          <w:rFonts w:ascii="Arial" w:hAnsi="Arial" w:cs="Arial"/>
        </w:rPr>
        <w:t xml:space="preserve"> </w:t>
      </w:r>
      <w:r w:rsidRPr="00495B06">
        <w:rPr>
          <w:rFonts w:ascii="Arial" w:hAnsi="Arial" w:cs="Arial"/>
          <w:b/>
          <w:bCs/>
          <w:u w:val="single"/>
        </w:rPr>
        <w:t>cyfrowe odwzorowanie</w:t>
      </w:r>
      <w:r w:rsidRPr="00A7336B">
        <w:rPr>
          <w:rFonts w:ascii="Arial" w:hAnsi="Arial" w:cs="Arial"/>
        </w:rPr>
        <w:t xml:space="preserve"> tego dokumentu</w:t>
      </w:r>
      <w:bookmarkEnd w:id="48"/>
      <w:r w:rsidR="00495B06">
        <w:rPr>
          <w:rFonts w:ascii="Arial" w:hAnsi="Arial" w:cs="Arial"/>
        </w:rPr>
        <w:t xml:space="preserve"> opatrzone</w:t>
      </w:r>
      <w:r w:rsidR="00495B06" w:rsidRPr="007303DA">
        <w:rPr>
          <w:rFonts w:ascii="Arial" w:hAnsi="Arial" w:cs="Arial"/>
        </w:rPr>
        <w:t xml:space="preserve"> podpisem elektronicznym kwalifikowanym, zaufanym lub osobistym</w:t>
      </w:r>
      <w:r w:rsidR="00495B06">
        <w:rPr>
          <w:rFonts w:ascii="Arial" w:hAnsi="Arial" w:cs="Arial"/>
        </w:rPr>
        <w:t xml:space="preserve">, potwierdzającym zgodność cyfrowego odwzorowania z dokumentem w postaci papierowej. </w:t>
      </w:r>
    </w:p>
    <w:p w14:paraId="04250385" w14:textId="77777777" w:rsidR="00A7336B" w:rsidRPr="00A7336B" w:rsidRDefault="00A7336B" w:rsidP="00A7336B">
      <w:pPr>
        <w:pStyle w:val="Akapitzlist"/>
        <w:shd w:val="clear" w:color="auto" w:fill="FFFFFF"/>
        <w:spacing w:after="120" w:line="276" w:lineRule="auto"/>
        <w:ind w:left="284"/>
        <w:jc w:val="both"/>
        <w:rPr>
          <w:rFonts w:ascii="Arial" w:hAnsi="Arial" w:cs="Arial"/>
        </w:rPr>
      </w:pPr>
      <w:r w:rsidRPr="00A7336B">
        <w:rPr>
          <w:rFonts w:ascii="Arial" w:hAnsi="Arial" w:cs="Arial"/>
        </w:rPr>
        <w:t xml:space="preserve">Przez </w:t>
      </w:r>
      <w:r w:rsidRPr="00A7336B">
        <w:rPr>
          <w:rFonts w:ascii="Arial" w:hAnsi="Arial" w:cs="Arial"/>
          <w:b/>
          <w:bCs/>
          <w:u w:val="single"/>
        </w:rPr>
        <w:t>cyfrowe odwzorowanie</w:t>
      </w:r>
      <w:r w:rsidRPr="00A7336B">
        <w:rPr>
          <w:rFonts w:ascii="Arial" w:hAnsi="Arial" w:cs="Arial"/>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0B9D860E" w14:textId="7AE027F3" w:rsidR="00D425F6" w:rsidRPr="00A7336B" w:rsidRDefault="00D425F6" w:rsidP="0008731E">
      <w:pPr>
        <w:shd w:val="clear" w:color="auto" w:fill="FFFFFF"/>
        <w:spacing w:after="0" w:line="276" w:lineRule="auto"/>
        <w:ind w:left="284"/>
        <w:jc w:val="both"/>
        <w:rPr>
          <w:rFonts w:ascii="Arial" w:eastAsia="Times New Roman" w:hAnsi="Arial" w:cs="Arial"/>
          <w:sz w:val="20"/>
          <w:szCs w:val="20"/>
          <w:lang w:eastAsia="pl-PL"/>
        </w:rPr>
      </w:pPr>
      <w:r w:rsidRPr="00A7336B">
        <w:rPr>
          <w:rFonts w:ascii="Arial" w:hAnsi="Arial" w:cs="Arial"/>
          <w:sz w:val="20"/>
          <w:szCs w:val="20"/>
        </w:rPr>
        <w:t xml:space="preserve">Poświadczenia </w:t>
      </w:r>
      <w:r w:rsidRPr="000C592E">
        <w:rPr>
          <w:rFonts w:ascii="Arial" w:hAnsi="Arial" w:cs="Arial"/>
          <w:sz w:val="20"/>
          <w:szCs w:val="20"/>
          <w:u w:val="single"/>
        </w:rPr>
        <w:t>zgodności cyfrowego odwzorowania</w:t>
      </w:r>
      <w:r w:rsidRPr="00A7336B">
        <w:rPr>
          <w:rFonts w:ascii="Arial" w:hAnsi="Arial" w:cs="Arial"/>
          <w:sz w:val="20"/>
          <w:szCs w:val="20"/>
        </w:rPr>
        <w:t xml:space="preserve"> z dokumentem w postaci papierowej</w:t>
      </w:r>
      <w:r w:rsidR="004B5BA0" w:rsidRPr="00A7336B">
        <w:rPr>
          <w:rFonts w:ascii="Arial" w:hAnsi="Arial" w:cs="Arial"/>
          <w:sz w:val="20"/>
          <w:szCs w:val="20"/>
        </w:rPr>
        <w:t xml:space="preserve"> </w:t>
      </w:r>
      <w:r w:rsidRPr="00A7336B">
        <w:rPr>
          <w:rFonts w:ascii="Arial" w:eastAsia="Times New Roman" w:hAnsi="Arial" w:cs="Arial"/>
          <w:sz w:val="20"/>
          <w:szCs w:val="20"/>
          <w:lang w:eastAsia="pl-PL"/>
        </w:rPr>
        <w:t xml:space="preserve">dokonuje </w:t>
      </w:r>
      <w:r w:rsidR="009023FE" w:rsidRPr="00A7336B">
        <w:rPr>
          <w:rFonts w:ascii="Arial" w:eastAsia="Times New Roman" w:hAnsi="Arial" w:cs="Arial"/>
          <w:sz w:val="20"/>
          <w:szCs w:val="20"/>
          <w:lang w:eastAsia="pl-PL"/>
        </w:rPr>
        <w:t xml:space="preserve">            </w:t>
      </w:r>
      <w:r w:rsidRPr="00A7336B">
        <w:rPr>
          <w:rFonts w:ascii="Arial" w:eastAsia="Times New Roman" w:hAnsi="Arial" w:cs="Arial"/>
          <w:sz w:val="20"/>
          <w:szCs w:val="20"/>
          <w:lang w:eastAsia="pl-PL"/>
        </w:rPr>
        <w:t>w przypadku:</w:t>
      </w:r>
    </w:p>
    <w:p w14:paraId="0527A658" w14:textId="58E1DACA" w:rsidR="00D425F6" w:rsidRPr="00A7336B" w:rsidRDefault="00D425F6" w:rsidP="00AD51DF">
      <w:pPr>
        <w:pStyle w:val="Akapitzlist"/>
        <w:numPr>
          <w:ilvl w:val="0"/>
          <w:numId w:val="36"/>
        </w:numPr>
        <w:shd w:val="clear" w:color="auto" w:fill="FFFFFF"/>
        <w:spacing w:line="276" w:lineRule="auto"/>
        <w:ind w:left="567" w:hanging="283"/>
        <w:jc w:val="both"/>
        <w:rPr>
          <w:rFonts w:ascii="Arial" w:eastAsiaTheme="minorHAnsi" w:hAnsi="Arial" w:cs="Arial"/>
        </w:rPr>
      </w:pPr>
      <w:r w:rsidRPr="00A7336B">
        <w:rPr>
          <w:rFonts w:ascii="Arial" w:hAnsi="Arial" w:cs="Arial"/>
        </w:rPr>
        <w:t xml:space="preserve">podmiotowych środków dowodowych oraz dokumentów potwierdzających umocowanie do reprezentowania – odpowiednio </w:t>
      </w:r>
      <w:r w:rsidR="00A7336B" w:rsidRPr="00A7336B">
        <w:rPr>
          <w:rFonts w:ascii="Arial" w:hAnsi="Arial" w:cs="Arial"/>
        </w:rPr>
        <w:t>Wykonaw</w:t>
      </w:r>
      <w:r w:rsidRPr="00A7336B">
        <w:rPr>
          <w:rFonts w:ascii="Arial" w:hAnsi="Arial" w:cs="Arial"/>
        </w:rPr>
        <w:t xml:space="preserve">ca, </w:t>
      </w:r>
      <w:r w:rsidR="00A7336B" w:rsidRPr="00A7336B">
        <w:rPr>
          <w:rFonts w:ascii="Arial" w:hAnsi="Arial" w:cs="Arial"/>
        </w:rPr>
        <w:t>Wykonaw</w:t>
      </w:r>
      <w:r w:rsidRPr="00A7336B">
        <w:rPr>
          <w:rFonts w:ascii="Arial" w:hAnsi="Arial" w:cs="Arial"/>
        </w:rPr>
        <w:t>ca wspólnie ubiegający się o udzielenie zamówienia, podmiot udostępniający zasoby</w:t>
      </w:r>
      <w:r w:rsidR="004B5BA0" w:rsidRPr="00A7336B">
        <w:rPr>
          <w:rFonts w:ascii="Arial" w:hAnsi="Arial" w:cs="Arial"/>
        </w:rPr>
        <w:t xml:space="preserve"> </w:t>
      </w:r>
      <w:r w:rsidRPr="00A7336B">
        <w:rPr>
          <w:rFonts w:ascii="Arial" w:hAnsi="Arial" w:cs="Arial"/>
        </w:rPr>
        <w:t xml:space="preserve">lub </w:t>
      </w:r>
      <w:r w:rsidR="00A7336B" w:rsidRPr="00A7336B">
        <w:rPr>
          <w:rFonts w:ascii="Arial" w:hAnsi="Arial" w:cs="Arial"/>
        </w:rPr>
        <w:t>Podwykonaw</w:t>
      </w:r>
      <w:r w:rsidRPr="00A7336B">
        <w:rPr>
          <w:rFonts w:ascii="Arial" w:hAnsi="Arial" w:cs="Arial"/>
        </w:rPr>
        <w:t>ca, w zakresie podmiotowych środków dowodowych lub dokumentów potwierdzających umocowanie do reprezentowania, które każdego z nich dotyczą;</w:t>
      </w:r>
    </w:p>
    <w:p w14:paraId="5D252E12" w14:textId="3EB38909" w:rsidR="00D425F6" w:rsidRPr="00A7336B" w:rsidRDefault="00D425F6" w:rsidP="00AD51DF">
      <w:pPr>
        <w:pStyle w:val="Akapitzlist"/>
        <w:numPr>
          <w:ilvl w:val="0"/>
          <w:numId w:val="36"/>
        </w:numPr>
        <w:shd w:val="clear" w:color="auto" w:fill="FFFFFF"/>
        <w:spacing w:line="276" w:lineRule="auto"/>
        <w:ind w:left="567" w:hanging="283"/>
        <w:jc w:val="both"/>
        <w:rPr>
          <w:rFonts w:ascii="Arial" w:eastAsiaTheme="minorHAnsi" w:hAnsi="Arial" w:cs="Arial"/>
        </w:rPr>
      </w:pPr>
      <w:bookmarkStart w:id="49" w:name="_Hlk218248919"/>
      <w:r w:rsidRPr="00A7336B">
        <w:rPr>
          <w:rFonts w:ascii="Arial" w:hAnsi="Arial" w:cs="Arial"/>
        </w:rPr>
        <w:lastRenderedPageBreak/>
        <w:t xml:space="preserve">przedmiotowych środków dowodowych – odpowiednio </w:t>
      </w:r>
      <w:r w:rsidR="00A7336B" w:rsidRPr="00A7336B">
        <w:rPr>
          <w:rFonts w:ascii="Arial" w:hAnsi="Arial" w:cs="Arial"/>
        </w:rPr>
        <w:t>Wykonaw</w:t>
      </w:r>
      <w:r w:rsidRPr="00A7336B">
        <w:rPr>
          <w:rFonts w:ascii="Arial" w:hAnsi="Arial" w:cs="Arial"/>
        </w:rPr>
        <w:t xml:space="preserve">ca lub </w:t>
      </w:r>
      <w:r w:rsidR="00A7336B" w:rsidRPr="00A7336B">
        <w:rPr>
          <w:rFonts w:ascii="Arial" w:hAnsi="Arial" w:cs="Arial"/>
        </w:rPr>
        <w:t>Wykonaw</w:t>
      </w:r>
      <w:r w:rsidRPr="00A7336B">
        <w:rPr>
          <w:rFonts w:ascii="Arial" w:hAnsi="Arial" w:cs="Arial"/>
        </w:rPr>
        <w:t>ca wspólnie ubiegający się o udzielenie zamówienia;</w:t>
      </w:r>
    </w:p>
    <w:bookmarkEnd w:id="49"/>
    <w:p w14:paraId="1A74A838" w14:textId="3DE517CB" w:rsidR="00D425F6" w:rsidRPr="00A7336B" w:rsidRDefault="00CE20B6" w:rsidP="00495B06">
      <w:pPr>
        <w:shd w:val="clear" w:color="auto" w:fill="FFFFFF"/>
        <w:spacing w:after="120" w:line="276" w:lineRule="auto"/>
        <w:ind w:left="284" w:hanging="284"/>
        <w:rPr>
          <w:rFonts w:ascii="Arial" w:eastAsia="Times New Roman" w:hAnsi="Arial" w:cs="Arial"/>
          <w:sz w:val="20"/>
          <w:szCs w:val="20"/>
          <w:lang w:eastAsia="pl-PL"/>
        </w:rPr>
      </w:pPr>
      <w:r w:rsidRPr="00A7336B">
        <w:rPr>
          <w:rFonts w:ascii="Arial" w:eastAsia="Times New Roman" w:hAnsi="Arial" w:cs="Arial"/>
          <w:sz w:val="20"/>
          <w:szCs w:val="20"/>
          <w:lang w:eastAsia="pl-PL"/>
        </w:rPr>
        <w:t xml:space="preserve">     </w:t>
      </w:r>
      <w:r w:rsidR="00D425F6" w:rsidRPr="00A7336B">
        <w:rPr>
          <w:rFonts w:ascii="Arial" w:eastAsia="Times New Roman" w:hAnsi="Arial" w:cs="Arial"/>
          <w:sz w:val="20"/>
          <w:szCs w:val="20"/>
          <w:lang w:eastAsia="pl-PL"/>
        </w:rPr>
        <w:t>Poświadczenia zgodności cyfrowego odwzorowania z dokumentem w postaci papierowej</w:t>
      </w:r>
      <w:r w:rsidR="004B5BA0" w:rsidRPr="00A7336B">
        <w:rPr>
          <w:rFonts w:ascii="Arial" w:eastAsia="Times New Roman" w:hAnsi="Arial" w:cs="Arial"/>
          <w:sz w:val="20"/>
          <w:szCs w:val="20"/>
          <w:lang w:eastAsia="pl-PL"/>
        </w:rPr>
        <w:t xml:space="preserve"> </w:t>
      </w:r>
      <w:r w:rsidR="00D425F6" w:rsidRPr="00A7336B">
        <w:rPr>
          <w:rFonts w:ascii="Arial" w:eastAsia="Times New Roman" w:hAnsi="Arial" w:cs="Arial"/>
          <w:sz w:val="20"/>
          <w:szCs w:val="20"/>
          <w:lang w:eastAsia="pl-PL"/>
        </w:rPr>
        <w:t>może</w:t>
      </w:r>
      <w:r w:rsidR="004B5BA0" w:rsidRPr="00A7336B">
        <w:rPr>
          <w:rFonts w:ascii="Arial" w:eastAsia="Times New Roman" w:hAnsi="Arial" w:cs="Arial"/>
          <w:sz w:val="20"/>
          <w:szCs w:val="20"/>
          <w:lang w:eastAsia="pl-PL"/>
        </w:rPr>
        <w:t xml:space="preserve"> </w:t>
      </w:r>
      <w:r w:rsidR="00D425F6" w:rsidRPr="00A7336B">
        <w:rPr>
          <w:rFonts w:ascii="Arial" w:eastAsia="Times New Roman" w:hAnsi="Arial" w:cs="Arial"/>
          <w:sz w:val="20"/>
          <w:szCs w:val="20"/>
          <w:lang w:eastAsia="pl-PL"/>
        </w:rPr>
        <w:t xml:space="preserve">dokonać również </w:t>
      </w:r>
      <w:r w:rsidR="00D425F6" w:rsidRPr="00A7336B">
        <w:rPr>
          <w:rFonts w:ascii="Arial" w:eastAsia="Times New Roman" w:hAnsi="Arial" w:cs="Arial"/>
          <w:sz w:val="20"/>
          <w:szCs w:val="20"/>
          <w:u w:val="single"/>
          <w:lang w:eastAsia="pl-PL"/>
        </w:rPr>
        <w:t>notariusz</w:t>
      </w:r>
      <w:r w:rsidR="00D425F6" w:rsidRPr="00A7336B">
        <w:rPr>
          <w:rFonts w:ascii="Arial" w:eastAsia="Times New Roman" w:hAnsi="Arial" w:cs="Arial"/>
          <w:sz w:val="20"/>
          <w:szCs w:val="20"/>
          <w:lang w:eastAsia="pl-PL"/>
        </w:rPr>
        <w:t>.</w:t>
      </w:r>
    </w:p>
    <w:p w14:paraId="3DFB0F59" w14:textId="7B611D02" w:rsidR="007303DA" w:rsidRDefault="000C592E" w:rsidP="00AD51DF">
      <w:pPr>
        <w:pStyle w:val="Akapitzlist"/>
        <w:numPr>
          <w:ilvl w:val="0"/>
          <w:numId w:val="38"/>
        </w:numPr>
        <w:shd w:val="clear" w:color="auto" w:fill="FFFFFF"/>
        <w:spacing w:line="276" w:lineRule="auto"/>
        <w:ind w:left="284" w:hanging="284"/>
        <w:jc w:val="both"/>
        <w:rPr>
          <w:rFonts w:ascii="Arial" w:hAnsi="Arial" w:cs="Arial"/>
        </w:rPr>
      </w:pPr>
      <w:r w:rsidRPr="00A7336B">
        <w:rPr>
          <w:rFonts w:ascii="Arial" w:hAnsi="Arial" w:cs="Arial"/>
        </w:rPr>
        <w:t>W przypadku gdy</w:t>
      </w:r>
      <w:r>
        <w:rPr>
          <w:rFonts w:ascii="Arial" w:hAnsi="Arial" w:cs="Arial"/>
        </w:rPr>
        <w:t xml:space="preserve"> </w:t>
      </w:r>
      <w:r w:rsidRPr="00A7336B">
        <w:rPr>
          <w:rFonts w:ascii="Arial" w:hAnsi="Arial" w:cs="Arial"/>
        </w:rPr>
        <w:t xml:space="preserve">– podmiotowe środki dowodowe, </w:t>
      </w:r>
      <w:r w:rsidR="00051EDB">
        <w:rPr>
          <w:rFonts w:ascii="Arial" w:hAnsi="Arial" w:cs="Arial"/>
        </w:rPr>
        <w:t xml:space="preserve">zobowiązanie podmiotu udostepniającego zasoby, </w:t>
      </w:r>
      <w:r w:rsidR="00051EDB" w:rsidRPr="00A7336B">
        <w:rPr>
          <w:rFonts w:ascii="Arial" w:hAnsi="Arial" w:cs="Arial"/>
        </w:rPr>
        <w:t>p</w:t>
      </w:r>
      <w:r w:rsidR="00051EDB">
        <w:rPr>
          <w:rFonts w:ascii="Arial" w:hAnsi="Arial" w:cs="Arial"/>
        </w:rPr>
        <w:t>rzed</w:t>
      </w:r>
      <w:r w:rsidR="00051EDB" w:rsidRPr="00A7336B">
        <w:rPr>
          <w:rFonts w:ascii="Arial" w:hAnsi="Arial" w:cs="Arial"/>
        </w:rPr>
        <w:t>miotowe środki dowodowe</w:t>
      </w:r>
      <w:r w:rsidR="00051EDB">
        <w:rPr>
          <w:rFonts w:ascii="Arial" w:hAnsi="Arial" w:cs="Arial"/>
        </w:rPr>
        <w:t xml:space="preserve">, </w:t>
      </w:r>
      <w:r w:rsidRPr="00A7336B">
        <w:rPr>
          <w:rFonts w:ascii="Arial" w:hAnsi="Arial" w:cs="Arial"/>
        </w:rPr>
        <w:t>inne dokumenty</w:t>
      </w:r>
      <w:r w:rsidR="007303DA">
        <w:rPr>
          <w:rFonts w:ascii="Arial" w:hAnsi="Arial" w:cs="Arial"/>
        </w:rPr>
        <w:t xml:space="preserve"> </w:t>
      </w:r>
      <w:r w:rsidR="007303DA" w:rsidRPr="007303DA">
        <w:rPr>
          <w:rFonts w:ascii="Arial" w:hAnsi="Arial" w:cs="Arial"/>
          <w:u w:val="single"/>
        </w:rPr>
        <w:t>niewystawione przez upoważnione podmioty</w:t>
      </w:r>
      <w:r w:rsidR="007303DA">
        <w:rPr>
          <w:rFonts w:ascii="Arial" w:hAnsi="Arial" w:cs="Arial"/>
        </w:rPr>
        <w:t xml:space="preserve"> oraz pełnomocnictwo</w:t>
      </w:r>
      <w:r w:rsidRPr="00A7336B">
        <w:rPr>
          <w:rFonts w:ascii="Arial" w:hAnsi="Arial" w:cs="Arial"/>
        </w:rPr>
        <w:t xml:space="preserve"> </w:t>
      </w:r>
      <w:r w:rsidR="007303DA">
        <w:rPr>
          <w:rFonts w:ascii="Arial" w:hAnsi="Arial" w:cs="Arial"/>
        </w:rPr>
        <w:t>zostały sporządzone jako:</w:t>
      </w:r>
    </w:p>
    <w:p w14:paraId="390B7AD0" w14:textId="2091F878" w:rsidR="007303DA" w:rsidRDefault="007303DA" w:rsidP="00AD51DF">
      <w:pPr>
        <w:pStyle w:val="Akapitzlist"/>
        <w:numPr>
          <w:ilvl w:val="0"/>
          <w:numId w:val="67"/>
        </w:numPr>
        <w:shd w:val="clear" w:color="auto" w:fill="FFFFFF"/>
        <w:spacing w:line="276" w:lineRule="auto"/>
        <w:jc w:val="both"/>
        <w:rPr>
          <w:rFonts w:ascii="Arial" w:hAnsi="Arial" w:cs="Arial"/>
        </w:rPr>
      </w:pPr>
      <w:r>
        <w:rPr>
          <w:rFonts w:ascii="Arial" w:hAnsi="Arial" w:cs="Arial"/>
          <w:b/>
          <w:bCs/>
        </w:rPr>
        <w:t xml:space="preserve">dokument elektroniczny </w:t>
      </w:r>
      <w:r w:rsidRPr="00A7336B">
        <w:rPr>
          <w:rFonts w:ascii="Arial" w:hAnsi="Arial" w:cs="Arial"/>
        </w:rPr>
        <w:t>–</w:t>
      </w:r>
      <w:r>
        <w:rPr>
          <w:rFonts w:ascii="Arial" w:hAnsi="Arial" w:cs="Arial"/>
        </w:rPr>
        <w:t xml:space="preserve"> przekazuje się </w:t>
      </w:r>
      <w:r w:rsidRPr="007303DA">
        <w:rPr>
          <w:rFonts w:ascii="Arial" w:hAnsi="Arial" w:cs="Arial"/>
          <w:b/>
          <w:bCs/>
        </w:rPr>
        <w:t>w postaci elektronicznej</w:t>
      </w:r>
      <w:r w:rsidRPr="007303DA">
        <w:rPr>
          <w:rFonts w:ascii="Arial" w:hAnsi="Arial" w:cs="Arial"/>
        </w:rPr>
        <w:t xml:space="preserve"> i </w:t>
      </w:r>
      <w:bookmarkStart w:id="50" w:name="_Hlk218248698"/>
      <w:r w:rsidRPr="007303DA">
        <w:rPr>
          <w:rFonts w:ascii="Arial" w:hAnsi="Arial" w:cs="Arial"/>
        </w:rPr>
        <w:t>opatruje się podpisem elektronicznym kwalifikowanym, zaufanym lub osobistym</w:t>
      </w:r>
      <w:r>
        <w:rPr>
          <w:rFonts w:ascii="Arial" w:hAnsi="Arial" w:cs="Arial"/>
        </w:rPr>
        <w:t>,</w:t>
      </w:r>
    </w:p>
    <w:bookmarkEnd w:id="50"/>
    <w:p w14:paraId="6C2E62B1" w14:textId="48089324" w:rsidR="007303DA" w:rsidRDefault="007303DA" w:rsidP="00AD51DF">
      <w:pPr>
        <w:pStyle w:val="Akapitzlist"/>
        <w:numPr>
          <w:ilvl w:val="0"/>
          <w:numId w:val="67"/>
        </w:numPr>
        <w:shd w:val="clear" w:color="auto" w:fill="FFFFFF"/>
        <w:spacing w:line="276" w:lineRule="auto"/>
        <w:jc w:val="both"/>
        <w:rPr>
          <w:rFonts w:ascii="Arial" w:hAnsi="Arial" w:cs="Arial"/>
        </w:rPr>
      </w:pPr>
      <w:r w:rsidRPr="00A7336B">
        <w:rPr>
          <w:rFonts w:ascii="Arial" w:hAnsi="Arial" w:cs="Arial"/>
          <w:b/>
          <w:bCs/>
        </w:rPr>
        <w:t>dokument w postaci papierowej</w:t>
      </w:r>
      <w:r w:rsidRPr="00A7336B">
        <w:rPr>
          <w:rFonts w:ascii="Arial" w:hAnsi="Arial" w:cs="Arial"/>
        </w:rPr>
        <w:t xml:space="preserve"> </w:t>
      </w:r>
      <w:r>
        <w:rPr>
          <w:rFonts w:ascii="Arial" w:hAnsi="Arial" w:cs="Arial"/>
        </w:rPr>
        <w:t xml:space="preserve">i opatrzone własnoręcznym podpisem </w:t>
      </w:r>
      <w:r w:rsidRPr="009C7E48">
        <w:rPr>
          <w:rFonts w:ascii="Arial" w:hAnsi="Arial" w:cs="Arial"/>
          <w:b/>
        </w:rPr>
        <w:sym w:font="Symbol" w:char="F0BE"/>
      </w:r>
      <w:r>
        <w:rPr>
          <w:rFonts w:ascii="Arial" w:hAnsi="Arial" w:cs="Arial"/>
          <w:b/>
        </w:rPr>
        <w:t xml:space="preserve"> </w:t>
      </w:r>
      <w:r w:rsidRPr="00A7336B">
        <w:rPr>
          <w:rFonts w:ascii="Arial" w:hAnsi="Arial" w:cs="Arial"/>
        </w:rPr>
        <w:t>przekazuje</w:t>
      </w:r>
      <w:r>
        <w:rPr>
          <w:rFonts w:ascii="Arial" w:hAnsi="Arial" w:cs="Arial"/>
        </w:rPr>
        <w:t xml:space="preserve"> się</w:t>
      </w:r>
      <w:r w:rsidRPr="00A7336B">
        <w:rPr>
          <w:rFonts w:ascii="Arial" w:hAnsi="Arial" w:cs="Arial"/>
        </w:rPr>
        <w:t xml:space="preserve"> </w:t>
      </w:r>
      <w:r w:rsidRPr="007303DA">
        <w:rPr>
          <w:rFonts w:ascii="Arial" w:hAnsi="Arial" w:cs="Arial"/>
          <w:b/>
          <w:bCs/>
          <w:u w:val="single"/>
        </w:rPr>
        <w:t>cyfrowe odwzorowanie</w:t>
      </w:r>
      <w:r w:rsidRPr="00A7336B">
        <w:rPr>
          <w:rFonts w:ascii="Arial" w:hAnsi="Arial" w:cs="Arial"/>
        </w:rPr>
        <w:t xml:space="preserve"> tego dokumentu</w:t>
      </w:r>
      <w:r w:rsidRPr="007303DA">
        <w:rPr>
          <w:rFonts w:ascii="Arial" w:hAnsi="Arial" w:cs="Arial"/>
        </w:rPr>
        <w:t xml:space="preserve"> </w:t>
      </w:r>
      <w:r>
        <w:rPr>
          <w:rFonts w:ascii="Arial" w:hAnsi="Arial" w:cs="Arial"/>
        </w:rPr>
        <w:t>opatrzone</w:t>
      </w:r>
      <w:r w:rsidRPr="007303DA">
        <w:rPr>
          <w:rFonts w:ascii="Arial" w:hAnsi="Arial" w:cs="Arial"/>
        </w:rPr>
        <w:t xml:space="preserve"> podpisem elektronicznym kwalifikowanym, zaufanym lub osobistym</w:t>
      </w:r>
      <w:r>
        <w:rPr>
          <w:rFonts w:ascii="Arial" w:hAnsi="Arial" w:cs="Arial"/>
        </w:rPr>
        <w:t>, potwierdzającym zgodność cyfrowego odwzorowania z dokumentem w postaci papierowej.</w:t>
      </w:r>
    </w:p>
    <w:p w14:paraId="09D7B875" w14:textId="34D14ADB" w:rsidR="007303DA" w:rsidRDefault="007303DA" w:rsidP="007303DA">
      <w:pPr>
        <w:pStyle w:val="Akapitzlist"/>
        <w:shd w:val="clear" w:color="auto" w:fill="FFFFFF"/>
        <w:spacing w:line="276" w:lineRule="auto"/>
        <w:ind w:left="284"/>
        <w:jc w:val="both"/>
        <w:rPr>
          <w:rFonts w:ascii="Arial" w:hAnsi="Arial" w:cs="Arial"/>
        </w:rPr>
      </w:pPr>
      <w:r w:rsidRPr="00A7336B">
        <w:rPr>
          <w:rFonts w:ascii="Arial" w:hAnsi="Arial" w:cs="Arial"/>
        </w:rPr>
        <w:t xml:space="preserve">Poświadczenia </w:t>
      </w:r>
      <w:r w:rsidRPr="000C592E">
        <w:rPr>
          <w:rFonts w:ascii="Arial" w:hAnsi="Arial" w:cs="Arial"/>
          <w:u w:val="single"/>
        </w:rPr>
        <w:t>zgodności cyfrowego odwzorowania</w:t>
      </w:r>
      <w:r w:rsidRPr="00A7336B">
        <w:rPr>
          <w:rFonts w:ascii="Arial" w:hAnsi="Arial" w:cs="Arial"/>
        </w:rPr>
        <w:t xml:space="preserve"> z dokumentem w postaci papierowej dokonuje</w:t>
      </w:r>
    </w:p>
    <w:p w14:paraId="53D620BF" w14:textId="795108DF" w:rsidR="000C592E" w:rsidRPr="00D425F6" w:rsidRDefault="000C592E" w:rsidP="000C592E">
      <w:pPr>
        <w:shd w:val="clear" w:color="auto" w:fill="FFFFFF"/>
        <w:spacing w:after="120" w:line="276" w:lineRule="auto"/>
        <w:ind w:left="284"/>
        <w:rPr>
          <w:rFonts w:ascii="Arial" w:eastAsia="Times New Roman" w:hAnsi="Arial" w:cs="Arial"/>
          <w:sz w:val="20"/>
          <w:szCs w:val="20"/>
          <w:lang w:eastAsia="pl-PL"/>
        </w:rPr>
      </w:pPr>
      <w:r w:rsidRPr="00D425F6">
        <w:rPr>
          <w:rFonts w:ascii="Arial" w:eastAsia="Times New Roman" w:hAnsi="Arial" w:cs="Arial"/>
          <w:sz w:val="20"/>
          <w:szCs w:val="20"/>
          <w:lang w:eastAsia="pl-PL"/>
        </w:rPr>
        <w:t>w przypadku:</w:t>
      </w:r>
    </w:p>
    <w:p w14:paraId="58B3201E" w14:textId="3345345D" w:rsidR="000C592E" w:rsidRDefault="000C592E" w:rsidP="00AD51DF">
      <w:pPr>
        <w:pStyle w:val="Akapitzlist"/>
        <w:numPr>
          <w:ilvl w:val="0"/>
          <w:numId w:val="37"/>
        </w:numPr>
        <w:shd w:val="clear" w:color="auto" w:fill="FFFFFF"/>
        <w:spacing w:line="276" w:lineRule="auto"/>
        <w:ind w:left="567" w:hanging="283"/>
        <w:jc w:val="both"/>
        <w:rPr>
          <w:rFonts w:ascii="Arial" w:hAnsi="Arial" w:cs="Arial"/>
        </w:rPr>
      </w:pPr>
      <w:r w:rsidRPr="006C0BDE">
        <w:rPr>
          <w:rFonts w:ascii="Arial" w:hAnsi="Arial" w:cs="Arial"/>
        </w:rPr>
        <w:t xml:space="preserve">podmiotowych środków dowodowych – odpowiednio </w:t>
      </w:r>
      <w:r w:rsidR="00495B06">
        <w:rPr>
          <w:rFonts w:ascii="Arial" w:hAnsi="Arial" w:cs="Arial"/>
        </w:rPr>
        <w:t>W</w:t>
      </w:r>
      <w:r w:rsidRPr="006C0BDE">
        <w:rPr>
          <w:rFonts w:ascii="Arial" w:hAnsi="Arial" w:cs="Arial"/>
        </w:rPr>
        <w:t xml:space="preserve">ykonawca, </w:t>
      </w:r>
      <w:r w:rsidR="00495B06">
        <w:rPr>
          <w:rFonts w:ascii="Arial" w:hAnsi="Arial" w:cs="Arial"/>
        </w:rPr>
        <w:t>W</w:t>
      </w:r>
      <w:r w:rsidRPr="006C0BDE">
        <w:rPr>
          <w:rFonts w:ascii="Arial" w:hAnsi="Arial" w:cs="Arial"/>
        </w:rPr>
        <w:t xml:space="preserve">ykonawca wspólnie ubiegający się o udzielenie zamówienia, podmiot udostępniający zasoby lub </w:t>
      </w:r>
      <w:r w:rsidR="00495B06">
        <w:rPr>
          <w:rFonts w:ascii="Arial" w:hAnsi="Arial" w:cs="Arial"/>
        </w:rPr>
        <w:t>P</w:t>
      </w:r>
      <w:r w:rsidRPr="006C0BDE">
        <w:rPr>
          <w:rFonts w:ascii="Arial" w:hAnsi="Arial" w:cs="Arial"/>
        </w:rPr>
        <w:t>odwykonawca, w zakresie podmiotowych środków dowodowych, które każdego z nich dotyczą;</w:t>
      </w:r>
    </w:p>
    <w:p w14:paraId="71EB0B1B" w14:textId="209ED785" w:rsidR="00495B06" w:rsidRPr="00495B06" w:rsidRDefault="00495B06" w:rsidP="00AD51DF">
      <w:pPr>
        <w:pStyle w:val="Akapitzlist"/>
        <w:numPr>
          <w:ilvl w:val="0"/>
          <w:numId w:val="37"/>
        </w:numPr>
        <w:shd w:val="clear" w:color="auto" w:fill="FFFFFF"/>
        <w:spacing w:line="276" w:lineRule="auto"/>
        <w:ind w:left="567" w:hanging="283"/>
        <w:jc w:val="both"/>
        <w:rPr>
          <w:rFonts w:ascii="Arial" w:hAnsi="Arial" w:cs="Arial"/>
        </w:rPr>
      </w:pPr>
      <w:r w:rsidRPr="00495B06">
        <w:rPr>
          <w:rFonts w:ascii="Arial" w:hAnsi="Arial" w:cs="Arial"/>
        </w:rPr>
        <w:t>przedmiotowych środków dowodowych lub zobowiązania podmiotu udostępniającego zasoby – odpowiednio Wykonawca lub Wykonawca wspólnie ubiegający się o udzielenie zamówienia;</w:t>
      </w:r>
    </w:p>
    <w:p w14:paraId="49A73B5B" w14:textId="77777777" w:rsidR="000C592E" w:rsidRPr="006C0BDE" w:rsidRDefault="000C592E" w:rsidP="00AD51DF">
      <w:pPr>
        <w:pStyle w:val="Akapitzlist"/>
        <w:numPr>
          <w:ilvl w:val="0"/>
          <w:numId w:val="37"/>
        </w:numPr>
        <w:shd w:val="clear" w:color="auto" w:fill="FFFFFF"/>
        <w:spacing w:after="120" w:line="276" w:lineRule="auto"/>
        <w:ind w:left="568" w:hanging="284"/>
        <w:rPr>
          <w:rFonts w:ascii="Arial" w:hAnsi="Arial" w:cs="Arial"/>
        </w:rPr>
      </w:pPr>
      <w:r w:rsidRPr="006C0BDE">
        <w:rPr>
          <w:rFonts w:ascii="Arial" w:hAnsi="Arial" w:cs="Arial"/>
        </w:rPr>
        <w:t>pełnomocnictwa – mocodawca.</w:t>
      </w:r>
    </w:p>
    <w:p w14:paraId="2F9CDC77" w14:textId="77777777" w:rsidR="000C592E" w:rsidRDefault="000C592E" w:rsidP="000C592E">
      <w:pPr>
        <w:shd w:val="clear" w:color="auto" w:fill="FFFFFF"/>
        <w:spacing w:after="120" w:line="276" w:lineRule="auto"/>
        <w:ind w:left="284"/>
        <w:jc w:val="both"/>
        <w:rPr>
          <w:rFonts w:ascii="Arial" w:eastAsia="Times New Roman" w:hAnsi="Arial" w:cs="Arial"/>
          <w:sz w:val="20"/>
          <w:szCs w:val="20"/>
          <w:lang w:eastAsia="pl-PL"/>
        </w:rPr>
      </w:pPr>
      <w:r w:rsidRPr="00D425F6">
        <w:rPr>
          <w:rFonts w:ascii="Arial" w:eastAsia="Times New Roman" w:hAnsi="Arial" w:cs="Arial"/>
          <w:sz w:val="20"/>
          <w:szCs w:val="20"/>
          <w:lang w:eastAsia="pl-PL"/>
        </w:rPr>
        <w:t>Poświadczenia zgodności cyfrowego odwzorowania z dokumentem w postaci papierowej</w:t>
      </w:r>
      <w:r w:rsidRPr="006C0BDE">
        <w:rPr>
          <w:rFonts w:ascii="Arial" w:eastAsia="Times New Roman" w:hAnsi="Arial" w:cs="Arial"/>
          <w:sz w:val="20"/>
          <w:szCs w:val="20"/>
          <w:lang w:eastAsia="pl-PL"/>
        </w:rPr>
        <w:t xml:space="preserve"> </w:t>
      </w:r>
      <w:r w:rsidRPr="00D425F6">
        <w:rPr>
          <w:rFonts w:ascii="Arial" w:eastAsia="Times New Roman" w:hAnsi="Arial" w:cs="Arial"/>
          <w:sz w:val="20"/>
          <w:szCs w:val="20"/>
          <w:lang w:eastAsia="pl-PL"/>
        </w:rPr>
        <w:t>może dokonać również notariusz.</w:t>
      </w:r>
    </w:p>
    <w:p w14:paraId="60821BB1" w14:textId="7D681E8A" w:rsidR="00D411CB" w:rsidRPr="00A7336B" w:rsidRDefault="002A3AFD" w:rsidP="00AD51DF">
      <w:pPr>
        <w:pStyle w:val="Akapitzlist"/>
        <w:numPr>
          <w:ilvl w:val="0"/>
          <w:numId w:val="38"/>
        </w:numPr>
        <w:shd w:val="clear" w:color="auto" w:fill="FFFFFF"/>
        <w:spacing w:after="80" w:line="276" w:lineRule="auto"/>
        <w:ind w:left="284" w:hanging="284"/>
        <w:jc w:val="both"/>
        <w:rPr>
          <w:rFonts w:ascii="Arial" w:hAnsi="Arial" w:cs="Arial"/>
          <w:strike/>
        </w:rPr>
      </w:pPr>
      <w:r w:rsidRPr="00A7336B">
        <w:rPr>
          <w:rFonts w:ascii="Arial" w:hAnsi="Arial" w:cs="Arial"/>
        </w:rPr>
        <w:t>W</w:t>
      </w:r>
      <w:r w:rsidR="00D411CB" w:rsidRPr="00A7336B">
        <w:rPr>
          <w:rFonts w:ascii="Arial" w:hAnsi="Arial" w:cs="Arial"/>
        </w:rPr>
        <w:t xml:space="preserve"> przypadku przekazywania w postępowaniu dokumentu elektronicznego </w:t>
      </w:r>
      <w:r w:rsidR="00D411CB" w:rsidRPr="00A7336B">
        <w:rPr>
          <w:rFonts w:ascii="Arial" w:hAnsi="Arial" w:cs="Arial"/>
          <w:u w:val="single"/>
        </w:rPr>
        <w:t>w formacie poddającym dane kompresji</w:t>
      </w:r>
      <w:r w:rsidR="00D411CB" w:rsidRPr="00A7336B">
        <w:rPr>
          <w:rFonts w:ascii="Arial" w:hAnsi="Arial" w:cs="Arial"/>
        </w:rPr>
        <w:t xml:space="preserve">, opatrzenie pliku zawierającego skompresowane dokumenty, kwalifikowanym podpisem elektronicznym, podpisem zaufanym lub podpisem osobistym, jest </w:t>
      </w:r>
      <w:r w:rsidR="00D411CB" w:rsidRPr="000C592E">
        <w:rPr>
          <w:rFonts w:ascii="Arial" w:hAnsi="Arial" w:cs="Arial"/>
          <w:u w:val="single"/>
        </w:rPr>
        <w:t>równoznaczne</w:t>
      </w:r>
      <w:r w:rsidR="00D411CB" w:rsidRPr="00A7336B">
        <w:rPr>
          <w:rFonts w:ascii="Arial" w:hAnsi="Arial" w:cs="Arial"/>
        </w:rPr>
        <w:t xml:space="preserve"> </w:t>
      </w:r>
      <w:r w:rsidR="00B11AC6" w:rsidRPr="00A7336B">
        <w:rPr>
          <w:rFonts w:ascii="Arial" w:hAnsi="Arial" w:cs="Arial"/>
        </w:rPr>
        <w:br/>
      </w:r>
      <w:r w:rsidR="00D411CB" w:rsidRPr="00A7336B">
        <w:rPr>
          <w:rFonts w:ascii="Arial" w:hAnsi="Arial" w:cs="Arial"/>
        </w:rPr>
        <w:t xml:space="preserve">z opatrzeniem </w:t>
      </w:r>
      <w:r w:rsidR="00D411CB" w:rsidRPr="000C592E">
        <w:rPr>
          <w:rFonts w:ascii="Arial" w:hAnsi="Arial" w:cs="Arial"/>
          <w:u w:val="single"/>
        </w:rPr>
        <w:t>wszystkich dokumentów</w:t>
      </w:r>
      <w:r w:rsidR="00D411CB" w:rsidRPr="00A7336B">
        <w:rPr>
          <w:rFonts w:ascii="Arial" w:hAnsi="Arial" w:cs="Arial"/>
        </w:rPr>
        <w:t xml:space="preserve"> zawartych w tym pliku odpowiednio kwalifikowanym podpisem elektronicznym, podpisem zaufanym lub podpisem osobistym</w:t>
      </w:r>
      <w:r w:rsidR="007716CA" w:rsidRPr="00A7336B">
        <w:rPr>
          <w:rFonts w:ascii="Arial" w:hAnsi="Arial" w:cs="Arial"/>
        </w:rPr>
        <w:t>.</w:t>
      </w:r>
    </w:p>
    <w:p w14:paraId="0B26E862" w14:textId="47FA1049" w:rsidR="006B2F7F" w:rsidRPr="00F465E8" w:rsidRDefault="006B2F7F" w:rsidP="000C154E">
      <w:pPr>
        <w:pStyle w:val="Akapitzlist"/>
        <w:numPr>
          <w:ilvl w:val="0"/>
          <w:numId w:val="45"/>
        </w:numPr>
        <w:shd w:val="clear" w:color="auto" w:fill="FFFFFF"/>
        <w:spacing w:before="120" w:after="120" w:line="276" w:lineRule="auto"/>
        <w:ind w:left="284" w:hanging="284"/>
        <w:jc w:val="both"/>
        <w:rPr>
          <w:rFonts w:ascii="Arial" w:eastAsia="Calibri" w:hAnsi="Arial" w:cs="Arial"/>
        </w:rPr>
      </w:pPr>
      <w:r w:rsidRPr="00F465E8">
        <w:rPr>
          <w:rFonts w:ascii="Arial" w:eastAsia="Calibri" w:hAnsi="Arial" w:cs="Arial"/>
        </w:rPr>
        <w:t xml:space="preserve">Zgodnie z </w:t>
      </w:r>
      <w:r w:rsidR="00626C9B" w:rsidRPr="00F465E8">
        <w:rPr>
          <w:rFonts w:ascii="Arial" w:hAnsi="Arial" w:cs="Arial"/>
          <w:bCs/>
        </w:rPr>
        <w:t xml:space="preserve">§ </w:t>
      </w:r>
      <w:r w:rsidR="00626C9B" w:rsidRPr="00F465E8">
        <w:rPr>
          <w:rFonts w:ascii="Arial" w:eastAsia="Calibri" w:hAnsi="Arial" w:cs="Arial"/>
        </w:rPr>
        <w:t>5 ust. 3 Regulaminu</w:t>
      </w:r>
      <w:r w:rsidRPr="00F465E8">
        <w:rPr>
          <w:rFonts w:ascii="Arial" w:eastAsia="Calibri" w:hAnsi="Arial" w:cs="Arial"/>
        </w:rPr>
        <w:t xml:space="preserve">, </w:t>
      </w:r>
      <w:r w:rsidR="00626C9B" w:rsidRPr="00F465E8">
        <w:rPr>
          <w:rFonts w:ascii="Arial" w:eastAsia="Calibri" w:hAnsi="Arial" w:cs="Arial"/>
        </w:rPr>
        <w:t>n</w:t>
      </w:r>
      <w:r w:rsidR="00626C9B" w:rsidRPr="00F465E8">
        <w:rPr>
          <w:rFonts w:ascii="Arial" w:hAnsi="Arial" w:cs="Arial"/>
        </w:rPr>
        <w:t xml:space="preserve">ie ujawnia się informacji stanowiących tajemnicę przedsiębiorstwa w rozumieniu przepisów o zwalczaniu nieuczciwej konkurencji, jeżeli </w:t>
      </w:r>
      <w:r w:rsidR="00A7336B" w:rsidRPr="00F465E8">
        <w:rPr>
          <w:rFonts w:ascii="Arial" w:hAnsi="Arial" w:cs="Arial"/>
        </w:rPr>
        <w:t>Wykonaw</w:t>
      </w:r>
      <w:r w:rsidR="00626C9B" w:rsidRPr="00F465E8">
        <w:rPr>
          <w:rFonts w:ascii="Arial" w:hAnsi="Arial" w:cs="Arial"/>
        </w:rPr>
        <w:t xml:space="preserve">ca, nie później niż w terminie składania ofert lub wniosków o dopuszczenie do udziału w postępowaniu zastrzegł, że nie mogą być one udostępniane oraz wykazał, iż zastrzeżone informacje stanowią tajemnicę przedsiębiorstwa. </w:t>
      </w:r>
      <w:r w:rsidR="00626C9B" w:rsidRPr="00F465E8">
        <w:rPr>
          <w:rFonts w:ascii="Arial" w:hAnsi="Arial" w:cs="Arial"/>
        </w:rPr>
        <w:br/>
      </w:r>
      <w:r w:rsidR="00A7336B" w:rsidRPr="00F465E8">
        <w:rPr>
          <w:rFonts w:ascii="Arial" w:hAnsi="Arial" w:cs="Arial"/>
        </w:rPr>
        <w:t>Wykonaw</w:t>
      </w:r>
      <w:r w:rsidR="00847B7F" w:rsidRPr="00F465E8">
        <w:rPr>
          <w:rFonts w:ascii="Arial" w:hAnsi="Arial" w:cs="Arial"/>
        </w:rPr>
        <w:t xml:space="preserve">ca, w celu utrzymania w poufności tych informacji, przekazuje je w </w:t>
      </w:r>
      <w:r w:rsidR="00847B7F" w:rsidRPr="00F465E8">
        <w:rPr>
          <w:rFonts w:ascii="Arial" w:hAnsi="Arial" w:cs="Arial"/>
          <w:u w:val="single"/>
        </w:rPr>
        <w:t xml:space="preserve">wydzielonym </w:t>
      </w:r>
      <w:r w:rsidR="00626C9B" w:rsidRPr="00F465E8">
        <w:rPr>
          <w:rFonts w:ascii="Arial" w:hAnsi="Arial" w:cs="Arial"/>
          <w:u w:val="single"/>
        </w:rPr>
        <w:br/>
      </w:r>
      <w:r w:rsidR="00847B7F" w:rsidRPr="00F465E8">
        <w:rPr>
          <w:rFonts w:ascii="Arial" w:hAnsi="Arial" w:cs="Arial"/>
          <w:u w:val="single"/>
        </w:rPr>
        <w:t>i odpowiednio oznaczonym pliku</w:t>
      </w:r>
      <w:r w:rsidR="00847B7F" w:rsidRPr="00F465E8">
        <w:rPr>
          <w:rFonts w:ascii="Arial" w:hAnsi="Arial" w:cs="Arial"/>
        </w:rPr>
        <w:t xml:space="preserve">. </w:t>
      </w:r>
      <w:r w:rsidRPr="00F465E8">
        <w:rPr>
          <w:rFonts w:ascii="Arial" w:eastAsia="Calibri" w:hAnsi="Arial" w:cs="Arial"/>
        </w:rPr>
        <w:t xml:space="preserve">Na platformie w formularzu składania oferty znajduje się miejsce wyznaczone do dołączenia części oferty stanowiącej </w:t>
      </w:r>
      <w:r w:rsidRPr="00F465E8">
        <w:rPr>
          <w:rFonts w:ascii="Arial" w:eastAsia="Calibri" w:hAnsi="Arial" w:cs="Arial"/>
          <w:u w:val="single"/>
        </w:rPr>
        <w:t>tajemnicę przedsiębiorstwa</w:t>
      </w:r>
      <w:r w:rsidRPr="00F465E8">
        <w:rPr>
          <w:rFonts w:ascii="Arial" w:eastAsia="Calibri" w:hAnsi="Arial" w:cs="Arial"/>
        </w:rPr>
        <w:t>.</w:t>
      </w:r>
    </w:p>
    <w:p w14:paraId="18B0567F" w14:textId="2482B727" w:rsidR="006B2F7F" w:rsidRPr="00DA112E" w:rsidRDefault="00DA112E" w:rsidP="00AD51DF">
      <w:pPr>
        <w:widowControl w:val="0"/>
        <w:numPr>
          <w:ilvl w:val="0"/>
          <w:numId w:val="40"/>
        </w:numPr>
        <w:suppressAutoHyphens/>
        <w:autoSpaceDE w:val="0"/>
        <w:spacing w:after="120" w:line="276" w:lineRule="auto"/>
        <w:ind w:left="284" w:hanging="284"/>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OŚWIADCZENIE </w:t>
      </w:r>
      <w:r w:rsidR="0077359C" w:rsidRPr="00DA112E">
        <w:rPr>
          <w:rFonts w:ascii="Arial" w:eastAsia="Times New Roman" w:hAnsi="Arial" w:cs="Arial"/>
          <w:sz w:val="20"/>
          <w:szCs w:val="20"/>
          <w:lang w:eastAsia="pl-PL"/>
        </w:rPr>
        <w:t>potwierdzając</w:t>
      </w:r>
      <w:r w:rsidR="00626C9B">
        <w:rPr>
          <w:rFonts w:ascii="Arial" w:eastAsia="Times New Roman" w:hAnsi="Arial" w:cs="Arial"/>
          <w:sz w:val="20"/>
          <w:szCs w:val="20"/>
          <w:lang w:eastAsia="pl-PL"/>
        </w:rPr>
        <w:t>e</w:t>
      </w:r>
      <w:r w:rsidR="0077359C" w:rsidRPr="00DA112E">
        <w:rPr>
          <w:rFonts w:ascii="Arial" w:eastAsia="Times New Roman" w:hAnsi="Arial" w:cs="Arial"/>
          <w:sz w:val="20"/>
          <w:szCs w:val="20"/>
          <w:lang w:eastAsia="pl-PL"/>
        </w:rPr>
        <w:t xml:space="preserve"> brak podstaw wykluczenia oraz</w:t>
      </w:r>
      <w:r w:rsidR="006B2F7F" w:rsidRPr="00DA112E">
        <w:rPr>
          <w:rFonts w:ascii="Arial" w:eastAsia="Times New Roman" w:hAnsi="Arial" w:cs="Arial"/>
          <w:sz w:val="20"/>
          <w:szCs w:val="20"/>
          <w:lang w:eastAsia="pl-PL"/>
        </w:rPr>
        <w:t xml:space="preserve"> spełnianie warunków udziału</w:t>
      </w:r>
      <w:r w:rsidR="009023FE" w:rsidRPr="00DA112E">
        <w:rPr>
          <w:rFonts w:ascii="Arial" w:eastAsia="Times New Roman" w:hAnsi="Arial" w:cs="Arial"/>
          <w:sz w:val="20"/>
          <w:szCs w:val="20"/>
          <w:lang w:eastAsia="pl-PL"/>
        </w:rPr>
        <w:t xml:space="preserve"> </w:t>
      </w:r>
      <w:r w:rsidR="00626C9B">
        <w:rPr>
          <w:rFonts w:ascii="Arial" w:eastAsia="Times New Roman" w:hAnsi="Arial" w:cs="Arial"/>
          <w:sz w:val="20"/>
          <w:szCs w:val="20"/>
          <w:lang w:eastAsia="pl-PL"/>
        </w:rPr>
        <w:br/>
      </w:r>
      <w:r w:rsidR="006B2F7F" w:rsidRPr="00DA112E">
        <w:rPr>
          <w:rFonts w:ascii="Arial" w:eastAsia="Times New Roman" w:hAnsi="Arial" w:cs="Arial"/>
          <w:sz w:val="20"/>
          <w:szCs w:val="20"/>
          <w:lang w:eastAsia="pl-PL"/>
        </w:rPr>
        <w:t>w postępowaniu</w:t>
      </w:r>
      <w:r w:rsidR="00626C9B">
        <w:rPr>
          <w:rFonts w:ascii="Arial" w:eastAsia="Times New Roman" w:hAnsi="Arial" w:cs="Arial"/>
          <w:sz w:val="20"/>
          <w:szCs w:val="20"/>
          <w:lang w:eastAsia="pl-PL"/>
        </w:rPr>
        <w:t xml:space="preserve"> – sporządzone według wzoru </w:t>
      </w:r>
      <w:r w:rsidR="00626C9B" w:rsidRPr="00626C9B">
        <w:rPr>
          <w:rFonts w:ascii="Arial" w:eastAsia="Times New Roman" w:hAnsi="Arial" w:cs="Arial"/>
          <w:b/>
          <w:bCs/>
          <w:sz w:val="20"/>
          <w:szCs w:val="20"/>
          <w:lang w:eastAsia="pl-PL"/>
        </w:rPr>
        <w:t>Załącznika nr 3</w:t>
      </w:r>
      <w:r w:rsidR="00626C9B">
        <w:rPr>
          <w:rFonts w:ascii="Arial" w:eastAsia="Times New Roman" w:hAnsi="Arial" w:cs="Arial"/>
          <w:sz w:val="20"/>
          <w:szCs w:val="20"/>
          <w:lang w:eastAsia="pl-PL"/>
        </w:rPr>
        <w:t xml:space="preserve"> do SWZ składa się odpowiednio</w:t>
      </w:r>
      <w:r w:rsidR="006B2F7F" w:rsidRPr="00DA112E">
        <w:rPr>
          <w:rFonts w:ascii="Arial" w:eastAsia="Times New Roman" w:hAnsi="Arial" w:cs="Arial"/>
          <w:sz w:val="20"/>
          <w:szCs w:val="20"/>
          <w:lang w:eastAsia="pl-PL"/>
        </w:rPr>
        <w:t>.</w:t>
      </w:r>
    </w:p>
    <w:p w14:paraId="35E9D67B" w14:textId="79E360F6" w:rsidR="0077359C" w:rsidRPr="00DA112E" w:rsidRDefault="00626C9B" w:rsidP="00AD51DF">
      <w:pPr>
        <w:pStyle w:val="Akapitzlist"/>
        <w:widowControl w:val="0"/>
        <w:numPr>
          <w:ilvl w:val="0"/>
          <w:numId w:val="39"/>
        </w:numPr>
        <w:suppressAutoHyphens/>
        <w:autoSpaceDE w:val="0"/>
        <w:spacing w:after="80" w:line="276" w:lineRule="auto"/>
        <w:ind w:left="568" w:hanging="284"/>
        <w:jc w:val="both"/>
        <w:rPr>
          <w:rFonts w:ascii="Arial" w:hAnsi="Arial" w:cs="Arial"/>
        </w:rPr>
      </w:pPr>
      <w:r>
        <w:rPr>
          <w:rFonts w:ascii="Arial" w:hAnsi="Arial" w:cs="Arial"/>
        </w:rPr>
        <w:t>w</w:t>
      </w:r>
      <w:r w:rsidR="0077359C" w:rsidRPr="00DA112E">
        <w:rPr>
          <w:rFonts w:ascii="Arial" w:hAnsi="Arial" w:cs="Arial"/>
        </w:rPr>
        <w:t xml:space="preserve"> przypadku wspólnego ubiegania się o zamówienie – </w:t>
      </w:r>
      <w:r w:rsidR="004B5B24">
        <w:rPr>
          <w:rFonts w:ascii="Arial" w:hAnsi="Arial" w:cs="Arial"/>
        </w:rPr>
        <w:t>OŚWIADCZENIE</w:t>
      </w:r>
      <w:r w:rsidR="0077359C" w:rsidRPr="00DA112E">
        <w:rPr>
          <w:rFonts w:ascii="Arial" w:hAnsi="Arial" w:cs="Arial"/>
        </w:rPr>
        <w:t xml:space="preserve"> – </w:t>
      </w:r>
      <w:r w:rsidR="0077359C" w:rsidRPr="00DA112E">
        <w:rPr>
          <w:rFonts w:ascii="Arial" w:hAnsi="Arial" w:cs="Arial"/>
          <w:u w:val="single"/>
        </w:rPr>
        <w:t xml:space="preserve">składa każdy </w:t>
      </w:r>
      <w:r w:rsidR="00D07FA3">
        <w:rPr>
          <w:rFonts w:ascii="Arial" w:hAnsi="Arial" w:cs="Arial"/>
          <w:u w:val="single"/>
        </w:rPr>
        <w:t xml:space="preserve">                        </w:t>
      </w:r>
      <w:r w:rsidR="0077359C" w:rsidRPr="00DA112E">
        <w:rPr>
          <w:rFonts w:ascii="Arial" w:hAnsi="Arial" w:cs="Arial"/>
          <w:u w:val="single"/>
        </w:rPr>
        <w:t>z</w:t>
      </w:r>
      <w:r w:rsidR="007C77CD">
        <w:rPr>
          <w:rFonts w:ascii="Arial" w:hAnsi="Arial" w:cs="Arial"/>
          <w:u w:val="single"/>
        </w:rPr>
        <w:t xml:space="preserve"> </w:t>
      </w:r>
      <w:r w:rsidR="00A7336B">
        <w:rPr>
          <w:rFonts w:ascii="Arial" w:hAnsi="Arial" w:cs="Arial"/>
          <w:u w:val="single"/>
        </w:rPr>
        <w:t>Wykonaw</w:t>
      </w:r>
      <w:r w:rsidR="00D23822">
        <w:rPr>
          <w:rFonts w:ascii="Arial" w:hAnsi="Arial" w:cs="Arial"/>
          <w:u w:val="single"/>
        </w:rPr>
        <w:t>c</w:t>
      </w:r>
      <w:r w:rsidR="00D23822" w:rsidRPr="00DA112E">
        <w:rPr>
          <w:rFonts w:ascii="Arial" w:hAnsi="Arial" w:cs="Arial"/>
          <w:u w:val="single"/>
        </w:rPr>
        <w:t>ów</w:t>
      </w:r>
      <w:r w:rsidR="0077359C" w:rsidRPr="00DA112E">
        <w:rPr>
          <w:rFonts w:ascii="Arial" w:hAnsi="Arial" w:cs="Arial"/>
        </w:rPr>
        <w:t xml:space="preserve">. Wówczas oświadczenia te wskazują brak podstaw wykluczenia oraz spełnianie warunków udziału w zakresie, w jakim każdy z </w:t>
      </w:r>
      <w:r w:rsidR="00A7336B">
        <w:rPr>
          <w:rFonts w:ascii="Arial" w:hAnsi="Arial" w:cs="Arial"/>
        </w:rPr>
        <w:t>Wykonaw</w:t>
      </w:r>
      <w:r w:rsidR="0077359C" w:rsidRPr="00DA112E">
        <w:rPr>
          <w:rFonts w:ascii="Arial" w:hAnsi="Arial" w:cs="Arial"/>
        </w:rPr>
        <w:t xml:space="preserve">ców wykazuje spełnienie warunków </w:t>
      </w:r>
      <w:r w:rsidR="00D07FA3">
        <w:rPr>
          <w:rFonts w:ascii="Arial" w:hAnsi="Arial" w:cs="Arial"/>
        </w:rPr>
        <w:t xml:space="preserve">                        </w:t>
      </w:r>
      <w:r w:rsidR="0077359C" w:rsidRPr="00DA112E">
        <w:rPr>
          <w:rFonts w:ascii="Arial" w:hAnsi="Arial" w:cs="Arial"/>
        </w:rPr>
        <w:t>w postępowaniu.</w:t>
      </w:r>
    </w:p>
    <w:p w14:paraId="203519FC" w14:textId="5DA15F58" w:rsidR="00816DDD" w:rsidRPr="00DA112E" w:rsidRDefault="00626C9B" w:rsidP="00AD51DF">
      <w:pPr>
        <w:pStyle w:val="Akapitzlist"/>
        <w:widowControl w:val="0"/>
        <w:numPr>
          <w:ilvl w:val="0"/>
          <w:numId w:val="39"/>
        </w:numPr>
        <w:suppressAutoHyphens/>
        <w:autoSpaceDE w:val="0"/>
        <w:spacing w:after="80" w:line="276" w:lineRule="auto"/>
        <w:ind w:left="568" w:hanging="284"/>
        <w:jc w:val="both"/>
        <w:rPr>
          <w:rFonts w:ascii="Arial" w:hAnsi="Arial" w:cs="Arial"/>
        </w:rPr>
      </w:pPr>
      <w:r>
        <w:rPr>
          <w:rFonts w:ascii="Arial" w:hAnsi="Arial" w:cs="Arial"/>
        </w:rPr>
        <w:t>w</w:t>
      </w:r>
      <w:r w:rsidR="00816DDD" w:rsidRPr="00DA112E">
        <w:rPr>
          <w:rFonts w:ascii="Arial" w:hAnsi="Arial" w:cs="Arial"/>
        </w:rPr>
        <w:t xml:space="preserve"> przypadku polegania na zdolnościach lub sytuacji podmiotów udostępniających zasoby,</w:t>
      </w:r>
      <w:r w:rsidR="008E21AD">
        <w:rPr>
          <w:rFonts w:ascii="Arial" w:hAnsi="Arial" w:cs="Arial"/>
        </w:rPr>
        <w:t xml:space="preserve"> </w:t>
      </w:r>
      <w:r w:rsidR="00A7336B">
        <w:rPr>
          <w:rFonts w:ascii="Arial" w:hAnsi="Arial" w:cs="Arial"/>
        </w:rPr>
        <w:t>Wykonaw</w:t>
      </w:r>
      <w:r w:rsidR="00816DDD" w:rsidRPr="00DA112E">
        <w:rPr>
          <w:rFonts w:ascii="Arial" w:hAnsi="Arial" w:cs="Arial"/>
        </w:rPr>
        <w:t xml:space="preserve">ca przedstawia także </w:t>
      </w:r>
      <w:r w:rsidR="004B5B24">
        <w:rPr>
          <w:rFonts w:ascii="Arial" w:hAnsi="Arial" w:cs="Arial"/>
        </w:rPr>
        <w:t>OŚWIADCZENIE</w:t>
      </w:r>
      <w:r w:rsidR="00816DDD" w:rsidRPr="00DA112E">
        <w:rPr>
          <w:rFonts w:ascii="Arial" w:hAnsi="Arial" w:cs="Arial"/>
        </w:rPr>
        <w:t xml:space="preserve"> podmiotu udostepniającego zasoby, </w:t>
      </w:r>
      <w:r w:rsidR="00816DDD" w:rsidRPr="00DA112E">
        <w:rPr>
          <w:rFonts w:ascii="Arial" w:hAnsi="Arial" w:cs="Arial"/>
        </w:rPr>
        <w:lastRenderedPageBreak/>
        <w:t xml:space="preserve">potwierdzający brak podstaw wykluczenia oraz spełnianie warunki udziału w zakresie, w jakim </w:t>
      </w:r>
      <w:r w:rsidR="00A7336B">
        <w:rPr>
          <w:rFonts w:ascii="Arial" w:hAnsi="Arial" w:cs="Arial"/>
        </w:rPr>
        <w:t>Wykonaw</w:t>
      </w:r>
      <w:r w:rsidR="00816DDD" w:rsidRPr="00DA112E">
        <w:rPr>
          <w:rFonts w:ascii="Arial" w:hAnsi="Arial" w:cs="Arial"/>
        </w:rPr>
        <w:t>ca powołuje się na jego zasoby</w:t>
      </w:r>
      <w:r>
        <w:rPr>
          <w:rFonts w:ascii="Arial" w:hAnsi="Arial" w:cs="Arial"/>
        </w:rPr>
        <w:t>,</w:t>
      </w:r>
    </w:p>
    <w:p w14:paraId="33AD49AD" w14:textId="77777777" w:rsidR="00DD6633" w:rsidRDefault="00DD6633" w:rsidP="00E02EA2">
      <w:pPr>
        <w:spacing w:before="120" w:after="120" w:line="276" w:lineRule="auto"/>
        <w:ind w:left="425" w:hanging="425"/>
        <w:rPr>
          <w:rFonts w:ascii="Arial" w:eastAsia="Times New Roman" w:hAnsi="Arial" w:cs="Arial"/>
          <w:b/>
          <w:color w:val="4472C4" w:themeColor="accent1"/>
          <w:sz w:val="20"/>
          <w:szCs w:val="20"/>
          <w:lang w:eastAsia="pl-PL"/>
        </w:rPr>
      </w:pPr>
      <w:bookmarkStart w:id="51" w:name="_Hlk125027401"/>
    </w:p>
    <w:p w14:paraId="50303EE2" w14:textId="51459BC4" w:rsidR="006B2F7F" w:rsidRPr="00E02EA2" w:rsidRDefault="006B2F7F" w:rsidP="00E02EA2">
      <w:pPr>
        <w:spacing w:before="120" w:after="120" w:line="276" w:lineRule="auto"/>
        <w:ind w:left="425" w:hanging="425"/>
        <w:rPr>
          <w:rFonts w:ascii="Arial" w:eastAsia="Times New Roman" w:hAnsi="Arial" w:cs="Arial"/>
          <w:b/>
          <w:color w:val="4472C4" w:themeColor="accent1"/>
          <w:sz w:val="20"/>
          <w:szCs w:val="20"/>
          <w:lang w:eastAsia="pl-PL"/>
        </w:rPr>
      </w:pPr>
      <w:r w:rsidRPr="00E02EA2">
        <w:rPr>
          <w:rFonts w:ascii="Arial" w:eastAsia="Times New Roman" w:hAnsi="Arial" w:cs="Arial"/>
          <w:b/>
          <w:color w:val="4472C4" w:themeColor="accent1"/>
          <w:sz w:val="20"/>
          <w:szCs w:val="20"/>
          <w:lang w:eastAsia="pl-PL"/>
        </w:rPr>
        <w:t>ROZDZIAŁ X</w:t>
      </w:r>
      <w:r w:rsidR="00356A01">
        <w:rPr>
          <w:rFonts w:ascii="Arial" w:eastAsia="Times New Roman" w:hAnsi="Arial" w:cs="Arial"/>
          <w:b/>
          <w:color w:val="4472C4" w:themeColor="accent1"/>
          <w:sz w:val="20"/>
          <w:szCs w:val="20"/>
          <w:lang w:eastAsia="pl-PL"/>
        </w:rPr>
        <w:t>I</w:t>
      </w:r>
      <w:r w:rsidR="00694A83">
        <w:rPr>
          <w:rFonts w:ascii="Arial" w:eastAsia="Times New Roman" w:hAnsi="Arial" w:cs="Arial"/>
          <w:b/>
          <w:color w:val="4472C4" w:themeColor="accent1"/>
          <w:sz w:val="20"/>
          <w:szCs w:val="20"/>
          <w:lang w:eastAsia="pl-PL"/>
        </w:rPr>
        <w:t>V</w:t>
      </w:r>
      <w:r w:rsidRPr="00E02EA2">
        <w:rPr>
          <w:rFonts w:ascii="Arial" w:eastAsia="Times New Roman" w:hAnsi="Arial" w:cs="Arial"/>
          <w:b/>
          <w:color w:val="4472C4" w:themeColor="accent1"/>
          <w:sz w:val="20"/>
          <w:szCs w:val="20"/>
          <w:lang w:eastAsia="pl-PL"/>
        </w:rPr>
        <w:t xml:space="preserve"> — </w:t>
      </w:r>
      <w:r w:rsidRPr="00E02EA2">
        <w:rPr>
          <w:rFonts w:ascii="Arial" w:eastAsia="Times New Roman" w:hAnsi="Arial" w:cs="Arial"/>
          <w:color w:val="4472C4" w:themeColor="accent1"/>
          <w:sz w:val="20"/>
          <w:szCs w:val="20"/>
          <w:lang w:eastAsia="pl-PL"/>
        </w:rPr>
        <w:t>MIEJSCE ORAZ TERMIN SKŁADANIA i OTWARCIA OFERT</w:t>
      </w:r>
    </w:p>
    <w:p w14:paraId="65E94E93" w14:textId="6D7CA1E5" w:rsidR="006B2F7F" w:rsidRPr="00082B44" w:rsidRDefault="006B2F7F" w:rsidP="00AD51DF">
      <w:pPr>
        <w:numPr>
          <w:ilvl w:val="0"/>
          <w:numId w:val="25"/>
        </w:numPr>
        <w:autoSpaceDE w:val="0"/>
        <w:autoSpaceDN w:val="0"/>
        <w:spacing w:after="120" w:line="288" w:lineRule="auto"/>
        <w:ind w:left="284" w:hanging="284"/>
        <w:jc w:val="both"/>
        <w:rPr>
          <w:rFonts w:ascii="Arial" w:eastAsia="Calibri" w:hAnsi="Arial" w:cs="Arial"/>
          <w:color w:val="3333FF"/>
          <w:sz w:val="20"/>
          <w:szCs w:val="20"/>
        </w:rPr>
      </w:pPr>
      <w:bookmarkStart w:id="52" w:name="_Toc56878493"/>
      <w:bookmarkStart w:id="53" w:name="_Toc136762103"/>
      <w:bookmarkEnd w:id="51"/>
      <w:r w:rsidRPr="00E02EA2">
        <w:rPr>
          <w:rFonts w:ascii="Arial" w:eastAsia="Calibri" w:hAnsi="Arial" w:cs="Arial"/>
          <w:sz w:val="20"/>
          <w:szCs w:val="20"/>
        </w:rPr>
        <w:t>Termin składania ofert</w:t>
      </w:r>
      <w:r w:rsidRPr="00082B44">
        <w:rPr>
          <w:rFonts w:ascii="Arial" w:eastAsia="Calibri" w:hAnsi="Arial" w:cs="Arial"/>
          <w:color w:val="3333FF"/>
          <w:sz w:val="20"/>
          <w:szCs w:val="20"/>
        </w:rPr>
        <w:t xml:space="preserve">: </w:t>
      </w:r>
      <w:bookmarkStart w:id="54" w:name="_Hlk218249295"/>
      <w:r w:rsidR="00D96AE0">
        <w:rPr>
          <w:rFonts w:ascii="Arial" w:eastAsia="Calibri" w:hAnsi="Arial" w:cs="Arial"/>
          <w:b/>
          <w:color w:val="002060"/>
          <w:sz w:val="20"/>
          <w:szCs w:val="20"/>
        </w:rPr>
        <w:t>2</w:t>
      </w:r>
      <w:r w:rsidR="00557905">
        <w:rPr>
          <w:rFonts w:ascii="Arial" w:eastAsia="Calibri" w:hAnsi="Arial" w:cs="Arial"/>
          <w:b/>
          <w:color w:val="002060"/>
          <w:sz w:val="20"/>
          <w:szCs w:val="20"/>
        </w:rPr>
        <w:t>0</w:t>
      </w:r>
      <w:r w:rsidR="006E21E1" w:rsidRPr="006E21E1">
        <w:rPr>
          <w:rFonts w:ascii="Arial" w:eastAsia="Calibri" w:hAnsi="Arial" w:cs="Arial"/>
          <w:b/>
          <w:color w:val="002060"/>
          <w:sz w:val="20"/>
          <w:szCs w:val="20"/>
        </w:rPr>
        <w:t>.0</w:t>
      </w:r>
      <w:r w:rsidR="00557905">
        <w:rPr>
          <w:rFonts w:ascii="Arial" w:eastAsia="Calibri" w:hAnsi="Arial" w:cs="Arial"/>
          <w:b/>
          <w:color w:val="002060"/>
          <w:sz w:val="20"/>
          <w:szCs w:val="20"/>
        </w:rPr>
        <w:t>3</w:t>
      </w:r>
      <w:r w:rsidR="006E21E1" w:rsidRPr="006E21E1">
        <w:rPr>
          <w:rFonts w:ascii="Arial" w:eastAsia="Calibri" w:hAnsi="Arial" w:cs="Arial"/>
          <w:b/>
          <w:color w:val="002060"/>
          <w:sz w:val="20"/>
          <w:szCs w:val="20"/>
        </w:rPr>
        <w:t>.</w:t>
      </w:r>
      <w:r w:rsidRPr="006E21E1">
        <w:rPr>
          <w:rFonts w:ascii="Arial" w:eastAsia="Calibri" w:hAnsi="Arial" w:cs="Arial"/>
          <w:b/>
          <w:color w:val="002060"/>
          <w:sz w:val="20"/>
          <w:szCs w:val="20"/>
        </w:rPr>
        <w:t>202</w:t>
      </w:r>
      <w:r w:rsidR="00F465E8" w:rsidRPr="006E21E1">
        <w:rPr>
          <w:rFonts w:ascii="Arial" w:eastAsia="Calibri" w:hAnsi="Arial" w:cs="Arial"/>
          <w:b/>
          <w:color w:val="002060"/>
          <w:sz w:val="20"/>
          <w:szCs w:val="20"/>
        </w:rPr>
        <w:t>6</w:t>
      </w:r>
      <w:r w:rsidRPr="006E21E1">
        <w:rPr>
          <w:rFonts w:ascii="Arial" w:eastAsia="Calibri" w:hAnsi="Arial" w:cs="Arial"/>
          <w:b/>
          <w:color w:val="002060"/>
          <w:sz w:val="20"/>
          <w:szCs w:val="20"/>
        </w:rPr>
        <w:t>r</w:t>
      </w:r>
      <w:bookmarkEnd w:id="54"/>
      <w:r w:rsidRPr="006E21E1">
        <w:rPr>
          <w:rFonts w:ascii="Arial" w:eastAsia="Calibri" w:hAnsi="Arial" w:cs="Arial"/>
          <w:bCs/>
          <w:color w:val="002060"/>
          <w:sz w:val="20"/>
          <w:szCs w:val="20"/>
        </w:rPr>
        <w:t xml:space="preserve">., </w:t>
      </w:r>
      <w:r w:rsidR="002A3AFD" w:rsidRPr="006E21E1">
        <w:rPr>
          <w:rFonts w:ascii="Arial" w:eastAsia="Calibri" w:hAnsi="Arial" w:cs="Arial"/>
          <w:bCs/>
          <w:color w:val="002060"/>
          <w:sz w:val="20"/>
          <w:szCs w:val="20"/>
        </w:rPr>
        <w:t>do godziny</w:t>
      </w:r>
      <w:r w:rsidRPr="006E21E1">
        <w:rPr>
          <w:rFonts w:ascii="Arial" w:eastAsia="Calibri" w:hAnsi="Arial" w:cs="Arial"/>
          <w:bCs/>
          <w:color w:val="002060"/>
          <w:sz w:val="20"/>
          <w:szCs w:val="20"/>
        </w:rPr>
        <w:t xml:space="preserve"> 10</w:t>
      </w:r>
      <w:r w:rsidRPr="006E21E1">
        <w:rPr>
          <w:rFonts w:ascii="Arial" w:eastAsia="Calibri" w:hAnsi="Arial" w:cs="Arial"/>
          <w:bCs/>
          <w:color w:val="002060"/>
          <w:sz w:val="20"/>
          <w:szCs w:val="20"/>
          <w:vertAlign w:val="superscript"/>
        </w:rPr>
        <w:t>00</w:t>
      </w:r>
      <w:r w:rsidRPr="006E21E1">
        <w:rPr>
          <w:rFonts w:ascii="Arial" w:eastAsia="Calibri" w:hAnsi="Arial" w:cs="Arial"/>
          <w:bCs/>
          <w:color w:val="002060"/>
          <w:sz w:val="20"/>
          <w:szCs w:val="20"/>
        </w:rPr>
        <w:t>.</w:t>
      </w:r>
      <w:r w:rsidRPr="006E21E1">
        <w:rPr>
          <w:rFonts w:ascii="Arial" w:eastAsia="Calibri" w:hAnsi="Arial" w:cs="Arial"/>
          <w:color w:val="002060"/>
          <w:sz w:val="20"/>
          <w:szCs w:val="20"/>
        </w:rPr>
        <w:t xml:space="preserve"> </w:t>
      </w:r>
    </w:p>
    <w:p w14:paraId="42783B83" w14:textId="16D0CF7C" w:rsidR="006B2F7F" w:rsidRPr="00A31E26" w:rsidRDefault="006B2F7F" w:rsidP="00AD51DF">
      <w:pPr>
        <w:numPr>
          <w:ilvl w:val="0"/>
          <w:numId w:val="25"/>
        </w:numPr>
        <w:autoSpaceDE w:val="0"/>
        <w:autoSpaceDN w:val="0"/>
        <w:spacing w:after="120" w:line="288" w:lineRule="auto"/>
        <w:ind w:left="284" w:hanging="284"/>
        <w:jc w:val="both"/>
        <w:rPr>
          <w:rFonts w:ascii="Arial" w:eastAsia="Calibri" w:hAnsi="Arial" w:cs="Arial"/>
          <w:color w:val="4472C4" w:themeColor="accent1"/>
          <w:sz w:val="20"/>
          <w:szCs w:val="24"/>
        </w:rPr>
      </w:pPr>
      <w:r w:rsidRPr="006B2F7F">
        <w:rPr>
          <w:rFonts w:ascii="Arial" w:eastAsia="Calibri" w:hAnsi="Arial" w:cs="Arial"/>
          <w:sz w:val="20"/>
          <w:szCs w:val="20"/>
        </w:rPr>
        <w:t xml:space="preserve">Otwarcie ofert </w:t>
      </w:r>
      <w:r w:rsidR="00EC234A">
        <w:rPr>
          <w:rFonts w:ascii="Arial" w:eastAsia="Calibri" w:hAnsi="Arial" w:cs="Arial"/>
          <w:sz w:val="20"/>
          <w:szCs w:val="20"/>
        </w:rPr>
        <w:t xml:space="preserve">nastąpi niezwłocznie po upływie terminu składania ofert, tj. </w:t>
      </w:r>
      <w:r w:rsidR="00D96AE0">
        <w:rPr>
          <w:rFonts w:ascii="Arial" w:eastAsia="Calibri" w:hAnsi="Arial" w:cs="Arial"/>
          <w:b/>
          <w:color w:val="002060"/>
          <w:sz w:val="20"/>
          <w:szCs w:val="20"/>
        </w:rPr>
        <w:t>2</w:t>
      </w:r>
      <w:r w:rsidR="00557905">
        <w:rPr>
          <w:rFonts w:ascii="Arial" w:eastAsia="Calibri" w:hAnsi="Arial" w:cs="Arial"/>
          <w:b/>
          <w:color w:val="002060"/>
          <w:sz w:val="20"/>
          <w:szCs w:val="20"/>
        </w:rPr>
        <w:t>0</w:t>
      </w:r>
      <w:r w:rsidR="006E21E1" w:rsidRPr="006E21E1">
        <w:rPr>
          <w:rFonts w:ascii="Arial" w:eastAsia="Calibri" w:hAnsi="Arial" w:cs="Arial"/>
          <w:b/>
          <w:color w:val="002060"/>
          <w:sz w:val="20"/>
          <w:szCs w:val="20"/>
        </w:rPr>
        <w:t>.0</w:t>
      </w:r>
      <w:r w:rsidR="00557905">
        <w:rPr>
          <w:rFonts w:ascii="Arial" w:eastAsia="Calibri" w:hAnsi="Arial" w:cs="Arial"/>
          <w:b/>
          <w:color w:val="002060"/>
          <w:sz w:val="20"/>
          <w:szCs w:val="20"/>
        </w:rPr>
        <w:t>3</w:t>
      </w:r>
      <w:r w:rsidR="006E21E1" w:rsidRPr="006E21E1">
        <w:rPr>
          <w:rFonts w:ascii="Arial" w:eastAsia="Calibri" w:hAnsi="Arial" w:cs="Arial"/>
          <w:b/>
          <w:color w:val="002060"/>
          <w:sz w:val="20"/>
          <w:szCs w:val="20"/>
        </w:rPr>
        <w:t>.</w:t>
      </w:r>
      <w:r w:rsidR="00F465E8" w:rsidRPr="006E21E1">
        <w:rPr>
          <w:rFonts w:ascii="Arial" w:eastAsia="Calibri" w:hAnsi="Arial" w:cs="Arial"/>
          <w:b/>
          <w:color w:val="002060"/>
          <w:sz w:val="20"/>
          <w:szCs w:val="20"/>
        </w:rPr>
        <w:t>2026r</w:t>
      </w:r>
      <w:r w:rsidR="00F465E8" w:rsidRPr="006E21E1">
        <w:rPr>
          <w:rFonts w:ascii="Arial" w:eastAsia="Calibri" w:hAnsi="Arial" w:cs="Arial"/>
          <w:color w:val="002060"/>
          <w:sz w:val="20"/>
          <w:szCs w:val="20"/>
        </w:rPr>
        <w:t xml:space="preserve"> </w:t>
      </w:r>
      <w:r w:rsidR="00EC234A" w:rsidRPr="006E21E1">
        <w:rPr>
          <w:rFonts w:ascii="Arial" w:eastAsia="Calibri" w:hAnsi="Arial" w:cs="Arial"/>
          <w:color w:val="002060"/>
          <w:sz w:val="20"/>
          <w:szCs w:val="20"/>
        </w:rPr>
        <w:t>godzina 10</w:t>
      </w:r>
      <w:r w:rsidR="00EC234A" w:rsidRPr="006E21E1">
        <w:rPr>
          <w:rFonts w:ascii="Arial" w:eastAsia="Calibri" w:hAnsi="Arial" w:cs="Arial"/>
          <w:color w:val="002060"/>
          <w:sz w:val="20"/>
          <w:szCs w:val="20"/>
          <w:u w:val="single"/>
          <w:vertAlign w:val="superscript"/>
        </w:rPr>
        <w:t>30</w:t>
      </w:r>
      <w:r w:rsidR="00557905">
        <w:rPr>
          <w:rFonts w:ascii="Arial" w:eastAsia="Calibri" w:hAnsi="Arial" w:cs="Arial"/>
          <w:color w:val="002060"/>
          <w:sz w:val="20"/>
          <w:szCs w:val="20"/>
        </w:rPr>
        <w:t xml:space="preserve">. </w:t>
      </w:r>
      <w:r w:rsidR="0054584B">
        <w:rPr>
          <w:rFonts w:ascii="Arial" w:eastAsia="Calibri" w:hAnsi="Arial" w:cs="Arial"/>
          <w:sz w:val="20"/>
          <w:szCs w:val="20"/>
        </w:rPr>
        <w:t xml:space="preserve">Otwarcie ofert </w:t>
      </w:r>
      <w:r w:rsidR="00443EC5">
        <w:rPr>
          <w:rFonts w:ascii="Arial" w:eastAsia="Calibri" w:hAnsi="Arial" w:cs="Arial"/>
          <w:sz w:val="20"/>
          <w:szCs w:val="20"/>
        </w:rPr>
        <w:t xml:space="preserve">odbędzie się </w:t>
      </w:r>
      <w:r w:rsidRPr="006B2F7F">
        <w:rPr>
          <w:rFonts w:ascii="Arial" w:eastAsia="Calibri" w:hAnsi="Arial" w:cs="Arial"/>
          <w:sz w:val="20"/>
          <w:szCs w:val="20"/>
        </w:rPr>
        <w:t xml:space="preserve">za pośrednictwem platformy </w:t>
      </w:r>
      <w:r w:rsidR="0054584B">
        <w:rPr>
          <w:rFonts w:ascii="Arial" w:eastAsia="Calibri" w:hAnsi="Arial" w:cs="Arial"/>
          <w:sz w:val="20"/>
          <w:szCs w:val="20"/>
        </w:rPr>
        <w:t xml:space="preserve">zakupowej </w:t>
      </w:r>
      <w:r w:rsidRPr="006B2F7F">
        <w:rPr>
          <w:rFonts w:ascii="Arial" w:eastAsia="Calibri" w:hAnsi="Arial" w:cs="Arial"/>
          <w:sz w:val="20"/>
          <w:szCs w:val="20"/>
        </w:rPr>
        <w:t xml:space="preserve">w siedzibie zamawiającego </w:t>
      </w:r>
      <w:r w:rsidR="002C6C64">
        <w:rPr>
          <w:rFonts w:ascii="Arial" w:eastAsia="Calibri" w:hAnsi="Arial" w:cs="Arial"/>
          <w:sz w:val="20"/>
          <w:szCs w:val="20"/>
        </w:rPr>
        <w:t xml:space="preserve">– Olsztyn, </w:t>
      </w:r>
      <w:r w:rsidRPr="006B2F7F">
        <w:rPr>
          <w:rFonts w:ascii="Arial" w:eastAsia="Calibri" w:hAnsi="Arial" w:cs="Arial"/>
          <w:sz w:val="20"/>
          <w:szCs w:val="24"/>
        </w:rPr>
        <w:t>ul. Oficerska 16a</w:t>
      </w:r>
      <w:r w:rsidR="002C6C64">
        <w:rPr>
          <w:rFonts w:ascii="Arial" w:eastAsia="Calibri" w:hAnsi="Arial" w:cs="Arial"/>
          <w:sz w:val="20"/>
          <w:szCs w:val="24"/>
        </w:rPr>
        <w:t>.</w:t>
      </w:r>
    </w:p>
    <w:bookmarkEnd w:id="52"/>
    <w:bookmarkEnd w:id="53"/>
    <w:p w14:paraId="198FEFD4" w14:textId="568CEFC5" w:rsidR="006B2F7F" w:rsidRPr="006B2F7F" w:rsidRDefault="006B2F7F" w:rsidP="00AD51DF">
      <w:pPr>
        <w:numPr>
          <w:ilvl w:val="0"/>
          <w:numId w:val="25"/>
        </w:numPr>
        <w:autoSpaceDE w:val="0"/>
        <w:autoSpaceDN w:val="0"/>
        <w:spacing w:after="120" w:line="288" w:lineRule="auto"/>
        <w:ind w:left="284" w:right="-144" w:hanging="284"/>
        <w:jc w:val="both"/>
        <w:rPr>
          <w:rFonts w:ascii="Arial" w:eastAsia="Calibri" w:hAnsi="Arial" w:cs="Arial"/>
          <w:color w:val="7030A0"/>
          <w:sz w:val="20"/>
          <w:szCs w:val="20"/>
        </w:rPr>
      </w:pPr>
      <w:r w:rsidRPr="006B2F7F">
        <w:rPr>
          <w:rFonts w:ascii="Arial" w:eastAsia="Calibri" w:hAnsi="Arial" w:cs="Arial"/>
          <w:sz w:val="20"/>
          <w:szCs w:val="20"/>
        </w:rPr>
        <w:t>Ofertę wraz z dokumentami</w:t>
      </w:r>
      <w:r w:rsidR="00DF3239">
        <w:rPr>
          <w:rFonts w:ascii="Arial" w:eastAsia="Calibri" w:hAnsi="Arial" w:cs="Arial"/>
          <w:sz w:val="20"/>
          <w:szCs w:val="20"/>
        </w:rPr>
        <w:t xml:space="preserve"> </w:t>
      </w:r>
      <w:r w:rsidR="00DF3239" w:rsidRPr="00CF2034">
        <w:rPr>
          <w:rFonts w:ascii="Arial" w:eastAsia="Calibri" w:hAnsi="Arial" w:cs="Arial"/>
          <w:color w:val="000000" w:themeColor="text1"/>
          <w:sz w:val="20"/>
          <w:szCs w:val="20"/>
        </w:rPr>
        <w:t>wymienionymi w Rozdziale XI</w:t>
      </w:r>
      <w:r w:rsidR="00F465E8" w:rsidRPr="00CF2034">
        <w:rPr>
          <w:rFonts w:ascii="Arial" w:eastAsia="Calibri" w:hAnsi="Arial" w:cs="Arial"/>
          <w:color w:val="000000" w:themeColor="text1"/>
          <w:sz w:val="20"/>
          <w:szCs w:val="20"/>
        </w:rPr>
        <w:t>I</w:t>
      </w:r>
      <w:r w:rsidR="00DF3239" w:rsidRPr="00CF2034">
        <w:rPr>
          <w:rFonts w:ascii="Arial" w:eastAsia="Calibri" w:hAnsi="Arial" w:cs="Arial"/>
          <w:color w:val="000000" w:themeColor="text1"/>
          <w:sz w:val="20"/>
          <w:szCs w:val="20"/>
        </w:rPr>
        <w:t xml:space="preserve">I SWZ </w:t>
      </w:r>
      <w:r w:rsidR="00DF3239" w:rsidRPr="007B04B5">
        <w:rPr>
          <w:rFonts w:ascii="Arial" w:eastAsia="Calibri" w:hAnsi="Arial" w:cs="Arial"/>
          <w:sz w:val="20"/>
          <w:szCs w:val="20"/>
        </w:rPr>
        <w:t>ust.4</w:t>
      </w:r>
      <w:r w:rsidRPr="007B04B5">
        <w:rPr>
          <w:rFonts w:ascii="Arial" w:eastAsia="Calibri" w:hAnsi="Arial" w:cs="Arial"/>
          <w:sz w:val="20"/>
          <w:szCs w:val="20"/>
        </w:rPr>
        <w:t xml:space="preserve"> </w:t>
      </w:r>
      <w:r w:rsidRPr="006B2F7F">
        <w:rPr>
          <w:rFonts w:ascii="Arial" w:eastAsia="Calibri" w:hAnsi="Arial" w:cs="Arial"/>
          <w:sz w:val="20"/>
          <w:szCs w:val="20"/>
        </w:rPr>
        <w:t xml:space="preserve">należy umieścić na platformie </w:t>
      </w:r>
      <w:r w:rsidR="00B01131">
        <w:rPr>
          <w:rFonts w:ascii="Arial" w:eastAsia="Calibri" w:hAnsi="Arial" w:cs="Arial"/>
          <w:sz w:val="20"/>
          <w:szCs w:val="20"/>
        </w:rPr>
        <w:br/>
      </w:r>
      <w:r w:rsidRPr="006B2F7F">
        <w:rPr>
          <w:rFonts w:ascii="Arial" w:eastAsia="Calibri" w:hAnsi="Arial" w:cs="Arial"/>
          <w:sz w:val="20"/>
          <w:szCs w:val="20"/>
        </w:rPr>
        <w:t xml:space="preserve">pod adresem: </w:t>
      </w:r>
      <w:hyperlink r:id="rId15" w:history="1">
        <w:r w:rsidR="00B01131" w:rsidRPr="00A7369C">
          <w:rPr>
            <w:rStyle w:val="Hipercze"/>
            <w:rFonts w:ascii="Arial" w:eastAsia="Times New Roman" w:hAnsi="Arial" w:cs="Arial"/>
            <w:sz w:val="20"/>
            <w:szCs w:val="20"/>
            <w:lang w:eastAsia="pl-PL"/>
          </w:rPr>
          <w:t>https://platformazakupowa.pl/pn/pwik_olsztyn/proceedings</w:t>
        </w:r>
      </w:hyperlink>
      <w:r w:rsidR="00B01131" w:rsidRPr="00B01131">
        <w:rPr>
          <w:rStyle w:val="Hipercze"/>
          <w:rFonts w:ascii="Arial" w:eastAsia="Times New Roman" w:hAnsi="Arial" w:cs="Arial"/>
          <w:sz w:val="20"/>
          <w:szCs w:val="20"/>
          <w:u w:val="none"/>
          <w:lang w:eastAsia="pl-PL"/>
        </w:rPr>
        <w:t xml:space="preserve"> </w:t>
      </w:r>
      <w:r w:rsidR="00443EC5">
        <w:rPr>
          <w:rFonts w:ascii="Arial" w:eastAsia="Calibri" w:hAnsi="Arial" w:cs="Arial"/>
          <w:sz w:val="20"/>
          <w:szCs w:val="20"/>
        </w:rPr>
        <w:t>do upływu terminu wymienionego w  ust. 1.</w:t>
      </w:r>
    </w:p>
    <w:p w14:paraId="39C69B5F" w14:textId="656BE3D5" w:rsidR="006B2F7F" w:rsidRPr="002A3AFD" w:rsidRDefault="006B2F7F" w:rsidP="00AD51DF">
      <w:pPr>
        <w:pStyle w:val="Akapitzlist"/>
        <w:numPr>
          <w:ilvl w:val="0"/>
          <w:numId w:val="41"/>
        </w:numPr>
        <w:autoSpaceDE w:val="0"/>
        <w:autoSpaceDN w:val="0"/>
        <w:spacing w:after="120" w:line="288" w:lineRule="auto"/>
        <w:ind w:left="426" w:hanging="284"/>
        <w:jc w:val="both"/>
        <w:rPr>
          <w:rFonts w:ascii="Arial" w:eastAsia="Calibri" w:hAnsi="Arial" w:cs="Arial"/>
          <w:color w:val="7030A0"/>
        </w:rPr>
      </w:pPr>
      <w:r w:rsidRPr="002A3AFD">
        <w:rPr>
          <w:rFonts w:ascii="Arial" w:eastAsia="Calibri" w:hAnsi="Arial" w:cs="Arial"/>
        </w:rPr>
        <w:t xml:space="preserve">Po wypełnieniu </w:t>
      </w:r>
      <w:bookmarkStart w:id="55" w:name="_Hlk130382083"/>
      <w:r w:rsidRPr="002A3AFD">
        <w:rPr>
          <w:rFonts w:ascii="Arial" w:eastAsia="Calibri" w:hAnsi="Arial" w:cs="Arial"/>
        </w:rPr>
        <w:t>Formularza składania oferty i załadowaniu wszystkich wymaganych załączników należy kliknąć przycisk „Przejdź do podsumowania”.</w:t>
      </w:r>
      <w:bookmarkEnd w:id="55"/>
    </w:p>
    <w:p w14:paraId="20AB3292" w14:textId="7591680E" w:rsidR="002C6C64" w:rsidRPr="002C6C64" w:rsidRDefault="006B2F7F" w:rsidP="00AD51DF">
      <w:pPr>
        <w:pStyle w:val="Akapitzlist"/>
        <w:numPr>
          <w:ilvl w:val="0"/>
          <w:numId w:val="41"/>
        </w:numPr>
        <w:autoSpaceDE w:val="0"/>
        <w:autoSpaceDN w:val="0"/>
        <w:spacing w:after="120" w:line="288" w:lineRule="auto"/>
        <w:ind w:left="426" w:hanging="284"/>
        <w:jc w:val="both"/>
        <w:rPr>
          <w:rFonts w:ascii="Arial" w:eastAsia="Calibri" w:hAnsi="Arial" w:cs="Arial"/>
          <w:color w:val="7030A0"/>
        </w:rPr>
      </w:pPr>
      <w:r w:rsidRPr="00443EC5">
        <w:rPr>
          <w:rFonts w:ascii="Arial" w:eastAsia="Calibri" w:hAnsi="Arial" w:cs="Arial"/>
        </w:rPr>
        <w:t>Oferta</w:t>
      </w:r>
      <w:r w:rsidR="00443EC5" w:rsidRPr="00443EC5">
        <w:rPr>
          <w:rFonts w:ascii="Arial" w:eastAsia="Calibri" w:hAnsi="Arial" w:cs="Arial"/>
        </w:rPr>
        <w:t xml:space="preserve"> </w:t>
      </w:r>
      <w:r w:rsidRPr="00443EC5">
        <w:rPr>
          <w:rFonts w:ascii="Arial" w:eastAsia="Calibri" w:hAnsi="Arial" w:cs="Arial"/>
        </w:rPr>
        <w:t xml:space="preserve">musi zostać </w:t>
      </w:r>
      <w:r w:rsidR="002C6C64">
        <w:rPr>
          <w:rFonts w:ascii="Arial" w:eastAsia="Calibri" w:hAnsi="Arial" w:cs="Arial"/>
        </w:rPr>
        <w:t>złożona</w:t>
      </w:r>
      <w:r w:rsidR="002C6C64" w:rsidRPr="002C6C64">
        <w:rPr>
          <w:rFonts w:ascii="Arial" w:eastAsia="Calibri" w:hAnsi="Arial" w:cs="Arial"/>
        </w:rPr>
        <w:t xml:space="preserve"> w formie elektronicznej lub w postaci elektronicznej opatrzonej podpisem zaufanym lub podpisem osobistym. </w:t>
      </w:r>
    </w:p>
    <w:p w14:paraId="13434E5A" w14:textId="583B1977" w:rsidR="006B2F7F" w:rsidRPr="002C6C64" w:rsidRDefault="006B2F7F" w:rsidP="00356F06">
      <w:pPr>
        <w:autoSpaceDE w:val="0"/>
        <w:autoSpaceDN w:val="0"/>
        <w:spacing w:after="120" w:line="288" w:lineRule="auto"/>
        <w:ind w:left="426"/>
        <w:jc w:val="both"/>
        <w:rPr>
          <w:rFonts w:ascii="Arial" w:eastAsia="Calibri" w:hAnsi="Arial" w:cs="Arial"/>
          <w:color w:val="7030A0"/>
          <w:sz w:val="20"/>
        </w:rPr>
      </w:pPr>
      <w:r w:rsidRPr="002C6C64">
        <w:rPr>
          <w:rFonts w:ascii="Arial" w:eastAsia="Calibri" w:hAnsi="Arial" w:cs="Arial"/>
          <w:sz w:val="20"/>
        </w:rPr>
        <w:t xml:space="preserve">W procesie składania oferty za pośrednictwem platformy </w:t>
      </w:r>
      <w:r w:rsidR="00A7336B">
        <w:rPr>
          <w:rFonts w:ascii="Arial" w:eastAsia="Calibri" w:hAnsi="Arial" w:cs="Arial"/>
          <w:sz w:val="20"/>
        </w:rPr>
        <w:t>Wykonaw</w:t>
      </w:r>
      <w:r w:rsidRPr="002C6C64">
        <w:rPr>
          <w:rFonts w:ascii="Arial" w:eastAsia="Calibri" w:hAnsi="Arial" w:cs="Arial"/>
          <w:sz w:val="20"/>
        </w:rPr>
        <w:t>ca powinien złożyć podpis bezpośrednio na dokumencie przesłanym za pośrednictwem platformy. Złożenie podpisu na platformie na etapie podsumowania ma charakter nieobowiązkowy, jednak pozwala zweryfikować ważność podpisu przed złożeniem oferty.</w:t>
      </w:r>
    </w:p>
    <w:p w14:paraId="18218713" w14:textId="224A9417" w:rsidR="006B2F7F" w:rsidRPr="00A32F44" w:rsidRDefault="006B2F7F" w:rsidP="00AD51DF">
      <w:pPr>
        <w:pStyle w:val="Akapitzlist"/>
        <w:numPr>
          <w:ilvl w:val="0"/>
          <w:numId w:val="41"/>
        </w:numPr>
        <w:autoSpaceDE w:val="0"/>
        <w:autoSpaceDN w:val="0"/>
        <w:spacing w:after="120" w:line="288" w:lineRule="auto"/>
        <w:ind w:left="426" w:hanging="284"/>
        <w:jc w:val="both"/>
        <w:rPr>
          <w:rFonts w:ascii="Arial" w:eastAsia="Calibri" w:hAnsi="Arial" w:cs="Arial"/>
          <w:color w:val="7030A0"/>
        </w:rPr>
      </w:pPr>
      <w:r w:rsidRPr="00A32F44">
        <w:rPr>
          <w:rFonts w:ascii="Arial" w:eastAsia="Calibri" w:hAnsi="Arial" w:cs="Arial"/>
        </w:rPr>
        <w:t xml:space="preserve">Za datę </w:t>
      </w:r>
      <w:bookmarkStart w:id="56" w:name="_Hlk130382221"/>
      <w:r w:rsidRPr="00A32F44">
        <w:rPr>
          <w:rFonts w:ascii="Arial" w:eastAsia="Calibri" w:hAnsi="Arial" w:cs="Arial"/>
        </w:rPr>
        <w:t>przekazania oferty przyjmuje się datę jej przekazania na platformie w drugim kroku składania oferty poprzez kliknięcie przycisku “Złóż ofertę” i wyświetlenie się komunikatu, że oferta została zaszyfrowana i złożona.</w:t>
      </w:r>
      <w:bookmarkEnd w:id="56"/>
    </w:p>
    <w:p w14:paraId="5947961A" w14:textId="14B9B94E" w:rsidR="006B2F7F" w:rsidRPr="00EA3721" w:rsidRDefault="006B2F7F" w:rsidP="00AD51DF">
      <w:pPr>
        <w:pStyle w:val="Akapitzlist"/>
        <w:numPr>
          <w:ilvl w:val="0"/>
          <w:numId w:val="41"/>
        </w:numPr>
        <w:autoSpaceDE w:val="0"/>
        <w:autoSpaceDN w:val="0"/>
        <w:spacing w:after="120" w:line="288" w:lineRule="auto"/>
        <w:ind w:left="426" w:hanging="284"/>
        <w:jc w:val="both"/>
        <w:rPr>
          <w:rFonts w:ascii="Arial" w:eastAsia="Calibri" w:hAnsi="Arial" w:cs="Arial"/>
          <w:color w:val="7030A0"/>
        </w:rPr>
      </w:pPr>
      <w:r w:rsidRPr="00EA3721">
        <w:rPr>
          <w:rFonts w:ascii="Arial" w:eastAsia="Calibri" w:hAnsi="Arial" w:cs="Arial"/>
        </w:rPr>
        <w:t xml:space="preserve">Szczegółowa instrukcja dla </w:t>
      </w:r>
      <w:r w:rsidR="00A7336B">
        <w:rPr>
          <w:rFonts w:ascii="Arial" w:eastAsia="Calibri" w:hAnsi="Arial" w:cs="Arial"/>
        </w:rPr>
        <w:t>Wykonaw</w:t>
      </w:r>
      <w:r w:rsidRPr="00EA3721">
        <w:rPr>
          <w:rFonts w:ascii="Arial" w:eastAsia="Calibri" w:hAnsi="Arial" w:cs="Arial"/>
        </w:rPr>
        <w:t xml:space="preserve">ców dotycząca złożenia oferty znajduje się na stronie internetowej pod adresem:  </w:t>
      </w:r>
      <w:hyperlink r:id="rId16" w:history="1">
        <w:r w:rsidRPr="00EA3721">
          <w:rPr>
            <w:rFonts w:ascii="Arial" w:eastAsia="Calibri" w:hAnsi="Arial" w:cs="Arial"/>
            <w:color w:val="0000FF"/>
            <w:u w:val="single"/>
          </w:rPr>
          <w:t>https://platformazakupowa.pl/strona/45-instrukcje</w:t>
        </w:r>
      </w:hyperlink>
    </w:p>
    <w:p w14:paraId="2A56581C" w14:textId="179E70D3" w:rsidR="006B2F7F" w:rsidRPr="00EA3721" w:rsidRDefault="00EA3721" w:rsidP="00AD51DF">
      <w:pPr>
        <w:numPr>
          <w:ilvl w:val="0"/>
          <w:numId w:val="25"/>
        </w:numPr>
        <w:autoSpaceDE w:val="0"/>
        <w:autoSpaceDN w:val="0"/>
        <w:spacing w:after="120" w:line="288" w:lineRule="auto"/>
        <w:ind w:left="284" w:hanging="284"/>
        <w:jc w:val="both"/>
        <w:rPr>
          <w:rFonts w:ascii="Arial" w:eastAsia="Calibri" w:hAnsi="Arial" w:cs="Arial"/>
          <w:sz w:val="20"/>
          <w:szCs w:val="20"/>
        </w:rPr>
      </w:pPr>
      <w:r>
        <w:rPr>
          <w:rFonts w:ascii="Arial" w:eastAsia="Calibri" w:hAnsi="Arial" w:cs="Arial"/>
          <w:sz w:val="20"/>
          <w:szCs w:val="20"/>
        </w:rPr>
        <w:t>Zamawiający niezwłocznie po otwarciu</w:t>
      </w:r>
      <w:r w:rsidR="00D80F77">
        <w:rPr>
          <w:rFonts w:ascii="Arial" w:eastAsia="Calibri" w:hAnsi="Arial" w:cs="Arial"/>
          <w:sz w:val="20"/>
          <w:szCs w:val="20"/>
        </w:rPr>
        <w:t xml:space="preserve"> ofert</w:t>
      </w:r>
      <w:r>
        <w:rPr>
          <w:rFonts w:ascii="Arial" w:eastAsia="Calibri" w:hAnsi="Arial" w:cs="Arial"/>
          <w:sz w:val="20"/>
          <w:szCs w:val="20"/>
        </w:rPr>
        <w:t xml:space="preserve"> udostępni na stronie prowadzonego postępowania </w:t>
      </w:r>
      <w:r w:rsidR="006B2F7F" w:rsidRPr="00EA3721">
        <w:rPr>
          <w:rFonts w:ascii="Arial" w:eastAsia="Calibri" w:hAnsi="Arial" w:cs="Arial"/>
          <w:sz w:val="20"/>
          <w:szCs w:val="20"/>
        </w:rPr>
        <w:t xml:space="preserve">na platformie </w:t>
      </w:r>
      <w:r w:rsidR="00D80F77">
        <w:rPr>
          <w:rFonts w:ascii="Arial" w:eastAsia="Calibri" w:hAnsi="Arial" w:cs="Arial"/>
          <w:sz w:val="20"/>
          <w:szCs w:val="20"/>
        </w:rPr>
        <w:t>informacje</w:t>
      </w:r>
      <w:r w:rsidR="006B2F7F" w:rsidRPr="00EA3721">
        <w:rPr>
          <w:rFonts w:ascii="Arial" w:eastAsia="Calibri" w:hAnsi="Arial" w:cs="Arial"/>
          <w:sz w:val="20"/>
          <w:szCs w:val="20"/>
        </w:rPr>
        <w:t xml:space="preserve"> </w:t>
      </w:r>
      <w:r w:rsidR="006B2F7F" w:rsidRPr="00EA3721">
        <w:rPr>
          <w:rFonts w:ascii="Arial" w:eastAsia="Times New Roman" w:hAnsi="Arial" w:cs="Arial"/>
          <w:sz w:val="20"/>
          <w:szCs w:val="24"/>
          <w:lang w:eastAsia="pl-PL"/>
        </w:rPr>
        <w:t xml:space="preserve">zgodnie z </w:t>
      </w:r>
      <w:r w:rsidR="00D80F77" w:rsidRPr="00F465E8">
        <w:rPr>
          <w:rFonts w:ascii="Arial" w:hAnsi="Arial" w:cs="Arial"/>
          <w:bCs/>
        </w:rPr>
        <w:t>§</w:t>
      </w:r>
      <w:r w:rsidR="00D80F77">
        <w:rPr>
          <w:rFonts w:ascii="Arial" w:hAnsi="Arial" w:cs="Arial"/>
          <w:bCs/>
        </w:rPr>
        <w:t xml:space="preserve"> </w:t>
      </w:r>
      <w:r w:rsidR="00D80F77">
        <w:rPr>
          <w:rFonts w:ascii="Arial" w:eastAsia="Times New Roman" w:hAnsi="Arial" w:cs="Arial"/>
          <w:sz w:val="20"/>
          <w:szCs w:val="24"/>
          <w:lang w:eastAsia="pl-PL"/>
        </w:rPr>
        <w:t>35</w:t>
      </w:r>
      <w:r w:rsidR="00045D19">
        <w:rPr>
          <w:rFonts w:ascii="Arial" w:eastAsia="Times New Roman" w:hAnsi="Arial" w:cs="Arial"/>
          <w:sz w:val="20"/>
          <w:szCs w:val="24"/>
          <w:lang w:eastAsia="pl-PL"/>
        </w:rPr>
        <w:t xml:space="preserve"> ust.</w:t>
      </w:r>
      <w:r w:rsidR="00D80F77">
        <w:rPr>
          <w:rFonts w:ascii="Arial" w:eastAsia="Times New Roman" w:hAnsi="Arial" w:cs="Arial"/>
          <w:sz w:val="20"/>
          <w:szCs w:val="24"/>
          <w:lang w:eastAsia="pl-PL"/>
        </w:rPr>
        <w:t>4</w:t>
      </w:r>
      <w:r w:rsidR="006B2F7F" w:rsidRPr="00EA3721">
        <w:rPr>
          <w:rFonts w:ascii="Arial" w:eastAsia="Times New Roman" w:hAnsi="Arial" w:cs="Arial"/>
          <w:sz w:val="20"/>
          <w:szCs w:val="24"/>
          <w:lang w:eastAsia="pl-PL"/>
        </w:rPr>
        <w:t xml:space="preserve"> </w:t>
      </w:r>
      <w:r w:rsidR="00D80F77">
        <w:rPr>
          <w:rFonts w:ascii="Arial" w:eastAsia="Times New Roman" w:hAnsi="Arial" w:cs="Arial"/>
          <w:sz w:val="20"/>
          <w:szCs w:val="24"/>
          <w:lang w:eastAsia="pl-PL"/>
        </w:rPr>
        <w:t>Regulaminu</w:t>
      </w:r>
      <w:r w:rsidR="00045D19">
        <w:rPr>
          <w:rFonts w:ascii="Arial" w:eastAsia="Times New Roman" w:hAnsi="Arial" w:cs="Arial"/>
          <w:sz w:val="20"/>
          <w:szCs w:val="24"/>
          <w:lang w:eastAsia="pl-PL"/>
        </w:rPr>
        <w:t xml:space="preserve"> informacje o</w:t>
      </w:r>
      <w:r w:rsidR="006B2F7F" w:rsidRPr="00EA3721">
        <w:rPr>
          <w:rFonts w:ascii="Arial" w:eastAsia="Calibri" w:hAnsi="Arial" w:cs="Arial"/>
          <w:sz w:val="20"/>
          <w:szCs w:val="20"/>
        </w:rPr>
        <w:t>:</w:t>
      </w:r>
    </w:p>
    <w:p w14:paraId="389E1D2B" w14:textId="74B10029" w:rsidR="00D80F77" w:rsidRPr="00D80F77" w:rsidRDefault="00D80F77" w:rsidP="00AD51DF">
      <w:pPr>
        <w:pStyle w:val="ust"/>
        <w:numPr>
          <w:ilvl w:val="0"/>
          <w:numId w:val="68"/>
        </w:numPr>
        <w:spacing w:before="0" w:after="120" w:line="288" w:lineRule="auto"/>
        <w:ind w:left="709" w:hanging="283"/>
        <w:rPr>
          <w:rFonts w:ascii="Arial" w:hAnsi="Arial" w:cs="Arial"/>
          <w:sz w:val="20"/>
          <w:szCs w:val="20"/>
        </w:rPr>
      </w:pPr>
      <w:bookmarkStart w:id="57" w:name="_Hlk125027411"/>
      <w:r w:rsidRPr="00D80F77">
        <w:rPr>
          <w:rFonts w:ascii="Arial" w:hAnsi="Arial" w:cs="Arial"/>
          <w:sz w:val="20"/>
          <w:szCs w:val="20"/>
        </w:rPr>
        <w:t>nazwach i adresach Wykonawców, którzy złożyli oferty postępowaniu,</w:t>
      </w:r>
    </w:p>
    <w:p w14:paraId="24D1C3DE" w14:textId="41767B6E" w:rsidR="00D80F77" w:rsidRPr="00D80F77" w:rsidRDefault="00D80F77" w:rsidP="00AD51DF">
      <w:pPr>
        <w:pStyle w:val="ust"/>
        <w:numPr>
          <w:ilvl w:val="0"/>
          <w:numId w:val="68"/>
        </w:numPr>
        <w:spacing w:before="0" w:after="120" w:line="288" w:lineRule="auto"/>
        <w:ind w:left="709" w:hanging="283"/>
        <w:rPr>
          <w:rFonts w:ascii="Arial" w:hAnsi="Arial" w:cs="Arial"/>
          <w:sz w:val="20"/>
          <w:szCs w:val="20"/>
        </w:rPr>
      </w:pPr>
      <w:r w:rsidRPr="00D80F77">
        <w:rPr>
          <w:rFonts w:ascii="Arial" w:hAnsi="Arial" w:cs="Arial"/>
          <w:sz w:val="20"/>
          <w:szCs w:val="20"/>
        </w:rPr>
        <w:t>cenach zawartych w ofertach oraz wartości innych kryteriów oceny ofert.</w:t>
      </w:r>
    </w:p>
    <w:p w14:paraId="56D524D5" w14:textId="77777777" w:rsidR="00D80F77" w:rsidRPr="006E21E1" w:rsidRDefault="00D80F77" w:rsidP="00E02EA2">
      <w:pPr>
        <w:spacing w:before="120" w:after="120" w:line="276" w:lineRule="auto"/>
        <w:rPr>
          <w:rFonts w:ascii="Arial" w:eastAsia="Times New Roman" w:hAnsi="Arial" w:cs="Arial"/>
          <w:b/>
          <w:color w:val="4472C4" w:themeColor="accent1"/>
          <w:sz w:val="10"/>
          <w:szCs w:val="10"/>
          <w:lang w:eastAsia="pl-PL"/>
        </w:rPr>
      </w:pPr>
    </w:p>
    <w:p w14:paraId="4DF1E465" w14:textId="168DBE95" w:rsidR="006B2F7F" w:rsidRPr="00E02EA2" w:rsidRDefault="006B2F7F" w:rsidP="00E02EA2">
      <w:pPr>
        <w:spacing w:before="120" w:after="120" w:line="276" w:lineRule="auto"/>
        <w:rPr>
          <w:rFonts w:ascii="Arial" w:eastAsia="Times New Roman" w:hAnsi="Arial" w:cs="Arial"/>
          <w:color w:val="4472C4" w:themeColor="accent1"/>
          <w:sz w:val="20"/>
          <w:szCs w:val="20"/>
          <w:lang w:eastAsia="pl-PL"/>
        </w:rPr>
      </w:pPr>
      <w:r w:rsidRPr="00E02EA2">
        <w:rPr>
          <w:rFonts w:ascii="Arial" w:eastAsia="Times New Roman" w:hAnsi="Arial" w:cs="Arial"/>
          <w:b/>
          <w:color w:val="4472C4" w:themeColor="accent1"/>
          <w:sz w:val="20"/>
          <w:szCs w:val="20"/>
          <w:lang w:eastAsia="pl-PL"/>
        </w:rPr>
        <w:t>ROZDZIAŁ X</w:t>
      </w:r>
      <w:r w:rsidR="00694A83">
        <w:rPr>
          <w:rFonts w:ascii="Arial" w:eastAsia="Times New Roman" w:hAnsi="Arial" w:cs="Arial"/>
          <w:b/>
          <w:color w:val="4472C4" w:themeColor="accent1"/>
          <w:sz w:val="20"/>
          <w:szCs w:val="20"/>
          <w:lang w:eastAsia="pl-PL"/>
        </w:rPr>
        <w:t>V</w:t>
      </w:r>
      <w:r w:rsidRPr="00E02EA2">
        <w:rPr>
          <w:rFonts w:ascii="Arial" w:eastAsia="Times New Roman" w:hAnsi="Arial" w:cs="Arial"/>
          <w:b/>
          <w:color w:val="4472C4" w:themeColor="accent1"/>
          <w:sz w:val="20"/>
          <w:szCs w:val="20"/>
          <w:lang w:eastAsia="pl-PL"/>
        </w:rPr>
        <w:t xml:space="preserve"> — </w:t>
      </w:r>
      <w:r w:rsidRPr="00E02EA2">
        <w:rPr>
          <w:rFonts w:ascii="Arial" w:eastAsia="Times New Roman" w:hAnsi="Arial" w:cs="Arial"/>
          <w:color w:val="4472C4" w:themeColor="accent1"/>
          <w:sz w:val="20"/>
          <w:szCs w:val="20"/>
          <w:lang w:eastAsia="pl-PL"/>
        </w:rPr>
        <w:t>OPIS SPOSÓBU OBLICZANIA CENY</w:t>
      </w:r>
    </w:p>
    <w:p w14:paraId="422B4507" w14:textId="77777777" w:rsidR="002A169D" w:rsidRDefault="002A169D" w:rsidP="006E21E1">
      <w:pPr>
        <w:numPr>
          <w:ilvl w:val="0"/>
          <w:numId w:val="1"/>
        </w:numPr>
        <w:spacing w:after="120" w:line="300" w:lineRule="auto"/>
        <w:ind w:left="284" w:hanging="284"/>
        <w:jc w:val="both"/>
        <w:rPr>
          <w:rFonts w:ascii="Arial" w:eastAsia="Times New Roman" w:hAnsi="Arial" w:cs="Arial"/>
          <w:sz w:val="20"/>
          <w:szCs w:val="20"/>
          <w:lang w:eastAsia="pl-PL"/>
        </w:rPr>
      </w:pPr>
      <w:bookmarkStart w:id="58" w:name="_Hlk125027415"/>
      <w:bookmarkEnd w:id="57"/>
      <w:r w:rsidRPr="001C0B57">
        <w:rPr>
          <w:rFonts w:ascii="Arial" w:eastAsia="Times New Roman" w:hAnsi="Arial" w:cs="Arial"/>
          <w:sz w:val="20"/>
          <w:szCs w:val="20"/>
          <w:lang w:eastAsia="pl-PL"/>
        </w:rPr>
        <w:t xml:space="preserve">Cena oferty musi być wyrażona w złotych polskich i obejmować wykonanie zamówienia zgodnie </w:t>
      </w:r>
      <w:r w:rsidRPr="001C0B57">
        <w:rPr>
          <w:rFonts w:ascii="Arial" w:eastAsia="Times New Roman" w:hAnsi="Arial" w:cs="Arial"/>
          <w:sz w:val="20"/>
          <w:szCs w:val="20"/>
          <w:lang w:eastAsia="pl-PL"/>
        </w:rPr>
        <w:br/>
        <w:t>z opisem zamieszczonym w niniejszej specyfikacji istotnych warunków zamówienia. Ostateczna kompletna cena oferty winna być zaokrąglona do dwóch miejsc po przecinku.</w:t>
      </w:r>
    </w:p>
    <w:p w14:paraId="1103FF54" w14:textId="4B6B7896" w:rsidR="002A169D" w:rsidRDefault="00A7336B" w:rsidP="004F718E">
      <w:pPr>
        <w:numPr>
          <w:ilvl w:val="0"/>
          <w:numId w:val="1"/>
        </w:numPr>
        <w:spacing w:after="120" w:line="300" w:lineRule="auto"/>
        <w:ind w:left="284" w:hanging="284"/>
        <w:jc w:val="both"/>
        <w:rPr>
          <w:rFonts w:ascii="Arial" w:eastAsia="Times New Roman" w:hAnsi="Arial" w:cs="Arial"/>
          <w:sz w:val="20"/>
          <w:szCs w:val="20"/>
          <w:lang w:eastAsia="pl-PL"/>
        </w:rPr>
      </w:pPr>
      <w:r w:rsidRPr="004F718E">
        <w:rPr>
          <w:rFonts w:ascii="Arial" w:eastAsia="Times New Roman" w:hAnsi="Arial" w:cs="Arial"/>
          <w:sz w:val="20"/>
          <w:szCs w:val="20"/>
          <w:lang w:eastAsia="pl-PL"/>
        </w:rPr>
        <w:t>Wykonaw</w:t>
      </w:r>
      <w:r w:rsidR="002A169D" w:rsidRPr="004F718E">
        <w:rPr>
          <w:rFonts w:ascii="Arial" w:eastAsia="Times New Roman" w:hAnsi="Arial" w:cs="Arial"/>
          <w:sz w:val="20"/>
          <w:szCs w:val="20"/>
          <w:lang w:eastAsia="pl-PL"/>
        </w:rPr>
        <w:t xml:space="preserve">ca w przedstawionej ofercie winien zaoferować cenę netto kompletną, jednoznaczną </w:t>
      </w:r>
      <w:r w:rsidR="002A169D" w:rsidRPr="004F718E">
        <w:rPr>
          <w:rFonts w:ascii="Arial" w:eastAsia="Times New Roman" w:hAnsi="Arial" w:cs="Arial"/>
          <w:sz w:val="20"/>
          <w:szCs w:val="20"/>
          <w:lang w:eastAsia="pl-PL"/>
        </w:rPr>
        <w:br/>
        <w:t xml:space="preserve">i ostateczną oraz podać stawkę podatku VAT naliczoną zgodnie z obowiązującymi przepisami </w:t>
      </w:r>
      <w:r w:rsidR="002A169D" w:rsidRPr="004F718E">
        <w:rPr>
          <w:rFonts w:ascii="Arial" w:eastAsia="Times New Roman" w:hAnsi="Arial" w:cs="Arial"/>
          <w:sz w:val="20"/>
          <w:szCs w:val="20"/>
          <w:lang w:eastAsia="pl-PL"/>
        </w:rPr>
        <w:br/>
        <w:t>w tym zakresie.</w:t>
      </w:r>
    </w:p>
    <w:p w14:paraId="6166FC33" w14:textId="72885DE9" w:rsidR="002A169D" w:rsidRDefault="00A7336B" w:rsidP="004F718E">
      <w:pPr>
        <w:numPr>
          <w:ilvl w:val="0"/>
          <w:numId w:val="1"/>
        </w:numPr>
        <w:spacing w:after="240" w:line="300" w:lineRule="auto"/>
        <w:ind w:left="284" w:hanging="284"/>
        <w:jc w:val="both"/>
        <w:rPr>
          <w:rFonts w:ascii="Arial" w:eastAsia="Times New Roman" w:hAnsi="Arial" w:cs="Arial"/>
          <w:sz w:val="20"/>
          <w:szCs w:val="20"/>
          <w:lang w:eastAsia="pl-PL"/>
        </w:rPr>
      </w:pPr>
      <w:r w:rsidRPr="004F718E">
        <w:rPr>
          <w:rFonts w:ascii="Arial" w:eastAsia="Times New Roman" w:hAnsi="Arial" w:cs="Arial"/>
          <w:sz w:val="20"/>
          <w:szCs w:val="20"/>
          <w:lang w:eastAsia="pl-PL"/>
        </w:rPr>
        <w:t>Wykonaw</w:t>
      </w:r>
      <w:r w:rsidR="002A169D" w:rsidRPr="004F718E">
        <w:rPr>
          <w:rFonts w:ascii="Arial" w:eastAsia="Times New Roman" w:hAnsi="Arial" w:cs="Arial"/>
          <w:sz w:val="20"/>
          <w:szCs w:val="20"/>
          <w:lang w:eastAsia="pl-PL"/>
        </w:rPr>
        <w:t xml:space="preserve">ca w cenie oferty musi uwzględnić wszelkie niezbędne koszty wykonania </w:t>
      </w:r>
      <w:r w:rsidR="00D80F77" w:rsidRPr="004F718E">
        <w:rPr>
          <w:rFonts w:ascii="Arial" w:eastAsia="Times New Roman" w:hAnsi="Arial" w:cs="Arial"/>
          <w:sz w:val="20"/>
          <w:szCs w:val="20"/>
          <w:lang w:eastAsia="pl-PL"/>
        </w:rPr>
        <w:t>zamówienia.</w:t>
      </w:r>
    </w:p>
    <w:p w14:paraId="6FB5BDEA" w14:textId="34B4A2FF" w:rsidR="006B2F7F" w:rsidRPr="00E02EA2" w:rsidRDefault="006B2F7F" w:rsidP="00E02EA2">
      <w:pPr>
        <w:spacing w:before="120" w:after="120" w:line="276" w:lineRule="auto"/>
        <w:rPr>
          <w:rFonts w:ascii="Arial" w:eastAsia="Times New Roman" w:hAnsi="Arial" w:cs="Arial"/>
          <w:color w:val="4472C4" w:themeColor="accent1"/>
          <w:sz w:val="20"/>
          <w:szCs w:val="20"/>
          <w:lang w:eastAsia="pl-PL"/>
        </w:rPr>
      </w:pPr>
      <w:r w:rsidRPr="00E02EA2">
        <w:rPr>
          <w:rFonts w:ascii="Arial" w:eastAsia="Times New Roman" w:hAnsi="Arial" w:cs="Arial"/>
          <w:b/>
          <w:color w:val="4472C4" w:themeColor="accent1"/>
          <w:sz w:val="20"/>
          <w:szCs w:val="20"/>
          <w:lang w:eastAsia="pl-PL"/>
        </w:rPr>
        <w:lastRenderedPageBreak/>
        <w:t>ROZDZIAŁ XV</w:t>
      </w:r>
      <w:r w:rsidR="00694A83">
        <w:rPr>
          <w:rFonts w:ascii="Arial" w:eastAsia="Times New Roman" w:hAnsi="Arial" w:cs="Arial"/>
          <w:b/>
          <w:color w:val="4472C4" w:themeColor="accent1"/>
          <w:sz w:val="20"/>
          <w:szCs w:val="20"/>
          <w:lang w:eastAsia="pl-PL"/>
        </w:rPr>
        <w:t>I</w:t>
      </w:r>
      <w:r w:rsidRPr="00E02EA2">
        <w:rPr>
          <w:rFonts w:ascii="Arial" w:eastAsia="Times New Roman" w:hAnsi="Arial" w:cs="Arial"/>
          <w:b/>
          <w:color w:val="4472C4" w:themeColor="accent1"/>
          <w:sz w:val="20"/>
          <w:szCs w:val="20"/>
          <w:lang w:eastAsia="pl-PL"/>
        </w:rPr>
        <w:t xml:space="preserve"> —  </w:t>
      </w:r>
      <w:r w:rsidRPr="00E02EA2">
        <w:rPr>
          <w:rFonts w:ascii="Arial" w:eastAsia="Times New Roman" w:hAnsi="Arial" w:cs="Arial"/>
          <w:color w:val="4472C4" w:themeColor="accent1"/>
          <w:sz w:val="20"/>
          <w:szCs w:val="20"/>
          <w:lang w:eastAsia="pl-PL"/>
        </w:rPr>
        <w:t xml:space="preserve">OPIS KRYTERIÓW </w:t>
      </w:r>
    </w:p>
    <w:bookmarkEnd w:id="58"/>
    <w:p w14:paraId="068CAF32" w14:textId="65E7C2C2" w:rsidR="00A74A40" w:rsidRDefault="0010384F" w:rsidP="00027DB1">
      <w:pPr>
        <w:numPr>
          <w:ilvl w:val="2"/>
          <w:numId w:val="2"/>
        </w:numPr>
        <w:tabs>
          <w:tab w:val="clear" w:pos="2520"/>
          <w:tab w:val="num" w:pos="284"/>
        </w:tabs>
        <w:spacing w:before="120" w:after="120" w:line="276" w:lineRule="auto"/>
        <w:ind w:left="284" w:hanging="284"/>
        <w:jc w:val="both"/>
        <w:rPr>
          <w:rFonts w:ascii="Arial" w:eastAsia="Times New Roman" w:hAnsi="Arial" w:cs="Arial"/>
          <w:sz w:val="20"/>
          <w:szCs w:val="20"/>
          <w:lang w:eastAsia="pl-PL"/>
        </w:rPr>
      </w:pPr>
      <w:r>
        <w:rPr>
          <w:rFonts w:ascii="Arial" w:eastAsia="Times New Roman" w:hAnsi="Arial" w:cs="Arial"/>
          <w:sz w:val="20"/>
          <w:szCs w:val="20"/>
          <w:lang w:eastAsia="pl-PL"/>
        </w:rPr>
        <w:t>Zamawiający</w:t>
      </w:r>
      <w:r w:rsidR="007F453F">
        <w:rPr>
          <w:rFonts w:ascii="Arial" w:eastAsia="Times New Roman" w:hAnsi="Arial" w:cs="Arial"/>
          <w:sz w:val="20"/>
          <w:szCs w:val="20"/>
          <w:lang w:eastAsia="pl-PL"/>
        </w:rPr>
        <w:t xml:space="preserve"> </w:t>
      </w:r>
      <w:r>
        <w:rPr>
          <w:rFonts w:ascii="Arial" w:eastAsia="Times New Roman" w:hAnsi="Arial" w:cs="Arial"/>
          <w:sz w:val="20"/>
          <w:szCs w:val="20"/>
          <w:lang w:eastAsia="pl-PL"/>
        </w:rPr>
        <w:t>wybiera najkorzystniejszą ofertę na podstawie kryteriów oceny ofert</w:t>
      </w:r>
      <w:r w:rsidR="00D80F77">
        <w:rPr>
          <w:rFonts w:ascii="Arial" w:eastAsia="Times New Roman" w:hAnsi="Arial" w:cs="Arial"/>
          <w:sz w:val="20"/>
          <w:szCs w:val="20"/>
          <w:lang w:eastAsia="pl-PL"/>
        </w:rPr>
        <w:t xml:space="preserve"> zgodnie z </w:t>
      </w:r>
      <w:r w:rsidR="00D80F77" w:rsidRPr="00F465E8">
        <w:rPr>
          <w:rFonts w:ascii="Arial" w:hAnsi="Arial" w:cs="Arial"/>
          <w:bCs/>
        </w:rPr>
        <w:t>§</w:t>
      </w:r>
      <w:r w:rsidR="00D80F77">
        <w:rPr>
          <w:rFonts w:ascii="Arial" w:hAnsi="Arial" w:cs="Arial"/>
          <w:bCs/>
        </w:rPr>
        <w:t xml:space="preserve"> </w:t>
      </w:r>
      <w:r w:rsidR="00D80F77">
        <w:rPr>
          <w:rFonts w:ascii="Arial" w:eastAsia="Times New Roman" w:hAnsi="Arial" w:cs="Arial"/>
          <w:sz w:val="20"/>
          <w:szCs w:val="20"/>
          <w:lang w:eastAsia="pl-PL"/>
        </w:rPr>
        <w:t>39 ust 4 i ust.5 Regulaminu.</w:t>
      </w:r>
    </w:p>
    <w:p w14:paraId="7D3B7C22" w14:textId="77777777" w:rsidR="00557905" w:rsidRPr="00557905" w:rsidRDefault="00557905" w:rsidP="00557905">
      <w:pPr>
        <w:numPr>
          <w:ilvl w:val="2"/>
          <w:numId w:val="2"/>
        </w:numPr>
        <w:tabs>
          <w:tab w:val="clear" w:pos="2520"/>
          <w:tab w:val="num" w:pos="360"/>
        </w:tabs>
        <w:spacing w:after="120" w:line="276" w:lineRule="auto"/>
        <w:ind w:left="357" w:hanging="357"/>
        <w:jc w:val="both"/>
        <w:rPr>
          <w:rFonts w:ascii="Arial" w:eastAsia="Times New Roman" w:hAnsi="Arial" w:cs="Arial"/>
          <w:sz w:val="20"/>
          <w:szCs w:val="20"/>
          <w:lang w:eastAsia="pl-PL"/>
        </w:rPr>
      </w:pPr>
      <w:r w:rsidRPr="00557905">
        <w:rPr>
          <w:rFonts w:ascii="Arial" w:eastAsia="Times New Roman" w:hAnsi="Arial" w:cs="Arial"/>
          <w:sz w:val="20"/>
          <w:szCs w:val="20"/>
          <w:lang w:eastAsia="pl-PL"/>
        </w:rPr>
        <w:t>Zamawiający będzie oceniał tylko oferty ważne według kryteriów:</w:t>
      </w:r>
    </w:p>
    <w:p w14:paraId="6E16138B" w14:textId="77777777" w:rsidR="00557905" w:rsidRPr="00557905" w:rsidRDefault="00557905" w:rsidP="00AD51DF">
      <w:pPr>
        <w:numPr>
          <w:ilvl w:val="0"/>
          <w:numId w:val="95"/>
        </w:numPr>
        <w:suppressAutoHyphens/>
        <w:autoSpaceDN w:val="0"/>
        <w:spacing w:after="100" w:line="276" w:lineRule="auto"/>
        <w:ind w:left="426" w:hanging="284"/>
        <w:jc w:val="both"/>
        <w:textAlignment w:val="baseline"/>
        <w:rPr>
          <w:rFonts w:ascii="Arial" w:eastAsia="Times New Roman" w:hAnsi="Arial" w:cs="Arial"/>
          <w:position w:val="-12"/>
          <w:sz w:val="20"/>
          <w:szCs w:val="20"/>
          <w:lang w:eastAsia="pl-PL"/>
        </w:rPr>
      </w:pPr>
      <w:r w:rsidRPr="00557905">
        <w:rPr>
          <w:rFonts w:ascii="Arial" w:eastAsia="Times New Roman" w:hAnsi="Arial" w:cs="Arial"/>
          <w:b/>
          <w:position w:val="-12"/>
          <w:sz w:val="20"/>
          <w:szCs w:val="20"/>
          <w:lang w:eastAsia="pl-PL"/>
        </w:rPr>
        <w:t xml:space="preserve">CENA ROBÓT BUDOWLANYCH </w:t>
      </w:r>
      <w:r w:rsidRPr="00557905">
        <w:rPr>
          <w:rFonts w:ascii="Arial" w:eastAsia="Times New Roman" w:hAnsi="Arial" w:cs="Arial"/>
          <w:position w:val="-12"/>
          <w:sz w:val="20"/>
          <w:szCs w:val="20"/>
          <w:lang w:eastAsia="pl-PL"/>
        </w:rPr>
        <w:t xml:space="preserve">─ waga </w:t>
      </w:r>
      <w:r w:rsidRPr="00557905">
        <w:rPr>
          <w:rFonts w:ascii="Arial" w:eastAsia="Times New Roman" w:hAnsi="Arial" w:cs="Arial"/>
          <w:b/>
          <w:position w:val="-12"/>
          <w:sz w:val="20"/>
          <w:szCs w:val="20"/>
          <w:lang w:eastAsia="pl-PL"/>
        </w:rPr>
        <w:t>70%</w:t>
      </w:r>
      <w:r w:rsidRPr="00557905">
        <w:rPr>
          <w:rFonts w:ascii="Arial" w:eastAsia="Times New Roman" w:hAnsi="Arial" w:cs="Arial"/>
          <w:position w:val="-12"/>
          <w:sz w:val="20"/>
          <w:szCs w:val="20"/>
          <w:lang w:eastAsia="pl-PL"/>
        </w:rPr>
        <w:t xml:space="preserve"> </w:t>
      </w:r>
    </w:p>
    <w:p w14:paraId="5FF8AA9D" w14:textId="77777777" w:rsidR="00557905" w:rsidRPr="00557905" w:rsidRDefault="00557905" w:rsidP="00557905">
      <w:pPr>
        <w:suppressAutoHyphens/>
        <w:autoSpaceDN w:val="0"/>
        <w:spacing w:after="120" w:line="276" w:lineRule="auto"/>
        <w:ind w:left="567"/>
        <w:textAlignment w:val="baseline"/>
        <w:rPr>
          <w:rFonts w:ascii="Arial" w:eastAsia="Times New Roman" w:hAnsi="Arial" w:cs="Arial"/>
          <w:sz w:val="20"/>
          <w:szCs w:val="20"/>
          <w:lang w:eastAsia="pl-PL"/>
        </w:rPr>
      </w:pPr>
      <w:r w:rsidRPr="00557905">
        <w:rPr>
          <w:rFonts w:ascii="Arial" w:eastAsia="Times New Roman" w:hAnsi="Arial" w:cs="Arial"/>
          <w:sz w:val="20"/>
          <w:szCs w:val="20"/>
          <w:lang w:eastAsia="pl-PL"/>
        </w:rPr>
        <w:t>Do wyliczenia punktacji zastosowana zostanie cena robót budowlanych.</w:t>
      </w:r>
    </w:p>
    <w:p w14:paraId="61B63142" w14:textId="77777777" w:rsidR="00557905" w:rsidRPr="00557905" w:rsidRDefault="00557905" w:rsidP="00557905">
      <w:pPr>
        <w:suppressAutoHyphens/>
        <w:autoSpaceDN w:val="0"/>
        <w:spacing w:after="120" w:line="276" w:lineRule="auto"/>
        <w:ind w:left="567"/>
        <w:textAlignment w:val="baseline"/>
        <w:rPr>
          <w:rFonts w:ascii="Arial" w:eastAsia="Times New Roman" w:hAnsi="Arial" w:cs="Arial"/>
          <w:sz w:val="20"/>
          <w:szCs w:val="20"/>
          <w:lang w:eastAsia="pl-PL"/>
        </w:rPr>
      </w:pPr>
      <w:r w:rsidRPr="00557905">
        <w:rPr>
          <w:rFonts w:ascii="Arial" w:eastAsia="Times New Roman" w:hAnsi="Arial" w:cs="Arial"/>
          <w:sz w:val="20"/>
          <w:szCs w:val="20"/>
          <w:lang w:eastAsia="pl-PL"/>
        </w:rPr>
        <w:t>Punktacja będzie wyliczona wg poniższego wzoru:</w:t>
      </w:r>
    </w:p>
    <w:p w14:paraId="258CA438" w14:textId="77777777" w:rsidR="00557905" w:rsidRPr="00557905" w:rsidRDefault="00557905" w:rsidP="00557905">
      <w:pPr>
        <w:suppressAutoHyphens/>
        <w:autoSpaceDN w:val="0"/>
        <w:spacing w:after="120" w:line="276" w:lineRule="auto"/>
        <w:ind w:left="567"/>
        <w:jc w:val="center"/>
        <w:textAlignment w:val="baseline"/>
        <w:rPr>
          <w:rFonts w:ascii="Arial" w:eastAsia="Times New Roman" w:hAnsi="Arial" w:cs="Arial"/>
          <w:b/>
          <w:bCs/>
          <w:sz w:val="20"/>
          <w:szCs w:val="20"/>
          <w:lang w:val="en-US" w:eastAsia="pl-PL"/>
        </w:rPr>
      </w:pPr>
      <w:r w:rsidRPr="00557905">
        <w:rPr>
          <w:rFonts w:ascii="Arial" w:eastAsia="Times New Roman" w:hAnsi="Arial" w:cs="Arial"/>
          <w:b/>
          <w:bCs/>
          <w:sz w:val="20"/>
          <w:szCs w:val="20"/>
          <w:lang w:val="en-US" w:eastAsia="pl-PL"/>
        </w:rPr>
        <w:t>C</w:t>
      </w:r>
      <w:r w:rsidRPr="00557905">
        <w:rPr>
          <w:rFonts w:ascii="Arial" w:eastAsia="Times New Roman" w:hAnsi="Arial" w:cs="Arial"/>
          <w:b/>
          <w:bCs/>
          <w:sz w:val="20"/>
          <w:szCs w:val="20"/>
          <w:vertAlign w:val="subscript"/>
          <w:lang w:val="en-US" w:eastAsia="pl-PL"/>
        </w:rPr>
        <w:t>RB</w:t>
      </w:r>
      <w:r w:rsidRPr="00557905">
        <w:rPr>
          <w:rFonts w:ascii="Arial" w:eastAsia="Times New Roman" w:hAnsi="Arial" w:cs="Arial"/>
          <w:b/>
          <w:bCs/>
          <w:sz w:val="20"/>
          <w:szCs w:val="20"/>
          <w:lang w:val="en-US" w:eastAsia="pl-PL"/>
        </w:rPr>
        <w:t xml:space="preserve"> = [Cn / Cof] x 70% x 100 pkt.</w:t>
      </w:r>
    </w:p>
    <w:p w14:paraId="1F84B9C2" w14:textId="77777777" w:rsidR="00557905" w:rsidRPr="00557905" w:rsidRDefault="00557905" w:rsidP="00557905">
      <w:pPr>
        <w:suppressAutoHyphens/>
        <w:autoSpaceDN w:val="0"/>
        <w:spacing w:after="120" w:line="276" w:lineRule="auto"/>
        <w:ind w:left="567"/>
        <w:textAlignment w:val="baseline"/>
        <w:rPr>
          <w:rFonts w:ascii="Arial" w:eastAsia="Times New Roman" w:hAnsi="Arial" w:cs="Arial"/>
          <w:sz w:val="20"/>
          <w:szCs w:val="20"/>
          <w:lang w:eastAsia="pl-PL"/>
        </w:rPr>
      </w:pPr>
      <w:r w:rsidRPr="00557905">
        <w:rPr>
          <w:rFonts w:ascii="Arial" w:eastAsia="Times New Roman" w:hAnsi="Arial" w:cs="Arial"/>
          <w:sz w:val="20"/>
          <w:szCs w:val="20"/>
          <w:lang w:eastAsia="pl-PL"/>
        </w:rPr>
        <w:t>gdzie:</w:t>
      </w:r>
    </w:p>
    <w:p w14:paraId="41D710E8" w14:textId="77777777" w:rsidR="00557905" w:rsidRPr="00557905" w:rsidRDefault="00557905" w:rsidP="00557905">
      <w:pPr>
        <w:suppressAutoHyphens/>
        <w:autoSpaceDN w:val="0"/>
        <w:spacing w:after="120" w:line="276" w:lineRule="auto"/>
        <w:ind w:left="567"/>
        <w:textAlignment w:val="baseline"/>
        <w:rPr>
          <w:rFonts w:ascii="Arial" w:eastAsia="Times New Roman" w:hAnsi="Arial" w:cs="Arial"/>
          <w:sz w:val="20"/>
          <w:szCs w:val="20"/>
          <w:lang w:eastAsia="pl-PL"/>
        </w:rPr>
      </w:pPr>
      <w:r w:rsidRPr="00557905">
        <w:rPr>
          <w:rFonts w:ascii="Arial" w:eastAsia="Times New Roman" w:hAnsi="Arial" w:cs="Arial"/>
          <w:sz w:val="20"/>
          <w:szCs w:val="20"/>
          <w:lang w:eastAsia="pl-PL"/>
        </w:rPr>
        <w:t>C</w:t>
      </w:r>
      <w:r w:rsidRPr="00557905">
        <w:rPr>
          <w:rFonts w:ascii="Arial" w:eastAsia="Times New Roman" w:hAnsi="Arial" w:cs="Arial"/>
          <w:sz w:val="20"/>
          <w:szCs w:val="20"/>
          <w:vertAlign w:val="subscript"/>
          <w:lang w:eastAsia="pl-PL"/>
        </w:rPr>
        <w:t>RB</w:t>
      </w:r>
      <w:r w:rsidRPr="00557905">
        <w:rPr>
          <w:rFonts w:ascii="Arial" w:eastAsia="Times New Roman" w:hAnsi="Arial" w:cs="Arial"/>
          <w:sz w:val="20"/>
          <w:szCs w:val="20"/>
          <w:lang w:eastAsia="pl-PL"/>
        </w:rPr>
        <w:t xml:space="preserve"> – cena robot budowlanych [zł]</w:t>
      </w:r>
    </w:p>
    <w:p w14:paraId="72B06E6B" w14:textId="77777777" w:rsidR="00557905" w:rsidRPr="00557905" w:rsidRDefault="00557905" w:rsidP="00557905">
      <w:pPr>
        <w:suppressAutoHyphens/>
        <w:autoSpaceDN w:val="0"/>
        <w:spacing w:after="120" w:line="276" w:lineRule="auto"/>
        <w:ind w:left="567"/>
        <w:textAlignment w:val="baseline"/>
        <w:rPr>
          <w:rFonts w:ascii="Arial" w:eastAsia="Times New Roman" w:hAnsi="Arial" w:cs="Arial"/>
          <w:sz w:val="20"/>
          <w:szCs w:val="20"/>
          <w:lang w:eastAsia="pl-PL"/>
        </w:rPr>
      </w:pPr>
      <w:r w:rsidRPr="00557905">
        <w:rPr>
          <w:rFonts w:ascii="Arial" w:eastAsia="Times New Roman" w:hAnsi="Arial" w:cs="Arial"/>
          <w:sz w:val="20"/>
          <w:szCs w:val="20"/>
          <w:lang w:eastAsia="pl-PL"/>
        </w:rPr>
        <w:t>Cn - najniższa cena brutto spośród wszystkich ofert [zł]</w:t>
      </w:r>
    </w:p>
    <w:p w14:paraId="7588EC6A" w14:textId="77777777" w:rsidR="00557905" w:rsidRPr="00557905" w:rsidRDefault="00557905" w:rsidP="00557905">
      <w:pPr>
        <w:suppressAutoHyphens/>
        <w:autoSpaceDN w:val="0"/>
        <w:spacing w:after="120" w:line="276" w:lineRule="auto"/>
        <w:ind w:left="567"/>
        <w:textAlignment w:val="baseline"/>
        <w:rPr>
          <w:rFonts w:ascii="Arial" w:eastAsia="Times New Roman" w:hAnsi="Arial" w:cs="Arial"/>
          <w:sz w:val="20"/>
          <w:szCs w:val="20"/>
          <w:lang w:eastAsia="pl-PL"/>
        </w:rPr>
      </w:pPr>
      <w:r w:rsidRPr="00557905">
        <w:rPr>
          <w:rFonts w:ascii="Arial" w:eastAsia="Times New Roman" w:hAnsi="Arial" w:cs="Arial"/>
          <w:sz w:val="20"/>
          <w:szCs w:val="20"/>
          <w:lang w:eastAsia="pl-PL"/>
        </w:rPr>
        <w:t>Cof - cena brutto badanej oferty [zł]</w:t>
      </w:r>
    </w:p>
    <w:p w14:paraId="20E28DEE" w14:textId="77777777" w:rsidR="00557905" w:rsidRDefault="00557905" w:rsidP="00557905">
      <w:pPr>
        <w:suppressAutoHyphens/>
        <w:autoSpaceDN w:val="0"/>
        <w:spacing w:after="120" w:line="276" w:lineRule="auto"/>
        <w:ind w:left="567"/>
        <w:jc w:val="both"/>
        <w:textAlignment w:val="baseline"/>
        <w:rPr>
          <w:rFonts w:ascii="Arial" w:eastAsia="Times New Roman" w:hAnsi="Arial" w:cs="Arial"/>
          <w:sz w:val="20"/>
          <w:szCs w:val="20"/>
          <w:lang w:eastAsia="pl-PL"/>
        </w:rPr>
      </w:pPr>
      <w:r w:rsidRPr="00557905">
        <w:rPr>
          <w:rFonts w:ascii="Arial" w:eastAsia="Times New Roman" w:hAnsi="Arial" w:cs="Arial"/>
          <w:sz w:val="20"/>
          <w:szCs w:val="20"/>
          <w:lang w:eastAsia="pl-PL"/>
        </w:rPr>
        <w:t xml:space="preserve">Zaokrąglenia liczb z dokładnością do drugiego miejsca po przecinku odbywać się będą zgodnie </w:t>
      </w:r>
      <w:r w:rsidRPr="00557905">
        <w:rPr>
          <w:rFonts w:ascii="Arial" w:eastAsia="Times New Roman" w:hAnsi="Arial" w:cs="Arial"/>
          <w:sz w:val="20"/>
          <w:szCs w:val="20"/>
          <w:lang w:eastAsia="pl-PL"/>
        </w:rPr>
        <w:br/>
        <w:t>z zasadami matematyki. W przypadku uzyskania identycznej ilości punktów decydować będą kolejne miejsca po przecinku.</w:t>
      </w:r>
    </w:p>
    <w:p w14:paraId="02783541" w14:textId="77777777" w:rsidR="00557905" w:rsidRPr="00557905" w:rsidRDefault="00557905" w:rsidP="00557905">
      <w:pPr>
        <w:suppressAutoHyphens/>
        <w:autoSpaceDN w:val="0"/>
        <w:spacing w:after="120" w:line="276" w:lineRule="auto"/>
        <w:ind w:left="567"/>
        <w:jc w:val="both"/>
        <w:textAlignment w:val="baseline"/>
        <w:rPr>
          <w:rFonts w:ascii="Arial" w:eastAsia="Times New Roman" w:hAnsi="Arial" w:cs="Arial"/>
          <w:sz w:val="20"/>
          <w:szCs w:val="20"/>
          <w:lang w:eastAsia="pl-PL"/>
        </w:rPr>
      </w:pPr>
    </w:p>
    <w:p w14:paraId="3BF6B4D5" w14:textId="77777777" w:rsidR="00D53FBF" w:rsidRDefault="00D53FBF" w:rsidP="00557905">
      <w:pPr>
        <w:suppressAutoHyphens/>
        <w:autoSpaceDN w:val="0"/>
        <w:spacing w:after="120" w:line="276" w:lineRule="auto"/>
        <w:ind w:left="284"/>
        <w:textAlignment w:val="baseline"/>
        <w:rPr>
          <w:rFonts w:ascii="Arial" w:eastAsia="Times New Roman" w:hAnsi="Arial" w:cs="Arial"/>
          <w:b/>
          <w:bCs/>
          <w:sz w:val="20"/>
          <w:szCs w:val="20"/>
          <w:lang w:eastAsia="pl-PL"/>
        </w:rPr>
      </w:pPr>
    </w:p>
    <w:p w14:paraId="2E6B9AD6" w14:textId="5AE2702F" w:rsidR="00557905" w:rsidRPr="00557905" w:rsidRDefault="00557905" w:rsidP="00557905">
      <w:pPr>
        <w:suppressAutoHyphens/>
        <w:autoSpaceDN w:val="0"/>
        <w:spacing w:after="120" w:line="276" w:lineRule="auto"/>
        <w:ind w:left="284"/>
        <w:textAlignment w:val="baseline"/>
        <w:rPr>
          <w:rFonts w:ascii="Arial" w:eastAsia="Times New Roman" w:hAnsi="Arial" w:cs="Arial"/>
          <w:b/>
          <w:bCs/>
          <w:sz w:val="20"/>
          <w:szCs w:val="20"/>
          <w:lang w:eastAsia="pl-PL"/>
        </w:rPr>
      </w:pPr>
      <w:r w:rsidRPr="00557905">
        <w:rPr>
          <w:rFonts w:ascii="Arial" w:eastAsia="Times New Roman" w:hAnsi="Arial" w:cs="Arial"/>
          <w:b/>
          <w:bCs/>
          <w:sz w:val="20"/>
          <w:szCs w:val="20"/>
          <w:lang w:eastAsia="pl-PL"/>
        </w:rPr>
        <w:t>2) CENA SERWISU URZĄDZEŃ W OKRESIE GWARANCJI ─ waga 30%</w:t>
      </w:r>
    </w:p>
    <w:p w14:paraId="711FC022" w14:textId="77777777" w:rsidR="00557905" w:rsidRPr="00557905" w:rsidRDefault="00557905" w:rsidP="00557905">
      <w:pPr>
        <w:suppressAutoHyphens/>
        <w:autoSpaceDN w:val="0"/>
        <w:spacing w:after="120" w:line="276" w:lineRule="auto"/>
        <w:ind w:left="567"/>
        <w:textAlignment w:val="baseline"/>
        <w:rPr>
          <w:rFonts w:ascii="Arial" w:eastAsia="Times New Roman" w:hAnsi="Arial" w:cs="Arial"/>
          <w:sz w:val="20"/>
          <w:szCs w:val="20"/>
          <w:lang w:eastAsia="pl-PL"/>
        </w:rPr>
      </w:pPr>
      <w:r w:rsidRPr="00557905">
        <w:rPr>
          <w:rFonts w:ascii="Arial" w:eastAsia="Times New Roman" w:hAnsi="Arial" w:cs="Arial"/>
          <w:sz w:val="20"/>
          <w:szCs w:val="20"/>
          <w:lang w:eastAsia="pl-PL"/>
        </w:rPr>
        <w:t>Do wyceny należy przyjąć serwis w okresie gwarancji następujących urządzeń:</w:t>
      </w:r>
    </w:p>
    <w:p w14:paraId="6A1AC1A0" w14:textId="77777777" w:rsidR="00557905" w:rsidRPr="00557905" w:rsidRDefault="00557905" w:rsidP="00AD51DF">
      <w:pPr>
        <w:numPr>
          <w:ilvl w:val="0"/>
          <w:numId w:val="96"/>
        </w:numPr>
        <w:suppressAutoHyphens/>
        <w:autoSpaceDN w:val="0"/>
        <w:spacing w:after="120" w:line="276" w:lineRule="auto"/>
        <w:ind w:left="993" w:hanging="284"/>
        <w:textAlignment w:val="baseline"/>
        <w:rPr>
          <w:rFonts w:ascii="Arial" w:eastAsia="Times New Roman" w:hAnsi="Arial" w:cs="Arial"/>
          <w:sz w:val="20"/>
          <w:szCs w:val="20"/>
          <w:lang w:eastAsia="pl-PL"/>
        </w:rPr>
      </w:pPr>
      <w:r w:rsidRPr="00557905">
        <w:rPr>
          <w:rFonts w:ascii="Arial" w:eastAsia="Times New Roman" w:hAnsi="Arial" w:cs="Arial"/>
          <w:sz w:val="20"/>
          <w:szCs w:val="20"/>
          <w:lang w:eastAsia="pl-PL"/>
        </w:rPr>
        <w:t>jednostka kogeneracyjna (czas pracy 8 500h/rok),</w:t>
      </w:r>
    </w:p>
    <w:p w14:paraId="1F82F8E9" w14:textId="77777777" w:rsidR="00557905" w:rsidRPr="00557905" w:rsidRDefault="00557905" w:rsidP="00AD51DF">
      <w:pPr>
        <w:numPr>
          <w:ilvl w:val="0"/>
          <w:numId w:val="96"/>
        </w:numPr>
        <w:suppressAutoHyphens/>
        <w:autoSpaceDN w:val="0"/>
        <w:spacing w:after="120" w:line="276" w:lineRule="auto"/>
        <w:ind w:left="993" w:hanging="284"/>
        <w:textAlignment w:val="baseline"/>
        <w:rPr>
          <w:rFonts w:ascii="Arial" w:eastAsia="Times New Roman" w:hAnsi="Arial" w:cs="Arial"/>
          <w:sz w:val="20"/>
          <w:szCs w:val="20"/>
          <w:lang w:eastAsia="pl-PL"/>
        </w:rPr>
      </w:pPr>
      <w:r w:rsidRPr="00557905">
        <w:rPr>
          <w:rFonts w:ascii="Arial" w:eastAsia="Times New Roman" w:hAnsi="Arial" w:cs="Arial"/>
          <w:sz w:val="20"/>
          <w:szCs w:val="20"/>
          <w:lang w:eastAsia="pl-PL"/>
        </w:rPr>
        <w:t>układ osuszania biogazu (moduł osuszający i schładzający),</w:t>
      </w:r>
    </w:p>
    <w:p w14:paraId="7E93B7B1" w14:textId="77777777" w:rsidR="00557905" w:rsidRPr="00557905" w:rsidRDefault="00557905" w:rsidP="00AD51DF">
      <w:pPr>
        <w:numPr>
          <w:ilvl w:val="0"/>
          <w:numId w:val="96"/>
        </w:numPr>
        <w:suppressAutoHyphens/>
        <w:autoSpaceDN w:val="0"/>
        <w:spacing w:after="120" w:line="276" w:lineRule="auto"/>
        <w:ind w:left="993" w:hanging="284"/>
        <w:textAlignment w:val="baseline"/>
        <w:rPr>
          <w:rFonts w:ascii="Arial" w:eastAsia="Times New Roman" w:hAnsi="Arial" w:cs="Arial"/>
          <w:sz w:val="20"/>
          <w:szCs w:val="20"/>
          <w:lang w:eastAsia="pl-PL"/>
        </w:rPr>
      </w:pPr>
      <w:r w:rsidRPr="00557905">
        <w:rPr>
          <w:rFonts w:ascii="Arial" w:eastAsia="Times New Roman" w:hAnsi="Arial" w:cs="Arial"/>
          <w:sz w:val="20"/>
          <w:szCs w:val="20"/>
          <w:lang w:eastAsia="pl-PL"/>
        </w:rPr>
        <w:t>dmuchawa biogazu,</w:t>
      </w:r>
    </w:p>
    <w:p w14:paraId="03FAF239" w14:textId="77777777" w:rsidR="00557905" w:rsidRPr="00557905" w:rsidRDefault="00557905" w:rsidP="00AD51DF">
      <w:pPr>
        <w:numPr>
          <w:ilvl w:val="0"/>
          <w:numId w:val="96"/>
        </w:numPr>
        <w:suppressAutoHyphens/>
        <w:autoSpaceDN w:val="0"/>
        <w:spacing w:after="120" w:line="276" w:lineRule="auto"/>
        <w:ind w:left="993" w:hanging="284"/>
        <w:textAlignment w:val="baseline"/>
        <w:rPr>
          <w:rFonts w:ascii="Arial" w:eastAsia="Times New Roman" w:hAnsi="Arial" w:cs="Arial"/>
          <w:sz w:val="20"/>
          <w:szCs w:val="20"/>
          <w:lang w:eastAsia="pl-PL"/>
        </w:rPr>
      </w:pPr>
      <w:r w:rsidRPr="00557905">
        <w:rPr>
          <w:rFonts w:ascii="Arial" w:eastAsia="Times New Roman" w:hAnsi="Arial" w:cs="Arial"/>
          <w:sz w:val="20"/>
          <w:szCs w:val="20"/>
          <w:lang w:eastAsia="pl-PL"/>
        </w:rPr>
        <w:t>odwadniacz biogazu,</w:t>
      </w:r>
    </w:p>
    <w:p w14:paraId="4D2B1DFE" w14:textId="77777777" w:rsidR="00557905" w:rsidRPr="00557905" w:rsidRDefault="00557905" w:rsidP="00AD51DF">
      <w:pPr>
        <w:numPr>
          <w:ilvl w:val="0"/>
          <w:numId w:val="96"/>
        </w:numPr>
        <w:suppressAutoHyphens/>
        <w:autoSpaceDN w:val="0"/>
        <w:spacing w:after="120" w:line="276" w:lineRule="auto"/>
        <w:ind w:left="993" w:hanging="284"/>
        <w:textAlignment w:val="baseline"/>
        <w:rPr>
          <w:rFonts w:ascii="Arial" w:eastAsia="Times New Roman" w:hAnsi="Arial" w:cs="Arial"/>
          <w:sz w:val="20"/>
          <w:szCs w:val="20"/>
          <w:lang w:eastAsia="pl-PL"/>
        </w:rPr>
      </w:pPr>
      <w:r w:rsidRPr="00557905">
        <w:rPr>
          <w:rFonts w:ascii="Arial" w:eastAsia="Times New Roman" w:hAnsi="Arial" w:cs="Arial"/>
          <w:sz w:val="20"/>
          <w:szCs w:val="20"/>
          <w:lang w:eastAsia="pl-PL"/>
        </w:rPr>
        <w:t>agregat chłodzący wraz z badaniem szczelności i wpisem do CRO,</w:t>
      </w:r>
    </w:p>
    <w:p w14:paraId="0A2A7657" w14:textId="77777777" w:rsidR="00557905" w:rsidRPr="00557905" w:rsidRDefault="00557905" w:rsidP="00AD51DF">
      <w:pPr>
        <w:numPr>
          <w:ilvl w:val="0"/>
          <w:numId w:val="96"/>
        </w:numPr>
        <w:suppressAutoHyphens/>
        <w:autoSpaceDN w:val="0"/>
        <w:spacing w:after="120" w:line="276" w:lineRule="auto"/>
        <w:ind w:left="993" w:hanging="284"/>
        <w:textAlignment w:val="baseline"/>
        <w:rPr>
          <w:rFonts w:ascii="Arial" w:eastAsia="Times New Roman" w:hAnsi="Arial" w:cs="Arial"/>
          <w:sz w:val="20"/>
          <w:szCs w:val="20"/>
          <w:lang w:eastAsia="pl-PL"/>
        </w:rPr>
      </w:pPr>
      <w:r w:rsidRPr="00557905">
        <w:rPr>
          <w:rFonts w:ascii="Arial" w:eastAsia="Times New Roman" w:hAnsi="Arial" w:cs="Arial"/>
          <w:sz w:val="20"/>
          <w:szCs w:val="20"/>
          <w:lang w:eastAsia="pl-PL"/>
        </w:rPr>
        <w:t>analizator biogazu,</w:t>
      </w:r>
    </w:p>
    <w:p w14:paraId="1A0A8BA6" w14:textId="77777777" w:rsidR="00557905" w:rsidRPr="00557905" w:rsidRDefault="00557905" w:rsidP="00AD51DF">
      <w:pPr>
        <w:numPr>
          <w:ilvl w:val="0"/>
          <w:numId w:val="96"/>
        </w:numPr>
        <w:suppressAutoHyphens/>
        <w:autoSpaceDN w:val="0"/>
        <w:spacing w:after="120" w:line="276" w:lineRule="auto"/>
        <w:ind w:left="993" w:hanging="284"/>
        <w:textAlignment w:val="baseline"/>
        <w:rPr>
          <w:rFonts w:ascii="Arial" w:eastAsia="Times New Roman" w:hAnsi="Arial" w:cs="Arial"/>
          <w:sz w:val="20"/>
          <w:szCs w:val="20"/>
          <w:lang w:eastAsia="pl-PL"/>
        </w:rPr>
      </w:pPr>
      <w:r w:rsidRPr="00557905">
        <w:rPr>
          <w:rFonts w:ascii="Arial" w:eastAsia="Times New Roman" w:hAnsi="Arial" w:cs="Arial"/>
          <w:sz w:val="20"/>
          <w:szCs w:val="20"/>
          <w:lang w:eastAsia="pl-PL"/>
        </w:rPr>
        <w:t>gazomierz turbinowy;</w:t>
      </w:r>
    </w:p>
    <w:p w14:paraId="219C20F2" w14:textId="77777777" w:rsidR="00557905" w:rsidRPr="00557905" w:rsidRDefault="00557905" w:rsidP="00557905">
      <w:pPr>
        <w:suppressAutoHyphens/>
        <w:autoSpaceDN w:val="0"/>
        <w:spacing w:after="120" w:line="276" w:lineRule="auto"/>
        <w:ind w:left="284"/>
        <w:textAlignment w:val="baseline"/>
        <w:rPr>
          <w:rFonts w:ascii="Arial" w:eastAsia="Times New Roman" w:hAnsi="Arial" w:cs="Arial"/>
          <w:sz w:val="20"/>
          <w:szCs w:val="20"/>
          <w:lang w:eastAsia="pl-PL"/>
        </w:rPr>
      </w:pPr>
      <w:r w:rsidRPr="00557905">
        <w:rPr>
          <w:rFonts w:ascii="Arial" w:eastAsia="Times New Roman" w:hAnsi="Arial" w:cs="Arial"/>
          <w:sz w:val="20"/>
          <w:szCs w:val="20"/>
          <w:lang w:eastAsia="pl-PL"/>
        </w:rPr>
        <w:t>Do wyliczenia punktacji zastosowana zostanie całkowita cena serwisu urządzeń w okresie obowiązywania gwarancji zgodnie z gwarancją producenta.</w:t>
      </w:r>
    </w:p>
    <w:p w14:paraId="7DA89BE2" w14:textId="77777777" w:rsidR="00557905" w:rsidRPr="00557905" w:rsidRDefault="00557905" w:rsidP="00557905">
      <w:pPr>
        <w:suppressAutoHyphens/>
        <w:autoSpaceDN w:val="0"/>
        <w:spacing w:after="120" w:line="276" w:lineRule="auto"/>
        <w:ind w:left="284"/>
        <w:textAlignment w:val="baseline"/>
        <w:rPr>
          <w:rFonts w:ascii="Arial" w:eastAsia="Times New Roman" w:hAnsi="Arial" w:cs="Arial"/>
          <w:sz w:val="20"/>
          <w:szCs w:val="20"/>
          <w:lang w:eastAsia="pl-PL"/>
        </w:rPr>
      </w:pPr>
      <w:r w:rsidRPr="00557905">
        <w:rPr>
          <w:rFonts w:ascii="Arial" w:eastAsia="Times New Roman" w:hAnsi="Arial" w:cs="Arial"/>
          <w:sz w:val="20"/>
          <w:szCs w:val="20"/>
          <w:lang w:eastAsia="pl-PL"/>
        </w:rPr>
        <w:t>Punktacja będzie wyliczona wg poniższego wzoru:</w:t>
      </w:r>
    </w:p>
    <w:p w14:paraId="4871213E" w14:textId="77777777" w:rsidR="00557905" w:rsidRPr="00557905" w:rsidRDefault="00557905" w:rsidP="00557905">
      <w:pPr>
        <w:suppressAutoHyphens/>
        <w:autoSpaceDN w:val="0"/>
        <w:spacing w:after="120" w:line="276" w:lineRule="auto"/>
        <w:ind w:left="567"/>
        <w:jc w:val="center"/>
        <w:textAlignment w:val="baseline"/>
        <w:rPr>
          <w:rFonts w:ascii="Arial" w:eastAsia="Times New Roman" w:hAnsi="Arial" w:cs="Arial"/>
          <w:b/>
          <w:bCs/>
          <w:sz w:val="20"/>
          <w:szCs w:val="20"/>
          <w:lang w:val="en-US" w:eastAsia="pl-PL"/>
        </w:rPr>
      </w:pPr>
      <w:r w:rsidRPr="00557905">
        <w:rPr>
          <w:rFonts w:ascii="Arial" w:eastAsia="Times New Roman" w:hAnsi="Arial" w:cs="Arial"/>
          <w:b/>
          <w:bCs/>
          <w:sz w:val="20"/>
          <w:szCs w:val="20"/>
          <w:lang w:val="en-US" w:eastAsia="pl-PL"/>
        </w:rPr>
        <w:t>C</w:t>
      </w:r>
      <w:r w:rsidRPr="00557905">
        <w:rPr>
          <w:rFonts w:ascii="Arial" w:eastAsia="Times New Roman" w:hAnsi="Arial" w:cs="Arial"/>
          <w:b/>
          <w:bCs/>
          <w:sz w:val="20"/>
          <w:szCs w:val="20"/>
          <w:vertAlign w:val="subscript"/>
          <w:lang w:val="en-US" w:eastAsia="pl-PL"/>
        </w:rPr>
        <w:t>S</w:t>
      </w:r>
      <w:r w:rsidRPr="00557905">
        <w:rPr>
          <w:rFonts w:ascii="Arial" w:eastAsia="Times New Roman" w:hAnsi="Arial" w:cs="Arial"/>
          <w:b/>
          <w:bCs/>
          <w:sz w:val="20"/>
          <w:szCs w:val="20"/>
          <w:lang w:val="en-US" w:eastAsia="pl-PL"/>
        </w:rPr>
        <w:t xml:space="preserve"> = [CSn /CSof] x 30% x 100 pkt.</w:t>
      </w:r>
    </w:p>
    <w:p w14:paraId="37150FFB" w14:textId="77777777" w:rsidR="00557905" w:rsidRPr="00557905" w:rsidRDefault="00557905" w:rsidP="00557905">
      <w:pPr>
        <w:suppressAutoHyphens/>
        <w:autoSpaceDN w:val="0"/>
        <w:spacing w:after="120" w:line="276" w:lineRule="auto"/>
        <w:ind w:left="284"/>
        <w:textAlignment w:val="baseline"/>
        <w:rPr>
          <w:rFonts w:ascii="Arial" w:eastAsia="Times New Roman" w:hAnsi="Arial" w:cs="Arial"/>
          <w:sz w:val="20"/>
          <w:szCs w:val="20"/>
          <w:lang w:eastAsia="pl-PL"/>
        </w:rPr>
      </w:pPr>
      <w:r w:rsidRPr="00557905">
        <w:rPr>
          <w:rFonts w:ascii="Arial" w:eastAsia="Times New Roman" w:hAnsi="Arial" w:cs="Arial"/>
          <w:sz w:val="20"/>
          <w:szCs w:val="20"/>
          <w:lang w:eastAsia="pl-PL"/>
        </w:rPr>
        <w:t>gdzie:</w:t>
      </w:r>
    </w:p>
    <w:p w14:paraId="3E12DC76" w14:textId="77777777" w:rsidR="00557905" w:rsidRPr="00557905" w:rsidRDefault="00557905" w:rsidP="00557905">
      <w:pPr>
        <w:suppressAutoHyphens/>
        <w:autoSpaceDN w:val="0"/>
        <w:spacing w:after="120" w:line="276" w:lineRule="auto"/>
        <w:ind w:left="284"/>
        <w:textAlignment w:val="baseline"/>
        <w:rPr>
          <w:rFonts w:ascii="Arial" w:eastAsia="Times New Roman" w:hAnsi="Arial" w:cs="Arial"/>
          <w:sz w:val="20"/>
          <w:szCs w:val="20"/>
          <w:lang w:eastAsia="pl-PL"/>
        </w:rPr>
      </w:pPr>
      <w:r w:rsidRPr="00557905">
        <w:rPr>
          <w:rFonts w:ascii="Arial" w:eastAsia="Times New Roman" w:hAnsi="Arial" w:cs="Arial"/>
          <w:sz w:val="20"/>
          <w:szCs w:val="20"/>
          <w:lang w:eastAsia="pl-PL"/>
        </w:rPr>
        <w:t>Cs – całkowita cena serwisu [zł]</w:t>
      </w:r>
    </w:p>
    <w:p w14:paraId="74A07142" w14:textId="77777777" w:rsidR="00557905" w:rsidRPr="00557905" w:rsidRDefault="00557905" w:rsidP="00557905">
      <w:pPr>
        <w:suppressAutoHyphens/>
        <w:autoSpaceDN w:val="0"/>
        <w:spacing w:after="120" w:line="276" w:lineRule="auto"/>
        <w:ind w:left="284"/>
        <w:textAlignment w:val="baseline"/>
        <w:rPr>
          <w:rFonts w:ascii="Arial" w:eastAsia="Times New Roman" w:hAnsi="Arial" w:cs="Arial"/>
          <w:sz w:val="20"/>
          <w:szCs w:val="20"/>
          <w:lang w:eastAsia="pl-PL"/>
        </w:rPr>
      </w:pPr>
      <w:r w:rsidRPr="00557905">
        <w:rPr>
          <w:rFonts w:ascii="Arial" w:eastAsia="Times New Roman" w:hAnsi="Arial" w:cs="Arial"/>
          <w:sz w:val="20"/>
          <w:szCs w:val="20"/>
          <w:lang w:eastAsia="pl-PL"/>
        </w:rPr>
        <w:t>CSn - najniższa cena brutto spośród wszystkich ofert [zł]</w:t>
      </w:r>
    </w:p>
    <w:p w14:paraId="4A25DB60" w14:textId="77777777" w:rsidR="00557905" w:rsidRPr="00557905" w:rsidRDefault="00557905" w:rsidP="00557905">
      <w:pPr>
        <w:suppressAutoHyphens/>
        <w:autoSpaceDN w:val="0"/>
        <w:spacing w:after="120" w:line="276" w:lineRule="auto"/>
        <w:ind w:left="284"/>
        <w:textAlignment w:val="baseline"/>
        <w:rPr>
          <w:rFonts w:ascii="Arial" w:eastAsia="Times New Roman" w:hAnsi="Arial" w:cs="Arial"/>
          <w:sz w:val="20"/>
          <w:szCs w:val="20"/>
          <w:lang w:eastAsia="pl-PL"/>
        </w:rPr>
      </w:pPr>
      <w:r w:rsidRPr="00557905">
        <w:rPr>
          <w:rFonts w:ascii="Arial" w:eastAsia="Times New Roman" w:hAnsi="Arial" w:cs="Arial"/>
          <w:sz w:val="20"/>
          <w:szCs w:val="20"/>
          <w:lang w:eastAsia="pl-PL"/>
        </w:rPr>
        <w:t>CSof - cena brutto badanej oferty [zł]</w:t>
      </w:r>
    </w:p>
    <w:p w14:paraId="295DC905" w14:textId="77777777" w:rsidR="00557905" w:rsidRPr="00557905" w:rsidRDefault="00557905" w:rsidP="00557905">
      <w:pPr>
        <w:suppressAutoHyphens/>
        <w:autoSpaceDN w:val="0"/>
        <w:spacing w:after="120" w:line="276" w:lineRule="auto"/>
        <w:ind w:left="284"/>
        <w:jc w:val="both"/>
        <w:textAlignment w:val="baseline"/>
        <w:rPr>
          <w:rFonts w:ascii="Arial" w:eastAsia="Times New Roman" w:hAnsi="Arial" w:cs="Arial"/>
          <w:sz w:val="20"/>
          <w:szCs w:val="20"/>
          <w:lang w:eastAsia="pl-PL"/>
        </w:rPr>
      </w:pPr>
      <w:r w:rsidRPr="00557905">
        <w:rPr>
          <w:rFonts w:ascii="Arial" w:eastAsia="Times New Roman" w:hAnsi="Arial" w:cs="Arial"/>
          <w:sz w:val="20"/>
          <w:szCs w:val="20"/>
          <w:lang w:eastAsia="pl-PL"/>
        </w:rPr>
        <w:lastRenderedPageBreak/>
        <w:t xml:space="preserve">Zaokrąglenia liczb z dokładnością do drugiego miejsca po przecinku odbywać się będą zgodnie </w:t>
      </w:r>
      <w:r w:rsidRPr="00557905">
        <w:rPr>
          <w:rFonts w:ascii="Arial" w:eastAsia="Times New Roman" w:hAnsi="Arial" w:cs="Arial"/>
          <w:sz w:val="20"/>
          <w:szCs w:val="20"/>
          <w:lang w:eastAsia="pl-PL"/>
        </w:rPr>
        <w:br/>
        <w:t>z zasadami matematyki. W przypadku uzyskania identycznej ilości punktów decydować będą kolejne miejsca po przecinku.</w:t>
      </w:r>
    </w:p>
    <w:p w14:paraId="0DF581D0" w14:textId="441C2B98" w:rsidR="00557905" w:rsidRPr="00557905" w:rsidRDefault="00557905" w:rsidP="00AD51DF">
      <w:pPr>
        <w:numPr>
          <w:ilvl w:val="0"/>
          <w:numId w:val="97"/>
        </w:numPr>
        <w:spacing w:after="120" w:line="276" w:lineRule="auto"/>
        <w:ind w:left="284" w:hanging="284"/>
        <w:jc w:val="both"/>
        <w:rPr>
          <w:rFonts w:ascii="Arial" w:eastAsia="Times New Roman" w:hAnsi="Arial" w:cs="Arial"/>
          <w:color w:val="FF0000"/>
          <w:sz w:val="20"/>
          <w:szCs w:val="20"/>
          <w:lang w:eastAsia="pl-PL"/>
        </w:rPr>
      </w:pPr>
      <w:r w:rsidRPr="00557905">
        <w:rPr>
          <w:rFonts w:ascii="Arial" w:eastAsia="Times New Roman" w:hAnsi="Arial" w:cs="Arial"/>
          <w:sz w:val="20"/>
          <w:szCs w:val="20"/>
          <w:lang w:eastAsia="pl-PL"/>
        </w:rPr>
        <w:t>Zamawiający uzna za najkorzystniejszą ofertę, tą która spełni wszystkie warunki i wymagania określone w niniejszej SWZ oraz uzyska najwyższą liczbę punktów w wymaganych kryteriach. Ostateczna punktacja obliczona zostanie według poniższego wzoru:</w:t>
      </w:r>
    </w:p>
    <w:p w14:paraId="1E81B67F" w14:textId="77777777" w:rsidR="00557905" w:rsidRPr="00557905" w:rsidRDefault="00557905" w:rsidP="00557905">
      <w:pPr>
        <w:tabs>
          <w:tab w:val="left" w:pos="360"/>
        </w:tabs>
        <w:suppressAutoHyphens/>
        <w:autoSpaceDN w:val="0"/>
        <w:spacing w:after="120" w:line="276" w:lineRule="auto"/>
        <w:jc w:val="center"/>
        <w:textAlignment w:val="baseline"/>
        <w:rPr>
          <w:rFonts w:ascii="Arial" w:eastAsia="Times New Roman" w:hAnsi="Arial" w:cs="Arial"/>
          <w:b/>
          <w:sz w:val="20"/>
          <w:szCs w:val="20"/>
          <w:lang w:eastAsia="pl-PL"/>
        </w:rPr>
      </w:pPr>
      <w:r w:rsidRPr="00557905">
        <w:rPr>
          <w:rFonts w:ascii="Arial" w:eastAsia="Times New Roman" w:hAnsi="Arial" w:cs="Arial"/>
          <w:b/>
          <w:sz w:val="20"/>
          <w:szCs w:val="20"/>
          <w:lang w:eastAsia="pl-PL"/>
        </w:rPr>
        <w:t>K = C</w:t>
      </w:r>
      <w:r w:rsidRPr="00557905">
        <w:rPr>
          <w:rFonts w:ascii="Arial" w:eastAsia="Times New Roman" w:hAnsi="Arial" w:cs="Arial"/>
          <w:b/>
          <w:sz w:val="20"/>
          <w:szCs w:val="20"/>
          <w:vertAlign w:val="subscript"/>
          <w:lang w:eastAsia="pl-PL"/>
        </w:rPr>
        <w:t>RB</w:t>
      </w:r>
      <w:r w:rsidRPr="00557905">
        <w:rPr>
          <w:rFonts w:ascii="Arial" w:eastAsia="Times New Roman" w:hAnsi="Arial" w:cs="Arial"/>
          <w:b/>
          <w:sz w:val="20"/>
          <w:szCs w:val="20"/>
          <w:lang w:eastAsia="pl-PL"/>
        </w:rPr>
        <w:t xml:space="preserve"> + </w:t>
      </w:r>
      <w:r w:rsidRPr="00557905">
        <w:rPr>
          <w:rFonts w:ascii="Arial" w:eastAsia="Times New Roman" w:hAnsi="Arial" w:cs="Arial"/>
          <w:b/>
          <w:bCs/>
          <w:sz w:val="20"/>
          <w:szCs w:val="20"/>
          <w:lang w:eastAsia="pl-PL"/>
        </w:rPr>
        <w:t>C</w:t>
      </w:r>
      <w:r w:rsidRPr="00557905">
        <w:rPr>
          <w:rFonts w:ascii="Arial" w:eastAsia="Times New Roman" w:hAnsi="Arial" w:cs="Arial"/>
          <w:b/>
          <w:bCs/>
          <w:sz w:val="20"/>
          <w:szCs w:val="20"/>
          <w:vertAlign w:val="subscript"/>
          <w:lang w:eastAsia="pl-PL"/>
        </w:rPr>
        <w:t>S</w:t>
      </w:r>
    </w:p>
    <w:p w14:paraId="7142E6DF" w14:textId="77777777" w:rsidR="00557905" w:rsidRPr="00557905" w:rsidRDefault="00557905" w:rsidP="00557905">
      <w:pPr>
        <w:tabs>
          <w:tab w:val="left" w:pos="360"/>
          <w:tab w:val="left" w:pos="2124"/>
          <w:tab w:val="left" w:pos="2832"/>
          <w:tab w:val="left" w:pos="3540"/>
          <w:tab w:val="left" w:pos="4248"/>
          <w:tab w:val="left" w:pos="4956"/>
          <w:tab w:val="left" w:pos="5664"/>
          <w:tab w:val="left" w:pos="6372"/>
          <w:tab w:val="left" w:pos="7940"/>
          <w:tab w:val="right" w:pos="9072"/>
        </w:tabs>
        <w:spacing w:after="120" w:line="276" w:lineRule="auto"/>
        <w:ind w:left="284"/>
        <w:rPr>
          <w:rFonts w:ascii="Arial" w:eastAsia="Times New Roman" w:hAnsi="Arial" w:cs="Arial"/>
          <w:sz w:val="20"/>
          <w:szCs w:val="20"/>
          <w:lang w:eastAsia="pl-PL"/>
        </w:rPr>
      </w:pPr>
      <w:r w:rsidRPr="00557905">
        <w:rPr>
          <w:rFonts w:ascii="Arial" w:eastAsia="Times New Roman" w:hAnsi="Arial" w:cs="Arial"/>
          <w:b/>
          <w:bCs/>
          <w:sz w:val="20"/>
          <w:szCs w:val="20"/>
          <w:lang w:eastAsia="pl-PL"/>
        </w:rPr>
        <w:t xml:space="preserve">K </w:t>
      </w:r>
      <w:r w:rsidRPr="00557905">
        <w:rPr>
          <w:rFonts w:ascii="Arial" w:eastAsia="Times New Roman" w:hAnsi="Arial" w:cs="Arial"/>
          <w:sz w:val="20"/>
          <w:szCs w:val="20"/>
          <w:lang w:eastAsia="pl-PL"/>
        </w:rPr>
        <w:t>- całkowita suma punktów</w:t>
      </w:r>
    </w:p>
    <w:p w14:paraId="2E9FF6D1" w14:textId="77777777" w:rsidR="00557905" w:rsidRPr="00557905" w:rsidRDefault="00557905" w:rsidP="00557905">
      <w:pPr>
        <w:tabs>
          <w:tab w:val="left" w:pos="360"/>
          <w:tab w:val="left" w:pos="2124"/>
          <w:tab w:val="left" w:pos="2832"/>
          <w:tab w:val="left" w:pos="3540"/>
          <w:tab w:val="left" w:pos="4248"/>
          <w:tab w:val="left" w:pos="4956"/>
          <w:tab w:val="left" w:pos="5664"/>
          <w:tab w:val="left" w:pos="6372"/>
          <w:tab w:val="left" w:pos="7940"/>
          <w:tab w:val="right" w:pos="9072"/>
        </w:tabs>
        <w:spacing w:after="120" w:line="276" w:lineRule="auto"/>
        <w:ind w:left="284"/>
        <w:rPr>
          <w:rFonts w:ascii="Arial" w:eastAsia="Times New Roman" w:hAnsi="Arial" w:cs="Arial"/>
          <w:b/>
          <w:bCs/>
          <w:sz w:val="20"/>
          <w:szCs w:val="20"/>
          <w:lang w:eastAsia="pl-PL"/>
        </w:rPr>
      </w:pPr>
      <w:r w:rsidRPr="00557905">
        <w:rPr>
          <w:rFonts w:ascii="Arial" w:eastAsia="Times New Roman" w:hAnsi="Arial" w:cs="Arial"/>
          <w:b/>
          <w:sz w:val="20"/>
          <w:szCs w:val="20"/>
          <w:lang w:eastAsia="pl-PL"/>
        </w:rPr>
        <w:t>C</w:t>
      </w:r>
      <w:r w:rsidRPr="00557905">
        <w:rPr>
          <w:rFonts w:ascii="Arial" w:eastAsia="Times New Roman" w:hAnsi="Arial" w:cs="Arial"/>
          <w:b/>
          <w:sz w:val="20"/>
          <w:szCs w:val="20"/>
          <w:vertAlign w:val="subscript"/>
          <w:lang w:eastAsia="pl-PL"/>
        </w:rPr>
        <w:t>RB</w:t>
      </w:r>
      <w:r w:rsidRPr="00557905">
        <w:rPr>
          <w:rFonts w:ascii="Arial" w:eastAsia="Times New Roman" w:hAnsi="Arial" w:cs="Arial"/>
          <w:b/>
          <w:bCs/>
          <w:sz w:val="20"/>
          <w:szCs w:val="20"/>
          <w:lang w:eastAsia="pl-PL"/>
        </w:rPr>
        <w:t xml:space="preserve"> </w:t>
      </w:r>
      <w:r w:rsidRPr="00557905">
        <w:rPr>
          <w:rFonts w:ascii="Arial" w:eastAsia="Times New Roman" w:hAnsi="Arial" w:cs="Arial"/>
          <w:sz w:val="20"/>
          <w:szCs w:val="20"/>
          <w:lang w:eastAsia="pl-PL"/>
        </w:rPr>
        <w:t>- punkty przyznane za cenę robót budowlanych</w:t>
      </w:r>
    </w:p>
    <w:p w14:paraId="49CC88DE" w14:textId="77777777" w:rsidR="00557905" w:rsidRPr="00557905" w:rsidRDefault="00557905" w:rsidP="00557905">
      <w:pPr>
        <w:tabs>
          <w:tab w:val="left" w:pos="360"/>
          <w:tab w:val="left" w:pos="2124"/>
          <w:tab w:val="left" w:pos="2832"/>
          <w:tab w:val="left" w:pos="3540"/>
          <w:tab w:val="left" w:pos="4248"/>
          <w:tab w:val="left" w:pos="4956"/>
          <w:tab w:val="left" w:pos="5664"/>
          <w:tab w:val="left" w:pos="6372"/>
          <w:tab w:val="left" w:pos="7940"/>
          <w:tab w:val="right" w:pos="9072"/>
        </w:tabs>
        <w:spacing w:after="120" w:line="276" w:lineRule="auto"/>
        <w:ind w:left="284"/>
        <w:rPr>
          <w:rFonts w:ascii="Arial" w:eastAsia="Times New Roman" w:hAnsi="Arial" w:cs="Arial"/>
          <w:b/>
          <w:bCs/>
          <w:sz w:val="20"/>
          <w:szCs w:val="20"/>
          <w:lang w:eastAsia="pl-PL"/>
        </w:rPr>
      </w:pPr>
      <w:r w:rsidRPr="00557905">
        <w:rPr>
          <w:rFonts w:ascii="Arial" w:eastAsia="Times New Roman" w:hAnsi="Arial" w:cs="Arial"/>
          <w:b/>
          <w:bCs/>
          <w:sz w:val="20"/>
          <w:szCs w:val="20"/>
          <w:lang w:eastAsia="pl-PL"/>
        </w:rPr>
        <w:t>C</w:t>
      </w:r>
      <w:r w:rsidRPr="00557905">
        <w:rPr>
          <w:rFonts w:ascii="Arial" w:eastAsia="Times New Roman" w:hAnsi="Arial" w:cs="Arial"/>
          <w:b/>
          <w:bCs/>
          <w:sz w:val="20"/>
          <w:szCs w:val="20"/>
          <w:vertAlign w:val="subscript"/>
          <w:lang w:eastAsia="pl-PL"/>
        </w:rPr>
        <w:t>S</w:t>
      </w:r>
      <w:r w:rsidRPr="00557905">
        <w:rPr>
          <w:rFonts w:ascii="Arial" w:eastAsia="Times New Roman" w:hAnsi="Arial" w:cs="Arial"/>
          <w:sz w:val="20"/>
          <w:szCs w:val="20"/>
          <w:lang w:eastAsia="pl-PL"/>
        </w:rPr>
        <w:t xml:space="preserve"> - punkty przyznane za cenę serwisu w okresie gwarancji</w:t>
      </w:r>
      <w:r w:rsidRPr="00557905">
        <w:rPr>
          <w:rFonts w:ascii="Arial" w:eastAsia="Times New Roman" w:hAnsi="Arial" w:cs="Arial"/>
          <w:b/>
          <w:bCs/>
          <w:sz w:val="20"/>
          <w:szCs w:val="20"/>
          <w:lang w:eastAsia="pl-PL"/>
        </w:rPr>
        <w:t xml:space="preserve">  </w:t>
      </w:r>
    </w:p>
    <w:p w14:paraId="46AB776D" w14:textId="77777777" w:rsidR="00557905" w:rsidRPr="00557905" w:rsidRDefault="00557905" w:rsidP="00557905">
      <w:pPr>
        <w:tabs>
          <w:tab w:val="left" w:pos="360"/>
          <w:tab w:val="left" w:pos="2124"/>
          <w:tab w:val="left" w:pos="2832"/>
          <w:tab w:val="left" w:pos="3540"/>
          <w:tab w:val="left" w:pos="4248"/>
          <w:tab w:val="left" w:pos="4956"/>
          <w:tab w:val="left" w:pos="5664"/>
          <w:tab w:val="left" w:pos="6372"/>
          <w:tab w:val="left" w:pos="7940"/>
          <w:tab w:val="right" w:pos="9072"/>
        </w:tabs>
        <w:spacing w:after="120" w:line="276" w:lineRule="auto"/>
        <w:ind w:left="284"/>
        <w:jc w:val="both"/>
        <w:rPr>
          <w:rFonts w:ascii="Arial" w:eastAsia="Times New Roman" w:hAnsi="Arial" w:cs="Arial"/>
          <w:sz w:val="20"/>
          <w:szCs w:val="20"/>
          <w:lang w:eastAsia="pl-PL"/>
        </w:rPr>
      </w:pPr>
      <w:r w:rsidRPr="00557905">
        <w:rPr>
          <w:rFonts w:ascii="Arial" w:eastAsia="Times New Roman" w:hAnsi="Arial" w:cs="Arial"/>
          <w:sz w:val="20"/>
          <w:szCs w:val="20"/>
          <w:lang w:eastAsia="pl-PL"/>
        </w:rPr>
        <w:t>W przypadku uzyskania identycznej ilości punktów decydują kolejne miejsca po przecinku. Zaokrąglania liczb z dokładnością do drugiego miejsca po przecinku odbywać się będą zgodnie z zasadami matematyki.</w:t>
      </w:r>
    </w:p>
    <w:p w14:paraId="18F8023F" w14:textId="1A1FC453" w:rsidR="006B2F7F" w:rsidRPr="00F77CCF" w:rsidRDefault="006B2F7F" w:rsidP="0008731E">
      <w:pPr>
        <w:spacing w:before="240" w:after="0" w:line="276" w:lineRule="auto"/>
        <w:ind w:left="1701" w:hanging="1701"/>
        <w:rPr>
          <w:rFonts w:ascii="Arial" w:eastAsia="Times New Roman" w:hAnsi="Arial" w:cs="Arial"/>
          <w:color w:val="4472C4" w:themeColor="accent1"/>
          <w:sz w:val="20"/>
          <w:szCs w:val="20"/>
          <w:lang w:eastAsia="pl-PL"/>
        </w:rPr>
      </w:pPr>
      <w:bookmarkStart w:id="59" w:name="_Hlk125027658"/>
      <w:r w:rsidRPr="00F77CCF">
        <w:rPr>
          <w:rFonts w:ascii="Arial" w:eastAsia="Times New Roman" w:hAnsi="Arial" w:cs="Arial"/>
          <w:b/>
          <w:color w:val="4472C4" w:themeColor="accent1"/>
          <w:sz w:val="20"/>
          <w:szCs w:val="20"/>
          <w:lang w:eastAsia="pl-PL"/>
        </w:rPr>
        <w:t>ROZDZIAŁ XV</w:t>
      </w:r>
      <w:r w:rsidR="00694A83">
        <w:rPr>
          <w:rFonts w:ascii="Arial" w:eastAsia="Times New Roman" w:hAnsi="Arial" w:cs="Arial"/>
          <w:b/>
          <w:color w:val="4472C4" w:themeColor="accent1"/>
          <w:sz w:val="20"/>
          <w:szCs w:val="20"/>
          <w:lang w:eastAsia="pl-PL"/>
        </w:rPr>
        <w:t>II</w:t>
      </w:r>
      <w:r w:rsidRPr="00F77CCF">
        <w:rPr>
          <w:rFonts w:ascii="Arial" w:eastAsia="Times New Roman" w:hAnsi="Arial" w:cs="Arial"/>
          <w:b/>
          <w:color w:val="4472C4" w:themeColor="accent1"/>
          <w:sz w:val="20"/>
          <w:szCs w:val="20"/>
          <w:lang w:eastAsia="pl-PL"/>
        </w:rPr>
        <w:t xml:space="preserve"> — </w:t>
      </w:r>
      <w:r w:rsidRPr="00F77CCF">
        <w:rPr>
          <w:rFonts w:ascii="Arial" w:eastAsia="Times New Roman" w:hAnsi="Arial" w:cs="Arial"/>
          <w:color w:val="4472C4" w:themeColor="accent1"/>
          <w:sz w:val="20"/>
          <w:szCs w:val="20"/>
          <w:lang w:eastAsia="pl-PL"/>
        </w:rPr>
        <w:t xml:space="preserve">INFORMACJE O FORMALNOŚCIACH, JAKIE POWINNY ZOSTAĆ </w:t>
      </w:r>
      <w:r w:rsidR="006E21E1">
        <w:rPr>
          <w:rFonts w:ascii="Arial" w:eastAsia="Times New Roman" w:hAnsi="Arial" w:cs="Arial"/>
          <w:color w:val="4472C4" w:themeColor="accent1"/>
          <w:sz w:val="20"/>
          <w:szCs w:val="20"/>
          <w:lang w:eastAsia="pl-PL"/>
        </w:rPr>
        <w:t xml:space="preserve">  </w:t>
      </w:r>
      <w:r w:rsidRPr="00F77CCF">
        <w:rPr>
          <w:rFonts w:ascii="Arial" w:eastAsia="Times New Roman" w:hAnsi="Arial" w:cs="Arial"/>
          <w:color w:val="4472C4" w:themeColor="accent1"/>
          <w:sz w:val="20"/>
          <w:szCs w:val="20"/>
          <w:lang w:eastAsia="pl-PL"/>
        </w:rPr>
        <w:t xml:space="preserve">DOPEŁNIONE PO WYBORZE OFERTY W CELU ZAWARCIA UMOWY </w:t>
      </w:r>
    </w:p>
    <w:bookmarkEnd w:id="59"/>
    <w:p w14:paraId="7D7AEB66" w14:textId="77777777" w:rsidR="006B2F7F" w:rsidRPr="006B2F7F" w:rsidRDefault="006B2F7F" w:rsidP="0008731E">
      <w:pPr>
        <w:spacing w:after="0" w:line="276" w:lineRule="auto"/>
        <w:rPr>
          <w:rFonts w:ascii="Arial" w:eastAsia="Times New Roman" w:hAnsi="Arial" w:cs="Arial"/>
          <w:sz w:val="8"/>
          <w:szCs w:val="20"/>
          <w:lang w:eastAsia="pl-PL"/>
        </w:rPr>
      </w:pPr>
    </w:p>
    <w:p w14:paraId="6FA590F4" w14:textId="3E19C294" w:rsidR="006B2F7F" w:rsidRPr="006B2F7F" w:rsidRDefault="006B2F7F" w:rsidP="0008731E">
      <w:pPr>
        <w:numPr>
          <w:ilvl w:val="0"/>
          <w:numId w:val="3"/>
        </w:numPr>
        <w:tabs>
          <w:tab w:val="num" w:pos="284"/>
        </w:tabs>
        <w:spacing w:after="120" w:line="276" w:lineRule="auto"/>
        <w:ind w:left="284" w:hanging="284"/>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Zamawiający, na podstawie</w:t>
      </w:r>
      <w:r w:rsidR="00EA4796">
        <w:rPr>
          <w:rFonts w:ascii="Arial" w:eastAsia="Times New Roman" w:hAnsi="Arial" w:cs="Arial"/>
          <w:sz w:val="20"/>
          <w:szCs w:val="20"/>
          <w:lang w:eastAsia="pl-PL"/>
        </w:rPr>
        <w:t xml:space="preserve"> </w:t>
      </w:r>
      <w:bookmarkStart w:id="60" w:name="_Hlk218250716"/>
      <w:r w:rsidR="00EA4796" w:rsidRPr="00F465E8">
        <w:rPr>
          <w:rFonts w:ascii="Arial" w:hAnsi="Arial" w:cs="Arial"/>
          <w:bCs/>
        </w:rPr>
        <w:t>§</w:t>
      </w:r>
      <w:r w:rsidR="00EA4796">
        <w:rPr>
          <w:rFonts w:ascii="Arial" w:hAnsi="Arial" w:cs="Arial"/>
          <w:bCs/>
        </w:rPr>
        <w:t xml:space="preserve"> </w:t>
      </w:r>
      <w:r w:rsidR="00EA4796">
        <w:rPr>
          <w:rFonts w:ascii="Arial" w:eastAsia="Times New Roman" w:hAnsi="Arial" w:cs="Arial"/>
          <w:sz w:val="20"/>
          <w:szCs w:val="20"/>
          <w:lang w:eastAsia="pl-PL"/>
        </w:rPr>
        <w:t>41</w:t>
      </w:r>
      <w:r w:rsidRPr="006B2F7F">
        <w:rPr>
          <w:rFonts w:ascii="Arial" w:eastAsia="Times New Roman" w:hAnsi="Arial" w:cs="Arial"/>
          <w:sz w:val="20"/>
          <w:szCs w:val="20"/>
          <w:lang w:eastAsia="pl-PL"/>
        </w:rPr>
        <w:t xml:space="preserve"> ust. 1 </w:t>
      </w:r>
      <w:r w:rsidR="00EA4796">
        <w:rPr>
          <w:rFonts w:ascii="Arial" w:eastAsia="Times New Roman" w:hAnsi="Arial" w:cs="Arial"/>
          <w:sz w:val="20"/>
          <w:szCs w:val="20"/>
          <w:lang w:eastAsia="pl-PL"/>
        </w:rPr>
        <w:t>Regulaminu</w:t>
      </w:r>
      <w:bookmarkEnd w:id="60"/>
      <w:r w:rsidRPr="006B2F7F">
        <w:rPr>
          <w:rFonts w:ascii="Arial" w:eastAsia="Times New Roman" w:hAnsi="Arial" w:cs="Arial"/>
          <w:sz w:val="20"/>
          <w:szCs w:val="20"/>
          <w:lang w:eastAsia="pl-PL"/>
        </w:rPr>
        <w:t xml:space="preserve">, informuje </w:t>
      </w:r>
      <w:r w:rsidR="00FF725E">
        <w:rPr>
          <w:rFonts w:ascii="Arial" w:eastAsia="Times New Roman" w:hAnsi="Arial" w:cs="Arial"/>
          <w:sz w:val="20"/>
          <w:szCs w:val="20"/>
          <w:lang w:eastAsia="pl-PL"/>
        </w:rPr>
        <w:t xml:space="preserve">równocześnie </w:t>
      </w:r>
      <w:r w:rsidR="00A7336B">
        <w:rPr>
          <w:rFonts w:ascii="Arial" w:eastAsia="Times New Roman" w:hAnsi="Arial" w:cs="Arial"/>
          <w:sz w:val="20"/>
          <w:szCs w:val="20"/>
          <w:lang w:eastAsia="pl-PL"/>
        </w:rPr>
        <w:t>Wykonaw</w:t>
      </w:r>
      <w:r w:rsidRPr="006B2F7F">
        <w:rPr>
          <w:rFonts w:ascii="Arial" w:eastAsia="Times New Roman" w:hAnsi="Arial" w:cs="Arial"/>
          <w:sz w:val="20"/>
          <w:szCs w:val="20"/>
          <w:lang w:eastAsia="pl-PL"/>
        </w:rPr>
        <w:t>ców</w:t>
      </w:r>
      <w:r w:rsidR="00FF725E">
        <w:rPr>
          <w:rFonts w:ascii="Arial" w:eastAsia="Times New Roman" w:hAnsi="Arial" w:cs="Arial"/>
          <w:sz w:val="20"/>
          <w:szCs w:val="20"/>
          <w:lang w:eastAsia="pl-PL"/>
        </w:rPr>
        <w:t>, którzy złożyli oferty</w:t>
      </w:r>
      <w:r w:rsidRPr="006B2F7F">
        <w:rPr>
          <w:rFonts w:ascii="Arial" w:eastAsia="Times New Roman" w:hAnsi="Arial" w:cs="Arial"/>
          <w:sz w:val="20"/>
          <w:szCs w:val="20"/>
          <w:lang w:eastAsia="pl-PL"/>
        </w:rPr>
        <w:t xml:space="preserve"> o:</w:t>
      </w:r>
    </w:p>
    <w:p w14:paraId="7EB2FA34" w14:textId="5CC55E55" w:rsidR="00EA4796" w:rsidRPr="00EA4796" w:rsidRDefault="00EA4796" w:rsidP="00AD51DF">
      <w:pPr>
        <w:numPr>
          <w:ilvl w:val="1"/>
          <w:numId w:val="69"/>
        </w:numPr>
        <w:tabs>
          <w:tab w:val="clear" w:pos="1440"/>
          <w:tab w:val="num" w:pos="567"/>
        </w:tabs>
        <w:autoSpaceDE w:val="0"/>
        <w:autoSpaceDN w:val="0"/>
        <w:adjustRightInd w:val="0"/>
        <w:spacing w:after="120" w:line="276" w:lineRule="auto"/>
        <w:ind w:left="567" w:hanging="283"/>
        <w:jc w:val="both"/>
        <w:rPr>
          <w:rFonts w:ascii="Arial" w:hAnsi="Arial" w:cs="Arial"/>
          <w:sz w:val="20"/>
          <w:szCs w:val="20"/>
        </w:rPr>
      </w:pPr>
      <w:r w:rsidRPr="00EA4796">
        <w:rPr>
          <w:rFonts w:ascii="Arial" w:hAnsi="Arial" w:cs="Arial"/>
          <w:sz w:val="20"/>
          <w:szCs w:val="20"/>
        </w:rPr>
        <w:t xml:space="preserve">wyborze najkorzystniejszej oferty, podając nazwę (firmę) i adres </w:t>
      </w:r>
      <w:r>
        <w:rPr>
          <w:rFonts w:ascii="Arial" w:hAnsi="Arial" w:cs="Arial"/>
          <w:sz w:val="20"/>
          <w:szCs w:val="20"/>
        </w:rPr>
        <w:t>W</w:t>
      </w:r>
      <w:r w:rsidRPr="00EA4796">
        <w:rPr>
          <w:rFonts w:ascii="Arial" w:hAnsi="Arial" w:cs="Arial"/>
          <w:sz w:val="20"/>
          <w:szCs w:val="20"/>
        </w:rPr>
        <w:t>ykonawcy, którego ofertę wybrano,</w:t>
      </w:r>
    </w:p>
    <w:p w14:paraId="3335911B" w14:textId="71A6F2E6" w:rsidR="00EA4796" w:rsidRPr="00EA4796" w:rsidRDefault="00EA4796" w:rsidP="00AD51DF">
      <w:pPr>
        <w:numPr>
          <w:ilvl w:val="1"/>
          <w:numId w:val="69"/>
        </w:numPr>
        <w:tabs>
          <w:tab w:val="clear" w:pos="1440"/>
          <w:tab w:val="num" w:pos="567"/>
        </w:tabs>
        <w:autoSpaceDE w:val="0"/>
        <w:autoSpaceDN w:val="0"/>
        <w:adjustRightInd w:val="0"/>
        <w:spacing w:after="120" w:line="276" w:lineRule="auto"/>
        <w:ind w:left="567" w:hanging="283"/>
        <w:jc w:val="both"/>
        <w:rPr>
          <w:rFonts w:ascii="Arial" w:hAnsi="Arial" w:cs="Arial"/>
          <w:sz w:val="20"/>
          <w:szCs w:val="20"/>
        </w:rPr>
      </w:pPr>
      <w:r w:rsidRPr="00EA4796">
        <w:rPr>
          <w:rFonts w:ascii="Arial" w:hAnsi="Arial" w:cs="Arial"/>
          <w:sz w:val="20"/>
          <w:szCs w:val="20"/>
        </w:rPr>
        <w:t>Wykonawcach, których oferty zostały odrzucone, podając uzasadnienie faktyczne i prawne</w:t>
      </w:r>
      <w:r>
        <w:rPr>
          <w:rFonts w:ascii="Arial" w:hAnsi="Arial" w:cs="Arial"/>
          <w:sz w:val="20"/>
          <w:szCs w:val="20"/>
        </w:rPr>
        <w:t>.</w:t>
      </w:r>
    </w:p>
    <w:p w14:paraId="0F363A69" w14:textId="511817E1" w:rsidR="006B2F7F" w:rsidRDefault="006B2F7F" w:rsidP="0008731E">
      <w:pPr>
        <w:numPr>
          <w:ilvl w:val="0"/>
          <w:numId w:val="3"/>
        </w:numPr>
        <w:tabs>
          <w:tab w:val="num" w:pos="284"/>
        </w:tabs>
        <w:spacing w:after="120" w:line="276" w:lineRule="auto"/>
        <w:ind w:left="284" w:hanging="284"/>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Zamawiający udostępnia</w:t>
      </w:r>
      <w:r w:rsidR="00EA4796">
        <w:rPr>
          <w:rFonts w:ascii="Arial" w:eastAsia="Times New Roman" w:hAnsi="Arial" w:cs="Arial"/>
          <w:sz w:val="20"/>
          <w:szCs w:val="20"/>
          <w:lang w:eastAsia="pl-PL"/>
        </w:rPr>
        <w:t xml:space="preserve"> niezwłocznie</w:t>
      </w:r>
      <w:r w:rsidRPr="006B2F7F">
        <w:rPr>
          <w:rFonts w:ascii="Arial" w:eastAsia="Times New Roman" w:hAnsi="Arial" w:cs="Arial"/>
          <w:sz w:val="20"/>
          <w:szCs w:val="20"/>
          <w:lang w:eastAsia="pl-PL"/>
        </w:rPr>
        <w:t xml:space="preserve"> informacje, o których mowa wyżej w ust. 1 pkt 1)</w:t>
      </w:r>
      <w:r w:rsidR="00FF725E">
        <w:rPr>
          <w:rFonts w:ascii="Arial" w:eastAsia="Times New Roman" w:hAnsi="Arial" w:cs="Arial"/>
          <w:sz w:val="20"/>
          <w:szCs w:val="20"/>
          <w:lang w:eastAsia="pl-PL"/>
        </w:rPr>
        <w:t>,</w:t>
      </w:r>
      <w:r w:rsidRPr="006B2F7F">
        <w:rPr>
          <w:rFonts w:ascii="Arial" w:eastAsia="Times New Roman" w:hAnsi="Arial" w:cs="Arial"/>
          <w:sz w:val="20"/>
          <w:szCs w:val="20"/>
          <w:lang w:eastAsia="pl-PL"/>
        </w:rPr>
        <w:t xml:space="preserve"> na </w:t>
      </w:r>
      <w:r w:rsidR="00FF725E">
        <w:rPr>
          <w:rFonts w:ascii="Arial" w:eastAsia="Times New Roman" w:hAnsi="Arial" w:cs="Arial"/>
          <w:sz w:val="20"/>
          <w:szCs w:val="20"/>
          <w:lang w:eastAsia="pl-PL"/>
        </w:rPr>
        <w:t>platformie</w:t>
      </w:r>
      <w:r w:rsidR="00F76E66">
        <w:rPr>
          <w:rFonts w:ascii="Arial" w:eastAsia="Times New Roman" w:hAnsi="Arial" w:cs="Arial"/>
          <w:sz w:val="20"/>
          <w:szCs w:val="20"/>
          <w:lang w:eastAsia="pl-PL"/>
        </w:rPr>
        <w:t xml:space="preserve"> zakupowej</w:t>
      </w:r>
      <w:r w:rsidR="00FF725E">
        <w:rPr>
          <w:rFonts w:ascii="Arial" w:eastAsia="Times New Roman" w:hAnsi="Arial" w:cs="Arial"/>
          <w:sz w:val="20"/>
          <w:szCs w:val="20"/>
          <w:lang w:eastAsia="pl-PL"/>
        </w:rPr>
        <w:t>.</w:t>
      </w:r>
      <w:r w:rsidR="00EA4796">
        <w:rPr>
          <w:rFonts w:ascii="Arial" w:eastAsia="Times New Roman" w:hAnsi="Arial" w:cs="Arial"/>
          <w:sz w:val="20"/>
          <w:szCs w:val="20"/>
          <w:lang w:eastAsia="pl-PL"/>
        </w:rPr>
        <w:t xml:space="preserve"> </w:t>
      </w:r>
    </w:p>
    <w:p w14:paraId="14A66618" w14:textId="0B23C202" w:rsidR="009723BB" w:rsidRPr="00E721EA" w:rsidRDefault="009723BB" w:rsidP="009723BB">
      <w:pPr>
        <w:numPr>
          <w:ilvl w:val="0"/>
          <w:numId w:val="3"/>
        </w:numPr>
        <w:tabs>
          <w:tab w:val="num" w:pos="284"/>
        </w:tabs>
        <w:spacing w:after="120" w:line="276" w:lineRule="auto"/>
        <w:ind w:left="284" w:hanging="284"/>
        <w:jc w:val="both"/>
        <w:rPr>
          <w:rFonts w:ascii="Arial" w:eastAsia="Times New Roman" w:hAnsi="Arial" w:cs="Arial"/>
          <w:sz w:val="20"/>
          <w:szCs w:val="20"/>
          <w:lang w:eastAsia="pl-PL"/>
        </w:rPr>
      </w:pPr>
      <w:r w:rsidRPr="009723BB">
        <w:rPr>
          <w:rFonts w:ascii="Arial" w:hAnsi="Arial" w:cs="Arial"/>
          <w:sz w:val="20"/>
          <w:szCs w:val="20"/>
        </w:rPr>
        <w:t xml:space="preserve">Zamawiający może unieważnić postępowanie o udzielenie zamówienia przed upływem terminu składania ofert na podstawie </w:t>
      </w:r>
      <w:r w:rsidRPr="009723BB">
        <w:rPr>
          <w:rFonts w:ascii="Arial" w:hAnsi="Arial" w:cs="Arial"/>
          <w:bCs/>
          <w:sz w:val="20"/>
          <w:szCs w:val="20"/>
        </w:rPr>
        <w:t xml:space="preserve">§ </w:t>
      </w:r>
      <w:r w:rsidRPr="009723BB">
        <w:rPr>
          <w:rFonts w:ascii="Arial" w:hAnsi="Arial" w:cs="Arial"/>
          <w:sz w:val="20"/>
          <w:szCs w:val="20"/>
        </w:rPr>
        <w:t>42 ust. 4 Regulaminu.</w:t>
      </w:r>
    </w:p>
    <w:p w14:paraId="65F842CD" w14:textId="5AAD34A3" w:rsidR="00E721EA" w:rsidRPr="00E721EA" w:rsidRDefault="00E721EA" w:rsidP="001C4CFE">
      <w:pPr>
        <w:numPr>
          <w:ilvl w:val="0"/>
          <w:numId w:val="3"/>
        </w:numPr>
        <w:tabs>
          <w:tab w:val="num" w:pos="284"/>
        </w:tabs>
        <w:spacing w:after="120" w:line="276" w:lineRule="auto"/>
        <w:ind w:left="284" w:hanging="284"/>
        <w:jc w:val="both"/>
        <w:rPr>
          <w:rFonts w:ascii="Arial" w:hAnsi="Arial" w:cs="Arial"/>
          <w:strike/>
          <w:color w:val="808080"/>
          <w:sz w:val="20"/>
          <w:szCs w:val="20"/>
        </w:rPr>
      </w:pPr>
      <w:r w:rsidRPr="00E721EA">
        <w:rPr>
          <w:rFonts w:ascii="Arial" w:hAnsi="Arial" w:cs="Arial"/>
          <w:sz w:val="20"/>
          <w:szCs w:val="20"/>
        </w:rPr>
        <w:t xml:space="preserve">Zamawiający zawiera umowę w sprawie zamówienia publicznego w terminie nie krótszym niż 3 dni robocze od dnia przekazania zawiadomienia o wyborze najkorzystniejszej oferty. </w:t>
      </w:r>
    </w:p>
    <w:p w14:paraId="0027A3EB" w14:textId="4734F5BD" w:rsidR="00E721EA" w:rsidRPr="00AE76D2" w:rsidRDefault="00E721EA" w:rsidP="001C4CFE">
      <w:pPr>
        <w:numPr>
          <w:ilvl w:val="0"/>
          <w:numId w:val="3"/>
        </w:numPr>
        <w:tabs>
          <w:tab w:val="num" w:pos="284"/>
        </w:tabs>
        <w:spacing w:after="120" w:line="276" w:lineRule="auto"/>
        <w:ind w:left="284" w:hanging="284"/>
        <w:jc w:val="both"/>
        <w:rPr>
          <w:rFonts w:ascii="Arial" w:hAnsi="Arial" w:cs="Arial"/>
          <w:strike/>
          <w:color w:val="808080"/>
          <w:sz w:val="20"/>
          <w:szCs w:val="20"/>
        </w:rPr>
      </w:pPr>
      <w:r w:rsidRPr="00E721EA">
        <w:rPr>
          <w:rFonts w:ascii="Arial" w:hAnsi="Arial" w:cs="Arial"/>
          <w:sz w:val="20"/>
          <w:szCs w:val="20"/>
        </w:rPr>
        <w:t xml:space="preserve">Zamawiający może zawrzeć umowę w sprawie zamówienia przed upływem terminu, o których mowa w ust. 1, jeżeli w postępowaniu o udzielenie zamówienia złożono tylko jedną ofertę </w:t>
      </w:r>
      <w:r>
        <w:rPr>
          <w:rFonts w:ascii="Arial" w:hAnsi="Arial" w:cs="Arial"/>
          <w:sz w:val="20"/>
          <w:szCs w:val="20"/>
        </w:rPr>
        <w:t xml:space="preserve">zgodnie z </w:t>
      </w:r>
      <w:r w:rsidRPr="009723BB">
        <w:rPr>
          <w:rFonts w:ascii="Arial" w:hAnsi="Arial" w:cs="Arial"/>
          <w:bCs/>
          <w:sz w:val="20"/>
          <w:szCs w:val="20"/>
        </w:rPr>
        <w:t xml:space="preserve">§ </w:t>
      </w:r>
      <w:r w:rsidRPr="009723BB">
        <w:rPr>
          <w:rFonts w:ascii="Arial" w:hAnsi="Arial" w:cs="Arial"/>
          <w:sz w:val="20"/>
          <w:szCs w:val="20"/>
        </w:rPr>
        <w:t>4</w:t>
      </w:r>
      <w:r>
        <w:rPr>
          <w:rFonts w:ascii="Arial" w:hAnsi="Arial" w:cs="Arial"/>
          <w:sz w:val="20"/>
          <w:szCs w:val="20"/>
        </w:rPr>
        <w:t>5</w:t>
      </w:r>
      <w:r w:rsidRPr="009723BB">
        <w:rPr>
          <w:rFonts w:ascii="Arial" w:hAnsi="Arial" w:cs="Arial"/>
          <w:sz w:val="20"/>
          <w:szCs w:val="20"/>
        </w:rPr>
        <w:t xml:space="preserve"> ust. </w:t>
      </w:r>
      <w:r>
        <w:rPr>
          <w:rFonts w:ascii="Arial" w:hAnsi="Arial" w:cs="Arial"/>
          <w:sz w:val="20"/>
          <w:szCs w:val="20"/>
        </w:rPr>
        <w:t>2</w:t>
      </w:r>
      <w:r w:rsidRPr="009723BB">
        <w:rPr>
          <w:rFonts w:ascii="Arial" w:hAnsi="Arial" w:cs="Arial"/>
          <w:sz w:val="20"/>
          <w:szCs w:val="20"/>
        </w:rPr>
        <w:t xml:space="preserve"> Regulaminu.</w:t>
      </w:r>
      <w:r>
        <w:rPr>
          <w:rFonts w:ascii="Arial" w:hAnsi="Arial" w:cs="Arial"/>
          <w:sz w:val="20"/>
          <w:szCs w:val="20"/>
        </w:rPr>
        <w:t xml:space="preserve"> </w:t>
      </w:r>
    </w:p>
    <w:p w14:paraId="3759D1DB" w14:textId="57D14779" w:rsidR="00AE76D2" w:rsidRPr="006E21E1" w:rsidRDefault="00AE76D2" w:rsidP="00AE76D2">
      <w:pPr>
        <w:numPr>
          <w:ilvl w:val="0"/>
          <w:numId w:val="3"/>
        </w:numPr>
        <w:tabs>
          <w:tab w:val="num" w:pos="284"/>
        </w:tabs>
        <w:spacing w:after="120" w:line="276" w:lineRule="auto"/>
        <w:ind w:left="284" w:hanging="284"/>
        <w:jc w:val="both"/>
        <w:rPr>
          <w:rFonts w:ascii="Arial" w:hAnsi="Arial" w:cs="Arial"/>
          <w:strike/>
          <w:color w:val="000000" w:themeColor="text1"/>
          <w:sz w:val="20"/>
          <w:szCs w:val="20"/>
        </w:rPr>
      </w:pPr>
      <w:r w:rsidRPr="006E21E1">
        <w:rPr>
          <w:rFonts w:ascii="Arial" w:hAnsi="Arial" w:cs="Arial"/>
          <w:color w:val="000000" w:themeColor="text1"/>
          <w:sz w:val="20"/>
          <w:szCs w:val="20"/>
        </w:rPr>
        <w:t xml:space="preserve">Wybrany w niniejszym postępowaniu Wykonawca, w terminie 7 dni po podpisaniu umowy, zobowiązany jest do wniesienia na rzecz Zamawiającego zabezpieczenia należytego wykonania umowy w wysokości </w:t>
      </w:r>
      <w:r w:rsidRPr="006E21E1">
        <w:rPr>
          <w:rFonts w:ascii="Arial" w:hAnsi="Arial" w:cs="Arial"/>
          <w:b/>
          <w:bCs/>
          <w:color w:val="000000" w:themeColor="text1"/>
          <w:sz w:val="20"/>
          <w:szCs w:val="20"/>
        </w:rPr>
        <w:t>5%</w:t>
      </w:r>
      <w:r w:rsidRPr="006E21E1">
        <w:rPr>
          <w:rFonts w:ascii="Arial" w:hAnsi="Arial" w:cs="Arial"/>
          <w:color w:val="000000" w:themeColor="text1"/>
          <w:sz w:val="20"/>
          <w:szCs w:val="20"/>
        </w:rPr>
        <w:t xml:space="preserve"> wartości zamówienia (netto) ustalonego w wyniku postępowania przetargowego.  </w:t>
      </w:r>
    </w:p>
    <w:p w14:paraId="0BD47EC7" w14:textId="23301E5F" w:rsidR="00AE76D2" w:rsidRPr="006E21E1" w:rsidRDefault="00AE76D2" w:rsidP="00AD51DF">
      <w:pPr>
        <w:pStyle w:val="Akapitzlist"/>
        <w:numPr>
          <w:ilvl w:val="0"/>
          <w:numId w:val="72"/>
        </w:numPr>
        <w:spacing w:after="120" w:line="276" w:lineRule="auto"/>
        <w:jc w:val="both"/>
        <w:rPr>
          <w:rFonts w:ascii="Arial" w:hAnsi="Arial" w:cs="Arial"/>
          <w:color w:val="000000" w:themeColor="text1"/>
          <w:u w:val="single"/>
        </w:rPr>
      </w:pPr>
      <w:r w:rsidRPr="006E21E1">
        <w:rPr>
          <w:rFonts w:ascii="Arial" w:hAnsi="Arial" w:cs="Arial"/>
          <w:color w:val="000000" w:themeColor="text1"/>
        </w:rPr>
        <w:t xml:space="preserve">Zabezpieczenia wnoszone w pieniądzu należy wpłacić przelewem na poniższy rachunek bankowy Zamawiającego Santander Bank Polska SA, Oddział Olsztyn nr </w:t>
      </w:r>
      <w:r w:rsidRPr="006E21E1">
        <w:rPr>
          <w:rFonts w:ascii="Arial" w:hAnsi="Arial" w:cs="Arial"/>
          <w:color w:val="000000" w:themeColor="text1"/>
          <w:u w:val="single"/>
        </w:rPr>
        <w:t>44 1090 2590 0000 0001 3191 4549</w:t>
      </w:r>
    </w:p>
    <w:p w14:paraId="744C0C5A" w14:textId="618638ED" w:rsidR="00AE76D2" w:rsidRPr="006E21E1" w:rsidRDefault="00AE76D2" w:rsidP="00AD51DF">
      <w:pPr>
        <w:pStyle w:val="Akapitzlist"/>
        <w:numPr>
          <w:ilvl w:val="0"/>
          <w:numId w:val="72"/>
        </w:numPr>
        <w:spacing w:after="120" w:line="276" w:lineRule="auto"/>
        <w:jc w:val="both"/>
        <w:rPr>
          <w:rFonts w:ascii="Arial" w:hAnsi="Arial" w:cs="Arial"/>
          <w:color w:val="000000" w:themeColor="text1"/>
        </w:rPr>
      </w:pPr>
      <w:r w:rsidRPr="006E21E1">
        <w:rPr>
          <w:rFonts w:ascii="Arial" w:hAnsi="Arial" w:cs="Arial"/>
          <w:color w:val="000000" w:themeColor="text1"/>
        </w:rPr>
        <w:t xml:space="preserve">Zabezpieczenie należytego wykonania umowy, może być wnoszone wg wyboru Wykonawcy w jednej lub kilku formach, zgodnie z § </w:t>
      </w:r>
      <w:r w:rsidR="006E21E1">
        <w:rPr>
          <w:rFonts w:ascii="Arial" w:hAnsi="Arial" w:cs="Arial"/>
          <w:color w:val="000000" w:themeColor="text1"/>
        </w:rPr>
        <w:t>5</w:t>
      </w:r>
      <w:r w:rsidRPr="006E21E1">
        <w:rPr>
          <w:rFonts w:ascii="Arial" w:hAnsi="Arial" w:cs="Arial"/>
          <w:color w:val="000000" w:themeColor="text1"/>
        </w:rPr>
        <w:t>0 Regulaminu,</w:t>
      </w:r>
    </w:p>
    <w:p w14:paraId="2482C053" w14:textId="683F8109" w:rsidR="00AE76D2" w:rsidRPr="006E21E1" w:rsidRDefault="00AE76D2" w:rsidP="00AD51DF">
      <w:pPr>
        <w:pStyle w:val="Akapitzlist"/>
        <w:numPr>
          <w:ilvl w:val="0"/>
          <w:numId w:val="72"/>
        </w:numPr>
        <w:spacing w:after="120" w:line="276" w:lineRule="auto"/>
        <w:jc w:val="both"/>
        <w:rPr>
          <w:rFonts w:ascii="Arial" w:hAnsi="Arial" w:cs="Arial"/>
          <w:color w:val="000000" w:themeColor="text1"/>
        </w:rPr>
      </w:pPr>
      <w:r w:rsidRPr="006E21E1">
        <w:rPr>
          <w:rFonts w:ascii="Arial" w:hAnsi="Arial" w:cs="Arial"/>
          <w:color w:val="000000" w:themeColor="text1"/>
        </w:rPr>
        <w:lastRenderedPageBreak/>
        <w:t>Z treści gwarancji i poręczeń, o których mowa w § 50 Regulaminu musi wynikać bezwarunkowe, nieodwołalne i na pierwsze pisemne żądanie zamawiającego, zobowiązanie gwaranta do zapłaty na rzecz zamawiającego kwoty stanowiącej 5 % ceny całkowitej podanej w ofercie (netto), z tytułu niewykonania lub nienależytego wykonania umowy w sprawie zamówienia przez wykonawcę.</w:t>
      </w:r>
    </w:p>
    <w:p w14:paraId="2B0EE18A" w14:textId="77777777" w:rsidR="006E21E1" w:rsidRDefault="00AE76D2" w:rsidP="00AD51DF">
      <w:pPr>
        <w:pStyle w:val="Akapitzlist"/>
        <w:numPr>
          <w:ilvl w:val="0"/>
          <w:numId w:val="72"/>
        </w:numPr>
        <w:spacing w:after="120" w:line="276" w:lineRule="auto"/>
        <w:jc w:val="both"/>
        <w:rPr>
          <w:rFonts w:ascii="Arial" w:hAnsi="Arial" w:cs="Arial"/>
          <w:color w:val="000000" w:themeColor="text1"/>
        </w:rPr>
      </w:pPr>
      <w:r w:rsidRPr="006E21E1">
        <w:rPr>
          <w:rFonts w:ascii="Arial" w:hAnsi="Arial" w:cs="Arial"/>
          <w:color w:val="000000" w:themeColor="text1"/>
        </w:rPr>
        <w:t>Z dokumentu stwierdzającego wniesienie zabezpieczenia w formie innej niż w pieniądzu, musi wynikać, że zabezpieczenie dotyczy należytego wykonania umowy zawartej w wyniku wyboru oferty w postępowaniu o udzielenie zamówienia pn.:</w:t>
      </w:r>
    </w:p>
    <w:p w14:paraId="1AB77618" w14:textId="393A0921" w:rsidR="00557905" w:rsidRPr="00D85A34" w:rsidRDefault="00557905" w:rsidP="00D53FBF">
      <w:pPr>
        <w:spacing w:after="120" w:line="276" w:lineRule="auto"/>
        <w:ind w:left="426"/>
        <w:jc w:val="both"/>
        <w:rPr>
          <w:rFonts w:ascii="Arial" w:eastAsia="Times New Roman" w:hAnsi="Arial" w:cs="Arial"/>
          <w:bCs/>
          <w:i/>
          <w:iCs/>
          <w:sz w:val="20"/>
          <w:szCs w:val="20"/>
          <w:lang w:eastAsia="pl-PL"/>
        </w:rPr>
      </w:pPr>
      <w:r w:rsidRPr="00D85A34">
        <w:rPr>
          <w:rFonts w:ascii="Arial" w:eastAsia="Times New Roman" w:hAnsi="Arial" w:cs="Arial"/>
          <w:bCs/>
          <w:i/>
          <w:iCs/>
          <w:sz w:val="20"/>
          <w:szCs w:val="20"/>
          <w:lang w:eastAsia="pl-PL"/>
        </w:rPr>
        <w:t xml:space="preserve">BUDOWA KOGENERACYJNEGO AGREGATU PRĄDOTWÓRCZEGO ZASILANEGO BIOGAZEM wraz z infrastrukturą towarzyszącą na terenie Oczyszczalni Ścieków ŁYNA </w:t>
      </w:r>
      <w:r w:rsidR="00D53FBF">
        <w:rPr>
          <w:rFonts w:ascii="Arial" w:eastAsia="Times New Roman" w:hAnsi="Arial" w:cs="Arial"/>
          <w:bCs/>
          <w:i/>
          <w:iCs/>
          <w:sz w:val="20"/>
          <w:szCs w:val="20"/>
          <w:lang w:eastAsia="pl-PL"/>
        </w:rPr>
        <w:br/>
      </w:r>
      <w:r w:rsidRPr="00D85A34">
        <w:rPr>
          <w:rFonts w:ascii="Arial" w:eastAsia="Times New Roman" w:hAnsi="Arial" w:cs="Arial"/>
          <w:bCs/>
          <w:i/>
          <w:iCs/>
          <w:sz w:val="20"/>
          <w:szCs w:val="20"/>
          <w:lang w:eastAsia="pl-PL"/>
        </w:rPr>
        <w:t xml:space="preserve">w Olsztynie, </w:t>
      </w:r>
      <w:r w:rsidRPr="00D85A34">
        <w:rPr>
          <w:rFonts w:ascii="Arial" w:hAnsi="Arial" w:cs="Arial"/>
          <w:bCs/>
          <w:color w:val="000000" w:themeColor="text1"/>
          <w:sz w:val="20"/>
          <w:szCs w:val="20"/>
        </w:rPr>
        <w:t>nr postępowania PZP.262.8.2026.RIR</w:t>
      </w:r>
    </w:p>
    <w:p w14:paraId="57B6C7FD" w14:textId="22315DA6" w:rsidR="00AE76D2" w:rsidRPr="006E21E1" w:rsidRDefault="00AE76D2" w:rsidP="006E21E1">
      <w:pPr>
        <w:pStyle w:val="Akapitzlist"/>
        <w:numPr>
          <w:ilvl w:val="0"/>
          <w:numId w:val="3"/>
        </w:numPr>
        <w:tabs>
          <w:tab w:val="clear" w:pos="720"/>
        </w:tabs>
        <w:spacing w:after="120" w:line="276" w:lineRule="auto"/>
        <w:ind w:left="284" w:hanging="284"/>
        <w:jc w:val="both"/>
        <w:rPr>
          <w:rFonts w:ascii="Arial" w:hAnsi="Arial" w:cs="Arial"/>
          <w:color w:val="000000" w:themeColor="text1"/>
        </w:rPr>
      </w:pPr>
      <w:r w:rsidRPr="006E21E1">
        <w:rPr>
          <w:rFonts w:ascii="Arial" w:hAnsi="Arial" w:cs="Arial"/>
          <w:color w:val="000000" w:themeColor="text1"/>
        </w:rPr>
        <w:t xml:space="preserve">Wybrany w niniejszym postępowaniu wykonawca dostarczy </w:t>
      </w:r>
      <w:r w:rsidR="00D53FBF">
        <w:rPr>
          <w:rFonts w:ascii="Arial" w:hAnsi="Arial" w:cs="Arial"/>
          <w:color w:val="000000" w:themeColor="text1"/>
        </w:rPr>
        <w:t>Z</w:t>
      </w:r>
      <w:r w:rsidRPr="006E21E1">
        <w:rPr>
          <w:rFonts w:ascii="Arial" w:hAnsi="Arial" w:cs="Arial"/>
          <w:color w:val="000000" w:themeColor="text1"/>
        </w:rPr>
        <w:t>amawiającemu:</w:t>
      </w:r>
    </w:p>
    <w:p w14:paraId="61F6E55A" w14:textId="345D111D" w:rsidR="00557905" w:rsidRPr="00557905" w:rsidRDefault="00557905" w:rsidP="00AD51DF">
      <w:pPr>
        <w:numPr>
          <w:ilvl w:val="0"/>
          <w:numId w:val="98"/>
        </w:numPr>
        <w:tabs>
          <w:tab w:val="num" w:pos="567"/>
          <w:tab w:val="num" w:pos="1211"/>
        </w:tabs>
        <w:spacing w:after="40" w:line="276" w:lineRule="auto"/>
        <w:ind w:left="567" w:hanging="425"/>
        <w:jc w:val="both"/>
        <w:rPr>
          <w:rFonts w:ascii="Arial" w:eastAsia="Times New Roman" w:hAnsi="Arial" w:cs="Arial"/>
          <w:sz w:val="20"/>
          <w:szCs w:val="20"/>
          <w:lang w:eastAsia="pl-PL"/>
        </w:rPr>
      </w:pPr>
      <w:r w:rsidRPr="00557905">
        <w:rPr>
          <w:rFonts w:ascii="Arial" w:eastAsia="Times New Roman" w:hAnsi="Arial" w:cs="Arial"/>
          <w:sz w:val="20"/>
          <w:szCs w:val="20"/>
          <w:u w:val="single"/>
          <w:lang w:eastAsia="pl-PL"/>
        </w:rPr>
        <w:t>przed podpisaniem umowy</w:t>
      </w:r>
      <w:r w:rsidRPr="00557905">
        <w:rPr>
          <w:rFonts w:ascii="Arial" w:eastAsia="Times New Roman" w:hAnsi="Arial" w:cs="Arial"/>
          <w:sz w:val="20"/>
          <w:szCs w:val="20"/>
          <w:lang w:eastAsia="pl-PL"/>
        </w:rPr>
        <w:t xml:space="preserve"> – dokumenty (kopie)</w:t>
      </w:r>
      <w:r w:rsidRPr="00557905">
        <w:rPr>
          <w:rFonts w:ascii="Times New Roman" w:eastAsia="Times New Roman" w:hAnsi="Times New Roman" w:cs="Times New Roman"/>
          <w:sz w:val="20"/>
          <w:szCs w:val="20"/>
          <w:lang w:eastAsia="pl-PL"/>
        </w:rPr>
        <w:t xml:space="preserve"> </w:t>
      </w:r>
      <w:r w:rsidRPr="00557905">
        <w:rPr>
          <w:rFonts w:ascii="Arial" w:eastAsia="Times New Roman" w:hAnsi="Arial" w:cs="Arial"/>
          <w:sz w:val="20"/>
          <w:szCs w:val="20"/>
          <w:lang w:eastAsia="pl-PL"/>
        </w:rPr>
        <w:t>stwierdzające, że osoby które będą uczestniczyć w wykonywaniu zamówienia posiadają:</w:t>
      </w:r>
    </w:p>
    <w:p w14:paraId="57C99851" w14:textId="18F838FC" w:rsidR="00557905" w:rsidRPr="00AC0420" w:rsidRDefault="00557905" w:rsidP="00AD51DF">
      <w:pPr>
        <w:numPr>
          <w:ilvl w:val="0"/>
          <w:numId w:val="99"/>
        </w:numPr>
        <w:tabs>
          <w:tab w:val="num" w:pos="709"/>
        </w:tabs>
        <w:spacing w:after="40" w:line="276" w:lineRule="auto"/>
        <w:ind w:left="851" w:hanging="284"/>
        <w:jc w:val="both"/>
        <w:rPr>
          <w:rFonts w:ascii="Arial" w:eastAsia="Times New Roman" w:hAnsi="Arial" w:cs="Arial"/>
          <w:sz w:val="20"/>
          <w:szCs w:val="20"/>
          <w:lang w:eastAsia="pl-PL"/>
        </w:rPr>
      </w:pPr>
      <w:r w:rsidRPr="00AC0420">
        <w:rPr>
          <w:rFonts w:ascii="Arial" w:eastAsia="Times New Roman" w:hAnsi="Arial" w:cs="Arial"/>
          <w:sz w:val="20"/>
          <w:szCs w:val="20"/>
          <w:lang w:eastAsia="pl-PL"/>
        </w:rPr>
        <w:t xml:space="preserve">uprawnienia bez ograniczeń do kierowania robotami budowlanymi w specjalności sieci, instalacji i urządzeń wodociągowych i kanalizacyjnych </w:t>
      </w:r>
      <w:bookmarkStart w:id="61" w:name="_Hlk213933554"/>
      <w:r w:rsidRPr="00AC0420">
        <w:rPr>
          <w:rFonts w:ascii="Arial" w:eastAsia="Times New Roman" w:hAnsi="Arial" w:cs="Arial"/>
          <w:sz w:val="20"/>
          <w:szCs w:val="20"/>
          <w:lang w:eastAsia="pl-PL"/>
        </w:rPr>
        <w:t>zgodnie z treścią złożonego oświadczenia w formularzu ofertowym [</w:t>
      </w:r>
      <w:r w:rsidR="00D53FBF" w:rsidRPr="00AC0420">
        <w:rPr>
          <w:rFonts w:ascii="Arial" w:eastAsia="Times New Roman" w:hAnsi="Arial" w:cs="Arial"/>
          <w:sz w:val="20"/>
          <w:szCs w:val="20"/>
          <w:lang w:eastAsia="pl-PL"/>
        </w:rPr>
        <w:t>Rozdział VI</w:t>
      </w:r>
      <w:r w:rsidRPr="00AC0420">
        <w:rPr>
          <w:rFonts w:ascii="Arial" w:eastAsia="Times New Roman" w:hAnsi="Arial" w:cs="Arial"/>
          <w:sz w:val="20"/>
          <w:szCs w:val="20"/>
          <w:lang w:eastAsia="pl-PL"/>
        </w:rPr>
        <w:t xml:space="preserve"> ust. </w:t>
      </w:r>
      <w:r w:rsidR="00D53FBF" w:rsidRPr="00AC0420">
        <w:rPr>
          <w:rFonts w:ascii="Arial" w:eastAsia="Times New Roman" w:hAnsi="Arial" w:cs="Arial"/>
          <w:sz w:val="20"/>
          <w:szCs w:val="20"/>
          <w:lang w:eastAsia="pl-PL"/>
        </w:rPr>
        <w:t>3</w:t>
      </w:r>
      <w:r w:rsidRPr="00AC0420">
        <w:rPr>
          <w:rFonts w:ascii="Arial" w:eastAsia="Times New Roman" w:hAnsi="Arial" w:cs="Arial"/>
          <w:sz w:val="20"/>
          <w:szCs w:val="20"/>
          <w:lang w:eastAsia="pl-PL"/>
        </w:rPr>
        <w:t xml:space="preserve"> pkt </w:t>
      </w:r>
      <w:r w:rsidR="00D53FBF" w:rsidRPr="00AC0420">
        <w:rPr>
          <w:rFonts w:ascii="Arial" w:eastAsia="Times New Roman" w:hAnsi="Arial" w:cs="Arial"/>
          <w:sz w:val="20"/>
          <w:szCs w:val="20"/>
          <w:lang w:eastAsia="pl-PL"/>
        </w:rPr>
        <w:t>1</w:t>
      </w:r>
      <w:r w:rsidRPr="00AC0420">
        <w:rPr>
          <w:rFonts w:ascii="Arial" w:eastAsia="Times New Roman" w:hAnsi="Arial" w:cs="Arial"/>
          <w:sz w:val="20"/>
          <w:szCs w:val="20"/>
          <w:lang w:eastAsia="pl-PL"/>
        </w:rPr>
        <w:t>) lit. b)];</w:t>
      </w:r>
    </w:p>
    <w:p w14:paraId="6BE54778" w14:textId="5D7F75E7" w:rsidR="00557905" w:rsidRPr="00AC0420" w:rsidRDefault="00557905" w:rsidP="00AD51DF">
      <w:pPr>
        <w:numPr>
          <w:ilvl w:val="0"/>
          <w:numId w:val="99"/>
        </w:numPr>
        <w:tabs>
          <w:tab w:val="num" w:pos="709"/>
        </w:tabs>
        <w:spacing w:after="40" w:line="276" w:lineRule="auto"/>
        <w:ind w:left="851" w:hanging="284"/>
        <w:jc w:val="both"/>
        <w:rPr>
          <w:rFonts w:ascii="Arial" w:eastAsia="Times New Roman" w:hAnsi="Arial" w:cs="Arial"/>
          <w:sz w:val="20"/>
          <w:szCs w:val="20"/>
          <w:lang w:eastAsia="pl-PL"/>
        </w:rPr>
      </w:pPr>
      <w:bookmarkStart w:id="62" w:name="_Hlk213933511"/>
      <w:bookmarkEnd w:id="61"/>
      <w:r w:rsidRPr="00AC0420">
        <w:rPr>
          <w:rFonts w:ascii="Arial" w:eastAsia="Times New Roman" w:hAnsi="Arial" w:cs="Arial"/>
          <w:sz w:val="20"/>
          <w:szCs w:val="20"/>
          <w:lang w:eastAsia="pl-PL"/>
        </w:rPr>
        <w:t>uprawnieni</w:t>
      </w:r>
      <w:r w:rsidR="00D53FBF" w:rsidRPr="00AC0420">
        <w:rPr>
          <w:rFonts w:ascii="Arial" w:eastAsia="Times New Roman" w:hAnsi="Arial" w:cs="Arial"/>
          <w:sz w:val="20"/>
          <w:szCs w:val="20"/>
          <w:lang w:eastAsia="pl-PL"/>
        </w:rPr>
        <w:t>a</w:t>
      </w:r>
      <w:r w:rsidRPr="00AC0420">
        <w:rPr>
          <w:rFonts w:ascii="Arial" w:eastAsia="Times New Roman" w:hAnsi="Arial" w:cs="Arial"/>
          <w:sz w:val="20"/>
          <w:szCs w:val="20"/>
          <w:lang w:eastAsia="pl-PL"/>
        </w:rPr>
        <w:t xml:space="preserve"> bez ograniczeń do kierowania robotami budowlanymi w specjalności </w:t>
      </w:r>
      <w:bookmarkEnd w:id="62"/>
      <w:r w:rsidRPr="00AC0420">
        <w:rPr>
          <w:rFonts w:ascii="Arial" w:eastAsia="Times New Roman" w:hAnsi="Arial" w:cs="Arial"/>
          <w:sz w:val="20"/>
          <w:szCs w:val="20"/>
          <w:lang w:eastAsia="pl-PL"/>
        </w:rPr>
        <w:t>instalacyjnej w zakresie sieci, instalacji urządzeń elektrycznych i energetycznych zgodnie z treścią złożonego oświadczenia w formularzu ofertowym [</w:t>
      </w:r>
      <w:r w:rsidR="00A07D9E" w:rsidRPr="00AC0420">
        <w:rPr>
          <w:rFonts w:ascii="Arial" w:eastAsia="Times New Roman" w:hAnsi="Arial" w:cs="Arial"/>
          <w:sz w:val="20"/>
          <w:szCs w:val="20"/>
          <w:lang w:eastAsia="pl-PL"/>
        </w:rPr>
        <w:t>Rozdział VI ust. 3 pkt 1) lit. b)];</w:t>
      </w:r>
    </w:p>
    <w:p w14:paraId="55F3C3F3" w14:textId="15066394" w:rsidR="00557905" w:rsidRPr="00AC0420" w:rsidRDefault="00557905" w:rsidP="00AD51DF">
      <w:pPr>
        <w:numPr>
          <w:ilvl w:val="0"/>
          <w:numId w:val="99"/>
        </w:numPr>
        <w:tabs>
          <w:tab w:val="num" w:pos="709"/>
        </w:tabs>
        <w:spacing w:after="40" w:line="276" w:lineRule="auto"/>
        <w:ind w:left="851" w:hanging="284"/>
        <w:jc w:val="both"/>
        <w:rPr>
          <w:rFonts w:ascii="Arial" w:eastAsia="Times New Roman" w:hAnsi="Arial" w:cs="Arial"/>
          <w:sz w:val="20"/>
          <w:szCs w:val="20"/>
          <w:lang w:eastAsia="pl-PL"/>
        </w:rPr>
      </w:pPr>
      <w:r w:rsidRPr="00AC0420">
        <w:rPr>
          <w:rFonts w:ascii="Arial" w:eastAsia="Times New Roman" w:hAnsi="Arial" w:cs="Arial"/>
          <w:sz w:val="20"/>
          <w:szCs w:val="20"/>
          <w:lang w:eastAsia="pl-PL"/>
        </w:rPr>
        <w:t>uprawnieni</w:t>
      </w:r>
      <w:r w:rsidR="00D53FBF" w:rsidRPr="00AC0420">
        <w:rPr>
          <w:rFonts w:ascii="Arial" w:eastAsia="Times New Roman" w:hAnsi="Arial" w:cs="Arial"/>
          <w:sz w:val="20"/>
          <w:szCs w:val="20"/>
          <w:lang w:eastAsia="pl-PL"/>
        </w:rPr>
        <w:t>a</w:t>
      </w:r>
      <w:r w:rsidRPr="00AC0420">
        <w:rPr>
          <w:rFonts w:ascii="Arial" w:eastAsia="Times New Roman" w:hAnsi="Arial" w:cs="Arial"/>
          <w:sz w:val="20"/>
          <w:szCs w:val="20"/>
          <w:lang w:eastAsia="pl-PL"/>
        </w:rPr>
        <w:t xml:space="preserve"> bez ograniczeń do kierowania robotami budowlanymi w specjalności konstrukcyjno-budowlanej zgodnie z treścią złożonego oświadczenia w formularzu ofertowym [</w:t>
      </w:r>
      <w:r w:rsidR="00A07D9E" w:rsidRPr="00AC0420">
        <w:rPr>
          <w:rFonts w:ascii="Arial" w:eastAsia="Times New Roman" w:hAnsi="Arial" w:cs="Arial"/>
          <w:sz w:val="20"/>
          <w:szCs w:val="20"/>
          <w:lang w:eastAsia="pl-PL"/>
        </w:rPr>
        <w:t>Rozdział VI ust. 3 pkt 1) lit. b)];</w:t>
      </w:r>
    </w:p>
    <w:p w14:paraId="03B116C6" w14:textId="77777777" w:rsidR="00557905" w:rsidRPr="00557905" w:rsidRDefault="00557905" w:rsidP="00AD51DF">
      <w:pPr>
        <w:numPr>
          <w:ilvl w:val="0"/>
          <w:numId w:val="98"/>
        </w:numPr>
        <w:tabs>
          <w:tab w:val="num" w:pos="567"/>
          <w:tab w:val="num" w:pos="1211"/>
        </w:tabs>
        <w:spacing w:after="100" w:line="276" w:lineRule="auto"/>
        <w:ind w:left="567" w:hanging="425"/>
        <w:jc w:val="both"/>
        <w:rPr>
          <w:rFonts w:ascii="Arial" w:eastAsia="Times New Roman" w:hAnsi="Arial" w:cs="Arial"/>
          <w:snapToGrid w:val="0"/>
          <w:sz w:val="20"/>
          <w:szCs w:val="20"/>
          <w:lang w:eastAsia="pl-PL"/>
        </w:rPr>
      </w:pPr>
      <w:r w:rsidRPr="00557905">
        <w:rPr>
          <w:rFonts w:ascii="Arial" w:eastAsia="Times New Roman" w:hAnsi="Arial" w:cs="Arial"/>
          <w:sz w:val="20"/>
          <w:szCs w:val="20"/>
          <w:u w:val="single"/>
          <w:lang w:eastAsia="pl-PL"/>
        </w:rPr>
        <w:t>przed podpisaniem umowy</w:t>
      </w:r>
      <w:r w:rsidRPr="00557905">
        <w:rPr>
          <w:rFonts w:ascii="Arial" w:eastAsia="Times New Roman" w:hAnsi="Arial" w:cs="Arial"/>
          <w:sz w:val="20"/>
          <w:szCs w:val="20"/>
          <w:lang w:eastAsia="pl-PL"/>
        </w:rPr>
        <w:t xml:space="preserve"> – umowę regulującą współpracę wykonawców wspólnie ubiegających się o udzielenie zamówienia;</w:t>
      </w:r>
    </w:p>
    <w:p w14:paraId="3BC36712" w14:textId="77777777" w:rsidR="00557905" w:rsidRPr="00557905" w:rsidRDefault="00557905" w:rsidP="00AD51DF">
      <w:pPr>
        <w:numPr>
          <w:ilvl w:val="0"/>
          <w:numId w:val="98"/>
        </w:numPr>
        <w:tabs>
          <w:tab w:val="num" w:pos="567"/>
          <w:tab w:val="num" w:pos="1211"/>
        </w:tabs>
        <w:spacing w:after="100" w:line="276" w:lineRule="auto"/>
        <w:ind w:left="567" w:hanging="425"/>
        <w:jc w:val="both"/>
        <w:rPr>
          <w:rFonts w:ascii="Arial" w:eastAsia="Times New Roman" w:hAnsi="Arial" w:cs="Arial"/>
          <w:snapToGrid w:val="0"/>
          <w:sz w:val="20"/>
          <w:szCs w:val="20"/>
          <w:lang w:eastAsia="pl-PL"/>
        </w:rPr>
      </w:pPr>
      <w:r w:rsidRPr="00557905">
        <w:rPr>
          <w:rFonts w:ascii="Arial" w:eastAsia="Times New Roman" w:hAnsi="Arial" w:cs="Arial"/>
          <w:sz w:val="20"/>
          <w:szCs w:val="20"/>
          <w:u w:val="single"/>
          <w:lang w:eastAsia="pl-PL"/>
        </w:rPr>
        <w:t>przed podpisaniem umowy</w:t>
      </w:r>
      <w:r w:rsidRPr="00557905">
        <w:rPr>
          <w:rFonts w:ascii="Arial" w:eastAsia="Times New Roman" w:hAnsi="Arial" w:cs="Arial"/>
          <w:sz w:val="20"/>
          <w:szCs w:val="20"/>
          <w:lang w:eastAsia="pl-PL"/>
        </w:rPr>
        <w:t xml:space="preserve"> (w przypadku powierzenia części zamówienia podwykonawcy) – przedstawi do akceptacji zamawiającego podwykonawcę wraz z dokumentami potwierdzającymi jego doświadczenie w zakresie powierzonej części zamówienia; </w:t>
      </w:r>
    </w:p>
    <w:p w14:paraId="5255FFC5" w14:textId="77777777" w:rsidR="00557905" w:rsidRPr="00557905" w:rsidRDefault="00557905" w:rsidP="00AD51DF">
      <w:pPr>
        <w:numPr>
          <w:ilvl w:val="0"/>
          <w:numId w:val="98"/>
        </w:numPr>
        <w:tabs>
          <w:tab w:val="num" w:pos="567"/>
          <w:tab w:val="num" w:pos="1211"/>
        </w:tabs>
        <w:spacing w:after="100" w:line="276" w:lineRule="auto"/>
        <w:ind w:left="567" w:hanging="425"/>
        <w:jc w:val="both"/>
        <w:rPr>
          <w:rFonts w:ascii="Arial" w:eastAsia="Times New Roman" w:hAnsi="Arial" w:cs="Arial"/>
          <w:snapToGrid w:val="0"/>
          <w:sz w:val="20"/>
          <w:szCs w:val="20"/>
          <w:lang w:eastAsia="pl-PL"/>
        </w:rPr>
      </w:pPr>
      <w:r w:rsidRPr="00557905">
        <w:rPr>
          <w:rFonts w:ascii="Arial" w:eastAsia="Times New Roman" w:hAnsi="Arial" w:cs="Arial"/>
          <w:snapToGrid w:val="0"/>
          <w:sz w:val="20"/>
          <w:szCs w:val="20"/>
          <w:u w:val="single"/>
          <w:lang w:eastAsia="pl-PL"/>
        </w:rPr>
        <w:t xml:space="preserve">w terminie 14 dni </w:t>
      </w:r>
      <w:r w:rsidRPr="00557905">
        <w:rPr>
          <w:rFonts w:ascii="Arial" w:eastAsia="Times New Roman" w:hAnsi="Arial" w:cs="Arial"/>
          <w:sz w:val="20"/>
          <w:szCs w:val="20"/>
          <w:u w:val="single"/>
          <w:lang w:eastAsia="pl-PL"/>
        </w:rPr>
        <w:t>od podpisaniu umowy</w:t>
      </w:r>
      <w:r w:rsidRPr="00557905">
        <w:rPr>
          <w:rFonts w:ascii="Arial" w:eastAsia="Times New Roman" w:hAnsi="Arial" w:cs="Arial"/>
          <w:sz w:val="20"/>
          <w:szCs w:val="20"/>
          <w:lang w:eastAsia="pl-PL"/>
        </w:rPr>
        <w:t xml:space="preserve"> –</w:t>
      </w:r>
      <w:r w:rsidRPr="00557905">
        <w:rPr>
          <w:rFonts w:ascii="Arial" w:eastAsia="Times New Roman" w:hAnsi="Arial" w:cs="Arial"/>
          <w:snapToGrid w:val="0"/>
          <w:sz w:val="20"/>
          <w:szCs w:val="20"/>
          <w:lang w:eastAsia="pl-PL"/>
        </w:rPr>
        <w:t xml:space="preserve"> rozbicie cenowe, celem prowadzenia rozliczeń częściowych</w:t>
      </w:r>
      <w:r w:rsidRPr="00557905">
        <w:rPr>
          <w:rFonts w:ascii="Arial" w:eastAsia="Times New Roman" w:hAnsi="Arial" w:cs="Arial"/>
          <w:sz w:val="20"/>
          <w:szCs w:val="20"/>
          <w:lang w:eastAsia="pl-PL"/>
        </w:rPr>
        <w:t xml:space="preserve"> (§ 3 ust. 4 wzoru umowy załączonego do SIWZ);</w:t>
      </w:r>
    </w:p>
    <w:p w14:paraId="4842076D" w14:textId="77777777" w:rsidR="00557905" w:rsidRPr="00557905" w:rsidRDefault="00557905" w:rsidP="00AD51DF">
      <w:pPr>
        <w:numPr>
          <w:ilvl w:val="0"/>
          <w:numId w:val="98"/>
        </w:numPr>
        <w:tabs>
          <w:tab w:val="num" w:pos="567"/>
        </w:tabs>
        <w:spacing w:after="100" w:line="276" w:lineRule="auto"/>
        <w:ind w:left="567" w:hanging="425"/>
        <w:jc w:val="both"/>
        <w:rPr>
          <w:rFonts w:ascii="Arial" w:eastAsia="Times New Roman" w:hAnsi="Arial" w:cs="Arial"/>
          <w:sz w:val="20"/>
          <w:szCs w:val="20"/>
          <w:lang w:eastAsia="pl-PL"/>
        </w:rPr>
      </w:pPr>
      <w:r w:rsidRPr="00557905">
        <w:rPr>
          <w:rFonts w:ascii="Arial" w:eastAsia="Times New Roman" w:hAnsi="Arial" w:cs="Arial"/>
          <w:snapToGrid w:val="0"/>
          <w:sz w:val="20"/>
          <w:szCs w:val="20"/>
          <w:u w:val="single"/>
          <w:lang w:eastAsia="pl-PL"/>
        </w:rPr>
        <w:t xml:space="preserve">w terminie 21 dni </w:t>
      </w:r>
      <w:r w:rsidRPr="00557905">
        <w:rPr>
          <w:rFonts w:ascii="Arial" w:eastAsia="Times New Roman" w:hAnsi="Arial" w:cs="Arial"/>
          <w:sz w:val="20"/>
          <w:szCs w:val="20"/>
          <w:u w:val="single"/>
          <w:lang w:eastAsia="pl-PL"/>
        </w:rPr>
        <w:t>od podpisaniu umowy</w:t>
      </w:r>
      <w:r w:rsidRPr="00557905">
        <w:rPr>
          <w:rFonts w:ascii="Arial" w:eastAsia="Times New Roman" w:hAnsi="Arial" w:cs="Arial"/>
          <w:sz w:val="20"/>
          <w:szCs w:val="20"/>
          <w:lang w:eastAsia="pl-PL"/>
        </w:rPr>
        <w:t xml:space="preserve"> - </w:t>
      </w:r>
      <w:r w:rsidRPr="00557905">
        <w:rPr>
          <w:rFonts w:ascii="Arial" w:eastAsia="Times New Roman" w:hAnsi="Arial" w:cs="Arial"/>
          <w:color w:val="000000"/>
          <w:sz w:val="20"/>
          <w:szCs w:val="20"/>
          <w:lang w:eastAsia="pl-PL"/>
        </w:rPr>
        <w:t>harmonogram rzeczowo - finansowy, który stanowić będzie integralną część umowy, uzgodniony ze służbami eksploatacyjnymi Spółki</w:t>
      </w:r>
      <w:r w:rsidRPr="00557905">
        <w:rPr>
          <w:rFonts w:ascii="Arial" w:eastAsia="Times New Roman" w:hAnsi="Arial" w:cs="Arial"/>
          <w:sz w:val="20"/>
          <w:szCs w:val="20"/>
          <w:lang w:eastAsia="pl-PL"/>
        </w:rPr>
        <w:t xml:space="preserve"> (§ 4 ust. 1 pkt. 1.21 wzoru umowy załączonego do SIWZ);</w:t>
      </w:r>
    </w:p>
    <w:p w14:paraId="2823B8CA" w14:textId="41C866FA" w:rsidR="00557905" w:rsidRPr="00557905" w:rsidRDefault="00557905" w:rsidP="00AD51DF">
      <w:pPr>
        <w:numPr>
          <w:ilvl w:val="0"/>
          <w:numId w:val="98"/>
        </w:numPr>
        <w:tabs>
          <w:tab w:val="num" w:pos="567"/>
        </w:tabs>
        <w:spacing w:after="100" w:line="276" w:lineRule="auto"/>
        <w:ind w:left="567" w:hanging="425"/>
        <w:jc w:val="both"/>
        <w:rPr>
          <w:rFonts w:ascii="Arial" w:eastAsia="Times New Roman" w:hAnsi="Arial" w:cs="Arial"/>
          <w:sz w:val="20"/>
          <w:szCs w:val="20"/>
          <w:lang w:eastAsia="pl-PL"/>
        </w:rPr>
      </w:pPr>
      <w:r w:rsidRPr="00557905">
        <w:rPr>
          <w:rFonts w:ascii="Arial" w:eastAsia="Times New Roman" w:hAnsi="Arial" w:cs="Arial"/>
          <w:sz w:val="20"/>
          <w:szCs w:val="20"/>
          <w:u w:val="single"/>
          <w:lang w:eastAsia="pl-PL"/>
        </w:rPr>
        <w:t>przed przekazaniem placu budowy</w:t>
      </w:r>
      <w:r w:rsidRPr="00557905">
        <w:rPr>
          <w:rFonts w:ascii="Arial" w:eastAsia="Times New Roman" w:hAnsi="Arial" w:cs="Arial"/>
          <w:sz w:val="20"/>
          <w:szCs w:val="20"/>
          <w:lang w:eastAsia="pl-PL"/>
        </w:rPr>
        <w:t xml:space="preserve"> – kopię polisy ubezpieczeń budowy i robót z tytułu szkód [odpowiedzialności cywilnej kontraktowej oraz robót budowlano montażowych (CAR-EAR) — </w:t>
      </w:r>
      <w:r w:rsidR="00A07D9E">
        <w:rPr>
          <w:rFonts w:ascii="Arial" w:eastAsia="Times New Roman" w:hAnsi="Arial" w:cs="Arial"/>
          <w:sz w:val="20"/>
          <w:szCs w:val="20"/>
          <w:lang w:eastAsia="pl-PL"/>
        </w:rPr>
        <w:br/>
      </w:r>
      <w:r w:rsidRPr="00557905">
        <w:rPr>
          <w:rFonts w:ascii="Arial" w:eastAsia="Times New Roman" w:hAnsi="Arial" w:cs="Arial"/>
          <w:sz w:val="20"/>
          <w:szCs w:val="20"/>
          <w:lang w:eastAsia="pl-PL"/>
        </w:rPr>
        <w:t>§ 7 załączonego do SIWZ wzoru umowy].</w:t>
      </w:r>
    </w:p>
    <w:p w14:paraId="40E96C84" w14:textId="283E2E1D" w:rsidR="00164D5F" w:rsidRPr="006E21E1" w:rsidRDefault="00164D5F" w:rsidP="006E21E1">
      <w:pPr>
        <w:pStyle w:val="Akapitzlist"/>
        <w:numPr>
          <w:ilvl w:val="0"/>
          <w:numId w:val="3"/>
        </w:numPr>
        <w:tabs>
          <w:tab w:val="clear" w:pos="720"/>
        </w:tabs>
        <w:autoSpaceDE w:val="0"/>
        <w:adjustRightInd w:val="0"/>
        <w:spacing w:after="120" w:line="276" w:lineRule="auto"/>
        <w:ind w:left="284" w:hanging="284"/>
        <w:jc w:val="both"/>
        <w:rPr>
          <w:rFonts w:ascii="Arial" w:hAnsi="Arial" w:cs="Arial"/>
        </w:rPr>
      </w:pPr>
      <w:r w:rsidRPr="006E21E1">
        <w:rPr>
          <w:rFonts w:ascii="Arial" w:hAnsi="Arial" w:cs="Arial"/>
        </w:rPr>
        <w:t xml:space="preserve">Jeżeli termin związania ofertą upłynął przed wyborem najkorzystniejszej oferty, Zamawiający wzywa Wykonawcę, którego oferta otrzymała najwyższą ocenę, do wyrażenia pisemnej zgody na wybór jego oferty </w:t>
      </w:r>
      <w:r w:rsidRPr="006E21E1">
        <w:rPr>
          <w:rFonts w:ascii="Arial" w:hAnsi="Arial" w:cs="Arial"/>
          <w:color w:val="000000" w:themeColor="text1"/>
        </w:rPr>
        <w:t xml:space="preserve">na postawie </w:t>
      </w:r>
      <w:r w:rsidRPr="006E21E1">
        <w:rPr>
          <w:rFonts w:ascii="Arial" w:hAnsi="Arial" w:cs="Arial"/>
          <w:bCs/>
        </w:rPr>
        <w:t>§</w:t>
      </w:r>
      <w:r w:rsidRPr="006E21E1">
        <w:rPr>
          <w:rFonts w:ascii="Arial" w:hAnsi="Arial" w:cs="Arial"/>
          <w:color w:val="000000" w:themeColor="text1"/>
        </w:rPr>
        <w:t xml:space="preserve"> 40 ust.4 Regulaminu.</w:t>
      </w:r>
    </w:p>
    <w:p w14:paraId="55F4D027" w14:textId="77777777" w:rsidR="00164D5F" w:rsidRPr="00164D5F" w:rsidRDefault="00164D5F" w:rsidP="00164D5F">
      <w:pPr>
        <w:pStyle w:val="Akapitzlist"/>
        <w:autoSpaceDE w:val="0"/>
        <w:adjustRightInd w:val="0"/>
        <w:spacing w:after="120" w:line="276" w:lineRule="auto"/>
        <w:ind w:left="284"/>
        <w:jc w:val="both"/>
        <w:rPr>
          <w:rFonts w:ascii="Arial" w:hAnsi="Arial" w:cs="Arial"/>
        </w:rPr>
      </w:pPr>
      <w:r w:rsidRPr="00164D5F">
        <w:rPr>
          <w:rFonts w:ascii="Arial" w:hAnsi="Arial" w:cs="Arial"/>
        </w:rPr>
        <w:t>W przypadku braku zgody, Zamawiający zwraca się o wyrażenie takiej zgody do kolejnego wykonawcy, którego oferta została najwyżej oceniona.</w:t>
      </w:r>
    </w:p>
    <w:p w14:paraId="4870ACD6" w14:textId="6B012D48" w:rsidR="00164D5F" w:rsidRPr="002E3D68" w:rsidRDefault="00164D5F" w:rsidP="004F718E">
      <w:pPr>
        <w:pStyle w:val="Akapitzlist"/>
        <w:numPr>
          <w:ilvl w:val="0"/>
          <w:numId w:val="3"/>
        </w:numPr>
        <w:tabs>
          <w:tab w:val="clear" w:pos="720"/>
        </w:tabs>
        <w:autoSpaceDE w:val="0"/>
        <w:adjustRightInd w:val="0"/>
        <w:spacing w:after="240" w:line="276" w:lineRule="auto"/>
        <w:ind w:left="284" w:hanging="284"/>
        <w:jc w:val="both"/>
        <w:rPr>
          <w:rFonts w:ascii="Arial" w:hAnsi="Arial" w:cs="Arial"/>
        </w:rPr>
      </w:pPr>
      <w:r w:rsidRPr="002E3D68">
        <w:rPr>
          <w:rFonts w:ascii="Arial" w:hAnsi="Arial" w:cs="Arial"/>
          <w:color w:val="000000" w:themeColor="text1"/>
        </w:rPr>
        <w:lastRenderedPageBreak/>
        <w:t xml:space="preserve">Jeżeli Wykonawca, którego oferta została wybrana jako najkorzystniejsza, uchyla się od zawarcia umowy w sprawie zamówienia publicznego, Zamawiający może dokonać ponownego badania </w:t>
      </w:r>
      <w:r w:rsidRPr="002E3D68">
        <w:rPr>
          <w:rFonts w:ascii="Arial" w:hAnsi="Arial" w:cs="Arial"/>
          <w:color w:val="000000" w:themeColor="text1"/>
        </w:rPr>
        <w:br/>
        <w:t xml:space="preserve">i oceny ofert spośród ofert pozostałych w postępowaniu </w:t>
      </w:r>
      <w:bookmarkStart w:id="63" w:name="_Hlk218252532"/>
      <w:r w:rsidRPr="002E3D68">
        <w:rPr>
          <w:rFonts w:ascii="Arial" w:hAnsi="Arial" w:cs="Arial"/>
          <w:color w:val="000000" w:themeColor="text1"/>
        </w:rPr>
        <w:t xml:space="preserve">na postawie </w:t>
      </w:r>
      <w:r w:rsidRPr="002E3D68">
        <w:rPr>
          <w:rFonts w:ascii="Arial" w:hAnsi="Arial" w:cs="Arial"/>
          <w:bCs/>
        </w:rPr>
        <w:t>§</w:t>
      </w:r>
      <w:r w:rsidRPr="002E3D68">
        <w:rPr>
          <w:rFonts w:ascii="Arial" w:hAnsi="Arial" w:cs="Arial"/>
          <w:color w:val="000000" w:themeColor="text1"/>
        </w:rPr>
        <w:t xml:space="preserve"> 40 ust.6 Regulaminu.</w:t>
      </w:r>
      <w:bookmarkEnd w:id="63"/>
    </w:p>
    <w:p w14:paraId="15149C51" w14:textId="35223B25" w:rsidR="006B2F7F" w:rsidRPr="005100D1" w:rsidRDefault="006B2F7F" w:rsidP="00E02EA2">
      <w:pPr>
        <w:keepNext/>
        <w:spacing w:before="120" w:after="120" w:line="276" w:lineRule="auto"/>
        <w:ind w:left="1701" w:hanging="1701"/>
        <w:outlineLvl w:val="1"/>
        <w:rPr>
          <w:rFonts w:ascii="Arial" w:eastAsia="Times New Roman" w:hAnsi="Arial" w:cs="Arial"/>
          <w:bCs/>
          <w:iCs/>
          <w:color w:val="4472C4" w:themeColor="accent1"/>
          <w:sz w:val="20"/>
          <w:szCs w:val="28"/>
          <w:lang w:eastAsia="pl-PL"/>
        </w:rPr>
      </w:pPr>
      <w:bookmarkStart w:id="64" w:name="_Hlk125028393"/>
      <w:r w:rsidRPr="005100D1">
        <w:rPr>
          <w:rFonts w:ascii="Arial" w:eastAsia="Times New Roman" w:hAnsi="Arial" w:cs="Arial"/>
          <w:b/>
          <w:bCs/>
          <w:iCs/>
          <w:color w:val="4472C4" w:themeColor="accent1"/>
          <w:sz w:val="20"/>
          <w:szCs w:val="28"/>
          <w:lang w:eastAsia="pl-PL"/>
        </w:rPr>
        <w:t>ROZDZIAŁ X</w:t>
      </w:r>
      <w:r w:rsidR="00660EB0" w:rsidRPr="005100D1">
        <w:rPr>
          <w:rFonts w:ascii="Arial" w:eastAsia="Times New Roman" w:hAnsi="Arial" w:cs="Arial"/>
          <w:b/>
          <w:bCs/>
          <w:iCs/>
          <w:color w:val="4472C4" w:themeColor="accent1"/>
          <w:sz w:val="20"/>
          <w:szCs w:val="28"/>
          <w:lang w:eastAsia="pl-PL"/>
        </w:rPr>
        <w:t>V</w:t>
      </w:r>
      <w:r w:rsidR="00694A83">
        <w:rPr>
          <w:rFonts w:ascii="Arial" w:eastAsia="Times New Roman" w:hAnsi="Arial" w:cs="Arial"/>
          <w:b/>
          <w:bCs/>
          <w:iCs/>
          <w:color w:val="4472C4" w:themeColor="accent1"/>
          <w:sz w:val="20"/>
          <w:szCs w:val="28"/>
          <w:lang w:eastAsia="pl-PL"/>
        </w:rPr>
        <w:t>II</w:t>
      </w:r>
      <w:r w:rsidR="00D23E15" w:rsidRPr="005100D1">
        <w:rPr>
          <w:rFonts w:ascii="Arial" w:eastAsia="Times New Roman" w:hAnsi="Arial" w:cs="Arial"/>
          <w:b/>
          <w:bCs/>
          <w:iCs/>
          <w:color w:val="4472C4" w:themeColor="accent1"/>
          <w:sz w:val="20"/>
          <w:szCs w:val="28"/>
          <w:lang w:eastAsia="pl-PL"/>
        </w:rPr>
        <w:t>I</w:t>
      </w:r>
      <w:r w:rsidRPr="005100D1">
        <w:rPr>
          <w:rFonts w:ascii="Arial" w:eastAsia="Times New Roman" w:hAnsi="Arial" w:cs="Arial"/>
          <w:b/>
          <w:bCs/>
          <w:iCs/>
          <w:color w:val="4472C4" w:themeColor="accent1"/>
          <w:sz w:val="20"/>
          <w:szCs w:val="28"/>
          <w:lang w:eastAsia="pl-PL"/>
        </w:rPr>
        <w:t xml:space="preserve"> — </w:t>
      </w:r>
      <w:r w:rsidRPr="005100D1">
        <w:rPr>
          <w:rFonts w:ascii="Arial" w:eastAsia="Times New Roman" w:hAnsi="Arial" w:cs="Arial"/>
          <w:bCs/>
          <w:iCs/>
          <w:color w:val="4472C4" w:themeColor="accent1"/>
          <w:sz w:val="20"/>
          <w:szCs w:val="28"/>
          <w:lang w:eastAsia="pl-PL"/>
        </w:rPr>
        <w:t>ISTOTNE DLA STRON POSTANOWIENIA W TREŚCI ZAWIERANEJ UMOWY</w:t>
      </w:r>
    </w:p>
    <w:bookmarkEnd w:id="64"/>
    <w:p w14:paraId="52BD9E40" w14:textId="3A061044" w:rsidR="006B2F7F" w:rsidRPr="005100D1" w:rsidRDefault="006B2F7F" w:rsidP="002E3D68">
      <w:pPr>
        <w:numPr>
          <w:ilvl w:val="0"/>
          <w:numId w:val="4"/>
        </w:numPr>
        <w:spacing w:after="80" w:line="300" w:lineRule="auto"/>
        <w:ind w:left="357" w:hanging="357"/>
        <w:jc w:val="both"/>
        <w:rPr>
          <w:rFonts w:ascii="Arial" w:eastAsia="Times New Roman" w:hAnsi="Arial" w:cs="Arial"/>
          <w:sz w:val="20"/>
          <w:szCs w:val="20"/>
          <w:lang w:eastAsia="pl-PL"/>
        </w:rPr>
      </w:pPr>
      <w:r w:rsidRPr="005100D1">
        <w:rPr>
          <w:rFonts w:ascii="Arial" w:eastAsia="Times New Roman" w:hAnsi="Arial" w:cs="Arial"/>
          <w:sz w:val="20"/>
          <w:szCs w:val="20"/>
          <w:lang w:eastAsia="pl-PL"/>
        </w:rPr>
        <w:t xml:space="preserve">Zawarte są we wzorze umowy stanowiącym </w:t>
      </w:r>
      <w:r w:rsidRPr="00CF2034">
        <w:rPr>
          <w:rFonts w:ascii="Arial" w:eastAsia="Times New Roman" w:hAnsi="Arial" w:cs="Arial"/>
          <w:b/>
          <w:bCs/>
          <w:color w:val="000000" w:themeColor="text1"/>
          <w:sz w:val="20"/>
          <w:szCs w:val="20"/>
          <w:lang w:eastAsia="pl-PL"/>
        </w:rPr>
        <w:t xml:space="preserve">Załącznik Nr </w:t>
      </w:r>
      <w:r w:rsidR="00CF2034" w:rsidRPr="00CF2034">
        <w:rPr>
          <w:rFonts w:ascii="Arial" w:eastAsia="Times New Roman" w:hAnsi="Arial" w:cs="Arial"/>
          <w:b/>
          <w:bCs/>
          <w:color w:val="000000" w:themeColor="text1"/>
          <w:sz w:val="20"/>
          <w:szCs w:val="20"/>
          <w:lang w:eastAsia="pl-PL"/>
        </w:rPr>
        <w:t>7</w:t>
      </w:r>
      <w:r w:rsidR="005100D1" w:rsidRPr="00CF2034">
        <w:rPr>
          <w:rFonts w:ascii="Arial" w:eastAsia="Times New Roman" w:hAnsi="Arial" w:cs="Arial"/>
          <w:color w:val="000000" w:themeColor="text1"/>
          <w:sz w:val="20"/>
          <w:szCs w:val="20"/>
          <w:lang w:eastAsia="pl-PL"/>
        </w:rPr>
        <w:t xml:space="preserve"> </w:t>
      </w:r>
      <w:r w:rsidRPr="005100D1">
        <w:rPr>
          <w:rFonts w:ascii="Arial" w:eastAsia="Times New Roman" w:hAnsi="Arial" w:cs="Arial"/>
          <w:sz w:val="20"/>
          <w:szCs w:val="20"/>
          <w:lang w:eastAsia="pl-PL"/>
        </w:rPr>
        <w:t>do niniejszej SWZ.</w:t>
      </w:r>
    </w:p>
    <w:p w14:paraId="1E02D957" w14:textId="72471D94" w:rsidR="006B2F7F" w:rsidRPr="00DE2DA5" w:rsidRDefault="006B2F7F" w:rsidP="002E3D68">
      <w:pPr>
        <w:numPr>
          <w:ilvl w:val="0"/>
          <w:numId w:val="4"/>
        </w:numPr>
        <w:spacing w:after="80" w:line="300" w:lineRule="auto"/>
        <w:ind w:left="357" w:hanging="357"/>
        <w:jc w:val="both"/>
        <w:rPr>
          <w:rFonts w:ascii="Arial" w:eastAsia="Times New Roman" w:hAnsi="Arial" w:cs="Arial"/>
          <w:bCs/>
          <w:color w:val="000000" w:themeColor="text1"/>
          <w:sz w:val="20"/>
          <w:szCs w:val="20"/>
          <w:lang w:eastAsia="pl-PL"/>
        </w:rPr>
      </w:pPr>
      <w:r w:rsidRPr="00DE2DA5">
        <w:rPr>
          <w:rFonts w:ascii="Arial" w:eastAsia="Times New Roman" w:hAnsi="Arial" w:cs="Arial"/>
          <w:color w:val="000000" w:themeColor="text1"/>
          <w:sz w:val="20"/>
          <w:szCs w:val="20"/>
          <w:lang w:eastAsia="pl-PL"/>
        </w:rPr>
        <w:t xml:space="preserve">Wynagrodzenie będzie płatne zgodnie z § </w:t>
      </w:r>
      <w:r w:rsidR="00AF557D" w:rsidRPr="00DE2DA5">
        <w:rPr>
          <w:rFonts w:ascii="Arial" w:eastAsia="Times New Roman" w:hAnsi="Arial" w:cs="Arial"/>
          <w:color w:val="000000" w:themeColor="text1"/>
          <w:sz w:val="20"/>
          <w:szCs w:val="20"/>
          <w:lang w:eastAsia="pl-PL"/>
        </w:rPr>
        <w:t>3</w:t>
      </w:r>
      <w:r w:rsidRPr="00DE2DA5">
        <w:rPr>
          <w:rFonts w:ascii="Arial" w:eastAsia="Times New Roman" w:hAnsi="Arial" w:cs="Arial"/>
          <w:color w:val="000000" w:themeColor="text1"/>
          <w:sz w:val="20"/>
          <w:szCs w:val="20"/>
          <w:lang w:eastAsia="pl-PL"/>
        </w:rPr>
        <w:t xml:space="preserve"> wzoru umowy.</w:t>
      </w:r>
    </w:p>
    <w:p w14:paraId="6DBD066F" w14:textId="77777777" w:rsidR="002E3D68" w:rsidRDefault="002E3D68" w:rsidP="002E3D68">
      <w:pPr>
        <w:numPr>
          <w:ilvl w:val="0"/>
          <w:numId w:val="4"/>
        </w:numPr>
        <w:spacing w:after="80" w:line="300" w:lineRule="auto"/>
        <w:ind w:left="357" w:hanging="357"/>
        <w:jc w:val="both"/>
        <w:rPr>
          <w:rFonts w:ascii="Arial" w:eastAsia="Times New Roman" w:hAnsi="Arial" w:cs="Arial"/>
          <w:bCs/>
          <w:color w:val="000000" w:themeColor="text1"/>
          <w:sz w:val="20"/>
          <w:szCs w:val="20"/>
          <w:lang w:eastAsia="pl-PL"/>
        </w:rPr>
      </w:pPr>
      <w:r w:rsidRPr="002E3D68">
        <w:rPr>
          <w:rFonts w:ascii="Arial" w:eastAsia="Times New Roman" w:hAnsi="Arial" w:cs="Arial"/>
          <w:bCs/>
          <w:color w:val="000000" w:themeColor="text1"/>
          <w:sz w:val="20"/>
          <w:szCs w:val="20"/>
          <w:lang w:eastAsia="pl-PL"/>
        </w:rPr>
        <w:t xml:space="preserve">Zamawiający ustala, że obowiązującym rodzajem wynagrodzenia będzie rozliczenie </w:t>
      </w:r>
      <w:r w:rsidRPr="002E3D68">
        <w:rPr>
          <w:rFonts w:ascii="Arial" w:eastAsia="Times New Roman" w:hAnsi="Arial" w:cs="Arial"/>
          <w:b/>
          <w:color w:val="000000" w:themeColor="text1"/>
          <w:sz w:val="20"/>
          <w:szCs w:val="20"/>
          <w:lang w:eastAsia="pl-PL"/>
        </w:rPr>
        <w:t>ryczałtowe</w:t>
      </w:r>
      <w:r w:rsidRPr="002E3D68">
        <w:rPr>
          <w:rFonts w:ascii="Arial" w:eastAsia="Times New Roman" w:hAnsi="Arial" w:cs="Arial"/>
          <w:bCs/>
          <w:color w:val="000000" w:themeColor="text1"/>
          <w:sz w:val="20"/>
          <w:szCs w:val="20"/>
          <w:lang w:eastAsia="pl-PL"/>
        </w:rPr>
        <w:t xml:space="preserve">. </w:t>
      </w:r>
    </w:p>
    <w:p w14:paraId="314565BE" w14:textId="56F333DF" w:rsidR="00A07D9E" w:rsidRPr="00A07D9E" w:rsidRDefault="00A07D9E" w:rsidP="00A07D9E">
      <w:pPr>
        <w:numPr>
          <w:ilvl w:val="0"/>
          <w:numId w:val="4"/>
        </w:numPr>
        <w:spacing w:after="80" w:line="300" w:lineRule="auto"/>
        <w:ind w:left="357" w:hanging="357"/>
        <w:jc w:val="both"/>
        <w:rPr>
          <w:rFonts w:ascii="Arial" w:hAnsi="Arial" w:cs="Arial"/>
          <w:bCs/>
          <w:color w:val="000000" w:themeColor="text1"/>
          <w:sz w:val="20"/>
          <w:szCs w:val="20"/>
        </w:rPr>
      </w:pPr>
      <w:r w:rsidRPr="00A07D9E">
        <w:rPr>
          <w:rFonts w:ascii="Arial" w:hAnsi="Arial" w:cs="Arial"/>
          <w:bCs/>
          <w:color w:val="000000" w:themeColor="text1"/>
          <w:sz w:val="20"/>
          <w:szCs w:val="20"/>
        </w:rPr>
        <w:t>Wynagrodzenie, określone uwzględnia wszelkie prace i czynności wykonane w oparciu o projekt budowlany, które są niezbędne do realizacji przedmiotu umowy, nawet gdyby nie były ujęte w przedmiarach. Przedmiar robót ma wyłącznie charakter dokumentu pomocniczego, a wyznacznikiem zakresu robót budowlanych, które ma wykonać Wykonawca jest projekt budowlany, SWZ i załączniki do SWZ.</w:t>
      </w:r>
    </w:p>
    <w:p w14:paraId="4062E556" w14:textId="0153FEC7" w:rsidR="00631261" w:rsidRPr="00DE2DA5" w:rsidRDefault="006B2F7F" w:rsidP="00DE2DA5">
      <w:pPr>
        <w:numPr>
          <w:ilvl w:val="0"/>
          <w:numId w:val="4"/>
        </w:numPr>
        <w:spacing w:after="240" w:line="300" w:lineRule="auto"/>
        <w:ind w:left="357" w:hanging="357"/>
        <w:jc w:val="both"/>
        <w:rPr>
          <w:rFonts w:ascii="Arial" w:eastAsia="Times New Roman" w:hAnsi="Arial" w:cs="Arial"/>
          <w:bCs/>
          <w:color w:val="7030A0"/>
          <w:sz w:val="20"/>
          <w:szCs w:val="20"/>
          <w:lang w:eastAsia="pl-PL"/>
        </w:rPr>
      </w:pPr>
      <w:r w:rsidRPr="00446552">
        <w:rPr>
          <w:rFonts w:ascii="Arial" w:eastAsia="Times New Roman" w:hAnsi="Arial" w:cs="Arial"/>
          <w:sz w:val="20"/>
          <w:szCs w:val="20"/>
          <w:lang w:eastAsia="pl-PL"/>
        </w:rPr>
        <w:t xml:space="preserve">Zamawiający wymaga od wybranego </w:t>
      </w:r>
      <w:r w:rsidR="00A7336B" w:rsidRPr="00446552">
        <w:rPr>
          <w:rFonts w:ascii="Arial" w:eastAsia="Times New Roman" w:hAnsi="Arial" w:cs="Arial"/>
          <w:sz w:val="20"/>
          <w:szCs w:val="20"/>
          <w:lang w:eastAsia="pl-PL"/>
        </w:rPr>
        <w:t>Wykonaw</w:t>
      </w:r>
      <w:r w:rsidRPr="00446552">
        <w:rPr>
          <w:rFonts w:ascii="Arial" w:eastAsia="Times New Roman" w:hAnsi="Arial" w:cs="Arial"/>
          <w:sz w:val="20"/>
          <w:szCs w:val="20"/>
          <w:lang w:eastAsia="pl-PL"/>
        </w:rPr>
        <w:t>cy zawarcia umowy w sprawie zamówienia publicznego na warunkach określonych we wzorze umowy</w:t>
      </w:r>
      <w:r w:rsidR="005100D1" w:rsidRPr="00446552">
        <w:rPr>
          <w:rFonts w:ascii="Arial" w:eastAsia="Times New Roman" w:hAnsi="Arial" w:cs="Arial"/>
          <w:sz w:val="20"/>
          <w:szCs w:val="20"/>
          <w:lang w:eastAsia="pl-PL"/>
        </w:rPr>
        <w:t>.</w:t>
      </w:r>
      <w:r w:rsidR="00FE4925" w:rsidRPr="00446552">
        <w:rPr>
          <w:rFonts w:ascii="Arial" w:eastAsia="Times New Roman" w:hAnsi="Arial" w:cs="Arial"/>
          <w:color w:val="FF0000"/>
          <w:sz w:val="20"/>
          <w:szCs w:val="20"/>
          <w:lang w:eastAsia="pl-PL"/>
        </w:rPr>
        <w:t xml:space="preserve"> </w:t>
      </w:r>
      <w:r w:rsidR="00446552" w:rsidRPr="00446552">
        <w:rPr>
          <w:rFonts w:ascii="Arial" w:hAnsi="Arial" w:cs="Arial"/>
          <w:sz w:val="20"/>
          <w:szCs w:val="20"/>
        </w:rPr>
        <w:t xml:space="preserve">Zakres świadczenia wykonawcy wynikający z umowy musi być tożsamy z jego zobowiązaniem zawartym w ofercie </w:t>
      </w:r>
      <w:r w:rsidR="00446552" w:rsidRPr="00446552">
        <w:rPr>
          <w:rFonts w:ascii="Arial" w:hAnsi="Arial" w:cs="Arial"/>
          <w:color w:val="000000" w:themeColor="text1"/>
          <w:sz w:val="20"/>
          <w:szCs w:val="20"/>
        </w:rPr>
        <w:t xml:space="preserve">zgodnie z </w:t>
      </w:r>
      <w:r w:rsidR="00446552" w:rsidRPr="00446552">
        <w:rPr>
          <w:rFonts w:ascii="Arial" w:hAnsi="Arial" w:cs="Arial"/>
          <w:bCs/>
          <w:sz w:val="20"/>
          <w:szCs w:val="20"/>
        </w:rPr>
        <w:t>§</w:t>
      </w:r>
      <w:r w:rsidR="00446552" w:rsidRPr="00446552">
        <w:rPr>
          <w:rFonts w:ascii="Arial" w:hAnsi="Arial" w:cs="Arial"/>
          <w:color w:val="000000" w:themeColor="text1"/>
          <w:sz w:val="20"/>
          <w:szCs w:val="20"/>
        </w:rPr>
        <w:t xml:space="preserve"> 45 ust.3 Regulaminu</w:t>
      </w:r>
      <w:bookmarkStart w:id="65" w:name="_Hlk125093156"/>
      <w:r w:rsidR="00DE2DA5">
        <w:rPr>
          <w:rFonts w:ascii="Arial" w:hAnsi="Arial" w:cs="Arial"/>
          <w:color w:val="000000" w:themeColor="text1"/>
          <w:sz w:val="20"/>
          <w:szCs w:val="20"/>
        </w:rPr>
        <w:t>.</w:t>
      </w:r>
    </w:p>
    <w:p w14:paraId="29941851" w14:textId="77777777" w:rsidR="00A07D9E" w:rsidRDefault="00A07D9E" w:rsidP="00E02EA2">
      <w:pPr>
        <w:spacing w:before="120" w:after="120" w:line="276" w:lineRule="auto"/>
        <w:rPr>
          <w:rFonts w:ascii="Arial" w:eastAsia="Times New Roman" w:hAnsi="Arial" w:cs="Arial"/>
          <w:b/>
          <w:color w:val="4472C4" w:themeColor="accent1"/>
          <w:sz w:val="20"/>
          <w:szCs w:val="20"/>
          <w:lang w:eastAsia="pl-PL"/>
        </w:rPr>
      </w:pPr>
    </w:p>
    <w:p w14:paraId="586A2FF8" w14:textId="40236986" w:rsidR="006B2F7F" w:rsidRPr="00F77CCF" w:rsidRDefault="006B2F7F" w:rsidP="00E02EA2">
      <w:pPr>
        <w:spacing w:before="120" w:after="120" w:line="276" w:lineRule="auto"/>
        <w:rPr>
          <w:rFonts w:ascii="Arial" w:eastAsia="Times New Roman" w:hAnsi="Arial" w:cs="Arial"/>
          <w:color w:val="4472C4" w:themeColor="accent1"/>
          <w:sz w:val="20"/>
          <w:szCs w:val="20"/>
          <w:lang w:eastAsia="pl-PL"/>
        </w:rPr>
      </w:pPr>
      <w:r w:rsidRPr="00F77CCF">
        <w:rPr>
          <w:rFonts w:ascii="Arial" w:eastAsia="Times New Roman" w:hAnsi="Arial" w:cs="Arial"/>
          <w:b/>
          <w:color w:val="4472C4" w:themeColor="accent1"/>
          <w:sz w:val="20"/>
          <w:szCs w:val="20"/>
          <w:lang w:eastAsia="pl-PL"/>
        </w:rPr>
        <w:t>ROZDZIAŁ X</w:t>
      </w:r>
      <w:r w:rsidR="00694A83">
        <w:rPr>
          <w:rFonts w:ascii="Arial" w:eastAsia="Times New Roman" w:hAnsi="Arial" w:cs="Arial"/>
          <w:b/>
          <w:color w:val="4472C4" w:themeColor="accent1"/>
          <w:sz w:val="20"/>
          <w:szCs w:val="20"/>
          <w:lang w:eastAsia="pl-PL"/>
        </w:rPr>
        <w:t>IX</w:t>
      </w:r>
      <w:r w:rsidRPr="00F77CCF">
        <w:rPr>
          <w:rFonts w:ascii="Arial" w:eastAsia="Times New Roman" w:hAnsi="Arial" w:cs="Arial"/>
          <w:b/>
          <w:color w:val="4472C4" w:themeColor="accent1"/>
          <w:sz w:val="20"/>
          <w:szCs w:val="20"/>
          <w:lang w:eastAsia="pl-PL"/>
        </w:rPr>
        <w:t xml:space="preserve"> — </w:t>
      </w:r>
      <w:r w:rsidRPr="00F77CCF">
        <w:rPr>
          <w:rFonts w:ascii="Arial" w:eastAsia="Times New Roman" w:hAnsi="Arial" w:cs="Arial"/>
          <w:color w:val="4472C4" w:themeColor="accent1"/>
          <w:sz w:val="20"/>
          <w:szCs w:val="20"/>
          <w:lang w:eastAsia="pl-PL"/>
        </w:rPr>
        <w:t xml:space="preserve">POWIERZENIE CZĘŚCI ZAMÓWIENIA </w:t>
      </w:r>
      <w:r w:rsidR="00A7336B">
        <w:rPr>
          <w:rFonts w:ascii="Arial" w:eastAsia="Times New Roman" w:hAnsi="Arial" w:cs="Arial"/>
          <w:color w:val="4472C4" w:themeColor="accent1"/>
          <w:sz w:val="20"/>
          <w:szCs w:val="20"/>
          <w:lang w:eastAsia="pl-PL"/>
        </w:rPr>
        <w:t>PODWYKONAW</w:t>
      </w:r>
      <w:r w:rsidRPr="00F77CCF">
        <w:rPr>
          <w:rFonts w:ascii="Arial" w:eastAsia="Times New Roman" w:hAnsi="Arial" w:cs="Arial"/>
          <w:color w:val="4472C4" w:themeColor="accent1"/>
          <w:sz w:val="20"/>
          <w:szCs w:val="20"/>
          <w:lang w:eastAsia="pl-PL"/>
        </w:rPr>
        <w:t>CY</w:t>
      </w:r>
      <w:bookmarkEnd w:id="65"/>
    </w:p>
    <w:p w14:paraId="7CBF2DB5" w14:textId="7078569C" w:rsidR="006B2F7F" w:rsidRPr="00170105" w:rsidRDefault="00A7336B" w:rsidP="00AD51DF">
      <w:pPr>
        <w:numPr>
          <w:ilvl w:val="0"/>
          <w:numId w:val="16"/>
        </w:numPr>
        <w:tabs>
          <w:tab w:val="num" w:pos="284"/>
        </w:tabs>
        <w:spacing w:before="120" w:after="120" w:line="276" w:lineRule="auto"/>
        <w:ind w:left="284" w:hanging="284"/>
        <w:jc w:val="both"/>
        <w:rPr>
          <w:rFonts w:ascii="Arial" w:eastAsia="Times New Roman" w:hAnsi="Arial" w:cs="Arial"/>
          <w:sz w:val="20"/>
          <w:szCs w:val="20"/>
          <w:lang w:eastAsia="pl-PL"/>
        </w:rPr>
      </w:pPr>
      <w:r w:rsidRPr="00170105">
        <w:rPr>
          <w:rFonts w:ascii="Arial" w:eastAsia="Times New Roman" w:hAnsi="Arial" w:cs="Arial"/>
          <w:sz w:val="20"/>
          <w:szCs w:val="20"/>
          <w:lang w:eastAsia="pl-PL"/>
        </w:rPr>
        <w:t>Wykonaw</w:t>
      </w:r>
      <w:r w:rsidR="006B2F7F" w:rsidRPr="00170105">
        <w:rPr>
          <w:rFonts w:ascii="Arial" w:eastAsia="Times New Roman" w:hAnsi="Arial" w:cs="Arial"/>
          <w:sz w:val="20"/>
          <w:szCs w:val="20"/>
          <w:lang w:eastAsia="pl-PL"/>
        </w:rPr>
        <w:t xml:space="preserve">ca może powierzyć wykonanie części przedmiotu zamówienia </w:t>
      </w:r>
      <w:r w:rsidRPr="00170105">
        <w:rPr>
          <w:rFonts w:ascii="Arial" w:eastAsia="Times New Roman" w:hAnsi="Arial" w:cs="Arial"/>
          <w:sz w:val="20"/>
          <w:szCs w:val="20"/>
          <w:lang w:eastAsia="pl-PL"/>
        </w:rPr>
        <w:t>Podwykonaw</w:t>
      </w:r>
      <w:r w:rsidR="006B2F7F" w:rsidRPr="00170105">
        <w:rPr>
          <w:rFonts w:ascii="Arial" w:eastAsia="Times New Roman" w:hAnsi="Arial" w:cs="Arial"/>
          <w:sz w:val="20"/>
          <w:szCs w:val="20"/>
          <w:lang w:eastAsia="pl-PL"/>
        </w:rPr>
        <w:t xml:space="preserve">com. </w:t>
      </w:r>
    </w:p>
    <w:p w14:paraId="4D49792E" w14:textId="2C60719B" w:rsidR="006B2F7F" w:rsidRPr="00170105" w:rsidRDefault="00170105" w:rsidP="00AD51DF">
      <w:pPr>
        <w:numPr>
          <w:ilvl w:val="0"/>
          <w:numId w:val="16"/>
        </w:numPr>
        <w:tabs>
          <w:tab w:val="num" w:pos="284"/>
        </w:tabs>
        <w:spacing w:before="120" w:after="120" w:line="276" w:lineRule="auto"/>
        <w:ind w:left="284" w:hanging="284"/>
        <w:jc w:val="both"/>
        <w:rPr>
          <w:rFonts w:ascii="Arial" w:eastAsia="Times New Roman" w:hAnsi="Arial" w:cs="Arial"/>
          <w:sz w:val="20"/>
          <w:szCs w:val="20"/>
          <w:lang w:eastAsia="pl-PL"/>
        </w:rPr>
      </w:pPr>
      <w:r w:rsidRPr="00170105">
        <w:rPr>
          <w:rFonts w:ascii="Arial" w:hAnsi="Arial" w:cs="Arial"/>
          <w:sz w:val="20"/>
          <w:szCs w:val="20"/>
        </w:rPr>
        <w:t xml:space="preserve">Zamawiający może żądać wskazania przez Wykonawcę w ofercie części zamówienia, której wykonanie zamierza powierzyć Podwykonawcom, a także podania nazw (firm) Podwykonawców na podstawie </w:t>
      </w:r>
      <w:r w:rsidRPr="00170105">
        <w:rPr>
          <w:rFonts w:ascii="Arial" w:eastAsia="Times New Roman" w:hAnsi="Arial" w:cs="Arial"/>
          <w:sz w:val="20"/>
          <w:szCs w:val="20"/>
          <w:lang w:eastAsia="pl-PL"/>
        </w:rPr>
        <w:t xml:space="preserve">§ </w:t>
      </w:r>
      <w:r w:rsidRPr="00170105">
        <w:rPr>
          <w:rFonts w:ascii="Arial" w:hAnsi="Arial" w:cs="Arial"/>
          <w:sz w:val="20"/>
          <w:szCs w:val="20"/>
        </w:rPr>
        <w:t>26 ust.1 Regulaminu.</w:t>
      </w:r>
    </w:p>
    <w:p w14:paraId="4B93ED9E" w14:textId="13CDB65D" w:rsidR="00170105" w:rsidRPr="00DE2DA5" w:rsidRDefault="00446552" w:rsidP="00AD51DF">
      <w:pPr>
        <w:numPr>
          <w:ilvl w:val="0"/>
          <w:numId w:val="16"/>
        </w:numPr>
        <w:tabs>
          <w:tab w:val="clear" w:pos="720"/>
        </w:tabs>
        <w:autoSpaceDE w:val="0"/>
        <w:autoSpaceDN w:val="0"/>
        <w:adjustRightInd w:val="0"/>
        <w:spacing w:after="240" w:line="276" w:lineRule="auto"/>
        <w:ind w:left="284" w:hanging="284"/>
        <w:jc w:val="both"/>
        <w:rPr>
          <w:rFonts w:ascii="Arial" w:hAnsi="Arial" w:cs="Arial"/>
          <w:sz w:val="20"/>
          <w:szCs w:val="20"/>
        </w:rPr>
      </w:pPr>
      <w:bookmarkStart w:id="66" w:name="_Hlk125093398"/>
      <w:r w:rsidRPr="00170105">
        <w:rPr>
          <w:rFonts w:ascii="Arial" w:hAnsi="Arial" w:cs="Arial"/>
          <w:sz w:val="20"/>
          <w:szCs w:val="20"/>
        </w:rPr>
        <w:t>Jeżeli zmiana albo rezygnacja z Podwykonawcy dotyczy podmiotu, na który Wykonawca powoływał się w celu wykazania spełnienia  warunków udziału w postępowaniu, Wykonawca jest zobowiązany wykazać Zamawiającemu, iż proponowany inny Podwykonawca samodzielnie je spełnia.</w:t>
      </w:r>
    </w:p>
    <w:p w14:paraId="6C261B73" w14:textId="07AE7A3B" w:rsidR="006B2F7F" w:rsidRPr="00435D5F" w:rsidRDefault="006B2F7F" w:rsidP="00E02EA2">
      <w:pPr>
        <w:spacing w:before="120" w:after="120" w:line="276" w:lineRule="auto"/>
        <w:rPr>
          <w:rFonts w:ascii="Arial" w:eastAsia="Times New Roman" w:hAnsi="Arial" w:cs="Arial"/>
          <w:color w:val="4472C4" w:themeColor="accent1"/>
          <w:sz w:val="20"/>
          <w:szCs w:val="20"/>
          <w:lang w:eastAsia="pl-PL"/>
        </w:rPr>
      </w:pPr>
      <w:r w:rsidRPr="00435D5F">
        <w:rPr>
          <w:rFonts w:ascii="Arial" w:eastAsia="Times New Roman" w:hAnsi="Arial" w:cs="Arial"/>
          <w:b/>
          <w:bCs/>
          <w:color w:val="4472C4" w:themeColor="accent1"/>
          <w:sz w:val="20"/>
          <w:szCs w:val="20"/>
          <w:lang w:eastAsia="pl-PL"/>
        </w:rPr>
        <w:t>ROZDZIAŁ X</w:t>
      </w:r>
      <w:r w:rsidR="00694A83">
        <w:rPr>
          <w:rFonts w:ascii="Arial" w:eastAsia="Times New Roman" w:hAnsi="Arial" w:cs="Arial"/>
          <w:b/>
          <w:bCs/>
          <w:color w:val="4472C4" w:themeColor="accent1"/>
          <w:sz w:val="20"/>
          <w:szCs w:val="20"/>
          <w:lang w:eastAsia="pl-PL"/>
        </w:rPr>
        <w:t>X</w:t>
      </w:r>
      <w:r w:rsidRPr="00435D5F">
        <w:rPr>
          <w:rFonts w:ascii="Arial" w:eastAsia="Times New Roman" w:hAnsi="Arial" w:cs="Arial"/>
          <w:color w:val="4472C4" w:themeColor="accent1"/>
          <w:sz w:val="20"/>
          <w:szCs w:val="20"/>
          <w:lang w:eastAsia="pl-PL"/>
        </w:rPr>
        <w:t xml:space="preserve"> — DODATKOWE INFORMACJE DOTYCZĄCE POSTĘPOWANIA</w:t>
      </w:r>
      <w:bookmarkEnd w:id="66"/>
    </w:p>
    <w:p w14:paraId="669FDD9C" w14:textId="77777777" w:rsidR="00170105" w:rsidRPr="00170105" w:rsidRDefault="00170105" w:rsidP="001253AB">
      <w:pPr>
        <w:pStyle w:val="Akapitzlist"/>
        <w:widowControl w:val="0"/>
        <w:numPr>
          <w:ilvl w:val="0"/>
          <w:numId w:val="65"/>
        </w:numPr>
        <w:pBdr>
          <w:top w:val="nil"/>
          <w:left w:val="nil"/>
          <w:bottom w:val="nil"/>
          <w:right w:val="nil"/>
          <w:between w:val="nil"/>
        </w:pBdr>
        <w:spacing w:before="100" w:after="120"/>
        <w:ind w:left="284" w:right="147" w:hanging="284"/>
        <w:jc w:val="both"/>
        <w:rPr>
          <w:rFonts w:ascii="Arial" w:hAnsi="Arial" w:cs="Arial"/>
          <w:color w:val="000000"/>
        </w:rPr>
      </w:pPr>
      <w:r w:rsidRPr="00170105">
        <w:rPr>
          <w:rFonts w:ascii="Arial" w:hAnsi="Arial" w:cs="Arial"/>
          <w:color w:val="000000"/>
        </w:rPr>
        <w:t xml:space="preserve">Postępowanie o udzielenie zamówienia prowadzi się </w:t>
      </w:r>
      <w:r w:rsidRPr="00170105">
        <w:rPr>
          <w:rFonts w:ascii="Arial" w:hAnsi="Arial" w:cs="Arial"/>
        </w:rPr>
        <w:t>elektronicznie</w:t>
      </w:r>
      <w:r w:rsidRPr="00170105">
        <w:rPr>
          <w:rFonts w:ascii="Arial" w:hAnsi="Arial" w:cs="Arial"/>
          <w:color w:val="000000"/>
        </w:rPr>
        <w:t xml:space="preserve"> w języku polskim.</w:t>
      </w:r>
    </w:p>
    <w:p w14:paraId="01F019DC" w14:textId="24BD56CF" w:rsidR="00170105" w:rsidRPr="00170105" w:rsidRDefault="00170105" w:rsidP="001253AB">
      <w:pPr>
        <w:pStyle w:val="Akapitzlist"/>
        <w:widowControl w:val="0"/>
        <w:numPr>
          <w:ilvl w:val="0"/>
          <w:numId w:val="65"/>
        </w:numPr>
        <w:pBdr>
          <w:top w:val="nil"/>
          <w:left w:val="nil"/>
          <w:bottom w:val="nil"/>
          <w:right w:val="nil"/>
          <w:between w:val="nil"/>
        </w:pBdr>
        <w:spacing w:before="100" w:after="120"/>
        <w:ind w:left="284" w:right="147" w:hanging="284"/>
        <w:jc w:val="both"/>
        <w:rPr>
          <w:rFonts w:ascii="Arial" w:hAnsi="Arial" w:cs="Arial"/>
          <w:color w:val="000000"/>
        </w:rPr>
      </w:pPr>
      <w:r w:rsidRPr="00170105">
        <w:rPr>
          <w:rFonts w:ascii="Arial" w:hAnsi="Arial" w:cs="Arial"/>
          <w:color w:val="000000"/>
        </w:rPr>
        <w:t>Postępowanie o udzielenie zamówienia jest jawne.</w:t>
      </w:r>
    </w:p>
    <w:p w14:paraId="31BEE404" w14:textId="62A3E969" w:rsidR="00170105" w:rsidRPr="00170105" w:rsidRDefault="00170105" w:rsidP="001253AB">
      <w:pPr>
        <w:pStyle w:val="Akapitzlist"/>
        <w:widowControl w:val="0"/>
        <w:numPr>
          <w:ilvl w:val="0"/>
          <w:numId w:val="65"/>
        </w:numPr>
        <w:pBdr>
          <w:top w:val="nil"/>
          <w:left w:val="nil"/>
          <w:bottom w:val="nil"/>
          <w:right w:val="nil"/>
          <w:between w:val="nil"/>
        </w:pBdr>
        <w:spacing w:before="100" w:after="120"/>
        <w:ind w:left="284" w:right="147" w:hanging="284"/>
        <w:jc w:val="both"/>
        <w:rPr>
          <w:rFonts w:ascii="Arial" w:hAnsi="Arial" w:cs="Arial"/>
          <w:color w:val="000000"/>
        </w:rPr>
      </w:pPr>
      <w:r w:rsidRPr="00170105">
        <w:rPr>
          <w:rFonts w:ascii="Arial" w:hAnsi="Arial" w:cs="Arial"/>
          <w:color w:val="000000"/>
        </w:rPr>
        <w:t>Zamawiający nie przewiduje opcji i wznowień.</w:t>
      </w:r>
    </w:p>
    <w:p w14:paraId="58C23A4C" w14:textId="77777777" w:rsidR="00170105" w:rsidRPr="00170105" w:rsidRDefault="00170105" w:rsidP="001253AB">
      <w:pPr>
        <w:pStyle w:val="Akapitzlist"/>
        <w:widowControl w:val="0"/>
        <w:numPr>
          <w:ilvl w:val="0"/>
          <w:numId w:val="65"/>
        </w:numPr>
        <w:pBdr>
          <w:top w:val="nil"/>
          <w:left w:val="nil"/>
          <w:bottom w:val="nil"/>
          <w:right w:val="nil"/>
          <w:between w:val="nil"/>
        </w:pBdr>
        <w:spacing w:before="100" w:after="120"/>
        <w:ind w:left="284" w:right="147" w:hanging="284"/>
        <w:jc w:val="both"/>
        <w:rPr>
          <w:rFonts w:ascii="Arial" w:hAnsi="Arial" w:cs="Arial"/>
          <w:color w:val="000000"/>
        </w:rPr>
      </w:pPr>
      <w:r w:rsidRPr="00170105">
        <w:rPr>
          <w:rFonts w:ascii="Arial" w:hAnsi="Arial" w:cs="Arial"/>
        </w:rPr>
        <w:t>Zamawiający nie przewiduje rozliczenia w walutach obcych.</w:t>
      </w:r>
    </w:p>
    <w:p w14:paraId="671A264B" w14:textId="77777777" w:rsidR="00170105" w:rsidRPr="00170105" w:rsidRDefault="00170105" w:rsidP="001253AB">
      <w:pPr>
        <w:pStyle w:val="Akapitzlist"/>
        <w:widowControl w:val="0"/>
        <w:numPr>
          <w:ilvl w:val="0"/>
          <w:numId w:val="65"/>
        </w:numPr>
        <w:pBdr>
          <w:top w:val="nil"/>
          <w:left w:val="nil"/>
          <w:bottom w:val="nil"/>
          <w:right w:val="nil"/>
          <w:between w:val="nil"/>
        </w:pBdr>
        <w:spacing w:before="100" w:after="120"/>
        <w:ind w:left="284" w:right="147" w:hanging="284"/>
        <w:jc w:val="both"/>
        <w:rPr>
          <w:rFonts w:ascii="Arial" w:hAnsi="Arial" w:cs="Arial"/>
          <w:color w:val="000000"/>
        </w:rPr>
      </w:pPr>
      <w:r w:rsidRPr="00170105">
        <w:rPr>
          <w:rFonts w:ascii="Arial" w:hAnsi="Arial" w:cs="Arial"/>
        </w:rPr>
        <w:t xml:space="preserve">Zamawiający nie przewiduje zwrotu kosztów udziału w postępowaniu. </w:t>
      </w:r>
      <w:r w:rsidRPr="00170105">
        <w:rPr>
          <w:rFonts w:ascii="Arial" w:hAnsi="Arial" w:cs="Arial"/>
          <w:color w:val="000000" w:themeColor="text1"/>
        </w:rPr>
        <w:t xml:space="preserve">Wszelkie koszty związane z uzyskaniem dokumentów wymaganych przez Zamawiającego ponosi Wykonawca. </w:t>
      </w:r>
    </w:p>
    <w:p w14:paraId="266C0671" w14:textId="32F7882F" w:rsidR="00170105" w:rsidRPr="00E17A09" w:rsidRDefault="00170105" w:rsidP="001253AB">
      <w:pPr>
        <w:pStyle w:val="Akapitzlist"/>
        <w:widowControl w:val="0"/>
        <w:numPr>
          <w:ilvl w:val="0"/>
          <w:numId w:val="65"/>
        </w:numPr>
        <w:pBdr>
          <w:top w:val="nil"/>
          <w:left w:val="nil"/>
          <w:bottom w:val="nil"/>
          <w:right w:val="nil"/>
          <w:between w:val="nil"/>
        </w:pBdr>
        <w:spacing w:before="100" w:after="120"/>
        <w:ind w:left="284" w:right="147" w:hanging="284"/>
        <w:jc w:val="both"/>
        <w:rPr>
          <w:rFonts w:ascii="Arial" w:hAnsi="Arial" w:cs="Arial"/>
          <w:color w:val="000000"/>
        </w:rPr>
      </w:pPr>
      <w:r w:rsidRPr="00170105">
        <w:rPr>
          <w:rFonts w:ascii="Arial" w:hAnsi="Arial" w:cs="Arial"/>
          <w:color w:val="000000" w:themeColor="text1"/>
        </w:rPr>
        <w:t xml:space="preserve">Zamawiający nie przewiduje </w:t>
      </w:r>
      <w:r w:rsidRPr="00170105">
        <w:rPr>
          <w:rFonts w:ascii="Arial" w:eastAsia="Arial" w:hAnsi="Arial" w:cs="Arial"/>
        </w:rPr>
        <w:t>obowiązku osobistego wykonania przez Wykonawcę kluczowych zadań.</w:t>
      </w:r>
    </w:p>
    <w:p w14:paraId="3B25C7AA" w14:textId="717760F8" w:rsidR="00E17A09" w:rsidRPr="00DE2DA5" w:rsidRDefault="00E17A09" w:rsidP="001253AB">
      <w:pPr>
        <w:pStyle w:val="Akapitzlist"/>
        <w:widowControl w:val="0"/>
        <w:numPr>
          <w:ilvl w:val="0"/>
          <w:numId w:val="65"/>
        </w:numPr>
        <w:pBdr>
          <w:top w:val="nil"/>
          <w:left w:val="nil"/>
          <w:bottom w:val="nil"/>
          <w:right w:val="nil"/>
          <w:between w:val="nil"/>
        </w:pBdr>
        <w:spacing w:before="100" w:after="120"/>
        <w:ind w:left="284" w:right="147" w:hanging="284"/>
        <w:jc w:val="both"/>
        <w:rPr>
          <w:rFonts w:ascii="Arial" w:hAnsi="Arial" w:cs="Arial"/>
          <w:color w:val="000000" w:themeColor="text1"/>
        </w:rPr>
      </w:pPr>
      <w:bookmarkStart w:id="67" w:name="_Hlk181960128"/>
      <w:r w:rsidRPr="00DE2DA5">
        <w:rPr>
          <w:rFonts w:ascii="Arial" w:hAnsi="Arial" w:cs="Arial"/>
          <w:color w:val="000000" w:themeColor="text1"/>
        </w:rPr>
        <w:t>Zamawiający nie przewiduje udzielania zamówienia w okresie 3 lat od dnia udzielenia zamówienia podstawowego, dotychczasowemu wykonawcy polegającego na powtórzeniu na podstawie § 32 ust.2 pkt 5) Regulaminu.</w:t>
      </w:r>
    </w:p>
    <w:p w14:paraId="4675160B" w14:textId="3A79E53E" w:rsidR="00E17A09" w:rsidRDefault="00E17A09" w:rsidP="00AD51DF">
      <w:pPr>
        <w:pStyle w:val="Akapitzlist"/>
        <w:widowControl w:val="0"/>
        <w:numPr>
          <w:ilvl w:val="0"/>
          <w:numId w:val="65"/>
        </w:numPr>
        <w:pBdr>
          <w:top w:val="nil"/>
          <w:left w:val="nil"/>
          <w:bottom w:val="nil"/>
          <w:right w:val="nil"/>
          <w:between w:val="nil"/>
        </w:pBdr>
        <w:spacing w:before="100" w:after="120" w:line="276" w:lineRule="auto"/>
        <w:ind w:left="284" w:right="147" w:hanging="284"/>
        <w:jc w:val="both"/>
        <w:rPr>
          <w:rFonts w:ascii="Arial" w:hAnsi="Arial" w:cs="Arial"/>
        </w:rPr>
      </w:pPr>
      <w:r w:rsidRPr="00E17A09">
        <w:rPr>
          <w:rFonts w:ascii="Arial" w:hAnsi="Arial" w:cs="Arial"/>
        </w:rPr>
        <w:lastRenderedPageBreak/>
        <w:t>Protokół wraz z załącznikami jest jawny. Załączniki do protokołu udostępnia się po dokonaniu wyboru najkorzystniejszej oferty lub unieważnieniu postępowania, z tym że oferty udostępnia się od chwili ich otwarcia zgodnie z § 44 ust 1 Regulaminu.</w:t>
      </w:r>
    </w:p>
    <w:p w14:paraId="152EAA99" w14:textId="46A53C78" w:rsidR="00E17A09" w:rsidRPr="00E17A09" w:rsidRDefault="00E17A09" w:rsidP="00AD51DF">
      <w:pPr>
        <w:pStyle w:val="Akapitzlist"/>
        <w:widowControl w:val="0"/>
        <w:numPr>
          <w:ilvl w:val="0"/>
          <w:numId w:val="65"/>
        </w:numPr>
        <w:pBdr>
          <w:top w:val="nil"/>
          <w:left w:val="nil"/>
          <w:bottom w:val="nil"/>
          <w:right w:val="nil"/>
          <w:between w:val="nil"/>
        </w:pBdr>
        <w:spacing w:before="100" w:after="120" w:line="276" w:lineRule="auto"/>
        <w:ind w:left="284" w:right="147" w:hanging="284"/>
        <w:jc w:val="both"/>
        <w:rPr>
          <w:rFonts w:ascii="Arial" w:hAnsi="Arial" w:cs="Arial"/>
        </w:rPr>
      </w:pPr>
      <w:r>
        <w:rPr>
          <w:rFonts w:ascii="Arial" w:hAnsi="Arial" w:cs="Arial"/>
        </w:rPr>
        <w:t>Załączniki stanowią integralną część SWZ.</w:t>
      </w:r>
    </w:p>
    <w:bookmarkEnd w:id="67"/>
    <w:p w14:paraId="79B635BE" w14:textId="317FEA63" w:rsidR="00170105" w:rsidRPr="00170105" w:rsidRDefault="00170105" w:rsidP="00AD51DF">
      <w:pPr>
        <w:pStyle w:val="Akapitzlist"/>
        <w:widowControl w:val="0"/>
        <w:numPr>
          <w:ilvl w:val="0"/>
          <w:numId w:val="65"/>
        </w:numPr>
        <w:pBdr>
          <w:top w:val="nil"/>
          <w:left w:val="nil"/>
          <w:bottom w:val="nil"/>
          <w:right w:val="nil"/>
          <w:between w:val="nil"/>
        </w:pBdr>
        <w:spacing w:before="172" w:after="240" w:line="276" w:lineRule="auto"/>
        <w:ind w:left="284" w:right="147" w:hanging="284"/>
        <w:jc w:val="both"/>
        <w:rPr>
          <w:rFonts w:ascii="Arial" w:hAnsi="Arial" w:cs="Arial"/>
          <w:color w:val="000000"/>
          <w:sz w:val="22"/>
          <w:szCs w:val="22"/>
        </w:rPr>
      </w:pPr>
      <w:r w:rsidRPr="00170105">
        <w:rPr>
          <w:rFonts w:ascii="Arial" w:hAnsi="Arial" w:cs="Arial"/>
        </w:rPr>
        <w:t xml:space="preserve">Zamawiający informuje, że </w:t>
      </w:r>
      <w:r>
        <w:rPr>
          <w:rFonts w:ascii="Arial" w:hAnsi="Arial" w:cs="Arial"/>
        </w:rPr>
        <w:t>W</w:t>
      </w:r>
      <w:r w:rsidRPr="00170105">
        <w:rPr>
          <w:rFonts w:ascii="Arial" w:hAnsi="Arial" w:cs="Arial"/>
        </w:rPr>
        <w:t xml:space="preserve">ykonawcy </w:t>
      </w:r>
      <w:r w:rsidRPr="00170105">
        <w:rPr>
          <w:rFonts w:ascii="Arial" w:hAnsi="Arial" w:cs="Arial"/>
          <w:u w:val="single"/>
        </w:rPr>
        <w:t>zobowiązani</w:t>
      </w:r>
      <w:r w:rsidRPr="00170105">
        <w:rPr>
          <w:rFonts w:ascii="Arial" w:hAnsi="Arial" w:cs="Arial"/>
        </w:rPr>
        <w:t xml:space="preserve"> są do dostarczenia dokumentów</w:t>
      </w:r>
      <w:r w:rsidRPr="00170105">
        <w:rPr>
          <w:rFonts w:ascii="Arial" w:hAnsi="Arial" w:cs="Arial"/>
          <w:b/>
          <w:bCs/>
        </w:rPr>
        <w:t xml:space="preserve"> wyłącznie wymaganych </w:t>
      </w:r>
      <w:r w:rsidRPr="00170105">
        <w:rPr>
          <w:rFonts w:ascii="Arial" w:hAnsi="Arial" w:cs="Arial"/>
          <w:bCs/>
        </w:rPr>
        <w:t>przez zamawiającego</w:t>
      </w:r>
      <w:r w:rsidRPr="00170105">
        <w:rPr>
          <w:rFonts w:ascii="Arial" w:hAnsi="Arial" w:cs="Arial"/>
          <w:b/>
          <w:bCs/>
        </w:rPr>
        <w:t xml:space="preserve"> </w:t>
      </w:r>
      <w:r w:rsidRPr="00170105">
        <w:rPr>
          <w:rFonts w:ascii="Arial" w:hAnsi="Arial" w:cs="Arial"/>
        </w:rPr>
        <w:t xml:space="preserve">jako potwierdzenie spełniania warunków udziału w postępowaniu. Zamawiający przestrzega przed umieszczaniem w ofercie nadmiarowych informacji w szczególności zawierających dane osobowe osób fizycznych w związku z </w:t>
      </w:r>
      <w:r w:rsidRPr="00170105">
        <w:rPr>
          <w:rFonts w:ascii="Arial" w:hAnsi="Arial" w:cs="Arial"/>
          <w:i/>
        </w:rPr>
        <w:t>Rozporządzeniem Parlamentu Europejskiego i Rady (UE) 2016/679 z dnia 27 kwietnia 2016 r. w sprawie ochrony osób fizycznych w związku z przetwarzaniem danych osobowych i w sprawie swobodnego przepływu takich danych oraz uchylenia dyrektywy 95/46/WE.</w:t>
      </w:r>
    </w:p>
    <w:p w14:paraId="0B0641AD" w14:textId="44E43515" w:rsidR="006B2F7F" w:rsidRDefault="006B2F7F" w:rsidP="00EE7142">
      <w:pPr>
        <w:spacing w:before="120" w:after="120" w:line="276" w:lineRule="auto"/>
        <w:ind w:left="425" w:hanging="425"/>
        <w:rPr>
          <w:rFonts w:ascii="Arial" w:eastAsia="Times New Roman" w:hAnsi="Arial" w:cs="Arial"/>
          <w:color w:val="4472C4" w:themeColor="accent1"/>
          <w:sz w:val="20"/>
          <w:szCs w:val="20"/>
          <w:lang w:eastAsia="pl-PL"/>
        </w:rPr>
      </w:pPr>
      <w:bookmarkStart w:id="68" w:name="_Hlk125093690"/>
      <w:r w:rsidRPr="00F77CCF">
        <w:rPr>
          <w:rFonts w:ascii="Arial" w:eastAsia="Times New Roman" w:hAnsi="Arial" w:cs="Arial"/>
          <w:b/>
          <w:color w:val="4472C4" w:themeColor="accent1"/>
          <w:sz w:val="20"/>
          <w:szCs w:val="20"/>
          <w:lang w:eastAsia="pl-PL"/>
        </w:rPr>
        <w:t>ROZDZIAŁ X</w:t>
      </w:r>
      <w:r w:rsidR="00694A83">
        <w:rPr>
          <w:rFonts w:ascii="Arial" w:eastAsia="Times New Roman" w:hAnsi="Arial" w:cs="Arial"/>
          <w:b/>
          <w:color w:val="4472C4" w:themeColor="accent1"/>
          <w:sz w:val="20"/>
          <w:szCs w:val="20"/>
          <w:lang w:eastAsia="pl-PL"/>
        </w:rPr>
        <w:t>XI</w:t>
      </w:r>
      <w:r w:rsidRPr="00F77CCF">
        <w:rPr>
          <w:rFonts w:ascii="Arial" w:eastAsia="Times New Roman" w:hAnsi="Arial" w:cs="Arial"/>
          <w:b/>
          <w:color w:val="4472C4" w:themeColor="accent1"/>
          <w:sz w:val="20"/>
          <w:szCs w:val="20"/>
          <w:lang w:eastAsia="pl-PL"/>
        </w:rPr>
        <w:t xml:space="preserve"> — </w:t>
      </w:r>
      <w:r w:rsidRPr="00F77CCF">
        <w:rPr>
          <w:rFonts w:ascii="Arial" w:eastAsia="Times New Roman" w:hAnsi="Arial" w:cs="Arial"/>
          <w:color w:val="4472C4" w:themeColor="accent1"/>
          <w:sz w:val="20"/>
          <w:szCs w:val="20"/>
          <w:lang w:eastAsia="pl-PL"/>
        </w:rPr>
        <w:t>ŚRODKI OCHRONY PRAWNEJ</w:t>
      </w:r>
    </w:p>
    <w:bookmarkEnd w:id="68"/>
    <w:p w14:paraId="578B3113" w14:textId="0D06D7C4" w:rsidR="00E17A09" w:rsidRPr="00E17A09" w:rsidRDefault="00E17A09" w:rsidP="00E17A09">
      <w:pPr>
        <w:pStyle w:val="NormalnyWeb"/>
        <w:numPr>
          <w:ilvl w:val="0"/>
          <w:numId w:val="7"/>
        </w:numPr>
        <w:tabs>
          <w:tab w:val="clear" w:pos="2340"/>
          <w:tab w:val="num" w:pos="284"/>
        </w:tabs>
        <w:spacing w:before="0" w:beforeAutospacing="0" w:after="120" w:afterAutospacing="0" w:line="276" w:lineRule="auto"/>
        <w:ind w:left="284" w:hanging="284"/>
        <w:jc w:val="both"/>
        <w:rPr>
          <w:rFonts w:ascii="Arial" w:hAnsi="Arial" w:cs="Arial"/>
          <w:sz w:val="20"/>
          <w:szCs w:val="20"/>
        </w:rPr>
      </w:pPr>
      <w:r w:rsidRPr="00E17A09">
        <w:rPr>
          <w:rFonts w:ascii="Arial" w:hAnsi="Arial" w:cs="Arial"/>
          <w:sz w:val="20"/>
          <w:szCs w:val="20"/>
        </w:rPr>
        <w:t xml:space="preserve">Środki ochrony prawnej przysługują </w:t>
      </w:r>
      <w:r>
        <w:rPr>
          <w:rFonts w:ascii="Arial" w:hAnsi="Arial" w:cs="Arial"/>
          <w:sz w:val="20"/>
          <w:szCs w:val="20"/>
        </w:rPr>
        <w:t>W</w:t>
      </w:r>
      <w:r w:rsidRPr="00E17A09">
        <w:rPr>
          <w:rFonts w:ascii="Arial" w:hAnsi="Arial" w:cs="Arial"/>
          <w:sz w:val="20"/>
          <w:szCs w:val="20"/>
        </w:rPr>
        <w:t xml:space="preserve">ykonawcom, a także innym podmiotom, jeżeli ma lub miał interes w uzyskaniu zamówienia lub poniósł szkodę w wyniku naruszenia przepisów Regulaminu przez Zamawiającego w postępowaniach, których wartość zamówienia netto przekracza wyrażoną w złotych </w:t>
      </w:r>
      <w:r w:rsidRPr="00E17A09">
        <w:rPr>
          <w:rFonts w:ascii="Arial" w:hAnsi="Arial" w:cs="Arial"/>
          <w:color w:val="000000" w:themeColor="text1"/>
          <w:sz w:val="20"/>
          <w:szCs w:val="20"/>
        </w:rPr>
        <w:t>równowartość kwoty 500 000 zł.</w:t>
      </w:r>
    </w:p>
    <w:p w14:paraId="25E5661F" w14:textId="77777777" w:rsidR="00E17A09" w:rsidRPr="00E17A09" w:rsidRDefault="00E17A09" w:rsidP="00E17A09">
      <w:pPr>
        <w:pStyle w:val="NormalnyWeb"/>
        <w:numPr>
          <w:ilvl w:val="0"/>
          <w:numId w:val="7"/>
        </w:numPr>
        <w:tabs>
          <w:tab w:val="clear" w:pos="2340"/>
          <w:tab w:val="num" w:pos="284"/>
        </w:tabs>
        <w:spacing w:before="0" w:beforeAutospacing="0" w:after="120" w:afterAutospacing="0" w:line="276" w:lineRule="auto"/>
        <w:ind w:left="284" w:hanging="284"/>
        <w:jc w:val="both"/>
        <w:rPr>
          <w:rFonts w:ascii="Arial" w:hAnsi="Arial" w:cs="Arial"/>
          <w:color w:val="FF0000"/>
          <w:sz w:val="20"/>
          <w:szCs w:val="20"/>
        </w:rPr>
      </w:pPr>
      <w:r w:rsidRPr="00E17A09">
        <w:rPr>
          <w:rFonts w:ascii="Arial" w:hAnsi="Arial" w:cs="Arial"/>
          <w:color w:val="000000"/>
          <w:sz w:val="20"/>
          <w:szCs w:val="20"/>
        </w:rPr>
        <w:t>W postępowaniach prowadzonych na podstawie niniejszego Regulaminu wykonawcom nie przysługują środki ochrony prawnej uregulowane w ustawie Prawo zamówień publicznych.</w:t>
      </w:r>
    </w:p>
    <w:p w14:paraId="22347D2B" w14:textId="39B9425C" w:rsidR="00E17A09" w:rsidRPr="0087481F" w:rsidRDefault="00E17A09" w:rsidP="00E17A09">
      <w:pPr>
        <w:pStyle w:val="Tekstpodstawowy"/>
        <w:numPr>
          <w:ilvl w:val="0"/>
          <w:numId w:val="7"/>
        </w:numPr>
        <w:tabs>
          <w:tab w:val="clear" w:pos="2340"/>
          <w:tab w:val="num" w:pos="284"/>
          <w:tab w:val="num" w:pos="360"/>
        </w:tabs>
        <w:spacing w:after="120" w:line="276" w:lineRule="auto"/>
        <w:ind w:left="284" w:hanging="284"/>
        <w:jc w:val="both"/>
        <w:rPr>
          <w:rFonts w:ascii="Arial" w:hAnsi="Arial" w:cs="Arial"/>
          <w:b w:val="0"/>
          <w:sz w:val="20"/>
        </w:rPr>
      </w:pPr>
      <w:r w:rsidRPr="0087481F">
        <w:rPr>
          <w:rFonts w:ascii="Arial" w:hAnsi="Arial" w:cs="Arial"/>
          <w:b w:val="0"/>
          <w:sz w:val="20"/>
        </w:rPr>
        <w:t>Zasady postępowania Zamawiającego dotyczące sprzeciwu zostały określone w § 52 Regulaminu -  ŚRODKI OCHRONY PRAWNEJ.</w:t>
      </w:r>
    </w:p>
    <w:p w14:paraId="2953ED3A" w14:textId="02CD50A6" w:rsidR="006B2F7F" w:rsidRPr="00F77CCF" w:rsidRDefault="006B2F7F" w:rsidP="00416F19">
      <w:pPr>
        <w:spacing w:before="120" w:after="0" w:line="276" w:lineRule="auto"/>
        <w:rPr>
          <w:rFonts w:ascii="Arial" w:eastAsia="Times New Roman" w:hAnsi="Arial" w:cs="Arial"/>
          <w:color w:val="4472C4" w:themeColor="accent1"/>
          <w:sz w:val="20"/>
          <w:szCs w:val="20"/>
          <w:lang w:eastAsia="pl-PL"/>
        </w:rPr>
      </w:pPr>
      <w:bookmarkStart w:id="69" w:name="_Hlk125093701"/>
      <w:r w:rsidRPr="00F77CCF">
        <w:rPr>
          <w:rFonts w:ascii="Arial" w:eastAsia="Times New Roman" w:hAnsi="Arial" w:cs="Arial"/>
          <w:b/>
          <w:color w:val="4472C4" w:themeColor="accent1"/>
          <w:sz w:val="20"/>
          <w:szCs w:val="20"/>
          <w:lang w:eastAsia="pl-PL"/>
        </w:rPr>
        <w:t>ROZDZIAŁ XX</w:t>
      </w:r>
      <w:r w:rsidR="0087481F">
        <w:rPr>
          <w:rFonts w:ascii="Arial" w:eastAsia="Times New Roman" w:hAnsi="Arial" w:cs="Arial"/>
          <w:b/>
          <w:color w:val="4472C4" w:themeColor="accent1"/>
          <w:sz w:val="20"/>
          <w:szCs w:val="20"/>
          <w:lang w:eastAsia="pl-PL"/>
        </w:rPr>
        <w:t>II</w:t>
      </w:r>
      <w:r w:rsidR="00E33915" w:rsidRPr="00F77CCF">
        <w:rPr>
          <w:rFonts w:ascii="Arial" w:eastAsia="Times New Roman" w:hAnsi="Arial" w:cs="Arial"/>
          <w:b/>
          <w:color w:val="4472C4" w:themeColor="accent1"/>
          <w:sz w:val="20"/>
          <w:szCs w:val="20"/>
          <w:lang w:eastAsia="pl-PL"/>
        </w:rPr>
        <w:t xml:space="preserve"> </w:t>
      </w:r>
      <w:r w:rsidRPr="00F77CCF">
        <w:rPr>
          <w:rFonts w:ascii="Arial" w:eastAsia="Times New Roman" w:hAnsi="Arial" w:cs="Arial"/>
          <w:b/>
          <w:color w:val="4472C4" w:themeColor="accent1"/>
          <w:sz w:val="20"/>
          <w:szCs w:val="20"/>
          <w:lang w:eastAsia="pl-PL"/>
        </w:rPr>
        <w:t xml:space="preserve">– </w:t>
      </w:r>
      <w:r w:rsidRPr="00F77CCF">
        <w:rPr>
          <w:rFonts w:ascii="Arial" w:eastAsia="Times New Roman" w:hAnsi="Arial" w:cs="Arial"/>
          <w:color w:val="4472C4" w:themeColor="accent1"/>
          <w:sz w:val="20"/>
          <w:szCs w:val="20"/>
          <w:lang w:eastAsia="pl-PL"/>
        </w:rPr>
        <w:t>ZAŁĄCZNIKI do SWZ</w:t>
      </w:r>
    </w:p>
    <w:bookmarkEnd w:id="69"/>
    <w:p w14:paraId="13C09A3F" w14:textId="77777777" w:rsidR="006B2F7F" w:rsidRDefault="006B2F7F" w:rsidP="00416F19">
      <w:pPr>
        <w:spacing w:after="120" w:line="276" w:lineRule="auto"/>
        <w:rPr>
          <w:rFonts w:ascii="Arial" w:eastAsia="Times New Roman" w:hAnsi="Arial" w:cs="Arial"/>
          <w:sz w:val="20"/>
          <w:szCs w:val="20"/>
          <w:lang w:eastAsia="pl-PL"/>
        </w:rPr>
      </w:pPr>
      <w:r w:rsidRPr="006B2F7F">
        <w:rPr>
          <w:rFonts w:ascii="Arial" w:eastAsia="Times New Roman" w:hAnsi="Arial" w:cs="Arial"/>
          <w:sz w:val="20"/>
          <w:szCs w:val="20"/>
          <w:lang w:eastAsia="pl-PL"/>
        </w:rPr>
        <w:t xml:space="preserve">wg wykazu: </w:t>
      </w:r>
    </w:p>
    <w:p w14:paraId="278F8E3C" w14:textId="13797305" w:rsidR="00A07D9E" w:rsidRPr="00A07D9E" w:rsidRDefault="00A07D9E" w:rsidP="00A07D9E">
      <w:pPr>
        <w:spacing w:before="120" w:after="0" w:line="240" w:lineRule="auto"/>
        <w:rPr>
          <w:rFonts w:ascii="Arial" w:eastAsia="Times New Roman" w:hAnsi="Arial" w:cs="Arial"/>
          <w:sz w:val="20"/>
          <w:szCs w:val="20"/>
          <w:lang w:eastAsia="pl-PL"/>
        </w:rPr>
      </w:pPr>
      <w:r w:rsidRPr="00A07D9E">
        <w:rPr>
          <w:rFonts w:ascii="Arial" w:eastAsia="Times New Roman" w:hAnsi="Arial" w:cs="Arial"/>
          <w:sz w:val="20"/>
          <w:szCs w:val="20"/>
          <w:lang w:eastAsia="pl-PL"/>
        </w:rPr>
        <w:t xml:space="preserve"> </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2"/>
        <w:gridCol w:w="6623"/>
      </w:tblGrid>
      <w:tr w:rsidR="00A07D9E" w:rsidRPr="00A07D9E" w14:paraId="5EFC265A" w14:textId="77777777" w:rsidTr="001C4CFE">
        <w:trPr>
          <w:trHeight w:val="454"/>
        </w:trPr>
        <w:tc>
          <w:tcPr>
            <w:tcW w:w="936" w:type="dxa"/>
            <w:vAlign w:val="center"/>
          </w:tcPr>
          <w:p w14:paraId="49504A58" w14:textId="77777777" w:rsidR="00A07D9E" w:rsidRPr="00A07D9E" w:rsidRDefault="00A07D9E" w:rsidP="00A07D9E">
            <w:pPr>
              <w:spacing w:after="0" w:line="240" w:lineRule="auto"/>
              <w:jc w:val="center"/>
              <w:rPr>
                <w:rFonts w:ascii="Arial" w:eastAsia="Times New Roman" w:hAnsi="Arial" w:cs="Arial"/>
                <w:sz w:val="18"/>
                <w:szCs w:val="24"/>
                <w:lang w:eastAsia="pl-PL"/>
              </w:rPr>
            </w:pPr>
            <w:r w:rsidRPr="00A07D9E">
              <w:rPr>
                <w:rFonts w:ascii="Arial" w:eastAsia="Times New Roman" w:hAnsi="Arial" w:cs="Arial"/>
                <w:sz w:val="18"/>
                <w:szCs w:val="24"/>
                <w:lang w:eastAsia="pl-PL"/>
              </w:rPr>
              <w:t>L.p.</w:t>
            </w:r>
          </w:p>
        </w:tc>
        <w:tc>
          <w:tcPr>
            <w:tcW w:w="6928" w:type="dxa"/>
            <w:vAlign w:val="center"/>
          </w:tcPr>
          <w:p w14:paraId="2840F4CD" w14:textId="77777777" w:rsidR="00A07D9E" w:rsidRPr="00A07D9E" w:rsidRDefault="00A07D9E" w:rsidP="00A07D9E">
            <w:pPr>
              <w:spacing w:after="0" w:line="240" w:lineRule="auto"/>
              <w:jc w:val="center"/>
              <w:rPr>
                <w:rFonts w:ascii="Arial" w:eastAsia="Times New Roman" w:hAnsi="Arial" w:cs="Arial"/>
                <w:sz w:val="18"/>
                <w:szCs w:val="24"/>
                <w:u w:val="single"/>
                <w:lang w:eastAsia="pl-PL"/>
              </w:rPr>
            </w:pPr>
            <w:r w:rsidRPr="00A07D9E">
              <w:rPr>
                <w:rFonts w:ascii="Arial" w:eastAsia="Times New Roman" w:hAnsi="Arial" w:cs="Arial"/>
                <w:sz w:val="18"/>
                <w:szCs w:val="24"/>
                <w:lang w:eastAsia="pl-PL"/>
              </w:rPr>
              <w:t>Wyszczególnienie</w:t>
            </w:r>
          </w:p>
        </w:tc>
      </w:tr>
      <w:tr w:rsidR="00A07D9E" w:rsidRPr="00A07D9E" w14:paraId="00FA0FFA" w14:textId="77777777" w:rsidTr="001C4CFE">
        <w:trPr>
          <w:trHeight w:val="454"/>
        </w:trPr>
        <w:tc>
          <w:tcPr>
            <w:tcW w:w="936" w:type="dxa"/>
            <w:vAlign w:val="center"/>
          </w:tcPr>
          <w:p w14:paraId="0A582849" w14:textId="77777777" w:rsidR="00A07D9E" w:rsidRPr="00A07D9E" w:rsidRDefault="00A07D9E" w:rsidP="00A07D9E">
            <w:pPr>
              <w:numPr>
                <w:ilvl w:val="0"/>
                <w:numId w:val="5"/>
              </w:numPr>
              <w:tabs>
                <w:tab w:val="clear" w:pos="2771"/>
                <w:tab w:val="num" w:pos="720"/>
              </w:tabs>
              <w:spacing w:after="0" w:line="240" w:lineRule="auto"/>
              <w:ind w:left="720"/>
              <w:rPr>
                <w:rFonts w:ascii="Arial" w:eastAsia="Times New Roman" w:hAnsi="Arial" w:cs="Arial"/>
                <w:bCs/>
                <w:sz w:val="18"/>
                <w:szCs w:val="24"/>
                <w:lang w:eastAsia="pl-PL"/>
              </w:rPr>
            </w:pPr>
          </w:p>
        </w:tc>
        <w:tc>
          <w:tcPr>
            <w:tcW w:w="6928" w:type="dxa"/>
            <w:vAlign w:val="center"/>
          </w:tcPr>
          <w:p w14:paraId="730E26F9" w14:textId="77777777" w:rsidR="00A07D9E" w:rsidRPr="00A07D9E" w:rsidRDefault="00A07D9E" w:rsidP="00A07D9E">
            <w:pPr>
              <w:spacing w:after="0" w:line="240" w:lineRule="auto"/>
              <w:rPr>
                <w:rFonts w:ascii="Arial" w:eastAsia="Times New Roman" w:hAnsi="Arial" w:cs="Arial"/>
                <w:sz w:val="18"/>
                <w:szCs w:val="24"/>
                <w:lang w:eastAsia="pl-PL"/>
              </w:rPr>
            </w:pPr>
            <w:r w:rsidRPr="00A07D9E">
              <w:rPr>
                <w:rFonts w:ascii="Arial" w:eastAsia="Times New Roman" w:hAnsi="Arial" w:cs="Arial"/>
                <w:sz w:val="18"/>
                <w:szCs w:val="24"/>
                <w:lang w:eastAsia="pl-PL"/>
              </w:rPr>
              <w:t>Opis przedmiotu zamówienia, Dokumentacja;</w:t>
            </w:r>
          </w:p>
        </w:tc>
      </w:tr>
      <w:tr w:rsidR="00A07D9E" w:rsidRPr="00A07D9E" w14:paraId="5C27EA8D" w14:textId="77777777" w:rsidTr="001C4CFE">
        <w:trPr>
          <w:trHeight w:val="454"/>
        </w:trPr>
        <w:tc>
          <w:tcPr>
            <w:tcW w:w="936" w:type="dxa"/>
            <w:vAlign w:val="center"/>
          </w:tcPr>
          <w:p w14:paraId="1443A47E" w14:textId="77777777" w:rsidR="00A07D9E" w:rsidRPr="00A07D9E" w:rsidRDefault="00A07D9E" w:rsidP="00A07D9E">
            <w:pPr>
              <w:numPr>
                <w:ilvl w:val="0"/>
                <w:numId w:val="5"/>
              </w:numPr>
              <w:tabs>
                <w:tab w:val="clear" w:pos="2771"/>
                <w:tab w:val="num" w:pos="720"/>
              </w:tabs>
              <w:spacing w:after="0" w:line="240" w:lineRule="auto"/>
              <w:ind w:left="720"/>
              <w:rPr>
                <w:rFonts w:ascii="Arial" w:eastAsia="Times New Roman" w:hAnsi="Arial" w:cs="Arial"/>
                <w:bCs/>
                <w:sz w:val="18"/>
                <w:szCs w:val="24"/>
                <w:lang w:eastAsia="pl-PL"/>
              </w:rPr>
            </w:pPr>
          </w:p>
        </w:tc>
        <w:tc>
          <w:tcPr>
            <w:tcW w:w="6928" w:type="dxa"/>
            <w:vAlign w:val="center"/>
          </w:tcPr>
          <w:p w14:paraId="020A31DF" w14:textId="77777777" w:rsidR="00A07D9E" w:rsidRPr="00A07D9E" w:rsidRDefault="00A07D9E" w:rsidP="00A07D9E">
            <w:pPr>
              <w:spacing w:after="0" w:line="240" w:lineRule="auto"/>
              <w:rPr>
                <w:rFonts w:ascii="Arial" w:eastAsia="Times New Roman" w:hAnsi="Arial" w:cs="Arial"/>
                <w:sz w:val="18"/>
                <w:szCs w:val="24"/>
                <w:lang w:eastAsia="pl-PL"/>
              </w:rPr>
            </w:pPr>
            <w:r w:rsidRPr="00A07D9E">
              <w:rPr>
                <w:rFonts w:ascii="Arial" w:eastAsia="Times New Roman" w:hAnsi="Arial" w:cs="Arial"/>
                <w:sz w:val="18"/>
                <w:szCs w:val="24"/>
                <w:lang w:eastAsia="pl-PL"/>
              </w:rPr>
              <w:t xml:space="preserve">Załącznik Nr 1 </w:t>
            </w:r>
            <w:r w:rsidRPr="00A07D9E">
              <w:rPr>
                <w:rFonts w:ascii="Arial" w:eastAsia="Times New Roman" w:hAnsi="Arial" w:cs="Arial"/>
                <w:sz w:val="18"/>
                <w:szCs w:val="24"/>
                <w:lang w:eastAsia="pl-PL"/>
              </w:rPr>
              <w:sym w:font="Symbol" w:char="F0BE"/>
            </w:r>
            <w:r w:rsidRPr="00A07D9E">
              <w:rPr>
                <w:rFonts w:ascii="Arial" w:eastAsia="Times New Roman" w:hAnsi="Arial" w:cs="Arial"/>
                <w:sz w:val="18"/>
                <w:szCs w:val="24"/>
                <w:lang w:eastAsia="pl-PL"/>
              </w:rPr>
              <w:t xml:space="preserve"> Formularz ofertowy</w:t>
            </w:r>
          </w:p>
        </w:tc>
      </w:tr>
      <w:tr w:rsidR="00A07D9E" w:rsidRPr="00A07D9E" w14:paraId="612C9ADF" w14:textId="77777777" w:rsidTr="001C4CFE">
        <w:trPr>
          <w:trHeight w:val="454"/>
        </w:trPr>
        <w:tc>
          <w:tcPr>
            <w:tcW w:w="936" w:type="dxa"/>
            <w:vAlign w:val="center"/>
          </w:tcPr>
          <w:p w14:paraId="025DFDB4" w14:textId="77777777" w:rsidR="00A07D9E" w:rsidRPr="00A07D9E" w:rsidRDefault="00A07D9E" w:rsidP="00A07D9E">
            <w:pPr>
              <w:numPr>
                <w:ilvl w:val="0"/>
                <w:numId w:val="5"/>
              </w:numPr>
              <w:tabs>
                <w:tab w:val="clear" w:pos="2771"/>
                <w:tab w:val="num" w:pos="720"/>
              </w:tabs>
              <w:spacing w:after="0" w:line="240" w:lineRule="auto"/>
              <w:ind w:left="720"/>
              <w:rPr>
                <w:rFonts w:ascii="Arial" w:eastAsia="Times New Roman" w:hAnsi="Arial" w:cs="Arial"/>
                <w:bCs/>
                <w:sz w:val="18"/>
                <w:szCs w:val="24"/>
                <w:lang w:eastAsia="pl-PL"/>
              </w:rPr>
            </w:pPr>
          </w:p>
        </w:tc>
        <w:tc>
          <w:tcPr>
            <w:tcW w:w="6928" w:type="dxa"/>
            <w:vAlign w:val="center"/>
          </w:tcPr>
          <w:p w14:paraId="6ADAA659" w14:textId="77777777" w:rsidR="00A07D9E" w:rsidRPr="00A07D9E" w:rsidRDefault="00A07D9E" w:rsidP="00A07D9E">
            <w:pPr>
              <w:spacing w:after="0" w:line="240" w:lineRule="auto"/>
              <w:rPr>
                <w:rFonts w:ascii="Arial" w:eastAsia="Times New Roman" w:hAnsi="Arial" w:cs="Arial"/>
                <w:sz w:val="18"/>
                <w:szCs w:val="24"/>
                <w:lang w:eastAsia="pl-PL"/>
              </w:rPr>
            </w:pPr>
            <w:r w:rsidRPr="00A07D9E">
              <w:rPr>
                <w:rFonts w:ascii="Arial" w:eastAsia="Times New Roman" w:hAnsi="Arial" w:cs="Arial"/>
                <w:sz w:val="18"/>
                <w:szCs w:val="24"/>
                <w:lang w:eastAsia="pl-PL"/>
              </w:rPr>
              <w:t xml:space="preserve">Załącznik Nr 2 </w:t>
            </w:r>
            <w:r w:rsidRPr="00A07D9E">
              <w:rPr>
                <w:rFonts w:ascii="Arial" w:eastAsia="Times New Roman" w:hAnsi="Arial" w:cs="Arial"/>
                <w:sz w:val="18"/>
                <w:szCs w:val="24"/>
                <w:lang w:eastAsia="pl-PL"/>
              </w:rPr>
              <w:sym w:font="Symbol" w:char="F0BE"/>
            </w:r>
            <w:r w:rsidRPr="00A07D9E">
              <w:rPr>
                <w:rFonts w:ascii="Arial" w:eastAsia="Times New Roman" w:hAnsi="Arial" w:cs="Arial"/>
                <w:sz w:val="18"/>
                <w:szCs w:val="24"/>
                <w:lang w:eastAsia="pl-PL"/>
              </w:rPr>
              <w:t xml:space="preserve"> Oświadczenie w zakresie wypełnienia obowiązków art. 14 RODO </w:t>
            </w:r>
          </w:p>
        </w:tc>
      </w:tr>
      <w:tr w:rsidR="00A07D9E" w:rsidRPr="00A07D9E" w14:paraId="28C57672" w14:textId="77777777" w:rsidTr="001C4CFE">
        <w:trPr>
          <w:trHeight w:val="454"/>
        </w:trPr>
        <w:tc>
          <w:tcPr>
            <w:tcW w:w="936" w:type="dxa"/>
            <w:vAlign w:val="center"/>
          </w:tcPr>
          <w:p w14:paraId="073E3535" w14:textId="77777777" w:rsidR="00A07D9E" w:rsidRPr="00A07D9E" w:rsidRDefault="00A07D9E" w:rsidP="00A07D9E">
            <w:pPr>
              <w:numPr>
                <w:ilvl w:val="0"/>
                <w:numId w:val="5"/>
              </w:numPr>
              <w:tabs>
                <w:tab w:val="clear" w:pos="2771"/>
                <w:tab w:val="num" w:pos="720"/>
              </w:tabs>
              <w:spacing w:after="0" w:line="240" w:lineRule="auto"/>
              <w:ind w:left="720"/>
              <w:rPr>
                <w:rFonts w:ascii="Arial" w:eastAsia="Times New Roman" w:hAnsi="Arial" w:cs="Arial"/>
                <w:bCs/>
                <w:sz w:val="18"/>
                <w:szCs w:val="24"/>
                <w:lang w:eastAsia="pl-PL"/>
              </w:rPr>
            </w:pPr>
          </w:p>
        </w:tc>
        <w:tc>
          <w:tcPr>
            <w:tcW w:w="6928" w:type="dxa"/>
            <w:vAlign w:val="center"/>
          </w:tcPr>
          <w:p w14:paraId="788BDDB6" w14:textId="77777777" w:rsidR="00A07D9E" w:rsidRPr="00A07D9E" w:rsidRDefault="00A07D9E" w:rsidP="00A07D9E">
            <w:pPr>
              <w:spacing w:after="0" w:line="240" w:lineRule="auto"/>
              <w:rPr>
                <w:rFonts w:ascii="Arial" w:eastAsia="Times New Roman" w:hAnsi="Arial" w:cs="Arial"/>
                <w:sz w:val="18"/>
                <w:szCs w:val="24"/>
                <w:lang w:eastAsia="pl-PL"/>
              </w:rPr>
            </w:pPr>
            <w:r w:rsidRPr="00A07D9E">
              <w:rPr>
                <w:rFonts w:ascii="Arial" w:eastAsia="Times New Roman" w:hAnsi="Arial" w:cs="Arial"/>
                <w:bCs/>
                <w:sz w:val="18"/>
                <w:szCs w:val="18"/>
                <w:lang w:eastAsia="pl-PL"/>
              </w:rPr>
              <w:t>Załącznik Nr 3 — Oświadczenie dot. przesłanek wykluczenia z art. 5k rozporządzenia dyrektywy UE oraz art. 7 ust. 1 specustawy</w:t>
            </w:r>
          </w:p>
        </w:tc>
      </w:tr>
      <w:tr w:rsidR="00A07D9E" w:rsidRPr="00A07D9E" w14:paraId="19E57EC7" w14:textId="77777777" w:rsidTr="001C4CFE">
        <w:trPr>
          <w:trHeight w:val="454"/>
        </w:trPr>
        <w:tc>
          <w:tcPr>
            <w:tcW w:w="936" w:type="dxa"/>
            <w:vAlign w:val="center"/>
          </w:tcPr>
          <w:p w14:paraId="3A5DB979" w14:textId="77777777" w:rsidR="00A07D9E" w:rsidRPr="00A07D9E" w:rsidRDefault="00A07D9E" w:rsidP="00A07D9E">
            <w:pPr>
              <w:numPr>
                <w:ilvl w:val="0"/>
                <w:numId w:val="5"/>
              </w:numPr>
              <w:tabs>
                <w:tab w:val="clear" w:pos="2771"/>
                <w:tab w:val="num" w:pos="720"/>
              </w:tabs>
              <w:spacing w:after="0" w:line="240" w:lineRule="auto"/>
              <w:ind w:left="720"/>
              <w:rPr>
                <w:rFonts w:ascii="Arial" w:eastAsia="Times New Roman" w:hAnsi="Arial" w:cs="Arial"/>
                <w:bCs/>
                <w:sz w:val="18"/>
                <w:szCs w:val="24"/>
                <w:lang w:eastAsia="pl-PL"/>
              </w:rPr>
            </w:pPr>
          </w:p>
        </w:tc>
        <w:tc>
          <w:tcPr>
            <w:tcW w:w="6928" w:type="dxa"/>
            <w:vAlign w:val="center"/>
          </w:tcPr>
          <w:p w14:paraId="38A12A6E" w14:textId="77777777" w:rsidR="00A07D9E" w:rsidRPr="00A07D9E" w:rsidRDefault="00A07D9E" w:rsidP="00A07D9E">
            <w:pPr>
              <w:spacing w:after="0" w:line="240" w:lineRule="auto"/>
              <w:rPr>
                <w:rFonts w:ascii="Arial" w:eastAsia="Times New Roman" w:hAnsi="Arial" w:cs="Arial"/>
                <w:sz w:val="18"/>
                <w:szCs w:val="24"/>
                <w:lang w:eastAsia="pl-PL"/>
              </w:rPr>
            </w:pPr>
            <w:r w:rsidRPr="00A07D9E">
              <w:rPr>
                <w:rFonts w:ascii="Arial" w:eastAsia="Times New Roman" w:hAnsi="Arial" w:cs="Arial"/>
                <w:sz w:val="18"/>
                <w:szCs w:val="24"/>
                <w:lang w:eastAsia="pl-PL"/>
              </w:rPr>
              <w:t xml:space="preserve">Załącznik Nr 4 </w:t>
            </w:r>
            <w:r w:rsidRPr="00A07D9E">
              <w:rPr>
                <w:rFonts w:ascii="Arial" w:eastAsia="Times New Roman" w:hAnsi="Arial" w:cs="Arial"/>
                <w:sz w:val="18"/>
                <w:szCs w:val="24"/>
                <w:lang w:eastAsia="pl-PL"/>
              </w:rPr>
              <w:sym w:font="Symbol" w:char="F0BE"/>
            </w:r>
            <w:r w:rsidRPr="00A07D9E">
              <w:rPr>
                <w:rFonts w:ascii="Arial" w:eastAsia="Times New Roman" w:hAnsi="Arial" w:cs="Arial"/>
                <w:sz w:val="18"/>
                <w:szCs w:val="24"/>
                <w:lang w:eastAsia="pl-PL"/>
              </w:rPr>
              <w:t xml:space="preserve"> Wykaz wykonanych robót</w:t>
            </w:r>
          </w:p>
        </w:tc>
      </w:tr>
      <w:tr w:rsidR="00A07D9E" w:rsidRPr="00A07D9E" w14:paraId="22A7B6E2" w14:textId="77777777" w:rsidTr="001C4CFE">
        <w:trPr>
          <w:trHeight w:val="454"/>
        </w:trPr>
        <w:tc>
          <w:tcPr>
            <w:tcW w:w="936" w:type="dxa"/>
            <w:vAlign w:val="center"/>
          </w:tcPr>
          <w:p w14:paraId="143D5058" w14:textId="77777777" w:rsidR="00A07D9E" w:rsidRPr="00A07D9E" w:rsidRDefault="00A07D9E" w:rsidP="00A07D9E">
            <w:pPr>
              <w:numPr>
                <w:ilvl w:val="0"/>
                <w:numId w:val="5"/>
              </w:numPr>
              <w:tabs>
                <w:tab w:val="clear" w:pos="2771"/>
                <w:tab w:val="num" w:pos="720"/>
              </w:tabs>
              <w:spacing w:after="0" w:line="240" w:lineRule="auto"/>
              <w:ind w:left="720"/>
              <w:rPr>
                <w:rFonts w:ascii="Arial" w:eastAsia="Times New Roman" w:hAnsi="Arial" w:cs="Arial"/>
                <w:bCs/>
                <w:sz w:val="18"/>
                <w:szCs w:val="24"/>
                <w:lang w:eastAsia="pl-PL"/>
              </w:rPr>
            </w:pPr>
          </w:p>
        </w:tc>
        <w:tc>
          <w:tcPr>
            <w:tcW w:w="6928" w:type="dxa"/>
            <w:vAlign w:val="center"/>
          </w:tcPr>
          <w:p w14:paraId="0F3FEE5A" w14:textId="77777777" w:rsidR="00A07D9E" w:rsidRPr="00A07D9E" w:rsidRDefault="00A07D9E" w:rsidP="00A07D9E">
            <w:pPr>
              <w:spacing w:after="0" w:line="240" w:lineRule="auto"/>
              <w:rPr>
                <w:rFonts w:ascii="Arial" w:eastAsia="Times New Roman" w:hAnsi="Arial" w:cs="Arial"/>
                <w:sz w:val="18"/>
                <w:szCs w:val="24"/>
                <w:lang w:eastAsia="pl-PL"/>
              </w:rPr>
            </w:pPr>
            <w:r w:rsidRPr="00A07D9E">
              <w:rPr>
                <w:rFonts w:ascii="Arial" w:eastAsia="Times New Roman" w:hAnsi="Arial" w:cs="Arial"/>
                <w:sz w:val="18"/>
                <w:szCs w:val="24"/>
                <w:lang w:eastAsia="pl-PL"/>
              </w:rPr>
              <w:t xml:space="preserve">Załącznik Nr 5 </w:t>
            </w:r>
            <w:r w:rsidRPr="00A07D9E">
              <w:rPr>
                <w:rFonts w:ascii="Arial" w:eastAsia="Times New Roman" w:hAnsi="Arial" w:cs="Arial"/>
                <w:sz w:val="18"/>
                <w:szCs w:val="24"/>
                <w:lang w:eastAsia="pl-PL"/>
              </w:rPr>
              <w:sym w:font="Symbol" w:char="F0BE"/>
            </w:r>
            <w:r w:rsidRPr="00A07D9E">
              <w:rPr>
                <w:rFonts w:ascii="Arial" w:eastAsia="Times New Roman" w:hAnsi="Arial" w:cs="Arial"/>
                <w:sz w:val="18"/>
                <w:szCs w:val="24"/>
                <w:lang w:eastAsia="pl-PL"/>
              </w:rPr>
              <w:t xml:space="preserve"> Wykaz osób i podmiotów </w:t>
            </w:r>
          </w:p>
        </w:tc>
      </w:tr>
      <w:tr w:rsidR="00A07D9E" w:rsidRPr="00A07D9E" w14:paraId="6303B7AD" w14:textId="77777777" w:rsidTr="001C4CFE">
        <w:trPr>
          <w:trHeight w:val="454"/>
        </w:trPr>
        <w:tc>
          <w:tcPr>
            <w:tcW w:w="936" w:type="dxa"/>
            <w:vAlign w:val="center"/>
          </w:tcPr>
          <w:p w14:paraId="171FBAD2" w14:textId="77777777" w:rsidR="00A07D9E" w:rsidRPr="00A07D9E" w:rsidRDefault="00A07D9E" w:rsidP="00A07D9E">
            <w:pPr>
              <w:numPr>
                <w:ilvl w:val="0"/>
                <w:numId w:val="5"/>
              </w:numPr>
              <w:tabs>
                <w:tab w:val="clear" w:pos="2771"/>
                <w:tab w:val="num" w:pos="720"/>
              </w:tabs>
              <w:spacing w:after="0" w:line="240" w:lineRule="auto"/>
              <w:ind w:left="720"/>
              <w:rPr>
                <w:rFonts w:ascii="Arial" w:eastAsia="Times New Roman" w:hAnsi="Arial" w:cs="Arial"/>
                <w:bCs/>
                <w:sz w:val="18"/>
                <w:szCs w:val="24"/>
                <w:lang w:eastAsia="pl-PL"/>
              </w:rPr>
            </w:pPr>
          </w:p>
        </w:tc>
        <w:tc>
          <w:tcPr>
            <w:tcW w:w="6928" w:type="dxa"/>
            <w:vAlign w:val="center"/>
          </w:tcPr>
          <w:p w14:paraId="374EBF0A" w14:textId="77777777" w:rsidR="00A07D9E" w:rsidRPr="00A07D9E" w:rsidRDefault="00A07D9E" w:rsidP="00A07D9E">
            <w:pPr>
              <w:spacing w:after="0" w:line="240" w:lineRule="auto"/>
              <w:rPr>
                <w:rFonts w:ascii="Arial" w:eastAsia="Times New Roman" w:hAnsi="Arial" w:cs="Arial"/>
                <w:sz w:val="18"/>
                <w:szCs w:val="24"/>
                <w:lang w:eastAsia="pl-PL"/>
              </w:rPr>
            </w:pPr>
            <w:r w:rsidRPr="00A07D9E">
              <w:rPr>
                <w:rFonts w:ascii="Arial" w:eastAsia="Times New Roman" w:hAnsi="Arial" w:cs="Arial"/>
                <w:sz w:val="18"/>
                <w:szCs w:val="24"/>
                <w:lang w:eastAsia="pl-PL"/>
              </w:rPr>
              <w:t xml:space="preserve">Załącznik Nr 6 </w:t>
            </w:r>
            <w:r w:rsidRPr="00A07D9E">
              <w:rPr>
                <w:rFonts w:ascii="Arial" w:eastAsia="Times New Roman" w:hAnsi="Arial" w:cs="Arial"/>
                <w:sz w:val="18"/>
                <w:szCs w:val="24"/>
                <w:lang w:eastAsia="pl-PL"/>
              </w:rPr>
              <w:sym w:font="Symbol" w:char="F0BE"/>
            </w:r>
            <w:r w:rsidRPr="00A07D9E">
              <w:rPr>
                <w:rFonts w:ascii="Arial" w:eastAsia="Times New Roman" w:hAnsi="Arial" w:cs="Arial"/>
                <w:sz w:val="18"/>
                <w:szCs w:val="24"/>
                <w:lang w:eastAsia="pl-PL"/>
              </w:rPr>
              <w:t xml:space="preserve"> Oświadczenie – § 21 i </w:t>
            </w:r>
            <w:r w:rsidRPr="00A07D9E">
              <w:rPr>
                <w:rFonts w:ascii="Times New Roman" w:eastAsia="Times New Roman" w:hAnsi="Times New Roman" w:cs="Times New Roman"/>
                <w:sz w:val="18"/>
                <w:szCs w:val="24"/>
                <w:lang w:eastAsia="pl-PL"/>
              </w:rPr>
              <w:t>§</w:t>
            </w:r>
            <w:r w:rsidRPr="00A07D9E">
              <w:rPr>
                <w:rFonts w:ascii="Arial" w:eastAsia="Times New Roman" w:hAnsi="Arial" w:cs="Arial"/>
                <w:sz w:val="18"/>
                <w:szCs w:val="24"/>
                <w:lang w:eastAsia="pl-PL"/>
              </w:rPr>
              <w:t xml:space="preserve"> 23 Regulaminu udzielania zamówień</w:t>
            </w:r>
          </w:p>
        </w:tc>
      </w:tr>
      <w:tr w:rsidR="00A07D9E" w:rsidRPr="00A07D9E" w14:paraId="612564FC" w14:textId="77777777" w:rsidTr="001C4CFE">
        <w:trPr>
          <w:trHeight w:val="454"/>
        </w:trPr>
        <w:tc>
          <w:tcPr>
            <w:tcW w:w="936" w:type="dxa"/>
            <w:vAlign w:val="center"/>
          </w:tcPr>
          <w:p w14:paraId="20AA47E8" w14:textId="77777777" w:rsidR="00A07D9E" w:rsidRPr="00A07D9E" w:rsidRDefault="00A07D9E" w:rsidP="00A07D9E">
            <w:pPr>
              <w:numPr>
                <w:ilvl w:val="0"/>
                <w:numId w:val="5"/>
              </w:numPr>
              <w:tabs>
                <w:tab w:val="clear" w:pos="2771"/>
                <w:tab w:val="num" w:pos="720"/>
              </w:tabs>
              <w:spacing w:after="0" w:line="240" w:lineRule="auto"/>
              <w:ind w:left="720"/>
              <w:rPr>
                <w:rFonts w:ascii="Arial" w:eastAsia="Times New Roman" w:hAnsi="Arial" w:cs="Arial"/>
                <w:bCs/>
                <w:sz w:val="18"/>
                <w:szCs w:val="24"/>
                <w:lang w:eastAsia="pl-PL"/>
              </w:rPr>
            </w:pPr>
          </w:p>
        </w:tc>
        <w:tc>
          <w:tcPr>
            <w:tcW w:w="6928" w:type="dxa"/>
            <w:vAlign w:val="center"/>
          </w:tcPr>
          <w:p w14:paraId="3F9563E0" w14:textId="77777777" w:rsidR="00A07D9E" w:rsidRPr="00A07D9E" w:rsidRDefault="00A07D9E" w:rsidP="00A07D9E">
            <w:pPr>
              <w:spacing w:after="0" w:line="240" w:lineRule="auto"/>
              <w:rPr>
                <w:rFonts w:ascii="Arial" w:eastAsia="Times New Roman" w:hAnsi="Arial" w:cs="Arial"/>
                <w:sz w:val="18"/>
                <w:szCs w:val="24"/>
                <w:lang w:eastAsia="pl-PL"/>
              </w:rPr>
            </w:pPr>
            <w:r w:rsidRPr="00A07D9E">
              <w:rPr>
                <w:rFonts w:ascii="Arial" w:eastAsia="Times New Roman" w:hAnsi="Arial" w:cs="Arial"/>
                <w:sz w:val="18"/>
                <w:szCs w:val="24"/>
                <w:lang w:eastAsia="pl-PL"/>
              </w:rPr>
              <w:t xml:space="preserve">Załącznik Nr 7 </w:t>
            </w:r>
            <w:r w:rsidRPr="00A07D9E">
              <w:rPr>
                <w:rFonts w:ascii="Arial" w:eastAsia="Times New Roman" w:hAnsi="Arial" w:cs="Arial"/>
                <w:sz w:val="18"/>
                <w:szCs w:val="24"/>
                <w:lang w:eastAsia="pl-PL"/>
              </w:rPr>
              <w:sym w:font="Symbol" w:char="F0BE"/>
            </w:r>
            <w:r w:rsidRPr="00A07D9E">
              <w:rPr>
                <w:rFonts w:ascii="Arial" w:eastAsia="Times New Roman" w:hAnsi="Arial" w:cs="Arial"/>
                <w:sz w:val="18"/>
                <w:szCs w:val="24"/>
                <w:lang w:eastAsia="pl-PL"/>
              </w:rPr>
              <w:t xml:space="preserve"> Wzór umowy</w:t>
            </w:r>
          </w:p>
        </w:tc>
      </w:tr>
      <w:tr w:rsidR="00A07D9E" w:rsidRPr="00A07D9E" w14:paraId="71FFB653" w14:textId="77777777" w:rsidTr="001C4CFE">
        <w:trPr>
          <w:trHeight w:val="454"/>
        </w:trPr>
        <w:tc>
          <w:tcPr>
            <w:tcW w:w="936" w:type="dxa"/>
            <w:vAlign w:val="center"/>
          </w:tcPr>
          <w:p w14:paraId="72A004DD" w14:textId="77777777" w:rsidR="00A07D9E" w:rsidRPr="00A07D9E" w:rsidRDefault="00A07D9E" w:rsidP="00A07D9E">
            <w:pPr>
              <w:numPr>
                <w:ilvl w:val="0"/>
                <w:numId w:val="5"/>
              </w:numPr>
              <w:tabs>
                <w:tab w:val="clear" w:pos="2771"/>
                <w:tab w:val="num" w:pos="720"/>
              </w:tabs>
              <w:spacing w:after="0" w:line="240" w:lineRule="auto"/>
              <w:ind w:left="720"/>
              <w:rPr>
                <w:rFonts w:ascii="Arial" w:eastAsia="Times New Roman" w:hAnsi="Arial" w:cs="Arial"/>
                <w:bCs/>
                <w:sz w:val="18"/>
                <w:szCs w:val="24"/>
                <w:lang w:eastAsia="pl-PL"/>
              </w:rPr>
            </w:pPr>
          </w:p>
        </w:tc>
        <w:tc>
          <w:tcPr>
            <w:tcW w:w="6928" w:type="dxa"/>
            <w:vAlign w:val="center"/>
          </w:tcPr>
          <w:p w14:paraId="7FE79302" w14:textId="77777777" w:rsidR="00A07D9E" w:rsidRPr="00A07D9E" w:rsidRDefault="00A07D9E" w:rsidP="00A07D9E">
            <w:pPr>
              <w:spacing w:after="0" w:line="240" w:lineRule="auto"/>
              <w:rPr>
                <w:rFonts w:ascii="Arial" w:eastAsia="Times New Roman" w:hAnsi="Arial" w:cs="Arial"/>
                <w:sz w:val="18"/>
                <w:szCs w:val="24"/>
                <w:lang w:eastAsia="pl-PL"/>
              </w:rPr>
            </w:pPr>
            <w:r w:rsidRPr="00A07D9E">
              <w:rPr>
                <w:rFonts w:ascii="Arial" w:eastAsia="Times New Roman" w:hAnsi="Arial" w:cs="Arial"/>
                <w:sz w:val="18"/>
                <w:szCs w:val="24"/>
                <w:lang w:eastAsia="pl-PL"/>
              </w:rPr>
              <w:t xml:space="preserve">Załącznik Nr 8 </w:t>
            </w:r>
            <w:r w:rsidRPr="00A07D9E">
              <w:rPr>
                <w:rFonts w:ascii="Arial" w:eastAsia="Times New Roman" w:hAnsi="Arial" w:cs="Arial"/>
                <w:sz w:val="18"/>
                <w:szCs w:val="24"/>
                <w:lang w:eastAsia="pl-PL"/>
              </w:rPr>
              <w:sym w:font="Symbol" w:char="F0BE"/>
            </w:r>
            <w:r w:rsidRPr="00A07D9E">
              <w:rPr>
                <w:rFonts w:ascii="Arial" w:eastAsia="Times New Roman" w:hAnsi="Arial" w:cs="Arial"/>
                <w:sz w:val="18"/>
                <w:szCs w:val="24"/>
                <w:lang w:eastAsia="pl-PL"/>
              </w:rPr>
              <w:t xml:space="preserve"> Umowa o zachowaniu poufności</w:t>
            </w:r>
          </w:p>
        </w:tc>
      </w:tr>
      <w:tr w:rsidR="00A07D9E" w:rsidRPr="00A07D9E" w14:paraId="21BAFF93" w14:textId="77777777" w:rsidTr="001C4CFE">
        <w:trPr>
          <w:trHeight w:val="295"/>
        </w:trPr>
        <w:tc>
          <w:tcPr>
            <w:tcW w:w="936" w:type="dxa"/>
            <w:vAlign w:val="center"/>
          </w:tcPr>
          <w:p w14:paraId="7A027F11" w14:textId="77777777" w:rsidR="00A07D9E" w:rsidRPr="00A07D9E" w:rsidRDefault="00A07D9E" w:rsidP="00A07D9E">
            <w:pPr>
              <w:numPr>
                <w:ilvl w:val="0"/>
                <w:numId w:val="5"/>
              </w:numPr>
              <w:tabs>
                <w:tab w:val="clear" w:pos="2771"/>
                <w:tab w:val="num" w:pos="720"/>
              </w:tabs>
              <w:spacing w:after="0" w:line="240" w:lineRule="auto"/>
              <w:ind w:left="720"/>
              <w:rPr>
                <w:rFonts w:ascii="Arial" w:eastAsia="Times New Roman" w:hAnsi="Arial" w:cs="Arial"/>
                <w:bCs/>
                <w:sz w:val="18"/>
                <w:szCs w:val="24"/>
                <w:lang w:eastAsia="pl-PL"/>
              </w:rPr>
            </w:pPr>
          </w:p>
        </w:tc>
        <w:tc>
          <w:tcPr>
            <w:tcW w:w="6928" w:type="dxa"/>
            <w:vAlign w:val="center"/>
          </w:tcPr>
          <w:p w14:paraId="4CD1A530" w14:textId="77777777" w:rsidR="00A07D9E" w:rsidRPr="00A07D9E" w:rsidRDefault="00A07D9E" w:rsidP="00A07D9E">
            <w:pPr>
              <w:spacing w:after="0" w:line="240" w:lineRule="auto"/>
              <w:jc w:val="both"/>
              <w:rPr>
                <w:rFonts w:ascii="Arial" w:eastAsia="Times New Roman" w:hAnsi="Arial" w:cs="Arial"/>
                <w:sz w:val="18"/>
                <w:szCs w:val="24"/>
                <w:lang w:eastAsia="pl-PL"/>
              </w:rPr>
            </w:pPr>
            <w:r w:rsidRPr="00A07D9E">
              <w:rPr>
                <w:rFonts w:ascii="Arial" w:eastAsia="Times New Roman" w:hAnsi="Arial" w:cs="Arial"/>
                <w:sz w:val="18"/>
                <w:szCs w:val="24"/>
                <w:lang w:eastAsia="pl-PL"/>
              </w:rPr>
              <w:t xml:space="preserve">Załącznik Nr 9 </w:t>
            </w:r>
            <w:r w:rsidRPr="00A07D9E">
              <w:rPr>
                <w:rFonts w:ascii="Arial" w:eastAsia="Times New Roman" w:hAnsi="Arial" w:cs="Arial"/>
                <w:sz w:val="18"/>
                <w:szCs w:val="24"/>
                <w:lang w:eastAsia="pl-PL"/>
              </w:rPr>
              <w:sym w:font="Symbol" w:char="F0BE"/>
            </w:r>
            <w:r w:rsidRPr="00A07D9E">
              <w:rPr>
                <w:rFonts w:ascii="Arial" w:eastAsia="Times New Roman" w:hAnsi="Arial" w:cs="Arial"/>
                <w:sz w:val="18"/>
                <w:szCs w:val="24"/>
                <w:lang w:eastAsia="pl-PL"/>
              </w:rPr>
              <w:t xml:space="preserve"> POROZUMIENIE PRACODAWCÓW o współpracy pracodawców w sprawie zapewnienia pracownikom bezpieczeństwa i higienicznych warunków pracy oraz o ustanowienie koordynatorów do spraw bhp</w:t>
            </w:r>
          </w:p>
        </w:tc>
      </w:tr>
    </w:tbl>
    <w:p w14:paraId="1FAD9FED" w14:textId="58333118" w:rsidR="006B2F7F" w:rsidRPr="006B2F7F" w:rsidRDefault="005001F1" w:rsidP="0008731E">
      <w:pPr>
        <w:spacing w:before="240" w:after="60" w:line="276" w:lineRule="auto"/>
        <w:ind w:left="720"/>
        <w:jc w:val="right"/>
        <w:outlineLvl w:val="5"/>
        <w:rPr>
          <w:rFonts w:ascii="Arial" w:eastAsia="Times New Roman" w:hAnsi="Arial" w:cs="Arial"/>
          <w:b/>
          <w:bCs/>
          <w:sz w:val="24"/>
          <w:lang w:eastAsia="pl-PL"/>
        </w:rPr>
      </w:pPr>
      <w:r>
        <w:rPr>
          <w:rFonts w:ascii="Arial" w:eastAsia="Times New Roman" w:hAnsi="Arial" w:cs="Arial"/>
          <w:b/>
          <w:bCs/>
          <w:sz w:val="20"/>
          <w:lang w:eastAsia="pl-PL"/>
        </w:rPr>
        <w:lastRenderedPageBreak/>
        <w:t>Z</w:t>
      </w:r>
      <w:r w:rsidR="006B2F7F" w:rsidRPr="006B2F7F">
        <w:rPr>
          <w:rFonts w:ascii="Arial" w:eastAsia="Times New Roman" w:hAnsi="Arial" w:cs="Arial"/>
          <w:b/>
          <w:bCs/>
          <w:sz w:val="20"/>
          <w:lang w:eastAsia="pl-PL"/>
        </w:rPr>
        <w:t>ałącznik Nr 1</w:t>
      </w:r>
    </w:p>
    <w:p w14:paraId="62DD17B8" w14:textId="79D957D7" w:rsidR="006B2F7F" w:rsidRPr="006B2F7F" w:rsidRDefault="006B2F7F" w:rsidP="005B4228">
      <w:pPr>
        <w:spacing w:after="0" w:line="480" w:lineRule="auto"/>
        <w:ind w:right="-143"/>
        <w:jc w:val="both"/>
        <w:rPr>
          <w:rFonts w:ascii="Arial" w:eastAsia="Times New Roman" w:hAnsi="Arial" w:cs="Arial"/>
          <w:i/>
          <w:sz w:val="18"/>
          <w:szCs w:val="20"/>
          <w:lang w:eastAsia="pl-PL"/>
        </w:rPr>
      </w:pPr>
      <w:r w:rsidRPr="006B2F7F">
        <w:rPr>
          <w:rFonts w:ascii="Arial" w:eastAsia="Times New Roman" w:hAnsi="Arial" w:cs="Arial"/>
          <w:i/>
          <w:sz w:val="18"/>
          <w:szCs w:val="20"/>
          <w:lang w:eastAsia="pl-PL"/>
        </w:rPr>
        <w:t>nazwa</w:t>
      </w:r>
      <w:r w:rsidRPr="006B2F7F">
        <w:rPr>
          <w:rFonts w:ascii="Arial" w:eastAsia="Times New Roman" w:hAnsi="Arial" w:cs="Arial"/>
          <w:i/>
          <w:vanish/>
          <w:sz w:val="18"/>
          <w:szCs w:val="20"/>
          <w:lang w:eastAsia="pl-PL"/>
        </w:rPr>
        <w:t>, siedzibę</w:t>
      </w:r>
      <w:r w:rsidRPr="006B2F7F">
        <w:rPr>
          <w:rFonts w:ascii="Arial" w:eastAsia="Times New Roman" w:hAnsi="Arial" w:cs="Arial"/>
          <w:i/>
          <w:sz w:val="18"/>
          <w:szCs w:val="20"/>
          <w:lang w:eastAsia="pl-PL"/>
        </w:rPr>
        <w:t xml:space="preserve"> i adres </w:t>
      </w:r>
      <w:r w:rsidR="00A7336B">
        <w:rPr>
          <w:rFonts w:ascii="Arial" w:eastAsia="Times New Roman" w:hAnsi="Arial" w:cs="Arial"/>
          <w:i/>
          <w:sz w:val="18"/>
          <w:szCs w:val="20"/>
          <w:lang w:eastAsia="pl-PL"/>
        </w:rPr>
        <w:t>Wykonaw</w:t>
      </w:r>
      <w:r w:rsidRPr="006B2F7F">
        <w:rPr>
          <w:rFonts w:ascii="Arial" w:eastAsia="Times New Roman" w:hAnsi="Arial" w:cs="Arial"/>
          <w:i/>
          <w:sz w:val="18"/>
          <w:szCs w:val="20"/>
          <w:lang w:eastAsia="pl-PL"/>
        </w:rPr>
        <w:t xml:space="preserve">cy / </w:t>
      </w:r>
      <w:r w:rsidR="00A7336B">
        <w:rPr>
          <w:rFonts w:ascii="Arial" w:eastAsia="Times New Roman" w:hAnsi="Arial" w:cs="Arial"/>
          <w:i/>
          <w:sz w:val="18"/>
          <w:szCs w:val="20"/>
          <w:lang w:eastAsia="pl-PL"/>
        </w:rPr>
        <w:t>Wykonaw</w:t>
      </w:r>
      <w:r w:rsidRPr="006B2F7F">
        <w:rPr>
          <w:rFonts w:ascii="Arial" w:eastAsia="Times New Roman" w:hAnsi="Arial" w:cs="Arial"/>
          <w:i/>
          <w:sz w:val="18"/>
          <w:szCs w:val="20"/>
          <w:lang w:eastAsia="pl-PL"/>
        </w:rPr>
        <w:t>ców składających ofertę:</w:t>
      </w:r>
    </w:p>
    <w:p w14:paraId="56E3D8C4" w14:textId="77777777" w:rsidR="006B2F7F" w:rsidRPr="006B2F7F" w:rsidRDefault="006B2F7F" w:rsidP="005B4228">
      <w:pPr>
        <w:spacing w:after="0" w:line="480" w:lineRule="auto"/>
        <w:ind w:right="-143"/>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w:t>
      </w:r>
    </w:p>
    <w:p w14:paraId="7DFFB8C2" w14:textId="77777777" w:rsidR="006B2F7F" w:rsidRPr="006B2F7F" w:rsidRDefault="006B2F7F" w:rsidP="005B4228">
      <w:pPr>
        <w:spacing w:after="0" w:line="480" w:lineRule="auto"/>
        <w:ind w:right="-143"/>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w:t>
      </w:r>
    </w:p>
    <w:p w14:paraId="565FD759" w14:textId="77777777" w:rsidR="006B2F7F" w:rsidRPr="006B2F7F" w:rsidRDefault="006B2F7F" w:rsidP="005B4228">
      <w:pPr>
        <w:spacing w:after="0" w:line="480" w:lineRule="auto"/>
        <w:ind w:right="-143"/>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w:t>
      </w:r>
    </w:p>
    <w:p w14:paraId="35D54853" w14:textId="77777777" w:rsidR="006B2F7F" w:rsidRPr="006B2F7F" w:rsidRDefault="006B2F7F" w:rsidP="005B4228">
      <w:pPr>
        <w:spacing w:before="120" w:after="120" w:line="480" w:lineRule="auto"/>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NIP— ........................................... , REGON ..........................................</w:t>
      </w:r>
    </w:p>
    <w:p w14:paraId="52446D92" w14:textId="77777777" w:rsidR="006B2F7F" w:rsidRPr="006B2F7F" w:rsidRDefault="006B2F7F" w:rsidP="0008731E">
      <w:pPr>
        <w:spacing w:after="0" w:line="276" w:lineRule="auto"/>
        <w:ind w:right="-143"/>
        <w:jc w:val="both"/>
        <w:rPr>
          <w:rFonts w:ascii="Arial" w:eastAsia="Times New Roman" w:hAnsi="Arial" w:cs="Arial"/>
          <w:sz w:val="16"/>
          <w:szCs w:val="20"/>
          <w:lang w:eastAsia="pl-PL"/>
        </w:rPr>
      </w:pPr>
    </w:p>
    <w:p w14:paraId="262C5694" w14:textId="77777777" w:rsidR="006B2F7F" w:rsidRPr="00D23822" w:rsidRDefault="006B2F7F" w:rsidP="009435E7">
      <w:pPr>
        <w:spacing w:after="120" w:line="276" w:lineRule="auto"/>
        <w:ind w:right="-142"/>
        <w:jc w:val="center"/>
        <w:rPr>
          <w:rFonts w:ascii="Arial" w:eastAsia="Times New Roman" w:hAnsi="Arial" w:cs="Arial"/>
          <w:b/>
          <w:sz w:val="20"/>
          <w:szCs w:val="20"/>
          <w:lang w:eastAsia="pl-PL"/>
        </w:rPr>
      </w:pPr>
      <w:r w:rsidRPr="00D23822">
        <w:rPr>
          <w:rFonts w:ascii="Arial" w:eastAsia="Times New Roman" w:hAnsi="Arial" w:cs="Arial"/>
          <w:b/>
          <w:sz w:val="20"/>
          <w:szCs w:val="20"/>
          <w:lang w:eastAsia="pl-PL"/>
        </w:rPr>
        <w:t>FORMULARZ OFERTOWY</w:t>
      </w:r>
    </w:p>
    <w:p w14:paraId="3B63AD30" w14:textId="1C3581C4" w:rsidR="00A07D9E" w:rsidRPr="00A07D9E" w:rsidRDefault="006B2F7F" w:rsidP="00A07D9E">
      <w:pPr>
        <w:pStyle w:val="Tekstpodstawowy"/>
        <w:spacing w:after="180" w:line="312" w:lineRule="auto"/>
        <w:jc w:val="both"/>
        <w:rPr>
          <w:rFonts w:ascii="Arial" w:hAnsi="Arial" w:cs="Arial"/>
          <w:b w:val="0"/>
          <w:sz w:val="20"/>
        </w:rPr>
      </w:pPr>
      <w:r w:rsidRPr="00A07D9E">
        <w:rPr>
          <w:rFonts w:ascii="Arial" w:hAnsi="Arial" w:cs="Arial"/>
          <w:b w:val="0"/>
          <w:bCs/>
          <w:sz w:val="20"/>
        </w:rPr>
        <w:t>złożony w postępowaniu o udzielenie zamówienia publicznego prowadzonego na zadanie pn.:</w:t>
      </w:r>
      <w:r w:rsidRPr="00A07D9E">
        <w:rPr>
          <w:rFonts w:ascii="Arial" w:hAnsi="Arial" w:cs="Arial"/>
          <w:sz w:val="20"/>
        </w:rPr>
        <w:t xml:space="preserve"> </w:t>
      </w:r>
      <w:bookmarkStart w:id="70" w:name="_Hlk213935469"/>
      <w:bookmarkStart w:id="71" w:name="_Hlk209436882"/>
      <w:bookmarkStart w:id="72" w:name="_Hlk218255390"/>
      <w:r w:rsidR="00A07D9E" w:rsidRPr="00A07D9E">
        <w:rPr>
          <w:rFonts w:ascii="Arial" w:hAnsi="Arial" w:cs="Arial"/>
          <w:sz w:val="20"/>
        </w:rPr>
        <w:t xml:space="preserve">BUDOWA KOGENERACYJNEGO AGREGATU PRĄDOTWÓRCZEGO ZASILANEGO BIOGAZEM wraz z infrastrukturą towarzyszącą na terenie Oczyszczalni Ścieków ŁYNA w Olsztynie, </w:t>
      </w:r>
      <w:r w:rsidR="00A07D9E" w:rsidRPr="00A07D9E">
        <w:rPr>
          <w:rFonts w:ascii="Arial" w:hAnsi="Arial" w:cs="Arial"/>
          <w:bCs/>
          <w:sz w:val="20"/>
        </w:rPr>
        <w:t xml:space="preserve">znak </w:t>
      </w:r>
      <w:r w:rsidR="00A07D9E" w:rsidRPr="00A07D9E">
        <w:rPr>
          <w:rFonts w:ascii="Arial" w:hAnsi="Arial" w:cs="Arial"/>
          <w:b w:val="0"/>
          <w:sz w:val="20"/>
        </w:rPr>
        <w:t>postępowania PZP.262.8.2026.RIR</w:t>
      </w:r>
      <w:bookmarkEnd w:id="70"/>
      <w:r w:rsidR="00A07D9E">
        <w:rPr>
          <w:rFonts w:ascii="Arial" w:hAnsi="Arial" w:cs="Arial"/>
          <w:b w:val="0"/>
          <w:sz w:val="20"/>
        </w:rPr>
        <w:t>,</w:t>
      </w:r>
    </w:p>
    <w:bookmarkEnd w:id="71"/>
    <w:p w14:paraId="79F7D763" w14:textId="77777777" w:rsidR="00A07D9E" w:rsidRPr="00A07D9E" w:rsidRDefault="00A07D9E" w:rsidP="00A07D9E">
      <w:pPr>
        <w:spacing w:line="276" w:lineRule="auto"/>
        <w:rPr>
          <w:rFonts w:ascii="Arial" w:eastAsia="Times New Roman" w:hAnsi="Arial" w:cs="Arial"/>
          <w:sz w:val="20"/>
          <w:szCs w:val="20"/>
          <w:lang w:eastAsia="pl-PL"/>
        </w:rPr>
      </w:pPr>
      <w:r w:rsidRPr="00A07D9E">
        <w:rPr>
          <w:rFonts w:ascii="Arial" w:eastAsia="Times New Roman" w:hAnsi="Arial" w:cs="Arial"/>
          <w:sz w:val="20"/>
          <w:szCs w:val="20"/>
          <w:lang w:eastAsia="pl-PL"/>
        </w:rPr>
        <w:t>OŚWIADCZAMY, że:</w:t>
      </w:r>
    </w:p>
    <w:p w14:paraId="340EDFB6" w14:textId="77777777" w:rsidR="00A07D9E" w:rsidRPr="00A07D9E" w:rsidRDefault="00A07D9E" w:rsidP="00A07D9E">
      <w:pPr>
        <w:numPr>
          <w:ilvl w:val="0"/>
          <w:numId w:val="11"/>
        </w:numPr>
        <w:tabs>
          <w:tab w:val="clear" w:pos="720"/>
          <w:tab w:val="num" w:pos="360"/>
        </w:tabs>
        <w:spacing w:after="240" w:line="276" w:lineRule="auto"/>
        <w:ind w:left="357" w:hanging="357"/>
        <w:jc w:val="both"/>
        <w:rPr>
          <w:rFonts w:ascii="Arial" w:eastAsia="Times New Roman" w:hAnsi="Arial" w:cs="Arial"/>
          <w:sz w:val="20"/>
          <w:szCs w:val="20"/>
          <w:lang w:eastAsia="pl-PL"/>
        </w:rPr>
      </w:pPr>
      <w:r w:rsidRPr="00A07D9E">
        <w:rPr>
          <w:rFonts w:ascii="Arial" w:eastAsia="Times New Roman" w:hAnsi="Arial" w:cs="Arial"/>
          <w:sz w:val="20"/>
          <w:szCs w:val="20"/>
          <w:lang w:eastAsia="pl-PL"/>
        </w:rPr>
        <w:t>Oferujemy wykonanie przedmiotu zamówienia za niżej wymienione wynagrodzenie</w:t>
      </w:r>
      <w:r w:rsidRPr="00A07D9E">
        <w:rPr>
          <w:rFonts w:ascii="Arial" w:eastAsia="Times New Roman" w:hAnsi="Arial" w:cs="Arial"/>
          <w:sz w:val="19"/>
          <w:szCs w:val="19"/>
          <w:lang w:eastAsia="pl-PL"/>
        </w:rPr>
        <w:t>:</w:t>
      </w:r>
    </w:p>
    <w:p w14:paraId="25A105DB" w14:textId="54D57A67" w:rsidR="00A07D9E" w:rsidRPr="00A07D9E" w:rsidRDefault="00A07D9E" w:rsidP="00A07D9E">
      <w:pPr>
        <w:spacing w:after="240" w:line="360" w:lineRule="auto"/>
        <w:ind w:left="357"/>
        <w:rPr>
          <w:rFonts w:ascii="Arial" w:eastAsia="Times New Roman" w:hAnsi="Arial" w:cs="Arial"/>
          <w:sz w:val="20"/>
          <w:szCs w:val="20"/>
          <w:lang w:eastAsia="pl-PL"/>
        </w:rPr>
      </w:pPr>
      <w:bookmarkStart w:id="73" w:name="_Hlk213934969"/>
      <w:r w:rsidRPr="00A07D9E">
        <w:rPr>
          <w:rFonts w:ascii="Arial" w:eastAsia="Times New Roman" w:hAnsi="Arial" w:cs="Arial"/>
          <w:sz w:val="20"/>
          <w:szCs w:val="20"/>
          <w:lang w:eastAsia="pl-PL"/>
        </w:rPr>
        <w:t>cena ofertowa</w:t>
      </w:r>
      <w:r w:rsidRPr="00A07D9E">
        <w:rPr>
          <w:rFonts w:ascii="Arial" w:eastAsia="Times New Roman" w:hAnsi="Arial" w:cs="Arial"/>
          <w:b/>
          <w:sz w:val="20"/>
          <w:szCs w:val="20"/>
          <w:lang w:eastAsia="pl-PL"/>
        </w:rPr>
        <w:t xml:space="preserve"> netto </w:t>
      </w:r>
      <w:r w:rsidRPr="00A07D9E">
        <w:rPr>
          <w:rFonts w:ascii="Arial" w:eastAsia="Times New Roman" w:hAnsi="Arial" w:cs="Arial"/>
          <w:sz w:val="20"/>
          <w:szCs w:val="20"/>
          <w:lang w:eastAsia="pl-PL"/>
        </w:rPr>
        <w:t>wynosi:…....................................... zł (słownie:  ………………………………</w:t>
      </w:r>
      <w:r>
        <w:rPr>
          <w:rFonts w:ascii="Arial" w:eastAsia="Times New Roman" w:hAnsi="Arial" w:cs="Arial"/>
          <w:sz w:val="20"/>
          <w:szCs w:val="20"/>
          <w:lang w:eastAsia="pl-PL"/>
        </w:rPr>
        <w:t xml:space="preserve"> </w:t>
      </w:r>
      <w:r w:rsidRPr="00A07D9E">
        <w:rPr>
          <w:rFonts w:ascii="Arial" w:eastAsia="Times New Roman" w:hAnsi="Arial" w:cs="Arial"/>
          <w:sz w:val="20"/>
          <w:szCs w:val="20"/>
          <w:lang w:eastAsia="pl-PL"/>
        </w:rPr>
        <w:t xml:space="preserve">…….................................................................................................................................................) </w:t>
      </w:r>
    </w:p>
    <w:p w14:paraId="2D6A5DFA" w14:textId="77777777" w:rsidR="00A07D9E" w:rsidRPr="00A07D9E" w:rsidRDefault="00A07D9E" w:rsidP="00A07D9E">
      <w:pPr>
        <w:spacing w:after="240" w:line="276" w:lineRule="auto"/>
        <w:ind w:left="357"/>
        <w:jc w:val="both"/>
        <w:rPr>
          <w:rFonts w:ascii="Arial" w:eastAsia="Times New Roman" w:hAnsi="Arial" w:cs="Arial"/>
          <w:sz w:val="20"/>
          <w:szCs w:val="20"/>
          <w:lang w:eastAsia="pl-PL"/>
        </w:rPr>
      </w:pPr>
      <w:r w:rsidRPr="00A07D9E">
        <w:rPr>
          <w:rFonts w:ascii="Arial" w:eastAsia="Times New Roman" w:hAnsi="Arial" w:cs="Arial"/>
          <w:sz w:val="20"/>
          <w:szCs w:val="20"/>
          <w:lang w:eastAsia="pl-PL"/>
        </w:rPr>
        <w:t>stawka VAT ………%</w:t>
      </w:r>
    </w:p>
    <w:bookmarkEnd w:id="73"/>
    <w:p w14:paraId="64A41B3B" w14:textId="77777777" w:rsidR="00A07D9E" w:rsidRPr="00A07D9E" w:rsidRDefault="00A07D9E" w:rsidP="00A07D9E">
      <w:pPr>
        <w:spacing w:after="240" w:line="276" w:lineRule="auto"/>
        <w:ind w:left="357"/>
        <w:jc w:val="both"/>
        <w:rPr>
          <w:rFonts w:ascii="Arial" w:eastAsia="Times New Roman" w:hAnsi="Arial" w:cs="Arial"/>
          <w:bCs/>
          <w:sz w:val="20"/>
          <w:szCs w:val="20"/>
          <w:lang w:eastAsia="pl-PL"/>
        </w:rPr>
      </w:pPr>
      <w:r w:rsidRPr="00A07D9E">
        <w:rPr>
          <w:rFonts w:ascii="Arial" w:eastAsia="Times New Roman" w:hAnsi="Arial" w:cs="Arial"/>
          <w:sz w:val="20"/>
          <w:szCs w:val="20"/>
          <w:lang w:eastAsia="pl-PL"/>
        </w:rPr>
        <w:t xml:space="preserve">cena </w:t>
      </w:r>
      <w:r w:rsidRPr="00A07D9E">
        <w:rPr>
          <w:rFonts w:ascii="Arial" w:eastAsia="Times New Roman" w:hAnsi="Arial" w:cs="Arial"/>
          <w:b/>
          <w:bCs/>
          <w:sz w:val="20"/>
          <w:szCs w:val="20"/>
          <w:lang w:eastAsia="pl-PL"/>
        </w:rPr>
        <w:t xml:space="preserve">brutto </w:t>
      </w:r>
      <w:r w:rsidRPr="00A07D9E">
        <w:rPr>
          <w:rFonts w:ascii="Arial" w:eastAsia="Times New Roman" w:hAnsi="Arial" w:cs="Arial"/>
          <w:bCs/>
          <w:sz w:val="20"/>
          <w:szCs w:val="20"/>
          <w:lang w:eastAsia="pl-PL"/>
        </w:rPr>
        <w:t>wynosi:…....................................... zł</w:t>
      </w:r>
    </w:p>
    <w:p w14:paraId="06B5975B" w14:textId="77777777" w:rsidR="00A07D9E" w:rsidRPr="00A07D9E" w:rsidRDefault="00A07D9E" w:rsidP="00A07D9E">
      <w:pPr>
        <w:spacing w:after="240" w:line="276" w:lineRule="auto"/>
        <w:ind w:left="357"/>
        <w:jc w:val="both"/>
        <w:rPr>
          <w:rFonts w:ascii="Arial" w:eastAsia="Times New Roman" w:hAnsi="Arial" w:cs="Arial"/>
          <w:bCs/>
          <w:sz w:val="20"/>
          <w:szCs w:val="20"/>
          <w:lang w:eastAsia="pl-PL"/>
        </w:rPr>
      </w:pPr>
      <w:r w:rsidRPr="00A07D9E">
        <w:rPr>
          <w:rFonts w:ascii="Arial" w:eastAsia="Times New Roman" w:hAnsi="Arial" w:cs="Arial"/>
          <w:bCs/>
          <w:sz w:val="20"/>
          <w:szCs w:val="20"/>
          <w:lang w:eastAsia="pl-PL"/>
        </w:rPr>
        <w:t>w tym:</w:t>
      </w:r>
    </w:p>
    <w:p w14:paraId="7F7C2744" w14:textId="77777777" w:rsidR="00A07D9E" w:rsidRPr="00A07D9E" w:rsidRDefault="00A07D9E" w:rsidP="00AD51DF">
      <w:pPr>
        <w:numPr>
          <w:ilvl w:val="0"/>
          <w:numId w:val="102"/>
        </w:numPr>
        <w:spacing w:after="240" w:line="360" w:lineRule="auto"/>
        <w:ind w:left="426" w:hanging="284"/>
        <w:rPr>
          <w:rFonts w:ascii="Arial" w:eastAsia="Times New Roman" w:hAnsi="Arial" w:cs="Arial"/>
          <w:sz w:val="20"/>
          <w:szCs w:val="20"/>
          <w:lang w:eastAsia="pl-PL"/>
        </w:rPr>
      </w:pPr>
      <w:r w:rsidRPr="00AC0420">
        <w:rPr>
          <w:rFonts w:ascii="Arial" w:eastAsia="Times New Roman" w:hAnsi="Arial" w:cs="Arial"/>
          <w:b/>
          <w:bCs/>
          <w:sz w:val="20"/>
          <w:szCs w:val="20"/>
          <w:lang w:eastAsia="pl-PL"/>
        </w:rPr>
        <w:t>cena netto</w:t>
      </w:r>
      <w:r w:rsidRPr="00A07D9E">
        <w:rPr>
          <w:rFonts w:ascii="Arial" w:eastAsia="Times New Roman" w:hAnsi="Arial" w:cs="Arial"/>
          <w:sz w:val="20"/>
          <w:szCs w:val="20"/>
          <w:lang w:eastAsia="pl-PL"/>
        </w:rPr>
        <w:t xml:space="preserve"> </w:t>
      </w:r>
      <w:r w:rsidRPr="00A07D9E">
        <w:rPr>
          <w:rFonts w:ascii="Arial" w:eastAsia="Times New Roman" w:hAnsi="Arial" w:cs="Arial"/>
          <w:b/>
          <w:sz w:val="20"/>
          <w:szCs w:val="20"/>
          <w:lang w:eastAsia="pl-PL"/>
        </w:rPr>
        <w:t xml:space="preserve">robót budowlanych </w:t>
      </w:r>
      <w:r w:rsidRPr="00A07D9E">
        <w:rPr>
          <w:rFonts w:ascii="Arial" w:eastAsia="Times New Roman" w:hAnsi="Arial" w:cs="Arial"/>
          <w:sz w:val="20"/>
          <w:szCs w:val="20"/>
          <w:lang w:eastAsia="pl-PL"/>
        </w:rPr>
        <w:t xml:space="preserve">wynosi:…....................................... zł </w:t>
      </w:r>
    </w:p>
    <w:p w14:paraId="58FB5828" w14:textId="77777777" w:rsidR="00A07D9E" w:rsidRDefault="00A07D9E" w:rsidP="00A07D9E">
      <w:pPr>
        <w:spacing w:after="240" w:line="276" w:lineRule="auto"/>
        <w:ind w:left="357"/>
        <w:jc w:val="both"/>
        <w:rPr>
          <w:rFonts w:ascii="Arial" w:eastAsia="Times New Roman" w:hAnsi="Arial" w:cs="Arial"/>
          <w:sz w:val="20"/>
          <w:szCs w:val="20"/>
          <w:lang w:eastAsia="pl-PL"/>
        </w:rPr>
      </w:pPr>
      <w:r w:rsidRPr="00A07D9E">
        <w:rPr>
          <w:rFonts w:ascii="Arial" w:eastAsia="Times New Roman" w:hAnsi="Arial" w:cs="Arial"/>
          <w:sz w:val="20"/>
          <w:szCs w:val="20"/>
          <w:lang w:eastAsia="pl-PL"/>
        </w:rPr>
        <w:t>stawka VAT ………%</w:t>
      </w:r>
    </w:p>
    <w:p w14:paraId="08808929" w14:textId="77777777" w:rsidR="00AC0420" w:rsidRPr="00A07D9E" w:rsidRDefault="00AC0420" w:rsidP="00AC0420">
      <w:pPr>
        <w:spacing w:after="240" w:line="360" w:lineRule="auto"/>
        <w:ind w:left="426"/>
        <w:rPr>
          <w:rFonts w:ascii="Arial" w:eastAsia="Times New Roman" w:hAnsi="Arial" w:cs="Arial"/>
          <w:sz w:val="20"/>
          <w:szCs w:val="20"/>
          <w:lang w:eastAsia="pl-PL"/>
        </w:rPr>
      </w:pPr>
      <w:r>
        <w:rPr>
          <w:rFonts w:ascii="Arial" w:eastAsia="Times New Roman" w:hAnsi="Arial" w:cs="Arial"/>
          <w:sz w:val="20"/>
          <w:szCs w:val="20"/>
          <w:lang w:eastAsia="pl-PL"/>
        </w:rPr>
        <w:t xml:space="preserve">cena brutto </w:t>
      </w:r>
      <w:r w:rsidRPr="00AC0420">
        <w:rPr>
          <w:rFonts w:ascii="Arial" w:eastAsia="Times New Roman" w:hAnsi="Arial" w:cs="Arial"/>
          <w:bCs/>
          <w:sz w:val="20"/>
          <w:szCs w:val="20"/>
          <w:lang w:eastAsia="pl-PL"/>
        </w:rPr>
        <w:t>robót budowlanych</w:t>
      </w:r>
      <w:r w:rsidRPr="00A07D9E">
        <w:rPr>
          <w:rFonts w:ascii="Arial" w:eastAsia="Times New Roman" w:hAnsi="Arial" w:cs="Arial"/>
          <w:b/>
          <w:sz w:val="20"/>
          <w:szCs w:val="20"/>
          <w:lang w:eastAsia="pl-PL"/>
        </w:rPr>
        <w:t xml:space="preserve"> </w:t>
      </w:r>
      <w:r w:rsidRPr="00A07D9E">
        <w:rPr>
          <w:rFonts w:ascii="Arial" w:eastAsia="Times New Roman" w:hAnsi="Arial" w:cs="Arial"/>
          <w:sz w:val="20"/>
          <w:szCs w:val="20"/>
          <w:lang w:eastAsia="pl-PL"/>
        </w:rPr>
        <w:t xml:space="preserve">wynosi:…....................................... zł </w:t>
      </w:r>
    </w:p>
    <w:p w14:paraId="3D71EB7F" w14:textId="1F99065E" w:rsidR="00A07D9E" w:rsidRPr="00A07D9E" w:rsidRDefault="00A07D9E" w:rsidP="00AD51DF">
      <w:pPr>
        <w:numPr>
          <w:ilvl w:val="0"/>
          <w:numId w:val="102"/>
        </w:numPr>
        <w:spacing w:after="240" w:line="360" w:lineRule="auto"/>
        <w:ind w:left="426" w:hanging="284"/>
        <w:rPr>
          <w:rFonts w:ascii="Arial" w:eastAsia="Times New Roman" w:hAnsi="Arial" w:cs="Arial"/>
          <w:sz w:val="20"/>
          <w:szCs w:val="20"/>
          <w:lang w:eastAsia="pl-PL"/>
        </w:rPr>
      </w:pPr>
      <w:r w:rsidRPr="00A07D9E">
        <w:rPr>
          <w:rFonts w:ascii="Arial" w:eastAsia="Times New Roman" w:hAnsi="Arial" w:cs="Arial"/>
          <w:b/>
          <w:sz w:val="20"/>
          <w:szCs w:val="20"/>
          <w:lang w:eastAsia="pl-PL"/>
        </w:rPr>
        <w:t xml:space="preserve">cena netto </w:t>
      </w:r>
      <w:r w:rsidRPr="00AC0420">
        <w:rPr>
          <w:rFonts w:ascii="Arial" w:eastAsia="Times New Roman" w:hAnsi="Arial" w:cs="Arial"/>
          <w:b/>
          <w:sz w:val="20"/>
          <w:szCs w:val="20"/>
          <w:lang w:eastAsia="pl-PL"/>
        </w:rPr>
        <w:t>serwisu urządzeń</w:t>
      </w:r>
      <w:r w:rsidRPr="00A07D9E">
        <w:rPr>
          <w:rFonts w:ascii="Arial" w:eastAsia="Times New Roman" w:hAnsi="Arial" w:cs="Arial"/>
          <w:bCs/>
          <w:sz w:val="20"/>
          <w:szCs w:val="20"/>
          <w:lang w:eastAsia="pl-PL"/>
        </w:rPr>
        <w:t xml:space="preserve"> w okresie gwarancji</w:t>
      </w:r>
      <w:r w:rsidRPr="00A07D9E">
        <w:rPr>
          <w:rFonts w:ascii="Arial" w:eastAsia="Times New Roman" w:hAnsi="Arial" w:cs="Arial"/>
          <w:b/>
          <w:sz w:val="20"/>
          <w:szCs w:val="20"/>
          <w:lang w:eastAsia="pl-PL"/>
        </w:rPr>
        <w:t xml:space="preserve"> </w:t>
      </w:r>
      <w:r w:rsidRPr="00AC0420">
        <w:rPr>
          <w:rFonts w:ascii="Arial" w:eastAsia="Times New Roman" w:hAnsi="Arial" w:cs="Arial"/>
          <w:bCs/>
          <w:sz w:val="20"/>
          <w:szCs w:val="20"/>
          <w:lang w:eastAsia="pl-PL"/>
        </w:rPr>
        <w:t>wynosi:</w:t>
      </w:r>
      <w:r w:rsidRPr="00A07D9E">
        <w:rPr>
          <w:rFonts w:ascii="Arial" w:eastAsia="Times New Roman" w:hAnsi="Arial" w:cs="Arial"/>
          <w:sz w:val="20"/>
          <w:szCs w:val="20"/>
          <w:lang w:eastAsia="pl-PL"/>
        </w:rPr>
        <w:t xml:space="preserve">…....................................... zł </w:t>
      </w:r>
    </w:p>
    <w:p w14:paraId="56642F5E" w14:textId="77777777" w:rsidR="00A07D9E" w:rsidRDefault="00A07D9E" w:rsidP="00A07D9E">
      <w:pPr>
        <w:spacing w:after="240" w:line="276" w:lineRule="auto"/>
        <w:ind w:left="357"/>
        <w:jc w:val="both"/>
        <w:rPr>
          <w:rFonts w:ascii="Arial" w:eastAsia="Times New Roman" w:hAnsi="Arial" w:cs="Arial"/>
          <w:sz w:val="20"/>
          <w:szCs w:val="20"/>
          <w:lang w:eastAsia="pl-PL"/>
        </w:rPr>
      </w:pPr>
      <w:r w:rsidRPr="00A07D9E">
        <w:rPr>
          <w:rFonts w:ascii="Arial" w:eastAsia="Times New Roman" w:hAnsi="Arial" w:cs="Arial"/>
          <w:sz w:val="20"/>
          <w:szCs w:val="20"/>
          <w:lang w:eastAsia="pl-PL"/>
        </w:rPr>
        <w:t>stawka VAT ………%</w:t>
      </w:r>
    </w:p>
    <w:p w14:paraId="3FC5A061" w14:textId="77777777" w:rsidR="00AC0420" w:rsidRPr="00A07D9E" w:rsidRDefault="00AC0420" w:rsidP="00AC0420">
      <w:pPr>
        <w:spacing w:after="240" w:line="360" w:lineRule="auto"/>
        <w:ind w:left="426"/>
        <w:rPr>
          <w:rFonts w:ascii="Arial" w:eastAsia="Times New Roman" w:hAnsi="Arial" w:cs="Arial"/>
          <w:sz w:val="20"/>
          <w:szCs w:val="20"/>
          <w:lang w:eastAsia="pl-PL"/>
        </w:rPr>
      </w:pPr>
      <w:r>
        <w:rPr>
          <w:rFonts w:ascii="Arial" w:eastAsia="Times New Roman" w:hAnsi="Arial" w:cs="Arial"/>
          <w:sz w:val="20"/>
          <w:szCs w:val="20"/>
          <w:lang w:eastAsia="pl-PL"/>
        </w:rPr>
        <w:t xml:space="preserve">cena brutto </w:t>
      </w:r>
      <w:r w:rsidRPr="00A07D9E">
        <w:rPr>
          <w:rFonts w:ascii="Arial" w:eastAsia="Times New Roman" w:hAnsi="Arial" w:cs="Arial"/>
          <w:bCs/>
          <w:sz w:val="20"/>
          <w:szCs w:val="20"/>
          <w:lang w:eastAsia="pl-PL"/>
        </w:rPr>
        <w:t>serwisu urządzeń w okresie gwarancji</w:t>
      </w:r>
      <w:r w:rsidRPr="00A07D9E">
        <w:rPr>
          <w:rFonts w:ascii="Arial" w:eastAsia="Times New Roman" w:hAnsi="Arial" w:cs="Arial"/>
          <w:b/>
          <w:sz w:val="20"/>
          <w:szCs w:val="20"/>
          <w:lang w:eastAsia="pl-PL"/>
        </w:rPr>
        <w:t xml:space="preserve"> </w:t>
      </w:r>
      <w:r w:rsidRPr="00AC0420">
        <w:rPr>
          <w:rFonts w:ascii="Arial" w:eastAsia="Times New Roman" w:hAnsi="Arial" w:cs="Arial"/>
          <w:bCs/>
          <w:sz w:val="20"/>
          <w:szCs w:val="20"/>
          <w:lang w:eastAsia="pl-PL"/>
        </w:rPr>
        <w:t>wynosi:</w:t>
      </w:r>
      <w:r w:rsidRPr="00A07D9E">
        <w:rPr>
          <w:rFonts w:ascii="Arial" w:eastAsia="Times New Roman" w:hAnsi="Arial" w:cs="Arial"/>
          <w:sz w:val="20"/>
          <w:szCs w:val="20"/>
          <w:lang w:eastAsia="pl-PL"/>
        </w:rPr>
        <w:t xml:space="preserve">…....................................... zł </w:t>
      </w:r>
    </w:p>
    <w:p w14:paraId="5C7A06E2" w14:textId="77777777" w:rsidR="00A07D9E" w:rsidRPr="00A07D9E" w:rsidRDefault="00A07D9E" w:rsidP="00530A91">
      <w:pPr>
        <w:numPr>
          <w:ilvl w:val="0"/>
          <w:numId w:val="11"/>
        </w:numPr>
        <w:tabs>
          <w:tab w:val="clear" w:pos="720"/>
          <w:tab w:val="num" w:pos="360"/>
        </w:tabs>
        <w:spacing w:after="120" w:line="276" w:lineRule="auto"/>
        <w:ind w:left="360"/>
        <w:jc w:val="both"/>
        <w:rPr>
          <w:rFonts w:ascii="Arial" w:eastAsia="Times New Roman" w:hAnsi="Arial" w:cs="Arial"/>
          <w:b/>
          <w:bCs/>
          <w:color w:val="000000"/>
          <w:sz w:val="16"/>
          <w:szCs w:val="16"/>
          <w:lang w:eastAsia="pl-PL"/>
        </w:rPr>
      </w:pPr>
      <w:r w:rsidRPr="00A07D9E">
        <w:rPr>
          <w:rFonts w:ascii="Arial" w:eastAsia="Times New Roman" w:hAnsi="Arial" w:cs="Arial"/>
          <w:color w:val="000000"/>
          <w:sz w:val="20"/>
          <w:szCs w:val="20"/>
          <w:lang w:eastAsia="pl-PL"/>
        </w:rPr>
        <w:t xml:space="preserve">Cena ofertowa określona w pkt. 1 zawiera wszystkie koszty wynikające z realizacji umowy i jest stała przez cały okres trwania umowy. </w:t>
      </w:r>
    </w:p>
    <w:p w14:paraId="5066EEDB" w14:textId="77777777" w:rsidR="00A07D9E" w:rsidRPr="00A07D9E" w:rsidRDefault="00A07D9E" w:rsidP="00A07D9E">
      <w:pPr>
        <w:numPr>
          <w:ilvl w:val="0"/>
          <w:numId w:val="11"/>
        </w:numPr>
        <w:tabs>
          <w:tab w:val="clear" w:pos="720"/>
          <w:tab w:val="num" w:pos="360"/>
        </w:tabs>
        <w:spacing w:after="120" w:line="276" w:lineRule="auto"/>
        <w:ind w:left="360"/>
        <w:jc w:val="both"/>
        <w:rPr>
          <w:rFonts w:ascii="Arial" w:eastAsia="Times New Roman" w:hAnsi="Arial" w:cs="Arial"/>
          <w:b/>
          <w:color w:val="7F7F7F"/>
          <w:vertAlign w:val="superscript"/>
          <w:lang w:eastAsia="pl-PL"/>
        </w:rPr>
      </w:pPr>
      <w:r w:rsidRPr="00A07D9E">
        <w:rPr>
          <w:rFonts w:ascii="Arial" w:eastAsia="Times New Roman" w:hAnsi="Arial" w:cs="Arial"/>
          <w:color w:val="000000"/>
          <w:sz w:val="20"/>
          <w:szCs w:val="20"/>
          <w:lang w:eastAsia="pl-PL"/>
        </w:rPr>
        <w:lastRenderedPageBreak/>
        <w:t xml:space="preserve">Oświadczamy, że jesteśmy podatnikiem VAT, o którym mowa w art. 15 ustawy o VAT * </w:t>
      </w:r>
      <w:r w:rsidRPr="00A07D9E">
        <w:rPr>
          <w:rFonts w:ascii="Arial" w:eastAsia="Times New Roman" w:hAnsi="Arial" w:cs="Arial"/>
          <w:b/>
          <w:color w:val="2E74B5"/>
          <w:sz w:val="20"/>
          <w:szCs w:val="20"/>
          <w:lang w:eastAsia="pl-PL"/>
        </w:rPr>
        <w:t>(niepotrzebne skreślić)</w:t>
      </w:r>
    </w:p>
    <w:p w14:paraId="17E630D6" w14:textId="77777777" w:rsidR="00A07D9E" w:rsidRPr="00A07D9E" w:rsidRDefault="00A07D9E" w:rsidP="00AD51DF">
      <w:pPr>
        <w:numPr>
          <w:ilvl w:val="2"/>
          <w:numId w:val="100"/>
        </w:numPr>
        <w:spacing w:after="120" w:line="276" w:lineRule="auto"/>
        <w:ind w:left="993" w:hanging="426"/>
        <w:rPr>
          <w:rFonts w:ascii="Arial" w:eastAsia="Times New Roman" w:hAnsi="Arial" w:cs="Arial"/>
          <w:color w:val="000000"/>
          <w:sz w:val="24"/>
          <w:szCs w:val="24"/>
          <w:lang w:eastAsia="pl-PL"/>
        </w:rPr>
      </w:pPr>
      <w:r w:rsidRPr="00A07D9E">
        <w:rPr>
          <w:rFonts w:ascii="Arial" w:eastAsia="Times New Roman" w:hAnsi="Arial" w:cs="Arial"/>
          <w:color w:val="000000"/>
          <w:sz w:val="20"/>
          <w:szCs w:val="20"/>
          <w:lang w:eastAsia="pl-PL"/>
        </w:rPr>
        <w:t>zarejestrowanym jako podatnik VAT czynny,</w:t>
      </w:r>
    </w:p>
    <w:p w14:paraId="74EC3D15" w14:textId="77777777" w:rsidR="00A07D9E" w:rsidRPr="00A07D9E" w:rsidRDefault="00A07D9E" w:rsidP="00AD51DF">
      <w:pPr>
        <w:numPr>
          <w:ilvl w:val="2"/>
          <w:numId w:val="100"/>
        </w:numPr>
        <w:spacing w:after="240" w:line="276" w:lineRule="auto"/>
        <w:ind w:left="993" w:hanging="426"/>
        <w:rPr>
          <w:rFonts w:ascii="Arial" w:eastAsia="Times New Roman" w:hAnsi="Arial" w:cs="Arial"/>
          <w:color w:val="000000"/>
          <w:sz w:val="24"/>
          <w:szCs w:val="24"/>
          <w:lang w:eastAsia="pl-PL"/>
        </w:rPr>
      </w:pPr>
      <w:r w:rsidRPr="00A07D9E">
        <w:rPr>
          <w:rFonts w:ascii="Arial" w:eastAsia="Times New Roman" w:hAnsi="Arial" w:cs="Arial"/>
          <w:color w:val="000000"/>
          <w:sz w:val="20"/>
          <w:szCs w:val="20"/>
          <w:lang w:eastAsia="pl-PL"/>
        </w:rPr>
        <w:t xml:space="preserve">zarejestrowanym jako podatnik VAT zwolniony na podstawie art. 113 ust. 1 lub 9. </w:t>
      </w:r>
      <w:r w:rsidRPr="00A07D9E">
        <w:rPr>
          <w:rFonts w:ascii="Arial" w:eastAsia="Times New Roman" w:hAnsi="Arial" w:cs="Arial"/>
          <w:color w:val="000000"/>
          <w:sz w:val="24"/>
          <w:szCs w:val="24"/>
          <w:lang w:eastAsia="pl-PL"/>
        </w:rPr>
        <w:t> </w:t>
      </w:r>
    </w:p>
    <w:p w14:paraId="25F04970" w14:textId="77777777" w:rsidR="00A07D9E" w:rsidRPr="00A07D9E" w:rsidRDefault="00A07D9E" w:rsidP="00F50823">
      <w:pPr>
        <w:numPr>
          <w:ilvl w:val="0"/>
          <w:numId w:val="11"/>
        </w:numPr>
        <w:tabs>
          <w:tab w:val="clear" w:pos="720"/>
          <w:tab w:val="num" w:pos="284"/>
          <w:tab w:val="left" w:pos="4536"/>
        </w:tabs>
        <w:spacing w:after="120" w:line="276" w:lineRule="auto"/>
        <w:ind w:left="360"/>
        <w:jc w:val="both"/>
        <w:rPr>
          <w:rFonts w:ascii="Arial" w:eastAsia="Calibri" w:hAnsi="Arial" w:cs="Arial"/>
          <w:kern w:val="28"/>
          <w:sz w:val="20"/>
          <w:szCs w:val="20"/>
          <w:lang w:eastAsia="pl-PL"/>
        </w:rPr>
      </w:pPr>
      <w:r w:rsidRPr="00A07D9E">
        <w:rPr>
          <w:rFonts w:ascii="Arial" w:eastAsia="Times New Roman" w:hAnsi="Arial" w:cs="Arial"/>
          <w:sz w:val="20"/>
          <w:szCs w:val="20"/>
          <w:lang w:eastAsia="pl-PL"/>
        </w:rPr>
        <w:t xml:space="preserve">Posiadamy status: * </w:t>
      </w:r>
      <w:r w:rsidRPr="00A07D9E">
        <w:rPr>
          <w:rFonts w:ascii="Arial" w:eastAsia="Times New Roman" w:hAnsi="Arial" w:cs="Arial"/>
          <w:b/>
          <w:bCs/>
          <w:color w:val="0070C0"/>
          <w:sz w:val="20"/>
          <w:szCs w:val="20"/>
          <w:lang w:eastAsia="pl-PL"/>
        </w:rPr>
        <w:t>(niepotrzebne skreślić)</w:t>
      </w:r>
    </w:p>
    <w:p w14:paraId="0E3E1C71" w14:textId="77777777" w:rsidR="00A07D9E" w:rsidRPr="00A07D9E" w:rsidRDefault="00A07D9E" w:rsidP="00AD51DF">
      <w:pPr>
        <w:numPr>
          <w:ilvl w:val="0"/>
          <w:numId w:val="101"/>
        </w:numPr>
        <w:spacing w:before="120" w:after="120" w:line="276" w:lineRule="auto"/>
        <w:ind w:left="993"/>
        <w:jc w:val="both"/>
        <w:rPr>
          <w:rFonts w:ascii="Arial" w:eastAsia="Times New Roman" w:hAnsi="Arial" w:cs="Arial"/>
          <w:sz w:val="20"/>
          <w:szCs w:val="20"/>
          <w:lang w:eastAsia="pl-PL"/>
        </w:rPr>
      </w:pPr>
      <w:r w:rsidRPr="00A07D9E">
        <w:rPr>
          <w:rFonts w:ascii="Arial" w:eastAsia="Times New Roman" w:hAnsi="Arial" w:cs="Arial"/>
          <w:sz w:val="20"/>
          <w:szCs w:val="20"/>
          <w:lang w:eastAsia="pl-PL"/>
        </w:rPr>
        <w:t>indywidualnego przedsiębiorcy,</w:t>
      </w:r>
    </w:p>
    <w:p w14:paraId="7FD5CADA" w14:textId="77777777" w:rsidR="00A07D9E" w:rsidRPr="00A07D9E" w:rsidRDefault="00A07D9E" w:rsidP="00AD51DF">
      <w:pPr>
        <w:numPr>
          <w:ilvl w:val="0"/>
          <w:numId w:val="101"/>
        </w:numPr>
        <w:spacing w:before="120" w:after="120" w:line="276" w:lineRule="auto"/>
        <w:ind w:left="993"/>
        <w:jc w:val="both"/>
        <w:rPr>
          <w:rFonts w:ascii="Arial" w:eastAsia="Times New Roman" w:hAnsi="Arial" w:cs="Arial"/>
          <w:sz w:val="20"/>
          <w:szCs w:val="20"/>
          <w:lang w:eastAsia="pl-PL"/>
        </w:rPr>
      </w:pPr>
      <w:r w:rsidRPr="00A07D9E">
        <w:rPr>
          <w:rFonts w:ascii="Arial" w:eastAsia="Times New Roman" w:hAnsi="Arial" w:cs="Arial"/>
          <w:sz w:val="20"/>
          <w:szCs w:val="20"/>
          <w:lang w:eastAsia="pl-PL"/>
        </w:rPr>
        <w:t>mikroprzedsiębiorcy,</w:t>
      </w:r>
    </w:p>
    <w:p w14:paraId="47D4090D" w14:textId="77777777" w:rsidR="00A07D9E" w:rsidRPr="00A07D9E" w:rsidRDefault="00A07D9E" w:rsidP="00AD51DF">
      <w:pPr>
        <w:numPr>
          <w:ilvl w:val="0"/>
          <w:numId w:val="101"/>
        </w:numPr>
        <w:spacing w:before="120" w:after="120" w:line="276" w:lineRule="auto"/>
        <w:ind w:left="993"/>
        <w:jc w:val="both"/>
        <w:rPr>
          <w:rFonts w:ascii="Arial" w:eastAsia="Times New Roman" w:hAnsi="Arial" w:cs="Arial"/>
          <w:sz w:val="20"/>
          <w:szCs w:val="20"/>
          <w:lang w:eastAsia="pl-PL"/>
        </w:rPr>
      </w:pPr>
      <w:r w:rsidRPr="00A07D9E">
        <w:rPr>
          <w:rFonts w:ascii="Arial" w:eastAsia="Times New Roman" w:hAnsi="Arial" w:cs="Arial"/>
          <w:sz w:val="20"/>
          <w:szCs w:val="20"/>
          <w:lang w:eastAsia="pl-PL"/>
        </w:rPr>
        <w:t>małego przedsiębiorcy,</w:t>
      </w:r>
    </w:p>
    <w:p w14:paraId="2C6C1B4E" w14:textId="77777777" w:rsidR="00A07D9E" w:rsidRPr="00A07D9E" w:rsidRDefault="00A07D9E" w:rsidP="00AD51DF">
      <w:pPr>
        <w:numPr>
          <w:ilvl w:val="0"/>
          <w:numId w:val="101"/>
        </w:numPr>
        <w:spacing w:before="120" w:after="120" w:line="276" w:lineRule="auto"/>
        <w:ind w:left="993"/>
        <w:jc w:val="both"/>
        <w:rPr>
          <w:rFonts w:ascii="Arial" w:eastAsia="Times New Roman" w:hAnsi="Arial" w:cs="Arial"/>
          <w:sz w:val="20"/>
          <w:szCs w:val="20"/>
          <w:lang w:eastAsia="pl-PL"/>
        </w:rPr>
      </w:pPr>
      <w:r w:rsidRPr="00A07D9E">
        <w:rPr>
          <w:rFonts w:ascii="Arial" w:eastAsia="Times New Roman" w:hAnsi="Arial" w:cs="Arial"/>
          <w:sz w:val="20"/>
          <w:szCs w:val="20"/>
          <w:lang w:eastAsia="pl-PL"/>
        </w:rPr>
        <w:t>średniego przedsiębiorcy,</w:t>
      </w:r>
    </w:p>
    <w:p w14:paraId="4A60422C" w14:textId="77777777" w:rsidR="00A07D9E" w:rsidRPr="00A07D9E" w:rsidRDefault="00A07D9E" w:rsidP="00AD51DF">
      <w:pPr>
        <w:numPr>
          <w:ilvl w:val="0"/>
          <w:numId w:val="101"/>
        </w:numPr>
        <w:spacing w:before="120" w:after="240" w:line="276" w:lineRule="auto"/>
        <w:ind w:left="992" w:hanging="566"/>
        <w:jc w:val="both"/>
        <w:rPr>
          <w:rFonts w:ascii="Arial" w:eastAsia="Times New Roman" w:hAnsi="Arial" w:cs="Arial"/>
          <w:sz w:val="20"/>
          <w:szCs w:val="20"/>
          <w:lang w:eastAsia="pl-PL"/>
        </w:rPr>
      </w:pPr>
      <w:r w:rsidRPr="00A07D9E">
        <w:rPr>
          <w:rFonts w:ascii="Arial" w:eastAsia="Times New Roman" w:hAnsi="Arial" w:cs="Arial"/>
          <w:sz w:val="20"/>
          <w:szCs w:val="20"/>
          <w:lang w:eastAsia="pl-PL"/>
        </w:rPr>
        <w:t>dużego przedsiębiorcy.</w:t>
      </w:r>
    </w:p>
    <w:p w14:paraId="69D76CB8" w14:textId="77777777" w:rsidR="00A07D9E" w:rsidRPr="00A07D9E" w:rsidRDefault="00A07D9E" w:rsidP="00F50823">
      <w:pPr>
        <w:numPr>
          <w:ilvl w:val="0"/>
          <w:numId w:val="11"/>
        </w:numPr>
        <w:tabs>
          <w:tab w:val="clear" w:pos="720"/>
          <w:tab w:val="num" w:pos="360"/>
          <w:tab w:val="num" w:pos="426"/>
        </w:tabs>
        <w:spacing w:after="0" w:line="276" w:lineRule="auto"/>
        <w:ind w:left="357" w:hanging="357"/>
        <w:jc w:val="both"/>
        <w:rPr>
          <w:rFonts w:ascii="Arial" w:eastAsia="Times New Roman" w:hAnsi="Arial" w:cs="Arial"/>
          <w:sz w:val="20"/>
          <w:szCs w:val="20"/>
          <w:lang w:eastAsia="pl-PL"/>
        </w:rPr>
      </w:pPr>
      <w:r w:rsidRPr="00A07D9E">
        <w:rPr>
          <w:rFonts w:ascii="Arial" w:eastAsia="Times New Roman" w:hAnsi="Arial" w:cs="Arial"/>
          <w:sz w:val="20"/>
          <w:szCs w:val="20"/>
          <w:lang w:eastAsia="pl-PL"/>
        </w:rPr>
        <w:t xml:space="preserve">Spełnimy wymagania i warunki postawione w SIWZ dotyczące terminu udzielenia gwarancji na wykonanie przedmiotu zamówienia, zgodnie z zasadami opisanymi w § 8 załączonego do SIWZ wzoru umowy. </w:t>
      </w:r>
    </w:p>
    <w:p w14:paraId="0872CDC7" w14:textId="77777777" w:rsidR="00A07D9E" w:rsidRPr="00A07D9E" w:rsidRDefault="00A07D9E" w:rsidP="00530A91">
      <w:pPr>
        <w:spacing w:after="100" w:line="276" w:lineRule="auto"/>
        <w:ind w:left="425" w:firstLine="1"/>
        <w:jc w:val="both"/>
        <w:rPr>
          <w:rFonts w:ascii="Arial" w:eastAsia="Times New Roman" w:hAnsi="Arial" w:cs="Arial"/>
          <w:sz w:val="20"/>
          <w:szCs w:val="20"/>
          <w:lang w:eastAsia="pl-PL"/>
        </w:rPr>
      </w:pPr>
      <w:r w:rsidRPr="00A07D9E">
        <w:rPr>
          <w:rFonts w:ascii="Arial" w:eastAsia="Times New Roman" w:hAnsi="Arial" w:cs="Arial"/>
          <w:sz w:val="20"/>
          <w:szCs w:val="20"/>
          <w:lang w:eastAsia="pl-PL"/>
        </w:rPr>
        <w:t xml:space="preserve">Udzielamy </w:t>
      </w:r>
      <w:r w:rsidRPr="00A07D9E">
        <w:rPr>
          <w:rFonts w:ascii="Arial" w:eastAsia="Times New Roman" w:hAnsi="Arial" w:cs="Arial"/>
          <w:b/>
          <w:sz w:val="20"/>
          <w:szCs w:val="20"/>
          <w:lang w:eastAsia="pl-PL"/>
        </w:rPr>
        <w:t>gwarancji i rękojmi</w:t>
      </w:r>
      <w:r w:rsidRPr="00A07D9E">
        <w:rPr>
          <w:rFonts w:ascii="Arial" w:eastAsia="Times New Roman" w:hAnsi="Arial" w:cs="Arial"/>
          <w:sz w:val="20"/>
          <w:szCs w:val="20"/>
          <w:lang w:eastAsia="pl-PL"/>
        </w:rPr>
        <w:t xml:space="preserve"> na przedmiot zamówienia na </w:t>
      </w:r>
      <w:r w:rsidRPr="00A07D9E">
        <w:rPr>
          <w:rFonts w:ascii="Arial" w:eastAsia="Times New Roman" w:hAnsi="Arial" w:cs="Arial"/>
          <w:color w:val="000000"/>
          <w:sz w:val="20"/>
          <w:szCs w:val="20"/>
          <w:lang w:eastAsia="pl-PL"/>
        </w:rPr>
        <w:t xml:space="preserve">okres </w:t>
      </w:r>
      <w:r w:rsidRPr="00A07D9E">
        <w:rPr>
          <w:rFonts w:ascii="Arial" w:eastAsia="Times New Roman" w:hAnsi="Arial" w:cs="Arial"/>
          <w:b/>
          <w:bCs/>
          <w:color w:val="000000"/>
          <w:sz w:val="20"/>
          <w:szCs w:val="20"/>
          <w:lang w:eastAsia="pl-PL"/>
        </w:rPr>
        <w:t>60</w:t>
      </w:r>
      <w:r w:rsidRPr="00A07D9E">
        <w:rPr>
          <w:rFonts w:ascii="Arial" w:eastAsia="Times New Roman" w:hAnsi="Arial" w:cs="Arial"/>
          <w:color w:val="000000"/>
          <w:sz w:val="20"/>
          <w:szCs w:val="20"/>
          <w:lang w:eastAsia="pl-PL"/>
        </w:rPr>
        <w:t xml:space="preserve"> </w:t>
      </w:r>
      <w:r w:rsidRPr="00A07D9E">
        <w:rPr>
          <w:rFonts w:ascii="Arial" w:eastAsia="Times New Roman" w:hAnsi="Arial" w:cs="Arial"/>
          <w:b/>
          <w:color w:val="000000"/>
          <w:sz w:val="20"/>
          <w:szCs w:val="20"/>
          <w:lang w:eastAsia="pl-PL"/>
        </w:rPr>
        <w:t xml:space="preserve">miesięcy </w:t>
      </w:r>
      <w:r w:rsidRPr="00A07D9E">
        <w:rPr>
          <w:rFonts w:ascii="Arial" w:eastAsia="Times New Roman" w:hAnsi="Arial" w:cs="Arial"/>
          <w:color w:val="000000"/>
          <w:sz w:val="20"/>
          <w:szCs w:val="20"/>
          <w:lang w:eastAsia="pl-PL"/>
        </w:rPr>
        <w:t>od</w:t>
      </w:r>
      <w:r w:rsidRPr="00A07D9E">
        <w:rPr>
          <w:rFonts w:ascii="Arial" w:eastAsia="Times New Roman" w:hAnsi="Arial" w:cs="Arial"/>
          <w:sz w:val="20"/>
          <w:szCs w:val="20"/>
          <w:lang w:eastAsia="pl-PL"/>
        </w:rPr>
        <w:t xml:space="preserve"> dnia podpisania protokołu odbioru końcowego </w:t>
      </w:r>
      <w:r w:rsidRPr="00A07D9E">
        <w:rPr>
          <w:rFonts w:ascii="Arial" w:eastAsia="Times New Roman" w:hAnsi="Arial" w:cs="Arial"/>
          <w:color w:val="000000"/>
          <w:sz w:val="20"/>
          <w:szCs w:val="20"/>
          <w:lang w:eastAsia="pl-PL"/>
        </w:rPr>
        <w:t>lub od dnia protokolarnego stwierdzenia usunięcia usterek stwierdzonych w toku odbioru końcowego</w:t>
      </w:r>
      <w:r w:rsidRPr="00A07D9E">
        <w:rPr>
          <w:rFonts w:ascii="Arial" w:eastAsia="Times New Roman" w:hAnsi="Arial" w:cs="Arial"/>
          <w:sz w:val="20"/>
          <w:szCs w:val="20"/>
          <w:lang w:eastAsia="pl-PL"/>
        </w:rPr>
        <w:t xml:space="preserve">. </w:t>
      </w:r>
    </w:p>
    <w:p w14:paraId="374CF33B" w14:textId="201982A2" w:rsidR="00A07D9E" w:rsidRPr="00A07D9E" w:rsidRDefault="00A07D9E" w:rsidP="00A07D9E">
      <w:pPr>
        <w:numPr>
          <w:ilvl w:val="0"/>
          <w:numId w:val="11"/>
        </w:numPr>
        <w:tabs>
          <w:tab w:val="clear" w:pos="720"/>
          <w:tab w:val="num" w:pos="360"/>
        </w:tabs>
        <w:spacing w:after="120" w:line="360" w:lineRule="auto"/>
        <w:ind w:left="426" w:hanging="426"/>
        <w:jc w:val="both"/>
        <w:rPr>
          <w:rFonts w:ascii="Arial" w:eastAsia="Times New Roman" w:hAnsi="Arial" w:cs="Arial"/>
          <w:sz w:val="20"/>
          <w:szCs w:val="20"/>
          <w:lang w:eastAsia="pl-PL"/>
        </w:rPr>
      </w:pPr>
      <w:r w:rsidRPr="00A07D9E">
        <w:rPr>
          <w:rFonts w:ascii="Arial" w:eastAsia="Times New Roman" w:hAnsi="Arial" w:cs="Arial"/>
          <w:sz w:val="20"/>
          <w:szCs w:val="20"/>
          <w:lang w:eastAsia="pl-PL"/>
        </w:rPr>
        <w:t xml:space="preserve">Zamówienie zostanie zrealizowane w terminie </w:t>
      </w:r>
      <w:r w:rsidR="00530A91">
        <w:rPr>
          <w:rFonts w:ascii="Arial" w:eastAsia="Times New Roman" w:hAnsi="Arial" w:cs="Arial"/>
          <w:b/>
          <w:bCs/>
          <w:sz w:val="20"/>
          <w:szCs w:val="20"/>
          <w:lang w:eastAsia="pl-PL"/>
        </w:rPr>
        <w:t>6</w:t>
      </w:r>
      <w:r w:rsidRPr="00A07D9E">
        <w:rPr>
          <w:rFonts w:ascii="Arial" w:eastAsia="Times New Roman" w:hAnsi="Arial" w:cs="Arial"/>
          <w:b/>
          <w:bCs/>
          <w:sz w:val="20"/>
          <w:szCs w:val="20"/>
          <w:lang w:eastAsia="pl-PL"/>
        </w:rPr>
        <w:t xml:space="preserve"> miesięcy od daty podpisania umowy.</w:t>
      </w:r>
    </w:p>
    <w:p w14:paraId="1E1BF128" w14:textId="4DF50B99" w:rsidR="00A07D9E" w:rsidRPr="00A07D9E" w:rsidRDefault="00A07D9E" w:rsidP="00A07D9E">
      <w:pPr>
        <w:numPr>
          <w:ilvl w:val="0"/>
          <w:numId w:val="11"/>
        </w:numPr>
        <w:tabs>
          <w:tab w:val="clear" w:pos="720"/>
          <w:tab w:val="num" w:pos="360"/>
          <w:tab w:val="left" w:pos="4536"/>
        </w:tabs>
        <w:spacing w:after="120" w:line="276" w:lineRule="auto"/>
        <w:ind w:left="360"/>
        <w:jc w:val="both"/>
        <w:rPr>
          <w:rFonts w:ascii="Arial" w:eastAsia="Calibri" w:hAnsi="Arial" w:cs="Arial"/>
          <w:kern w:val="28"/>
          <w:sz w:val="20"/>
          <w:szCs w:val="20"/>
          <w:lang w:eastAsia="pl-PL"/>
        </w:rPr>
      </w:pPr>
      <w:r w:rsidRPr="00A07D9E">
        <w:rPr>
          <w:rFonts w:ascii="Arial" w:eastAsia="Times New Roman" w:hAnsi="Arial" w:cs="Arial"/>
          <w:sz w:val="20"/>
          <w:szCs w:val="20"/>
          <w:lang w:eastAsia="pl-PL"/>
        </w:rPr>
        <w:t xml:space="preserve">Akceptujemy 30-dniowy termin płatności, liczony od daty otrzymania faktury VAT wystawianej </w:t>
      </w:r>
      <w:r w:rsidR="00530A91">
        <w:rPr>
          <w:rFonts w:ascii="Arial" w:eastAsia="Times New Roman" w:hAnsi="Arial" w:cs="Arial"/>
          <w:sz w:val="20"/>
          <w:szCs w:val="20"/>
          <w:lang w:eastAsia="pl-PL"/>
        </w:rPr>
        <w:br/>
      </w:r>
      <w:r w:rsidRPr="00A07D9E">
        <w:rPr>
          <w:rFonts w:ascii="Arial" w:eastAsia="Times New Roman" w:hAnsi="Arial" w:cs="Arial"/>
          <w:sz w:val="20"/>
          <w:szCs w:val="20"/>
          <w:lang w:eastAsia="pl-PL"/>
        </w:rPr>
        <w:t>w oparciu o bezusterkowy protokół odbioru końcowego.</w:t>
      </w:r>
    </w:p>
    <w:p w14:paraId="30FF5364" w14:textId="77777777" w:rsidR="00A07D9E" w:rsidRPr="00A07D9E" w:rsidRDefault="00A07D9E" w:rsidP="00A07D9E">
      <w:pPr>
        <w:numPr>
          <w:ilvl w:val="0"/>
          <w:numId w:val="11"/>
        </w:numPr>
        <w:tabs>
          <w:tab w:val="clear" w:pos="720"/>
          <w:tab w:val="num" w:pos="360"/>
          <w:tab w:val="num" w:pos="426"/>
        </w:tabs>
        <w:spacing w:after="120" w:line="276" w:lineRule="auto"/>
        <w:ind w:left="360" w:right="-73"/>
        <w:jc w:val="both"/>
        <w:rPr>
          <w:rFonts w:ascii="Arial" w:eastAsia="Times New Roman" w:hAnsi="Arial" w:cs="Arial"/>
          <w:sz w:val="20"/>
          <w:szCs w:val="20"/>
          <w:lang w:eastAsia="pl-PL"/>
        </w:rPr>
      </w:pPr>
      <w:r w:rsidRPr="00A07D9E">
        <w:rPr>
          <w:rFonts w:ascii="Arial" w:eastAsia="Times New Roman" w:hAnsi="Arial" w:cs="Arial"/>
          <w:sz w:val="20"/>
          <w:szCs w:val="20"/>
          <w:lang w:eastAsia="pl-PL"/>
        </w:rPr>
        <w:t xml:space="preserve">Uważamy się za związanych niniejszą ofertą przez </w:t>
      </w:r>
      <w:r w:rsidRPr="00A07D9E">
        <w:rPr>
          <w:rFonts w:ascii="Arial" w:eastAsia="Times New Roman" w:hAnsi="Arial" w:cs="Arial"/>
          <w:b/>
          <w:sz w:val="20"/>
          <w:szCs w:val="20"/>
          <w:lang w:eastAsia="pl-PL"/>
        </w:rPr>
        <w:t>45 dni</w:t>
      </w:r>
      <w:r w:rsidRPr="00A07D9E">
        <w:rPr>
          <w:rFonts w:ascii="Arial" w:eastAsia="Times New Roman" w:hAnsi="Arial" w:cs="Arial"/>
          <w:sz w:val="20"/>
          <w:szCs w:val="20"/>
          <w:lang w:eastAsia="pl-PL"/>
        </w:rPr>
        <w:t xml:space="preserve"> od ostatecznego terminu składania ofert.</w:t>
      </w:r>
    </w:p>
    <w:p w14:paraId="4E2EDE39" w14:textId="77777777" w:rsidR="00A07D9E" w:rsidRPr="00A07D9E" w:rsidRDefault="00A07D9E" w:rsidP="00A07D9E">
      <w:pPr>
        <w:numPr>
          <w:ilvl w:val="0"/>
          <w:numId w:val="11"/>
        </w:numPr>
        <w:tabs>
          <w:tab w:val="clear" w:pos="720"/>
          <w:tab w:val="num" w:pos="360"/>
        </w:tabs>
        <w:spacing w:after="60" w:line="312" w:lineRule="auto"/>
        <w:ind w:left="357" w:hanging="357"/>
        <w:jc w:val="both"/>
        <w:rPr>
          <w:rFonts w:ascii="Arial" w:eastAsia="Times New Roman" w:hAnsi="Arial" w:cs="Arial"/>
          <w:color w:val="4472C4"/>
          <w:sz w:val="20"/>
          <w:szCs w:val="20"/>
          <w:lang w:eastAsia="pl-PL"/>
        </w:rPr>
      </w:pPr>
      <w:r w:rsidRPr="00A07D9E">
        <w:rPr>
          <w:rFonts w:ascii="Arial" w:eastAsia="Times New Roman" w:hAnsi="Arial" w:cs="Arial"/>
          <w:sz w:val="20"/>
          <w:szCs w:val="20"/>
          <w:lang w:eastAsia="pl-PL"/>
        </w:rPr>
        <w:t xml:space="preserve">Osoby które będę uczestniczyć w wykonywaniu zamówienia posiadają wymagane kwalifikacje </w:t>
      </w:r>
      <w:r w:rsidRPr="00A07D9E">
        <w:rPr>
          <w:rFonts w:ascii="Arial" w:eastAsia="Times New Roman" w:hAnsi="Arial" w:cs="Arial"/>
          <w:sz w:val="20"/>
          <w:szCs w:val="20"/>
          <w:lang w:eastAsia="pl-PL"/>
        </w:rPr>
        <w:br/>
        <w:t xml:space="preserve">i doświadczenie zawodowe, niezbędne do realizacji </w:t>
      </w:r>
      <w:r w:rsidRPr="00A07D9E">
        <w:rPr>
          <w:rFonts w:ascii="Arial" w:eastAsia="Times New Roman" w:hAnsi="Arial" w:cs="Arial"/>
          <w:color w:val="000000"/>
          <w:sz w:val="20"/>
          <w:szCs w:val="20"/>
          <w:lang w:eastAsia="pl-PL"/>
        </w:rPr>
        <w:t>przedmiotu zamówienia umożliwiające należyte wykonanie zamówienia na odpowiednim poziomie jakości, w szczególności:</w:t>
      </w:r>
    </w:p>
    <w:p w14:paraId="771001B4" w14:textId="77777777" w:rsidR="00A07D9E" w:rsidRPr="00A07D9E" w:rsidRDefault="00A07D9E" w:rsidP="00AD51DF">
      <w:pPr>
        <w:numPr>
          <w:ilvl w:val="0"/>
          <w:numId w:val="103"/>
        </w:numPr>
        <w:tabs>
          <w:tab w:val="clear" w:pos="1440"/>
          <w:tab w:val="num" w:pos="851"/>
        </w:tabs>
        <w:spacing w:after="80" w:line="276" w:lineRule="auto"/>
        <w:ind w:left="2694" w:hanging="2268"/>
        <w:jc w:val="both"/>
        <w:rPr>
          <w:rFonts w:ascii="Arial" w:eastAsia="Times New Roman" w:hAnsi="Arial" w:cs="Arial"/>
          <w:color w:val="007BB8"/>
          <w:sz w:val="20"/>
          <w:szCs w:val="20"/>
          <w:lang w:eastAsia="pl-PL"/>
        </w:rPr>
      </w:pPr>
      <w:r w:rsidRPr="00A07D9E">
        <w:rPr>
          <w:rFonts w:ascii="Arial" w:eastAsia="Times New Roman" w:hAnsi="Arial" w:cs="Arial"/>
          <w:b/>
          <w:bCs/>
          <w:sz w:val="20"/>
          <w:szCs w:val="20"/>
          <w:u w:val="single"/>
          <w:lang w:eastAsia="pl-PL"/>
        </w:rPr>
        <w:t>kierownik budowy</w:t>
      </w:r>
      <w:r w:rsidRPr="00A07D9E">
        <w:rPr>
          <w:rFonts w:ascii="Arial" w:eastAsia="Times New Roman" w:hAnsi="Arial" w:cs="Arial"/>
          <w:sz w:val="20"/>
          <w:szCs w:val="20"/>
          <w:lang w:eastAsia="pl-PL"/>
        </w:rPr>
        <w:t xml:space="preserve"> – posiadający uprawnienia bez ograniczeń do kierowania robotami budowlanymi w specjalności sieci, instalacji i urządzeń wodociągowych i kanalizacyjnych bez ograniczeń oraz posiadający co najmniej 5-letnie doświadczenie zawodowe w pełnieniu funkcji kierownika budowy lub kierownika robót sanitarnych,</w:t>
      </w:r>
    </w:p>
    <w:p w14:paraId="3C1E3DCB" w14:textId="5A4EFABB" w:rsidR="00A07D9E" w:rsidRPr="00A07D9E" w:rsidRDefault="00A07D9E" w:rsidP="00AD51DF">
      <w:pPr>
        <w:numPr>
          <w:ilvl w:val="0"/>
          <w:numId w:val="103"/>
        </w:numPr>
        <w:tabs>
          <w:tab w:val="clear" w:pos="1440"/>
          <w:tab w:val="num" w:pos="851"/>
        </w:tabs>
        <w:spacing w:after="80" w:line="276" w:lineRule="auto"/>
        <w:ind w:left="2694" w:hanging="2268"/>
        <w:jc w:val="both"/>
        <w:rPr>
          <w:rFonts w:ascii="Arial" w:eastAsia="Times New Roman" w:hAnsi="Arial" w:cs="Arial"/>
          <w:color w:val="007BB8"/>
          <w:sz w:val="20"/>
          <w:szCs w:val="20"/>
          <w:lang w:eastAsia="pl-PL"/>
        </w:rPr>
      </w:pPr>
      <w:r w:rsidRPr="00A07D9E">
        <w:rPr>
          <w:rFonts w:ascii="Arial" w:eastAsia="Times New Roman" w:hAnsi="Arial" w:cs="Arial"/>
          <w:b/>
          <w:bCs/>
          <w:sz w:val="20"/>
          <w:szCs w:val="20"/>
          <w:u w:val="single"/>
          <w:lang w:eastAsia="pl-PL"/>
        </w:rPr>
        <w:t>kierownik robót elektrycznych</w:t>
      </w:r>
      <w:r w:rsidRPr="00A07D9E">
        <w:rPr>
          <w:rFonts w:ascii="Arial" w:eastAsia="Times New Roman" w:hAnsi="Arial" w:cs="Arial"/>
          <w:sz w:val="20"/>
          <w:szCs w:val="20"/>
          <w:lang w:eastAsia="pl-PL"/>
        </w:rPr>
        <w:t xml:space="preserve"> – posiadający uprawnienia bez ograniczeń do kierowania robotami budowlanymi w specjalności instalacyjnej w zakresie sieci, instalacji urządzeń elektrycznych i energetycznych oraz posiadający co najmniej 5-letnie doświadczenie zawodowe w pełnieniu funkcji kierownika budowy lub kierownika robót elektrycznych</w:t>
      </w:r>
      <w:r w:rsidR="00530A91">
        <w:rPr>
          <w:rFonts w:ascii="Arial" w:eastAsia="Times New Roman" w:hAnsi="Arial" w:cs="Arial"/>
          <w:sz w:val="20"/>
          <w:szCs w:val="20"/>
          <w:lang w:eastAsia="pl-PL"/>
        </w:rPr>
        <w:t xml:space="preserve"> </w:t>
      </w:r>
      <w:r w:rsidR="00530A91">
        <w:rPr>
          <w:rFonts w:ascii="Arial" w:eastAsia="Times New Roman" w:hAnsi="Arial" w:cs="Arial"/>
          <w:sz w:val="20"/>
          <w:szCs w:val="20"/>
          <w:lang w:eastAsia="pl-PL"/>
        </w:rPr>
        <w:br/>
      </w:r>
      <w:r w:rsidRPr="00A07D9E">
        <w:rPr>
          <w:rFonts w:ascii="Arial" w:eastAsia="Times New Roman" w:hAnsi="Arial" w:cs="Arial"/>
          <w:sz w:val="20"/>
          <w:szCs w:val="20"/>
          <w:lang w:eastAsia="pl-PL"/>
        </w:rPr>
        <w:t xml:space="preserve">z uwzględnieniem prac związanych z instalacjami elektrycznymi i AKPiA, </w:t>
      </w:r>
    </w:p>
    <w:p w14:paraId="6F3561B2" w14:textId="77777777" w:rsidR="00A07D9E" w:rsidRPr="00A07D9E" w:rsidRDefault="00A07D9E" w:rsidP="00AD51DF">
      <w:pPr>
        <w:numPr>
          <w:ilvl w:val="0"/>
          <w:numId w:val="103"/>
        </w:numPr>
        <w:tabs>
          <w:tab w:val="clear" w:pos="1440"/>
          <w:tab w:val="num" w:pos="851"/>
        </w:tabs>
        <w:spacing w:after="80" w:line="276" w:lineRule="auto"/>
        <w:ind w:left="2694" w:hanging="2268"/>
        <w:jc w:val="both"/>
        <w:rPr>
          <w:rFonts w:ascii="Arial" w:eastAsia="Times New Roman" w:hAnsi="Arial" w:cs="Arial"/>
          <w:sz w:val="20"/>
          <w:szCs w:val="20"/>
          <w:u w:val="single"/>
          <w:lang w:eastAsia="pl-PL"/>
        </w:rPr>
      </w:pPr>
      <w:r w:rsidRPr="00A07D9E">
        <w:rPr>
          <w:rFonts w:ascii="Arial" w:eastAsia="Times New Roman" w:hAnsi="Arial" w:cs="Arial"/>
          <w:b/>
          <w:bCs/>
          <w:sz w:val="20"/>
          <w:szCs w:val="20"/>
          <w:u w:val="single"/>
          <w:lang w:eastAsia="pl-PL"/>
        </w:rPr>
        <w:t>kierownik robót budowlanych</w:t>
      </w:r>
      <w:r w:rsidRPr="00A07D9E">
        <w:rPr>
          <w:rFonts w:ascii="Arial" w:eastAsia="Times New Roman" w:hAnsi="Arial" w:cs="Arial"/>
          <w:sz w:val="20"/>
          <w:szCs w:val="20"/>
          <w:lang w:eastAsia="pl-PL"/>
        </w:rPr>
        <w:t xml:space="preserve"> - posiadający uprawnienia bez ograniczeń do kierowania robotami w specjalności konstrukcyjno – budowlanej oraz posiadający co najmniej 5 letnie doświadczenie zawodowe w pełnieniu funkcji kierownika budowy lub kierownika robót;</w:t>
      </w:r>
    </w:p>
    <w:p w14:paraId="6DF1D868" w14:textId="77777777" w:rsidR="00A07D9E" w:rsidRPr="00A07D9E" w:rsidRDefault="00A07D9E" w:rsidP="00AD51DF">
      <w:pPr>
        <w:numPr>
          <w:ilvl w:val="0"/>
          <w:numId w:val="103"/>
        </w:numPr>
        <w:tabs>
          <w:tab w:val="clear" w:pos="1440"/>
          <w:tab w:val="num" w:pos="851"/>
        </w:tabs>
        <w:spacing w:after="80" w:line="276" w:lineRule="auto"/>
        <w:ind w:left="1985" w:hanging="1559"/>
        <w:jc w:val="both"/>
        <w:rPr>
          <w:rFonts w:ascii="Arial" w:eastAsia="Times New Roman" w:hAnsi="Arial" w:cs="Arial"/>
          <w:sz w:val="20"/>
          <w:szCs w:val="20"/>
          <w:u w:val="single"/>
          <w:lang w:eastAsia="pl-PL"/>
        </w:rPr>
      </w:pPr>
      <w:bookmarkStart w:id="74" w:name="_Hlk214012191"/>
      <w:r w:rsidRPr="00A07D9E">
        <w:rPr>
          <w:rFonts w:ascii="Arial" w:eastAsia="Times New Roman" w:hAnsi="Arial" w:cs="Arial"/>
          <w:b/>
          <w:bCs/>
          <w:sz w:val="20"/>
          <w:szCs w:val="20"/>
          <w:u w:val="single"/>
          <w:lang w:eastAsia="pl-PL"/>
        </w:rPr>
        <w:lastRenderedPageBreak/>
        <w:t>automatyk</w:t>
      </w:r>
      <w:r w:rsidRPr="00A07D9E">
        <w:rPr>
          <w:rFonts w:ascii="Arial" w:eastAsia="Times New Roman" w:hAnsi="Arial" w:cs="Arial"/>
          <w:sz w:val="20"/>
          <w:szCs w:val="20"/>
          <w:lang w:eastAsia="pl-PL"/>
        </w:rPr>
        <w:t xml:space="preserve"> – posiadający co najmniej dwuletnie doświadczenie w programowaniu i obsłudze technicznej sterowników PLC</w:t>
      </w:r>
      <w:bookmarkEnd w:id="74"/>
      <w:r w:rsidRPr="00A07D9E">
        <w:rPr>
          <w:rFonts w:ascii="Arial" w:eastAsia="Times New Roman" w:hAnsi="Arial" w:cs="Arial"/>
          <w:sz w:val="20"/>
          <w:szCs w:val="20"/>
          <w:lang w:eastAsia="pl-PL"/>
        </w:rPr>
        <w:t>;</w:t>
      </w:r>
    </w:p>
    <w:p w14:paraId="0DCAF5FA" w14:textId="7207F99A" w:rsidR="005B4228" w:rsidRPr="00530A91" w:rsidRDefault="00510A8B" w:rsidP="00AD51DF">
      <w:pPr>
        <w:pStyle w:val="Akapitzlist"/>
        <w:numPr>
          <w:ilvl w:val="0"/>
          <w:numId w:val="104"/>
        </w:numPr>
        <w:spacing w:after="180" w:line="276" w:lineRule="auto"/>
        <w:ind w:left="426" w:hanging="568"/>
        <w:jc w:val="both"/>
        <w:rPr>
          <w:rFonts w:ascii="Arial" w:hAnsi="Arial" w:cs="Arial"/>
          <w:color w:val="000000" w:themeColor="text1"/>
        </w:rPr>
      </w:pPr>
      <w:r w:rsidRPr="00530A91">
        <w:rPr>
          <w:rFonts w:ascii="Arial" w:hAnsi="Arial" w:cs="Arial"/>
          <w:color w:val="000000" w:themeColor="text1"/>
        </w:rPr>
        <w:t xml:space="preserve">W przypadku oferty składanej przez </w:t>
      </w:r>
      <w:r w:rsidR="00A7336B" w:rsidRPr="00530A91">
        <w:rPr>
          <w:rFonts w:ascii="Arial" w:hAnsi="Arial" w:cs="Arial"/>
          <w:color w:val="000000" w:themeColor="text1"/>
        </w:rPr>
        <w:t>Wykonaw</w:t>
      </w:r>
      <w:r w:rsidRPr="00530A91">
        <w:rPr>
          <w:rFonts w:ascii="Arial" w:hAnsi="Arial" w:cs="Arial"/>
          <w:color w:val="000000" w:themeColor="text1"/>
        </w:rPr>
        <w:t xml:space="preserve">ców wspólnie ubiegających się o udzielenie zamówienia, zgodnie z </w:t>
      </w:r>
      <w:r w:rsidR="00C936BC" w:rsidRPr="00530A91">
        <w:rPr>
          <w:rFonts w:ascii="Arial" w:hAnsi="Arial" w:cs="Arial"/>
          <w:color w:val="000000" w:themeColor="text1"/>
        </w:rPr>
        <w:t>§</w:t>
      </w:r>
      <w:r w:rsidR="00C936BC" w:rsidRPr="00530A91">
        <w:rPr>
          <w:rFonts w:ascii="Arial" w:hAnsi="Arial" w:cs="Arial"/>
          <w:b/>
          <w:color w:val="000000" w:themeColor="text1"/>
        </w:rPr>
        <w:t xml:space="preserve"> </w:t>
      </w:r>
      <w:r w:rsidR="00C936BC" w:rsidRPr="00530A91">
        <w:rPr>
          <w:rFonts w:ascii="Arial" w:hAnsi="Arial" w:cs="Arial"/>
          <w:color w:val="000000" w:themeColor="text1"/>
        </w:rPr>
        <w:t>16 Regulaminu</w:t>
      </w:r>
      <w:r w:rsidRPr="00530A91">
        <w:rPr>
          <w:rFonts w:ascii="Arial" w:hAnsi="Arial" w:cs="Arial"/>
          <w:color w:val="000000" w:themeColor="text1"/>
        </w:rPr>
        <w:t xml:space="preserve"> </w:t>
      </w:r>
      <w:r w:rsidRPr="00530A91">
        <w:rPr>
          <w:rFonts w:ascii="Arial" w:hAnsi="Arial" w:cs="Arial"/>
          <w:color w:val="000000" w:themeColor="text1"/>
          <w:u w:val="single"/>
        </w:rPr>
        <w:t>oświadczamy</w:t>
      </w:r>
      <w:bookmarkEnd w:id="72"/>
      <w:r w:rsidRPr="00530A91">
        <w:rPr>
          <w:rFonts w:ascii="Arial" w:hAnsi="Arial" w:cs="Arial"/>
          <w:color w:val="000000" w:themeColor="text1"/>
          <w:u w:val="single"/>
        </w:rPr>
        <w:t>, że</w:t>
      </w:r>
      <w:r w:rsidRPr="00530A91">
        <w:rPr>
          <w:rFonts w:ascii="Arial" w:hAnsi="Arial" w:cs="Arial"/>
          <w:color w:val="000000" w:themeColor="text1"/>
        </w:rPr>
        <w:t xml:space="preserve"> następujące </w:t>
      </w:r>
      <w:r w:rsidR="00C936BC" w:rsidRPr="00530A91">
        <w:rPr>
          <w:rFonts w:ascii="Arial" w:hAnsi="Arial" w:cs="Arial"/>
          <w:color w:val="000000" w:themeColor="text1"/>
        </w:rPr>
        <w:t>części zamówienia</w:t>
      </w:r>
      <w:r w:rsidRPr="00530A91">
        <w:rPr>
          <w:rFonts w:ascii="Arial" w:hAnsi="Arial" w:cs="Arial"/>
          <w:color w:val="000000" w:themeColor="text1"/>
        </w:rPr>
        <w:t xml:space="preserve"> zrealizują następujący </w:t>
      </w:r>
      <w:r w:rsidR="00A7336B" w:rsidRPr="00530A91">
        <w:rPr>
          <w:rFonts w:ascii="Arial" w:hAnsi="Arial" w:cs="Arial"/>
          <w:color w:val="000000" w:themeColor="text1"/>
        </w:rPr>
        <w:t>Wykonaw</w:t>
      </w:r>
      <w:r w:rsidRPr="00530A91">
        <w:rPr>
          <w:rFonts w:ascii="Arial" w:hAnsi="Arial" w:cs="Arial"/>
          <w:color w:val="000000" w:themeColor="text1"/>
        </w:rPr>
        <w:t>cy</w:t>
      </w:r>
      <w:r w:rsidR="005B4228" w:rsidRPr="00530A91">
        <w:rPr>
          <w:rFonts w:ascii="Arial" w:hAnsi="Arial" w:cs="Arial"/>
          <w:color w:val="000000" w:themeColor="text1"/>
        </w:rPr>
        <w:t xml:space="preserve"> (</w:t>
      </w:r>
      <w:r w:rsidR="005B4228" w:rsidRPr="00530A91">
        <w:rPr>
          <w:rFonts w:ascii="Arial" w:hAnsi="Arial" w:cs="Arial"/>
          <w:b/>
          <w:bCs/>
          <w:color w:val="000000" w:themeColor="text1"/>
        </w:rPr>
        <w:t>wypełnić w przypadku wspólnego ubiegania się o zamówienie</w:t>
      </w:r>
      <w:r w:rsidR="005B4228" w:rsidRPr="00530A91">
        <w:rPr>
          <w:rFonts w:ascii="Arial" w:hAnsi="Arial" w:cs="Arial"/>
          <w:color w:val="000000" w:themeColor="text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773"/>
        <w:gridCol w:w="2591"/>
        <w:gridCol w:w="2451"/>
      </w:tblGrid>
      <w:tr w:rsidR="00510A8B" w:rsidRPr="006B2F7F" w14:paraId="3A68026E" w14:textId="77777777" w:rsidTr="00C936BC">
        <w:trPr>
          <w:trHeight w:val="409"/>
        </w:trPr>
        <w:tc>
          <w:tcPr>
            <w:tcW w:w="570" w:type="dxa"/>
            <w:tcBorders>
              <w:top w:val="single" w:sz="4" w:space="0" w:color="000000"/>
              <w:left w:val="single" w:sz="4" w:space="0" w:color="000000"/>
              <w:bottom w:val="single" w:sz="4" w:space="0" w:color="000000"/>
              <w:right w:val="single" w:sz="4" w:space="0" w:color="000000"/>
            </w:tcBorders>
            <w:vAlign w:val="center"/>
          </w:tcPr>
          <w:p w14:paraId="0E84D2FB" w14:textId="7B255351" w:rsidR="00510A8B" w:rsidRPr="006B2F7F" w:rsidRDefault="00510A8B" w:rsidP="0096501C">
            <w:pPr>
              <w:autoSpaceDE w:val="0"/>
              <w:autoSpaceDN w:val="0"/>
              <w:adjustRightInd w:val="0"/>
              <w:spacing w:before="120" w:after="120" w:line="288" w:lineRule="auto"/>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L.p.</w:t>
            </w:r>
          </w:p>
        </w:tc>
        <w:tc>
          <w:tcPr>
            <w:tcW w:w="2773" w:type="dxa"/>
            <w:tcBorders>
              <w:top w:val="single" w:sz="4" w:space="0" w:color="000000"/>
              <w:left w:val="single" w:sz="4" w:space="0" w:color="000000"/>
              <w:bottom w:val="single" w:sz="4" w:space="0" w:color="000000"/>
              <w:right w:val="single" w:sz="4" w:space="0" w:color="auto"/>
            </w:tcBorders>
            <w:vAlign w:val="center"/>
          </w:tcPr>
          <w:p w14:paraId="189E9E2F" w14:textId="77777777" w:rsidR="00510A8B" w:rsidRPr="006B2F7F" w:rsidRDefault="00510A8B" w:rsidP="0096501C">
            <w:pPr>
              <w:autoSpaceDE w:val="0"/>
              <w:autoSpaceDN w:val="0"/>
              <w:adjustRightInd w:val="0"/>
              <w:spacing w:before="120" w:after="120" w:line="288"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Warunek udziału w postępowaniu</w:t>
            </w:r>
          </w:p>
        </w:tc>
        <w:tc>
          <w:tcPr>
            <w:tcW w:w="2591" w:type="dxa"/>
            <w:tcBorders>
              <w:top w:val="single" w:sz="4" w:space="0" w:color="000000"/>
              <w:left w:val="single" w:sz="4" w:space="0" w:color="auto"/>
              <w:bottom w:val="single" w:sz="4" w:space="0" w:color="000000"/>
              <w:right w:val="single" w:sz="4" w:space="0" w:color="auto"/>
            </w:tcBorders>
            <w:vAlign w:val="center"/>
          </w:tcPr>
          <w:p w14:paraId="182730FE" w14:textId="40FAEAE0" w:rsidR="00510A8B" w:rsidRPr="006B2F7F" w:rsidRDefault="0031739E" w:rsidP="0096501C">
            <w:pPr>
              <w:autoSpaceDE w:val="0"/>
              <w:autoSpaceDN w:val="0"/>
              <w:adjustRightInd w:val="0"/>
              <w:spacing w:before="120" w:after="120" w:line="288"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Roboty budowlane</w:t>
            </w:r>
          </w:p>
        </w:tc>
        <w:tc>
          <w:tcPr>
            <w:tcW w:w="2451" w:type="dxa"/>
            <w:tcBorders>
              <w:top w:val="single" w:sz="4" w:space="0" w:color="000000"/>
              <w:left w:val="single" w:sz="4" w:space="0" w:color="auto"/>
              <w:bottom w:val="single" w:sz="4" w:space="0" w:color="000000"/>
              <w:right w:val="single" w:sz="4" w:space="0" w:color="000000"/>
            </w:tcBorders>
            <w:vAlign w:val="center"/>
          </w:tcPr>
          <w:p w14:paraId="328F316D" w14:textId="53C3784C" w:rsidR="00510A8B" w:rsidRPr="006B2F7F" w:rsidRDefault="00510A8B" w:rsidP="0096501C">
            <w:pPr>
              <w:autoSpaceDE w:val="0"/>
              <w:autoSpaceDN w:val="0"/>
              <w:adjustRightInd w:val="0"/>
              <w:spacing w:before="120" w:after="120" w:line="288"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 xml:space="preserve">Nazwa </w:t>
            </w:r>
            <w:r w:rsidR="00A7336B">
              <w:rPr>
                <w:rFonts w:ascii="Arial" w:eastAsia="Times New Roman" w:hAnsi="Arial" w:cs="Arial"/>
                <w:sz w:val="20"/>
                <w:szCs w:val="20"/>
                <w:lang w:eastAsia="pl-PL"/>
              </w:rPr>
              <w:t>Wykonaw</w:t>
            </w:r>
            <w:r>
              <w:rPr>
                <w:rFonts w:ascii="Arial" w:eastAsia="Times New Roman" w:hAnsi="Arial" w:cs="Arial"/>
                <w:sz w:val="20"/>
                <w:szCs w:val="20"/>
                <w:lang w:eastAsia="pl-PL"/>
              </w:rPr>
              <w:t xml:space="preserve">cy, który zrealizuje </w:t>
            </w:r>
            <w:r w:rsidR="0031739E">
              <w:rPr>
                <w:rFonts w:ascii="Arial" w:eastAsia="Times New Roman" w:hAnsi="Arial" w:cs="Arial"/>
                <w:sz w:val="20"/>
                <w:szCs w:val="20"/>
                <w:lang w:eastAsia="pl-PL"/>
              </w:rPr>
              <w:t>prace</w:t>
            </w:r>
          </w:p>
        </w:tc>
      </w:tr>
      <w:tr w:rsidR="00510A8B" w:rsidRPr="006B2F7F" w14:paraId="7117D134" w14:textId="77777777" w:rsidTr="00C936BC">
        <w:trPr>
          <w:trHeight w:val="567"/>
        </w:trPr>
        <w:tc>
          <w:tcPr>
            <w:tcW w:w="570" w:type="dxa"/>
            <w:tcBorders>
              <w:top w:val="single" w:sz="4" w:space="0" w:color="000000"/>
              <w:left w:val="single" w:sz="4" w:space="0" w:color="000000"/>
              <w:bottom w:val="single" w:sz="4" w:space="0" w:color="000000"/>
              <w:right w:val="single" w:sz="4" w:space="0" w:color="000000"/>
            </w:tcBorders>
            <w:vAlign w:val="center"/>
          </w:tcPr>
          <w:p w14:paraId="43321C03" w14:textId="77777777" w:rsidR="00510A8B" w:rsidRPr="00B43F1A" w:rsidRDefault="00510A8B" w:rsidP="0096501C">
            <w:pPr>
              <w:autoSpaceDE w:val="0"/>
              <w:autoSpaceDN w:val="0"/>
              <w:adjustRightInd w:val="0"/>
              <w:spacing w:after="0" w:line="360" w:lineRule="auto"/>
              <w:ind w:left="720" w:hanging="720"/>
              <w:jc w:val="center"/>
              <w:rPr>
                <w:rFonts w:ascii="Arial" w:eastAsia="Times New Roman" w:hAnsi="Arial" w:cs="Arial"/>
                <w:sz w:val="20"/>
                <w:szCs w:val="20"/>
                <w:lang w:eastAsia="pl-PL"/>
              </w:rPr>
            </w:pPr>
            <w:r w:rsidRPr="00B43F1A">
              <w:rPr>
                <w:rFonts w:ascii="Arial" w:eastAsia="Times New Roman" w:hAnsi="Arial" w:cs="Arial"/>
                <w:sz w:val="20"/>
                <w:szCs w:val="20"/>
                <w:lang w:eastAsia="pl-PL"/>
              </w:rPr>
              <w:t>1.</w:t>
            </w:r>
          </w:p>
        </w:tc>
        <w:tc>
          <w:tcPr>
            <w:tcW w:w="2773" w:type="dxa"/>
            <w:tcBorders>
              <w:top w:val="single" w:sz="4" w:space="0" w:color="000000"/>
              <w:left w:val="single" w:sz="4" w:space="0" w:color="000000"/>
              <w:bottom w:val="single" w:sz="4" w:space="0" w:color="000000"/>
              <w:right w:val="single" w:sz="4" w:space="0" w:color="auto"/>
            </w:tcBorders>
            <w:vAlign w:val="center"/>
          </w:tcPr>
          <w:p w14:paraId="74698810" w14:textId="77777777" w:rsidR="00510A8B" w:rsidRPr="006B2F7F" w:rsidRDefault="00510A8B" w:rsidP="0096501C">
            <w:pPr>
              <w:autoSpaceDE w:val="0"/>
              <w:autoSpaceDN w:val="0"/>
              <w:adjustRightInd w:val="0"/>
              <w:spacing w:after="0" w:line="360" w:lineRule="auto"/>
              <w:jc w:val="both"/>
              <w:rPr>
                <w:rFonts w:ascii="Arial" w:eastAsia="Times New Roman" w:hAnsi="Arial" w:cs="Arial"/>
                <w:sz w:val="20"/>
                <w:szCs w:val="20"/>
                <w:lang w:eastAsia="pl-PL"/>
              </w:rPr>
            </w:pPr>
          </w:p>
        </w:tc>
        <w:tc>
          <w:tcPr>
            <w:tcW w:w="2591" w:type="dxa"/>
            <w:tcBorders>
              <w:top w:val="single" w:sz="4" w:space="0" w:color="000000"/>
              <w:left w:val="single" w:sz="4" w:space="0" w:color="auto"/>
              <w:bottom w:val="single" w:sz="4" w:space="0" w:color="000000"/>
              <w:right w:val="single" w:sz="4" w:space="0" w:color="auto"/>
            </w:tcBorders>
            <w:vAlign w:val="center"/>
          </w:tcPr>
          <w:p w14:paraId="0F95BA03" w14:textId="77777777" w:rsidR="00510A8B" w:rsidRPr="002720EE" w:rsidRDefault="00510A8B" w:rsidP="0096501C">
            <w:pPr>
              <w:autoSpaceDE w:val="0"/>
              <w:autoSpaceDN w:val="0"/>
              <w:adjustRightInd w:val="0"/>
              <w:spacing w:after="0" w:line="360" w:lineRule="auto"/>
              <w:jc w:val="both"/>
              <w:rPr>
                <w:rFonts w:ascii="Arial" w:eastAsia="Times New Roman" w:hAnsi="Arial" w:cs="Arial"/>
                <w:color w:val="C00000"/>
                <w:sz w:val="20"/>
                <w:szCs w:val="20"/>
                <w:lang w:eastAsia="pl-PL"/>
              </w:rPr>
            </w:pPr>
          </w:p>
        </w:tc>
        <w:tc>
          <w:tcPr>
            <w:tcW w:w="2451" w:type="dxa"/>
            <w:tcBorders>
              <w:top w:val="single" w:sz="4" w:space="0" w:color="000000"/>
              <w:left w:val="single" w:sz="4" w:space="0" w:color="auto"/>
              <w:bottom w:val="single" w:sz="4" w:space="0" w:color="000000"/>
              <w:right w:val="single" w:sz="4" w:space="0" w:color="000000"/>
            </w:tcBorders>
            <w:vAlign w:val="center"/>
          </w:tcPr>
          <w:p w14:paraId="7E0DC3A7" w14:textId="77777777" w:rsidR="00510A8B" w:rsidRPr="006B2F7F" w:rsidRDefault="00510A8B" w:rsidP="0096501C">
            <w:pPr>
              <w:autoSpaceDE w:val="0"/>
              <w:autoSpaceDN w:val="0"/>
              <w:adjustRightInd w:val="0"/>
              <w:spacing w:after="0" w:line="360" w:lineRule="auto"/>
              <w:jc w:val="both"/>
              <w:rPr>
                <w:rFonts w:ascii="Arial" w:eastAsia="Times New Roman" w:hAnsi="Arial" w:cs="Arial"/>
                <w:sz w:val="20"/>
                <w:szCs w:val="20"/>
                <w:lang w:eastAsia="pl-PL"/>
              </w:rPr>
            </w:pPr>
          </w:p>
        </w:tc>
      </w:tr>
      <w:tr w:rsidR="00510A8B" w:rsidRPr="006B2F7F" w14:paraId="4901F435" w14:textId="77777777" w:rsidTr="00C936BC">
        <w:trPr>
          <w:trHeight w:val="567"/>
        </w:trPr>
        <w:tc>
          <w:tcPr>
            <w:tcW w:w="570" w:type="dxa"/>
            <w:tcBorders>
              <w:top w:val="single" w:sz="4" w:space="0" w:color="000000"/>
              <w:left w:val="single" w:sz="4" w:space="0" w:color="000000"/>
              <w:bottom w:val="single" w:sz="4" w:space="0" w:color="000000"/>
              <w:right w:val="single" w:sz="4" w:space="0" w:color="000000"/>
            </w:tcBorders>
            <w:vAlign w:val="center"/>
          </w:tcPr>
          <w:p w14:paraId="39C1BBB1" w14:textId="77777777" w:rsidR="00510A8B" w:rsidRPr="00B43F1A" w:rsidRDefault="00510A8B" w:rsidP="0096501C">
            <w:pPr>
              <w:autoSpaceDE w:val="0"/>
              <w:autoSpaceDN w:val="0"/>
              <w:adjustRightInd w:val="0"/>
              <w:spacing w:after="0" w:line="360" w:lineRule="auto"/>
              <w:jc w:val="center"/>
              <w:rPr>
                <w:rFonts w:ascii="Arial" w:eastAsia="Times New Roman" w:hAnsi="Arial" w:cs="Arial"/>
                <w:sz w:val="20"/>
                <w:szCs w:val="20"/>
                <w:lang w:eastAsia="pl-PL"/>
              </w:rPr>
            </w:pPr>
            <w:r w:rsidRPr="00B43F1A">
              <w:rPr>
                <w:rFonts w:ascii="Arial" w:eastAsia="Times New Roman" w:hAnsi="Arial" w:cs="Arial"/>
                <w:sz w:val="20"/>
                <w:szCs w:val="20"/>
                <w:lang w:eastAsia="pl-PL"/>
              </w:rPr>
              <w:t>2.</w:t>
            </w:r>
          </w:p>
        </w:tc>
        <w:tc>
          <w:tcPr>
            <w:tcW w:w="2773" w:type="dxa"/>
            <w:tcBorders>
              <w:top w:val="single" w:sz="4" w:space="0" w:color="000000"/>
              <w:left w:val="single" w:sz="4" w:space="0" w:color="000000"/>
              <w:bottom w:val="single" w:sz="4" w:space="0" w:color="000000"/>
              <w:right w:val="single" w:sz="4" w:space="0" w:color="auto"/>
            </w:tcBorders>
            <w:vAlign w:val="center"/>
          </w:tcPr>
          <w:p w14:paraId="584A3C42" w14:textId="77777777" w:rsidR="00510A8B" w:rsidRPr="006B2F7F" w:rsidRDefault="00510A8B" w:rsidP="0096501C">
            <w:pPr>
              <w:autoSpaceDE w:val="0"/>
              <w:autoSpaceDN w:val="0"/>
              <w:adjustRightInd w:val="0"/>
              <w:spacing w:after="0" w:line="360" w:lineRule="auto"/>
              <w:jc w:val="both"/>
              <w:rPr>
                <w:rFonts w:ascii="Arial" w:eastAsia="Times New Roman" w:hAnsi="Arial" w:cs="Arial"/>
                <w:sz w:val="20"/>
                <w:szCs w:val="20"/>
                <w:lang w:eastAsia="pl-PL"/>
              </w:rPr>
            </w:pPr>
          </w:p>
        </w:tc>
        <w:tc>
          <w:tcPr>
            <w:tcW w:w="2591" w:type="dxa"/>
            <w:tcBorders>
              <w:top w:val="single" w:sz="4" w:space="0" w:color="000000"/>
              <w:left w:val="single" w:sz="4" w:space="0" w:color="auto"/>
              <w:bottom w:val="single" w:sz="4" w:space="0" w:color="000000"/>
              <w:right w:val="single" w:sz="4" w:space="0" w:color="auto"/>
            </w:tcBorders>
            <w:vAlign w:val="center"/>
          </w:tcPr>
          <w:p w14:paraId="32F68A57" w14:textId="77777777" w:rsidR="00510A8B" w:rsidRPr="006B2F7F" w:rsidRDefault="00510A8B" w:rsidP="0096501C">
            <w:pPr>
              <w:autoSpaceDE w:val="0"/>
              <w:autoSpaceDN w:val="0"/>
              <w:adjustRightInd w:val="0"/>
              <w:spacing w:after="0" w:line="360" w:lineRule="auto"/>
              <w:jc w:val="both"/>
              <w:rPr>
                <w:rFonts w:ascii="Arial" w:eastAsia="Times New Roman" w:hAnsi="Arial" w:cs="Arial"/>
                <w:sz w:val="20"/>
                <w:szCs w:val="20"/>
                <w:lang w:eastAsia="pl-PL"/>
              </w:rPr>
            </w:pPr>
          </w:p>
        </w:tc>
        <w:tc>
          <w:tcPr>
            <w:tcW w:w="2451" w:type="dxa"/>
            <w:tcBorders>
              <w:top w:val="single" w:sz="4" w:space="0" w:color="000000"/>
              <w:left w:val="single" w:sz="4" w:space="0" w:color="auto"/>
              <w:bottom w:val="single" w:sz="4" w:space="0" w:color="000000"/>
              <w:right w:val="single" w:sz="4" w:space="0" w:color="000000"/>
            </w:tcBorders>
            <w:vAlign w:val="center"/>
          </w:tcPr>
          <w:p w14:paraId="372607B1" w14:textId="77777777" w:rsidR="00510A8B" w:rsidRPr="006B2F7F" w:rsidRDefault="00510A8B" w:rsidP="0096501C">
            <w:pPr>
              <w:autoSpaceDE w:val="0"/>
              <w:autoSpaceDN w:val="0"/>
              <w:adjustRightInd w:val="0"/>
              <w:spacing w:after="0" w:line="360" w:lineRule="auto"/>
              <w:jc w:val="both"/>
              <w:rPr>
                <w:rFonts w:ascii="Arial" w:eastAsia="Times New Roman" w:hAnsi="Arial" w:cs="Arial"/>
                <w:sz w:val="20"/>
                <w:szCs w:val="20"/>
                <w:lang w:eastAsia="pl-PL"/>
              </w:rPr>
            </w:pPr>
          </w:p>
        </w:tc>
      </w:tr>
    </w:tbl>
    <w:p w14:paraId="6B026619" w14:textId="773220C7" w:rsidR="00510A8B" w:rsidRPr="0031739E" w:rsidRDefault="00C936BC" w:rsidP="00AC0420">
      <w:pPr>
        <w:pStyle w:val="Akapitzlist"/>
        <w:numPr>
          <w:ilvl w:val="0"/>
          <w:numId w:val="109"/>
        </w:numPr>
        <w:tabs>
          <w:tab w:val="clear" w:pos="720"/>
        </w:tabs>
        <w:spacing w:before="360" w:after="120" w:line="276" w:lineRule="auto"/>
        <w:ind w:left="426" w:hanging="426"/>
        <w:jc w:val="both"/>
        <w:rPr>
          <w:rFonts w:ascii="Arial" w:hAnsi="Arial" w:cs="Arial"/>
          <w:color w:val="000000" w:themeColor="text1"/>
        </w:rPr>
      </w:pPr>
      <w:r w:rsidRPr="0031739E">
        <w:rPr>
          <w:rFonts w:ascii="Arial" w:hAnsi="Arial" w:cs="Arial"/>
          <w:color w:val="000000" w:themeColor="text1"/>
        </w:rPr>
        <w:t>W przypadku oferty składanej przez Wykonawców</w:t>
      </w:r>
      <w:r w:rsidR="000A288B" w:rsidRPr="0031739E">
        <w:rPr>
          <w:rFonts w:ascii="Arial" w:hAnsi="Arial" w:cs="Arial"/>
          <w:color w:val="000000" w:themeColor="text1"/>
        </w:rPr>
        <w:t>,</w:t>
      </w:r>
      <w:r w:rsidRPr="0031739E">
        <w:rPr>
          <w:rFonts w:ascii="Arial" w:hAnsi="Arial" w:cs="Arial"/>
          <w:color w:val="000000" w:themeColor="text1"/>
        </w:rPr>
        <w:t xml:space="preserve"> którzy polegają na zdolnościach podmiotów udostepniających zasoby</w:t>
      </w:r>
      <w:r w:rsidR="005B4228" w:rsidRPr="0031739E">
        <w:rPr>
          <w:rFonts w:ascii="Arial" w:hAnsi="Arial" w:cs="Arial"/>
          <w:color w:val="000000" w:themeColor="text1"/>
        </w:rPr>
        <w:t>, zgodnie z §</w:t>
      </w:r>
      <w:r w:rsidR="005B4228" w:rsidRPr="0031739E">
        <w:rPr>
          <w:rFonts w:ascii="Arial" w:hAnsi="Arial" w:cs="Arial"/>
          <w:b/>
          <w:color w:val="000000" w:themeColor="text1"/>
        </w:rPr>
        <w:t xml:space="preserve"> </w:t>
      </w:r>
      <w:r w:rsidR="005B4228" w:rsidRPr="0031739E">
        <w:rPr>
          <w:rFonts w:ascii="Arial" w:hAnsi="Arial" w:cs="Arial"/>
          <w:color w:val="000000" w:themeColor="text1"/>
        </w:rPr>
        <w:t>17 Regulaminu</w:t>
      </w:r>
      <w:r w:rsidR="000A288B" w:rsidRPr="0031739E">
        <w:rPr>
          <w:rFonts w:ascii="Arial" w:hAnsi="Arial" w:cs="Arial"/>
          <w:color w:val="000000" w:themeColor="text1"/>
        </w:rPr>
        <w:t xml:space="preserve"> </w:t>
      </w:r>
      <w:r w:rsidR="005B4228" w:rsidRPr="0031739E">
        <w:rPr>
          <w:rFonts w:ascii="Arial" w:hAnsi="Arial" w:cs="Arial"/>
          <w:color w:val="000000" w:themeColor="text1"/>
        </w:rPr>
        <w:t xml:space="preserve">oświadczamy, że powołujemy się </w:t>
      </w:r>
      <w:r w:rsidR="00510A8B" w:rsidRPr="0031739E">
        <w:rPr>
          <w:rFonts w:ascii="Arial" w:hAnsi="Arial" w:cs="Arial"/>
          <w:color w:val="000000" w:themeColor="text1"/>
        </w:rPr>
        <w:t>na</w:t>
      </w:r>
      <w:r w:rsidR="005B4228" w:rsidRPr="0031739E">
        <w:rPr>
          <w:rFonts w:ascii="Arial" w:hAnsi="Arial" w:cs="Arial"/>
          <w:color w:val="000000" w:themeColor="text1"/>
        </w:rPr>
        <w:t xml:space="preserve"> następujące</w:t>
      </w:r>
      <w:r w:rsidR="00510A8B" w:rsidRPr="0031739E">
        <w:rPr>
          <w:rFonts w:ascii="Arial" w:hAnsi="Arial" w:cs="Arial"/>
          <w:color w:val="000000" w:themeColor="text1"/>
        </w:rPr>
        <w:t xml:space="preserve"> zasoby</w:t>
      </w:r>
      <w:r w:rsidR="000A288B" w:rsidRPr="0031739E">
        <w:rPr>
          <w:rFonts w:ascii="Arial" w:hAnsi="Arial" w:cs="Arial"/>
          <w:color w:val="000000" w:themeColor="text1"/>
        </w:rPr>
        <w:t xml:space="preserve"> </w:t>
      </w:r>
      <w:r w:rsidR="00510A8B" w:rsidRPr="0031739E">
        <w:rPr>
          <w:rFonts w:ascii="Arial" w:hAnsi="Arial" w:cs="Arial"/>
          <w:color w:val="000000" w:themeColor="text1"/>
        </w:rPr>
        <w:t>w celu wykazania spełnienia warunku udziału w postępowaniu</w:t>
      </w:r>
      <w:r w:rsidR="0008354E" w:rsidRPr="0031739E">
        <w:rPr>
          <w:rFonts w:ascii="Arial" w:hAnsi="Arial" w:cs="Arial"/>
          <w:color w:val="000000" w:themeColor="text1"/>
        </w:rPr>
        <w:t xml:space="preserve"> (</w:t>
      </w:r>
      <w:r w:rsidR="0008354E" w:rsidRPr="0031739E">
        <w:rPr>
          <w:rFonts w:ascii="Arial" w:hAnsi="Arial" w:cs="Arial"/>
          <w:b/>
          <w:bCs/>
          <w:color w:val="000000" w:themeColor="text1"/>
        </w:rPr>
        <w:t>wypełnić w przypadku powoływania się na zasoby innych</w:t>
      </w:r>
      <w:r w:rsidR="005B4228" w:rsidRPr="0031739E">
        <w:rPr>
          <w:rFonts w:ascii="Arial" w:hAnsi="Arial" w:cs="Arial"/>
          <w:b/>
          <w:bCs/>
          <w:color w:val="000000" w:themeColor="text1"/>
        </w:rPr>
        <w:t xml:space="preserve"> podmiotów</w:t>
      </w:r>
      <w:r w:rsidR="0008354E" w:rsidRPr="0031739E">
        <w:rPr>
          <w:rFonts w:ascii="Arial" w:hAnsi="Arial" w:cs="Arial"/>
          <w:color w:val="000000" w:themeColor="text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1"/>
        <w:gridCol w:w="7814"/>
      </w:tblGrid>
      <w:tr w:rsidR="00510A8B" w:rsidRPr="006B2F7F" w14:paraId="790C4E7A" w14:textId="77777777" w:rsidTr="0096501C">
        <w:trPr>
          <w:trHeight w:val="409"/>
        </w:trPr>
        <w:tc>
          <w:tcPr>
            <w:tcW w:w="572" w:type="dxa"/>
            <w:tcBorders>
              <w:top w:val="single" w:sz="4" w:space="0" w:color="000000"/>
              <w:left w:val="single" w:sz="4" w:space="0" w:color="000000"/>
              <w:bottom w:val="single" w:sz="4" w:space="0" w:color="000000"/>
              <w:right w:val="single" w:sz="4" w:space="0" w:color="000000"/>
            </w:tcBorders>
            <w:vAlign w:val="center"/>
          </w:tcPr>
          <w:p w14:paraId="5613CCE9" w14:textId="77777777" w:rsidR="00510A8B" w:rsidRPr="006B2F7F" w:rsidRDefault="00510A8B" w:rsidP="0096501C">
            <w:pPr>
              <w:autoSpaceDE w:val="0"/>
              <w:autoSpaceDN w:val="0"/>
              <w:adjustRightInd w:val="0"/>
              <w:spacing w:before="120" w:after="120" w:line="360" w:lineRule="auto"/>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L.p.</w:t>
            </w:r>
          </w:p>
        </w:tc>
        <w:tc>
          <w:tcPr>
            <w:tcW w:w="8103" w:type="dxa"/>
            <w:tcBorders>
              <w:top w:val="single" w:sz="4" w:space="0" w:color="000000"/>
              <w:left w:val="single" w:sz="4" w:space="0" w:color="000000"/>
              <w:bottom w:val="single" w:sz="4" w:space="0" w:color="000000"/>
              <w:right w:val="single" w:sz="4" w:space="0" w:color="auto"/>
            </w:tcBorders>
            <w:vAlign w:val="center"/>
          </w:tcPr>
          <w:p w14:paraId="50A8DBFD" w14:textId="6240BBBF" w:rsidR="00510A8B" w:rsidRPr="006B2F7F" w:rsidRDefault="00510A8B" w:rsidP="0096501C">
            <w:pPr>
              <w:autoSpaceDE w:val="0"/>
              <w:autoSpaceDN w:val="0"/>
              <w:adjustRightInd w:val="0"/>
              <w:spacing w:before="120" w:after="120" w:line="36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Nazwa (firmy) i warunek udziału</w:t>
            </w:r>
            <w:r w:rsidR="000A288B">
              <w:rPr>
                <w:rFonts w:ascii="Arial" w:eastAsia="Times New Roman" w:hAnsi="Arial" w:cs="Arial"/>
                <w:sz w:val="20"/>
                <w:szCs w:val="20"/>
                <w:lang w:eastAsia="pl-PL"/>
              </w:rPr>
              <w:t>,</w:t>
            </w:r>
            <w:r>
              <w:rPr>
                <w:rFonts w:ascii="Arial" w:eastAsia="Times New Roman" w:hAnsi="Arial" w:cs="Arial"/>
                <w:sz w:val="20"/>
                <w:szCs w:val="20"/>
                <w:lang w:eastAsia="pl-PL"/>
              </w:rPr>
              <w:t xml:space="preserve"> na który się powołujemy</w:t>
            </w:r>
          </w:p>
        </w:tc>
      </w:tr>
      <w:tr w:rsidR="00510A8B" w:rsidRPr="006B2F7F" w14:paraId="4C55DDAA" w14:textId="77777777" w:rsidTr="0096501C">
        <w:trPr>
          <w:trHeight w:val="567"/>
        </w:trPr>
        <w:tc>
          <w:tcPr>
            <w:tcW w:w="572" w:type="dxa"/>
            <w:tcBorders>
              <w:top w:val="single" w:sz="4" w:space="0" w:color="000000"/>
              <w:left w:val="single" w:sz="4" w:space="0" w:color="000000"/>
              <w:bottom w:val="single" w:sz="4" w:space="0" w:color="000000"/>
              <w:right w:val="single" w:sz="4" w:space="0" w:color="000000"/>
            </w:tcBorders>
            <w:vAlign w:val="center"/>
          </w:tcPr>
          <w:p w14:paraId="682B88CB" w14:textId="77777777" w:rsidR="00510A8B" w:rsidRPr="00A708E4" w:rsidRDefault="00510A8B" w:rsidP="0096501C">
            <w:pPr>
              <w:autoSpaceDE w:val="0"/>
              <w:autoSpaceDN w:val="0"/>
              <w:adjustRightInd w:val="0"/>
              <w:spacing w:after="0" w:line="360" w:lineRule="auto"/>
              <w:jc w:val="center"/>
              <w:rPr>
                <w:rFonts w:ascii="Arial" w:eastAsia="Times New Roman" w:hAnsi="Arial" w:cs="Arial"/>
                <w:sz w:val="20"/>
                <w:szCs w:val="20"/>
                <w:lang w:eastAsia="pl-PL"/>
              </w:rPr>
            </w:pPr>
            <w:r w:rsidRPr="00A708E4">
              <w:rPr>
                <w:rFonts w:ascii="Arial" w:eastAsia="Times New Roman" w:hAnsi="Arial" w:cs="Arial"/>
                <w:sz w:val="20"/>
                <w:szCs w:val="20"/>
                <w:lang w:eastAsia="pl-PL"/>
              </w:rPr>
              <w:t>1.</w:t>
            </w:r>
          </w:p>
        </w:tc>
        <w:tc>
          <w:tcPr>
            <w:tcW w:w="8103" w:type="dxa"/>
            <w:tcBorders>
              <w:top w:val="single" w:sz="4" w:space="0" w:color="000000"/>
              <w:left w:val="single" w:sz="4" w:space="0" w:color="000000"/>
              <w:bottom w:val="single" w:sz="4" w:space="0" w:color="000000"/>
              <w:right w:val="single" w:sz="4" w:space="0" w:color="auto"/>
            </w:tcBorders>
            <w:vAlign w:val="center"/>
          </w:tcPr>
          <w:p w14:paraId="692BB1EE" w14:textId="77777777" w:rsidR="00510A8B" w:rsidRPr="002720EE" w:rsidRDefault="00510A8B" w:rsidP="0096501C">
            <w:pPr>
              <w:autoSpaceDE w:val="0"/>
              <w:autoSpaceDN w:val="0"/>
              <w:adjustRightInd w:val="0"/>
              <w:spacing w:after="0" w:line="360" w:lineRule="auto"/>
              <w:jc w:val="both"/>
              <w:rPr>
                <w:rFonts w:ascii="Arial" w:eastAsia="Times New Roman" w:hAnsi="Arial" w:cs="Arial"/>
                <w:color w:val="C00000"/>
                <w:sz w:val="20"/>
                <w:szCs w:val="20"/>
                <w:lang w:eastAsia="pl-PL"/>
              </w:rPr>
            </w:pPr>
          </w:p>
        </w:tc>
      </w:tr>
      <w:tr w:rsidR="00510A8B" w:rsidRPr="006B2F7F" w14:paraId="1E052B90" w14:textId="77777777" w:rsidTr="0096501C">
        <w:trPr>
          <w:trHeight w:val="567"/>
        </w:trPr>
        <w:tc>
          <w:tcPr>
            <w:tcW w:w="572" w:type="dxa"/>
            <w:tcBorders>
              <w:top w:val="single" w:sz="4" w:space="0" w:color="000000"/>
              <w:left w:val="single" w:sz="4" w:space="0" w:color="000000"/>
              <w:bottom w:val="single" w:sz="4" w:space="0" w:color="000000"/>
              <w:right w:val="single" w:sz="4" w:space="0" w:color="000000"/>
            </w:tcBorders>
            <w:vAlign w:val="center"/>
          </w:tcPr>
          <w:p w14:paraId="1525934F" w14:textId="77777777" w:rsidR="00510A8B" w:rsidRPr="00A708E4" w:rsidRDefault="00510A8B" w:rsidP="0096501C">
            <w:pPr>
              <w:autoSpaceDE w:val="0"/>
              <w:autoSpaceDN w:val="0"/>
              <w:adjustRightInd w:val="0"/>
              <w:spacing w:after="0" w:line="360" w:lineRule="auto"/>
              <w:ind w:left="720" w:hanging="720"/>
              <w:jc w:val="center"/>
              <w:rPr>
                <w:rFonts w:ascii="Arial" w:eastAsia="Times New Roman" w:hAnsi="Arial" w:cs="Arial"/>
                <w:sz w:val="20"/>
                <w:szCs w:val="20"/>
                <w:lang w:eastAsia="pl-PL"/>
              </w:rPr>
            </w:pPr>
            <w:r w:rsidRPr="00A708E4">
              <w:rPr>
                <w:rFonts w:ascii="Arial" w:eastAsia="Times New Roman" w:hAnsi="Arial" w:cs="Arial"/>
                <w:sz w:val="20"/>
                <w:szCs w:val="20"/>
                <w:lang w:eastAsia="pl-PL"/>
              </w:rPr>
              <w:t>2.</w:t>
            </w:r>
          </w:p>
        </w:tc>
        <w:tc>
          <w:tcPr>
            <w:tcW w:w="8103" w:type="dxa"/>
            <w:tcBorders>
              <w:top w:val="single" w:sz="4" w:space="0" w:color="000000"/>
              <w:left w:val="single" w:sz="4" w:space="0" w:color="000000"/>
              <w:bottom w:val="single" w:sz="4" w:space="0" w:color="000000"/>
              <w:right w:val="single" w:sz="4" w:space="0" w:color="auto"/>
            </w:tcBorders>
            <w:vAlign w:val="center"/>
          </w:tcPr>
          <w:p w14:paraId="5D90FB4A" w14:textId="77777777" w:rsidR="00510A8B" w:rsidRPr="006B2F7F" w:rsidRDefault="00510A8B" w:rsidP="0096501C">
            <w:pPr>
              <w:autoSpaceDE w:val="0"/>
              <w:autoSpaceDN w:val="0"/>
              <w:adjustRightInd w:val="0"/>
              <w:spacing w:after="0" w:line="360" w:lineRule="auto"/>
              <w:jc w:val="both"/>
              <w:rPr>
                <w:rFonts w:ascii="Arial" w:eastAsia="Times New Roman" w:hAnsi="Arial" w:cs="Arial"/>
                <w:sz w:val="20"/>
                <w:szCs w:val="20"/>
                <w:lang w:eastAsia="pl-PL"/>
              </w:rPr>
            </w:pPr>
          </w:p>
        </w:tc>
      </w:tr>
    </w:tbl>
    <w:p w14:paraId="39ED6DD9" w14:textId="2CE517D1" w:rsidR="006B2F7F" w:rsidRPr="00510A8B" w:rsidRDefault="006B2F7F" w:rsidP="00AC0420">
      <w:pPr>
        <w:pStyle w:val="Akapitzlist"/>
        <w:numPr>
          <w:ilvl w:val="0"/>
          <w:numId w:val="109"/>
        </w:numPr>
        <w:tabs>
          <w:tab w:val="clear" w:pos="720"/>
          <w:tab w:val="num" w:pos="426"/>
        </w:tabs>
        <w:spacing w:before="120" w:after="240" w:line="276" w:lineRule="auto"/>
        <w:ind w:left="426" w:right="204" w:hanging="426"/>
        <w:jc w:val="both"/>
        <w:rPr>
          <w:rFonts w:ascii="Arial" w:hAnsi="Arial" w:cs="Arial"/>
        </w:rPr>
      </w:pPr>
      <w:r w:rsidRPr="00510A8B">
        <w:rPr>
          <w:rFonts w:ascii="Arial" w:hAnsi="Arial" w:cs="Arial"/>
          <w:i/>
        </w:rPr>
        <w:t>Nie zamierzam</w:t>
      </w:r>
      <w:r w:rsidRPr="00510A8B">
        <w:rPr>
          <w:rFonts w:ascii="Arial" w:hAnsi="Arial" w:cs="Arial"/>
        </w:rPr>
        <w:t xml:space="preserve"> / </w:t>
      </w:r>
      <w:r w:rsidRPr="00510A8B">
        <w:rPr>
          <w:rFonts w:ascii="Arial" w:hAnsi="Arial" w:cs="Arial"/>
          <w:i/>
        </w:rPr>
        <w:t>Zamierzam*</w:t>
      </w:r>
      <w:r w:rsidRPr="00510A8B">
        <w:rPr>
          <w:rFonts w:ascii="Arial" w:hAnsi="Arial" w:cs="Arial"/>
          <w:b/>
          <w:i/>
        </w:rPr>
        <w:t xml:space="preserve"> </w:t>
      </w:r>
      <w:r w:rsidRPr="00510A8B">
        <w:rPr>
          <w:rFonts w:ascii="Arial" w:hAnsi="Arial" w:cs="Arial"/>
          <w:b/>
          <w:sz w:val="24"/>
          <w:vertAlign w:val="superscript"/>
        </w:rPr>
        <w:t>(niepotrzebne skreślić)</w:t>
      </w:r>
      <w:r w:rsidRPr="00510A8B">
        <w:rPr>
          <w:rFonts w:ascii="Arial" w:hAnsi="Arial" w:cs="Arial"/>
          <w:sz w:val="24"/>
        </w:rPr>
        <w:t xml:space="preserve"> </w:t>
      </w:r>
      <w:r w:rsidRPr="00510A8B">
        <w:rPr>
          <w:rFonts w:ascii="Arial" w:hAnsi="Arial" w:cs="Arial"/>
        </w:rPr>
        <w:t xml:space="preserve">powierzyć </w:t>
      </w:r>
      <w:r w:rsidR="00A7336B">
        <w:rPr>
          <w:rFonts w:ascii="Arial" w:hAnsi="Arial" w:cs="Arial"/>
        </w:rPr>
        <w:t>Podwykonaw</w:t>
      </w:r>
      <w:r w:rsidRPr="00510A8B">
        <w:rPr>
          <w:rFonts w:ascii="Arial" w:hAnsi="Arial" w:cs="Arial"/>
        </w:rPr>
        <w:t xml:space="preserve">com wykonanie następujących części zamówienia:   </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1"/>
        <w:gridCol w:w="7814"/>
      </w:tblGrid>
      <w:tr w:rsidR="006B2F7F" w:rsidRPr="006B2F7F" w14:paraId="19A435A0" w14:textId="77777777" w:rsidTr="005B4228">
        <w:trPr>
          <w:trHeight w:val="409"/>
        </w:trPr>
        <w:tc>
          <w:tcPr>
            <w:tcW w:w="571" w:type="dxa"/>
            <w:tcBorders>
              <w:top w:val="single" w:sz="4" w:space="0" w:color="000000"/>
              <w:left w:val="single" w:sz="4" w:space="0" w:color="000000"/>
              <w:bottom w:val="single" w:sz="4" w:space="0" w:color="000000"/>
              <w:right w:val="single" w:sz="4" w:space="0" w:color="000000"/>
            </w:tcBorders>
            <w:vAlign w:val="center"/>
          </w:tcPr>
          <w:p w14:paraId="649BF472" w14:textId="77777777" w:rsidR="006B2F7F" w:rsidRPr="006B2F7F" w:rsidRDefault="006B2F7F" w:rsidP="0008731E">
            <w:pPr>
              <w:autoSpaceDE w:val="0"/>
              <w:autoSpaceDN w:val="0"/>
              <w:adjustRightInd w:val="0"/>
              <w:spacing w:before="120" w:after="120" w:line="276" w:lineRule="auto"/>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L.p.</w:t>
            </w:r>
          </w:p>
        </w:tc>
        <w:tc>
          <w:tcPr>
            <w:tcW w:w="7814" w:type="dxa"/>
            <w:tcBorders>
              <w:top w:val="single" w:sz="4" w:space="0" w:color="000000"/>
              <w:left w:val="single" w:sz="4" w:space="0" w:color="000000"/>
              <w:bottom w:val="single" w:sz="4" w:space="0" w:color="000000"/>
              <w:right w:val="single" w:sz="4" w:space="0" w:color="000000"/>
            </w:tcBorders>
            <w:vAlign w:val="center"/>
          </w:tcPr>
          <w:p w14:paraId="4DFDB8B7" w14:textId="10FC21B1" w:rsidR="006B2F7F" w:rsidRPr="006B2F7F" w:rsidRDefault="006B2F7F" w:rsidP="0008731E">
            <w:pPr>
              <w:autoSpaceDE w:val="0"/>
              <w:autoSpaceDN w:val="0"/>
              <w:adjustRightInd w:val="0"/>
              <w:spacing w:before="120" w:after="120" w:line="276" w:lineRule="auto"/>
              <w:jc w:val="center"/>
              <w:rPr>
                <w:rFonts w:ascii="Arial" w:eastAsia="Times New Roman" w:hAnsi="Arial" w:cs="Arial"/>
                <w:sz w:val="20"/>
                <w:szCs w:val="20"/>
                <w:lang w:eastAsia="pl-PL"/>
              </w:rPr>
            </w:pPr>
            <w:r w:rsidRPr="006B2F7F">
              <w:rPr>
                <w:rFonts w:ascii="Arial" w:eastAsia="Times New Roman" w:hAnsi="Arial" w:cs="Arial"/>
                <w:sz w:val="20"/>
                <w:szCs w:val="20"/>
                <w:lang w:eastAsia="pl-PL"/>
              </w:rPr>
              <w:t xml:space="preserve">Część zamówienia, której wykonanie </w:t>
            </w:r>
            <w:r w:rsidR="00A7336B">
              <w:rPr>
                <w:rFonts w:ascii="Arial" w:eastAsia="Times New Roman" w:hAnsi="Arial" w:cs="Arial"/>
                <w:sz w:val="20"/>
                <w:szCs w:val="20"/>
                <w:lang w:eastAsia="pl-PL"/>
              </w:rPr>
              <w:t>Wykonaw</w:t>
            </w:r>
            <w:r w:rsidRPr="006B2F7F">
              <w:rPr>
                <w:rFonts w:ascii="Arial" w:eastAsia="Times New Roman" w:hAnsi="Arial" w:cs="Arial"/>
                <w:sz w:val="20"/>
                <w:szCs w:val="20"/>
                <w:lang w:eastAsia="pl-PL"/>
              </w:rPr>
              <w:t xml:space="preserve">ca powierzy </w:t>
            </w:r>
            <w:r w:rsidR="00A7336B">
              <w:rPr>
                <w:rFonts w:ascii="Arial" w:eastAsia="Times New Roman" w:hAnsi="Arial" w:cs="Arial"/>
                <w:sz w:val="20"/>
                <w:szCs w:val="20"/>
                <w:lang w:eastAsia="pl-PL"/>
              </w:rPr>
              <w:t>Podwykonaw</w:t>
            </w:r>
            <w:r w:rsidRPr="006B2F7F">
              <w:rPr>
                <w:rFonts w:ascii="Arial" w:eastAsia="Times New Roman" w:hAnsi="Arial" w:cs="Arial"/>
                <w:sz w:val="20"/>
                <w:szCs w:val="20"/>
                <w:lang w:eastAsia="pl-PL"/>
              </w:rPr>
              <w:t>com</w:t>
            </w:r>
          </w:p>
        </w:tc>
      </w:tr>
      <w:tr w:rsidR="006B2F7F" w:rsidRPr="006B2F7F" w14:paraId="655D5243" w14:textId="77777777" w:rsidTr="005B4228">
        <w:trPr>
          <w:trHeight w:val="397"/>
        </w:trPr>
        <w:tc>
          <w:tcPr>
            <w:tcW w:w="571" w:type="dxa"/>
            <w:tcBorders>
              <w:top w:val="single" w:sz="4" w:space="0" w:color="000000"/>
              <w:left w:val="single" w:sz="4" w:space="0" w:color="000000"/>
              <w:bottom w:val="single" w:sz="4" w:space="0" w:color="000000"/>
              <w:right w:val="single" w:sz="4" w:space="0" w:color="000000"/>
            </w:tcBorders>
            <w:vAlign w:val="center"/>
          </w:tcPr>
          <w:p w14:paraId="4BA9F93D" w14:textId="77777777" w:rsidR="006B2F7F" w:rsidRPr="006B2F7F" w:rsidRDefault="006B2F7F" w:rsidP="00AD51DF">
            <w:pPr>
              <w:numPr>
                <w:ilvl w:val="0"/>
                <w:numId w:val="17"/>
              </w:numPr>
              <w:autoSpaceDE w:val="0"/>
              <w:autoSpaceDN w:val="0"/>
              <w:adjustRightInd w:val="0"/>
              <w:spacing w:after="0" w:line="276" w:lineRule="auto"/>
              <w:ind w:hanging="687"/>
              <w:jc w:val="both"/>
              <w:rPr>
                <w:rFonts w:ascii="Arial" w:eastAsia="Times New Roman" w:hAnsi="Arial" w:cs="Arial"/>
                <w:sz w:val="16"/>
                <w:szCs w:val="16"/>
                <w:lang w:eastAsia="pl-PL"/>
              </w:rPr>
            </w:pPr>
          </w:p>
        </w:tc>
        <w:tc>
          <w:tcPr>
            <w:tcW w:w="7814" w:type="dxa"/>
            <w:tcBorders>
              <w:top w:val="single" w:sz="4" w:space="0" w:color="000000"/>
              <w:left w:val="single" w:sz="4" w:space="0" w:color="000000"/>
              <w:bottom w:val="single" w:sz="4" w:space="0" w:color="000000"/>
              <w:right w:val="single" w:sz="4" w:space="0" w:color="000000"/>
            </w:tcBorders>
            <w:vAlign w:val="center"/>
          </w:tcPr>
          <w:p w14:paraId="52CB8941" w14:textId="77777777" w:rsidR="006B2F7F" w:rsidRPr="006B2F7F" w:rsidRDefault="006B2F7F" w:rsidP="0008731E">
            <w:pPr>
              <w:autoSpaceDE w:val="0"/>
              <w:autoSpaceDN w:val="0"/>
              <w:adjustRightInd w:val="0"/>
              <w:spacing w:after="0" w:line="276" w:lineRule="auto"/>
              <w:jc w:val="both"/>
              <w:rPr>
                <w:rFonts w:ascii="Arial" w:eastAsia="Times New Roman" w:hAnsi="Arial" w:cs="Arial"/>
                <w:sz w:val="20"/>
                <w:szCs w:val="20"/>
                <w:lang w:eastAsia="pl-PL"/>
              </w:rPr>
            </w:pPr>
          </w:p>
        </w:tc>
      </w:tr>
      <w:tr w:rsidR="006B2F7F" w:rsidRPr="006B2F7F" w14:paraId="244C0E4B" w14:textId="77777777" w:rsidTr="005B4228">
        <w:trPr>
          <w:trHeight w:val="397"/>
        </w:trPr>
        <w:tc>
          <w:tcPr>
            <w:tcW w:w="571" w:type="dxa"/>
            <w:tcBorders>
              <w:top w:val="single" w:sz="4" w:space="0" w:color="000000"/>
              <w:left w:val="single" w:sz="4" w:space="0" w:color="000000"/>
              <w:bottom w:val="single" w:sz="4" w:space="0" w:color="000000"/>
              <w:right w:val="single" w:sz="4" w:space="0" w:color="000000"/>
            </w:tcBorders>
            <w:vAlign w:val="center"/>
          </w:tcPr>
          <w:p w14:paraId="4829B167" w14:textId="77777777" w:rsidR="006B2F7F" w:rsidRPr="006B2F7F" w:rsidRDefault="006B2F7F" w:rsidP="00AD51DF">
            <w:pPr>
              <w:numPr>
                <w:ilvl w:val="0"/>
                <w:numId w:val="17"/>
              </w:numPr>
              <w:autoSpaceDE w:val="0"/>
              <w:autoSpaceDN w:val="0"/>
              <w:adjustRightInd w:val="0"/>
              <w:spacing w:after="0" w:line="276" w:lineRule="auto"/>
              <w:ind w:hanging="687"/>
              <w:jc w:val="both"/>
              <w:rPr>
                <w:rFonts w:ascii="Arial" w:eastAsia="Times New Roman" w:hAnsi="Arial" w:cs="Arial"/>
                <w:sz w:val="16"/>
                <w:szCs w:val="16"/>
                <w:lang w:eastAsia="pl-PL"/>
              </w:rPr>
            </w:pPr>
          </w:p>
        </w:tc>
        <w:tc>
          <w:tcPr>
            <w:tcW w:w="7814" w:type="dxa"/>
            <w:tcBorders>
              <w:top w:val="single" w:sz="4" w:space="0" w:color="000000"/>
              <w:left w:val="single" w:sz="4" w:space="0" w:color="000000"/>
              <w:bottom w:val="single" w:sz="4" w:space="0" w:color="000000"/>
              <w:right w:val="single" w:sz="4" w:space="0" w:color="000000"/>
            </w:tcBorders>
            <w:vAlign w:val="center"/>
          </w:tcPr>
          <w:p w14:paraId="028786D3" w14:textId="77777777" w:rsidR="006B2F7F" w:rsidRPr="006B2F7F" w:rsidRDefault="006B2F7F" w:rsidP="0008731E">
            <w:pPr>
              <w:autoSpaceDE w:val="0"/>
              <w:autoSpaceDN w:val="0"/>
              <w:adjustRightInd w:val="0"/>
              <w:spacing w:after="0" w:line="276" w:lineRule="auto"/>
              <w:jc w:val="both"/>
              <w:rPr>
                <w:rFonts w:ascii="Arial" w:eastAsia="Times New Roman" w:hAnsi="Arial" w:cs="Arial"/>
                <w:sz w:val="20"/>
                <w:szCs w:val="20"/>
                <w:lang w:eastAsia="pl-PL"/>
              </w:rPr>
            </w:pPr>
          </w:p>
        </w:tc>
      </w:tr>
    </w:tbl>
    <w:p w14:paraId="5EEB45DB" w14:textId="756FB297" w:rsidR="006B2F7F" w:rsidRPr="006B2F7F" w:rsidRDefault="006B2F7F" w:rsidP="00AC0420">
      <w:pPr>
        <w:numPr>
          <w:ilvl w:val="0"/>
          <w:numId w:val="110"/>
        </w:numPr>
        <w:tabs>
          <w:tab w:val="clear" w:pos="720"/>
        </w:tabs>
        <w:spacing w:before="360" w:after="120" w:line="276" w:lineRule="auto"/>
        <w:ind w:left="426" w:hanging="426"/>
        <w:rPr>
          <w:rFonts w:ascii="Arial" w:eastAsia="Times New Roman" w:hAnsi="Arial" w:cs="Arial"/>
          <w:sz w:val="20"/>
          <w:szCs w:val="20"/>
          <w:lang w:eastAsia="pl-PL"/>
        </w:rPr>
      </w:pPr>
      <w:r w:rsidRPr="006B2F7F">
        <w:rPr>
          <w:rFonts w:ascii="Arial" w:eastAsia="Times New Roman" w:hAnsi="Arial" w:cs="Arial"/>
          <w:sz w:val="20"/>
          <w:szCs w:val="20"/>
          <w:lang w:eastAsia="pl-PL"/>
        </w:rPr>
        <w:t>Za realizację zamówienia odpowiedzialny jest p. ………………….….… tel. …………………………</w:t>
      </w:r>
    </w:p>
    <w:p w14:paraId="02E3C864" w14:textId="79738F55" w:rsidR="006B2F7F" w:rsidRPr="006B2F7F" w:rsidRDefault="006B2F7F" w:rsidP="00AC0420">
      <w:pPr>
        <w:numPr>
          <w:ilvl w:val="0"/>
          <w:numId w:val="110"/>
        </w:numPr>
        <w:spacing w:before="120" w:after="120" w:line="276" w:lineRule="auto"/>
        <w:ind w:left="284" w:hanging="284"/>
        <w:jc w:val="both"/>
        <w:rPr>
          <w:rFonts w:ascii="Arial" w:eastAsia="Times New Roman" w:hAnsi="Arial" w:cs="Arial"/>
          <w:sz w:val="20"/>
          <w:szCs w:val="20"/>
          <w:lang w:eastAsia="pl-PL"/>
        </w:rPr>
      </w:pPr>
      <w:r w:rsidRPr="006B2F7F">
        <w:rPr>
          <w:rFonts w:ascii="Arial" w:eastAsia="Times New Roman" w:hAnsi="Arial" w:cs="Arial"/>
          <w:color w:val="000000"/>
          <w:sz w:val="20"/>
          <w:szCs w:val="20"/>
          <w:lang w:eastAsia="pl-PL"/>
        </w:rPr>
        <w:t>Postępowanie prowadzone jest elektroniczn</w:t>
      </w:r>
      <w:r w:rsidR="0056248A">
        <w:rPr>
          <w:rFonts w:ascii="Arial" w:eastAsia="Times New Roman" w:hAnsi="Arial" w:cs="Arial"/>
          <w:color w:val="000000"/>
          <w:sz w:val="20"/>
          <w:szCs w:val="20"/>
          <w:lang w:eastAsia="pl-PL"/>
        </w:rPr>
        <w:t>ie</w:t>
      </w:r>
      <w:r w:rsidRPr="006B2F7F">
        <w:rPr>
          <w:rFonts w:ascii="Arial" w:eastAsia="Times New Roman" w:hAnsi="Arial" w:cs="Arial"/>
          <w:color w:val="000000"/>
          <w:sz w:val="20"/>
          <w:szCs w:val="20"/>
          <w:lang w:eastAsia="pl-PL"/>
        </w:rPr>
        <w:t xml:space="preserve"> za pośrednictwem platformy zakupowej.</w:t>
      </w:r>
    </w:p>
    <w:p w14:paraId="778B5208" w14:textId="074690D7" w:rsidR="006B2F7F" w:rsidRPr="006B2F7F" w:rsidRDefault="006B2F7F" w:rsidP="00AC0420">
      <w:pPr>
        <w:tabs>
          <w:tab w:val="left" w:pos="-142"/>
          <w:tab w:val="left" w:pos="284"/>
        </w:tabs>
        <w:spacing w:before="120" w:after="240" w:line="240" w:lineRule="auto"/>
        <w:ind w:left="284"/>
        <w:jc w:val="both"/>
        <w:rPr>
          <w:rFonts w:ascii="Arial" w:eastAsia="Times New Roman" w:hAnsi="Arial" w:cs="Arial"/>
          <w:sz w:val="20"/>
          <w:szCs w:val="20"/>
          <w:lang w:eastAsia="pl-PL"/>
        </w:rPr>
      </w:pPr>
      <w:r w:rsidRPr="006B2F7F">
        <w:rPr>
          <w:rFonts w:ascii="Arial" w:eastAsia="Times New Roman" w:hAnsi="Arial" w:cs="Arial"/>
          <w:color w:val="000000"/>
          <w:sz w:val="20"/>
          <w:szCs w:val="20"/>
          <w:lang w:eastAsia="pl-PL"/>
        </w:rPr>
        <w:t xml:space="preserve">Osoba uprawniona do kontaktowania się z </w:t>
      </w:r>
      <w:r w:rsidR="00AC0420">
        <w:rPr>
          <w:rFonts w:ascii="Arial" w:eastAsia="Times New Roman" w:hAnsi="Arial" w:cs="Arial"/>
          <w:color w:val="000000"/>
          <w:sz w:val="20"/>
          <w:szCs w:val="20"/>
          <w:lang w:eastAsia="pl-PL"/>
        </w:rPr>
        <w:t>Z</w:t>
      </w:r>
      <w:r w:rsidRPr="006B2F7F">
        <w:rPr>
          <w:rFonts w:ascii="Arial" w:eastAsia="Times New Roman" w:hAnsi="Arial" w:cs="Arial"/>
          <w:color w:val="000000"/>
          <w:sz w:val="20"/>
          <w:szCs w:val="20"/>
          <w:lang w:eastAsia="pl-PL"/>
        </w:rPr>
        <w:t>amawiającymi:</w:t>
      </w:r>
    </w:p>
    <w:p w14:paraId="36D6F578" w14:textId="62DD79BC" w:rsidR="006B2F7F" w:rsidRPr="006B2F7F" w:rsidRDefault="006B2F7F" w:rsidP="00AC0420">
      <w:pPr>
        <w:tabs>
          <w:tab w:val="left" w:pos="284"/>
        </w:tabs>
        <w:spacing w:after="0" w:line="240" w:lineRule="auto"/>
        <w:ind w:left="284"/>
        <w:rPr>
          <w:rFonts w:ascii="Arial" w:eastAsia="Times New Roman" w:hAnsi="Arial" w:cs="Arial"/>
          <w:sz w:val="20"/>
          <w:szCs w:val="20"/>
          <w:lang w:eastAsia="pl-PL"/>
        </w:rPr>
      </w:pPr>
      <w:r w:rsidRPr="006B2F7F">
        <w:rPr>
          <w:rFonts w:ascii="Arial" w:eastAsia="Times New Roman" w:hAnsi="Arial" w:cs="Arial"/>
          <w:sz w:val="20"/>
          <w:szCs w:val="20"/>
          <w:lang w:eastAsia="pl-PL"/>
        </w:rPr>
        <w:t>do kontaktów upoważniona/y jest ………………………………………………………………….</w:t>
      </w:r>
    </w:p>
    <w:p w14:paraId="6F93D109" w14:textId="77777777" w:rsidR="006B2F7F" w:rsidRPr="006B2F7F" w:rsidRDefault="006B2F7F" w:rsidP="00AC0420">
      <w:pPr>
        <w:tabs>
          <w:tab w:val="left" w:pos="-142"/>
          <w:tab w:val="left" w:pos="284"/>
        </w:tabs>
        <w:spacing w:after="0" w:line="240" w:lineRule="auto"/>
        <w:ind w:left="284"/>
        <w:jc w:val="both"/>
        <w:rPr>
          <w:rFonts w:ascii="Arial" w:eastAsia="Times New Roman" w:hAnsi="Arial" w:cs="Arial"/>
          <w:sz w:val="20"/>
          <w:szCs w:val="20"/>
          <w:lang w:eastAsia="pl-PL"/>
        </w:rPr>
      </w:pPr>
    </w:p>
    <w:p w14:paraId="14C73B4F" w14:textId="77777777" w:rsidR="006B2F7F" w:rsidRPr="006B2F7F" w:rsidRDefault="006B2F7F" w:rsidP="00AC0420">
      <w:pPr>
        <w:tabs>
          <w:tab w:val="left" w:pos="-142"/>
          <w:tab w:val="left" w:pos="284"/>
        </w:tabs>
        <w:spacing w:after="0" w:line="240" w:lineRule="auto"/>
        <w:ind w:left="284"/>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 xml:space="preserve">tel. …………………………………………….. </w:t>
      </w:r>
      <w:r w:rsidRPr="006B2F7F">
        <w:rPr>
          <w:rFonts w:ascii="Arial" w:eastAsia="Times New Roman" w:hAnsi="Arial" w:cs="Arial"/>
          <w:sz w:val="20"/>
          <w:szCs w:val="20"/>
          <w:lang w:eastAsia="pl-PL"/>
        </w:rPr>
        <w:tab/>
        <w:t xml:space="preserve">e-mail ……………………………………………..  </w:t>
      </w:r>
    </w:p>
    <w:p w14:paraId="50396E3F" w14:textId="77777777" w:rsidR="00AC0420" w:rsidRDefault="00AC0420" w:rsidP="005B4228">
      <w:pPr>
        <w:spacing w:after="0" w:line="240" w:lineRule="auto"/>
        <w:ind w:right="-142"/>
        <w:jc w:val="both"/>
        <w:rPr>
          <w:rFonts w:ascii="Arial" w:eastAsia="Times New Roman" w:hAnsi="Arial" w:cs="Arial"/>
          <w:szCs w:val="20"/>
          <w:lang w:eastAsia="pl-PL"/>
        </w:rPr>
      </w:pPr>
    </w:p>
    <w:p w14:paraId="559C7404" w14:textId="3F699301" w:rsidR="005B4228" w:rsidRPr="005B4228" w:rsidRDefault="005B4228" w:rsidP="005B4228">
      <w:pPr>
        <w:spacing w:after="0" w:line="240" w:lineRule="auto"/>
        <w:ind w:right="-142"/>
        <w:jc w:val="both"/>
        <w:rPr>
          <w:rFonts w:ascii="Arial" w:eastAsia="Times New Roman" w:hAnsi="Arial" w:cs="Arial"/>
          <w:sz w:val="18"/>
          <w:szCs w:val="20"/>
          <w:lang w:eastAsia="pl-PL"/>
        </w:rPr>
      </w:pPr>
      <w:r w:rsidRPr="005B4228">
        <w:rPr>
          <w:rFonts w:ascii="Arial" w:eastAsia="Times New Roman" w:hAnsi="Arial" w:cs="Arial"/>
          <w:szCs w:val="20"/>
          <w:lang w:eastAsia="pl-PL"/>
        </w:rPr>
        <w:t>.......................................</w:t>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t>..................................................................</w:t>
      </w:r>
    </w:p>
    <w:p w14:paraId="6E1B9D5C" w14:textId="273957F0" w:rsidR="005B4228" w:rsidRPr="005B4228" w:rsidRDefault="005B4228" w:rsidP="005B4228">
      <w:pPr>
        <w:spacing w:after="0" w:line="240" w:lineRule="auto"/>
        <w:ind w:right="-142"/>
        <w:jc w:val="right"/>
        <w:rPr>
          <w:rFonts w:ascii="Arial" w:eastAsia="Times New Roman" w:hAnsi="Arial" w:cs="Arial"/>
          <w:sz w:val="14"/>
          <w:szCs w:val="16"/>
          <w:lang w:eastAsia="pl-PL"/>
        </w:rPr>
      </w:pPr>
      <w:r w:rsidRPr="005B4228">
        <w:rPr>
          <w:rFonts w:ascii="Arial" w:eastAsia="Times New Roman" w:hAnsi="Arial" w:cs="Arial"/>
          <w:sz w:val="14"/>
          <w:szCs w:val="20"/>
          <w:lang w:eastAsia="pl-PL"/>
        </w:rPr>
        <w:t xml:space="preserve">                      (data)</w:t>
      </w:r>
      <w:r w:rsidRPr="005B4228">
        <w:rPr>
          <w:rFonts w:ascii="Arial" w:eastAsia="Times New Roman" w:hAnsi="Arial" w:cs="Arial"/>
          <w:sz w:val="14"/>
          <w:szCs w:val="20"/>
          <w:lang w:eastAsia="pl-PL"/>
        </w:rPr>
        <w:tab/>
      </w:r>
      <w:r w:rsidRPr="005B4228">
        <w:rPr>
          <w:rFonts w:ascii="Times New Roman" w:eastAsia="Times New Roman" w:hAnsi="Times New Roman" w:cs="Times New Roman"/>
          <w:sz w:val="18"/>
          <w:szCs w:val="20"/>
          <w:lang w:eastAsia="pl-PL"/>
        </w:rPr>
        <w:tab/>
      </w:r>
      <w:r w:rsidRPr="005B4228">
        <w:rPr>
          <w:rFonts w:ascii="Times New Roman" w:eastAsia="Times New Roman" w:hAnsi="Times New Roman" w:cs="Times New Roman"/>
          <w:sz w:val="18"/>
          <w:szCs w:val="20"/>
          <w:lang w:eastAsia="pl-PL"/>
        </w:rPr>
        <w:tab/>
      </w:r>
      <w:r w:rsidRPr="005B4228">
        <w:rPr>
          <w:rFonts w:ascii="Times New Roman" w:eastAsia="Times New Roman" w:hAnsi="Times New Roman" w:cs="Times New Roman"/>
          <w:sz w:val="18"/>
          <w:szCs w:val="20"/>
          <w:lang w:eastAsia="pl-PL"/>
        </w:rPr>
        <w:tab/>
        <w:t xml:space="preserve">       </w:t>
      </w:r>
      <w:r w:rsidRPr="005B4228">
        <w:rPr>
          <w:rFonts w:ascii="Arial" w:eastAsia="Times New Roman" w:hAnsi="Arial" w:cs="Arial"/>
          <w:sz w:val="14"/>
          <w:szCs w:val="16"/>
          <w:lang w:eastAsia="pl-PL"/>
        </w:rPr>
        <w:t>(podpis osoby uprawnionej lub osób uprawnionych do reprezentacji wykonawcy)</w:t>
      </w:r>
    </w:p>
    <w:p w14:paraId="33EDB032" w14:textId="77777777" w:rsidR="00530A91" w:rsidRDefault="00530A91" w:rsidP="00754CC5">
      <w:pPr>
        <w:spacing w:after="0" w:line="276" w:lineRule="auto"/>
        <w:ind w:right="-143"/>
        <w:jc w:val="right"/>
        <w:rPr>
          <w:rFonts w:ascii="Arial" w:eastAsia="Times New Roman" w:hAnsi="Arial" w:cs="Arial"/>
          <w:b/>
          <w:sz w:val="20"/>
          <w:szCs w:val="20"/>
          <w:lang w:eastAsia="pl-PL"/>
        </w:rPr>
      </w:pPr>
    </w:p>
    <w:p w14:paraId="2101F608" w14:textId="16C031BD" w:rsidR="003952E3" w:rsidRDefault="006B2F7F" w:rsidP="00754CC5">
      <w:pPr>
        <w:spacing w:after="0" w:line="276" w:lineRule="auto"/>
        <w:ind w:right="-143"/>
        <w:jc w:val="right"/>
        <w:rPr>
          <w:rFonts w:ascii="Arial" w:eastAsia="Times New Roman" w:hAnsi="Arial" w:cs="Arial"/>
          <w:b/>
          <w:sz w:val="20"/>
          <w:szCs w:val="20"/>
          <w:lang w:eastAsia="pl-PL"/>
        </w:rPr>
      </w:pPr>
      <w:r w:rsidRPr="006B2F7F">
        <w:rPr>
          <w:rFonts w:ascii="Arial" w:eastAsia="Times New Roman" w:hAnsi="Arial" w:cs="Arial"/>
          <w:b/>
          <w:sz w:val="20"/>
          <w:szCs w:val="20"/>
          <w:lang w:eastAsia="pl-PL"/>
        </w:rPr>
        <w:t xml:space="preserve">Załącznik Nr </w:t>
      </w:r>
      <w:r w:rsidR="003E52C4">
        <w:rPr>
          <w:rFonts w:ascii="Arial" w:eastAsia="Times New Roman" w:hAnsi="Arial" w:cs="Arial"/>
          <w:b/>
          <w:sz w:val="20"/>
          <w:szCs w:val="20"/>
          <w:lang w:eastAsia="pl-PL"/>
        </w:rPr>
        <w:t>2</w:t>
      </w:r>
      <w:r w:rsidRPr="006B2F7F">
        <w:rPr>
          <w:rFonts w:ascii="Arial" w:eastAsia="Times New Roman" w:hAnsi="Arial" w:cs="Arial"/>
          <w:b/>
          <w:sz w:val="20"/>
          <w:szCs w:val="20"/>
          <w:lang w:eastAsia="pl-PL"/>
        </w:rPr>
        <w:t xml:space="preserve"> </w:t>
      </w:r>
    </w:p>
    <w:p w14:paraId="35F1F55A" w14:textId="72FD8BBD" w:rsidR="00BC4B22" w:rsidRPr="00160ADE" w:rsidRDefault="00BC4B22" w:rsidP="005623DB">
      <w:pPr>
        <w:spacing w:after="120" w:line="276" w:lineRule="auto"/>
        <w:ind w:right="-142"/>
        <w:jc w:val="both"/>
        <w:rPr>
          <w:rFonts w:ascii="Arial" w:eastAsia="Times New Roman" w:hAnsi="Arial" w:cs="Arial"/>
          <w:i/>
          <w:sz w:val="18"/>
          <w:szCs w:val="20"/>
          <w:lang w:eastAsia="pl-PL"/>
        </w:rPr>
      </w:pPr>
      <w:r w:rsidRPr="00160ADE">
        <w:rPr>
          <w:rFonts w:ascii="Arial" w:eastAsia="Times New Roman" w:hAnsi="Arial" w:cs="Arial"/>
          <w:i/>
          <w:sz w:val="18"/>
          <w:szCs w:val="20"/>
          <w:lang w:eastAsia="pl-PL"/>
        </w:rPr>
        <w:t>nazwa</w:t>
      </w:r>
      <w:r w:rsidRPr="00160ADE">
        <w:rPr>
          <w:rFonts w:ascii="Arial" w:eastAsia="Times New Roman" w:hAnsi="Arial" w:cs="Arial"/>
          <w:i/>
          <w:vanish/>
          <w:sz w:val="18"/>
          <w:szCs w:val="20"/>
          <w:lang w:eastAsia="pl-PL"/>
        </w:rPr>
        <w:t>, siedzibę</w:t>
      </w:r>
      <w:r w:rsidRPr="00160ADE">
        <w:rPr>
          <w:rFonts w:ascii="Arial" w:eastAsia="Times New Roman" w:hAnsi="Arial" w:cs="Arial"/>
          <w:i/>
          <w:sz w:val="18"/>
          <w:szCs w:val="20"/>
          <w:lang w:eastAsia="pl-PL"/>
        </w:rPr>
        <w:t xml:space="preserve"> i adres </w:t>
      </w:r>
      <w:r w:rsidR="00A7336B">
        <w:rPr>
          <w:rFonts w:ascii="Arial" w:eastAsia="Times New Roman" w:hAnsi="Arial" w:cs="Arial"/>
          <w:i/>
          <w:sz w:val="18"/>
          <w:szCs w:val="20"/>
          <w:lang w:eastAsia="pl-PL"/>
        </w:rPr>
        <w:t>Wykonaw</w:t>
      </w:r>
      <w:r w:rsidRPr="00160ADE">
        <w:rPr>
          <w:rFonts w:ascii="Arial" w:eastAsia="Times New Roman" w:hAnsi="Arial" w:cs="Arial"/>
          <w:i/>
          <w:sz w:val="18"/>
          <w:szCs w:val="20"/>
          <w:lang w:eastAsia="pl-PL"/>
        </w:rPr>
        <w:t xml:space="preserve">cy / </w:t>
      </w:r>
      <w:r w:rsidR="00A7336B">
        <w:rPr>
          <w:rFonts w:ascii="Arial" w:eastAsia="Times New Roman" w:hAnsi="Arial" w:cs="Arial"/>
          <w:i/>
          <w:sz w:val="18"/>
          <w:szCs w:val="20"/>
          <w:lang w:eastAsia="pl-PL"/>
        </w:rPr>
        <w:t>Wykonaw</w:t>
      </w:r>
      <w:r w:rsidRPr="00160ADE">
        <w:rPr>
          <w:rFonts w:ascii="Arial" w:eastAsia="Times New Roman" w:hAnsi="Arial" w:cs="Arial"/>
          <w:i/>
          <w:sz w:val="18"/>
          <w:szCs w:val="20"/>
          <w:lang w:eastAsia="pl-PL"/>
        </w:rPr>
        <w:t>ców składających ofertę:</w:t>
      </w:r>
    </w:p>
    <w:p w14:paraId="1E5E4A6D" w14:textId="5160E9D0" w:rsidR="00BC4B22" w:rsidRPr="00160ADE" w:rsidRDefault="00BC4B22" w:rsidP="005623DB">
      <w:pPr>
        <w:spacing w:after="0" w:line="36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2259EB13" w14:textId="77777777" w:rsidR="00BC4B22" w:rsidRPr="00160ADE" w:rsidRDefault="00BC4B22" w:rsidP="005623DB">
      <w:pPr>
        <w:spacing w:after="0" w:line="36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6E9C0992" w14:textId="77777777" w:rsidR="00BC4B22" w:rsidRPr="00160ADE" w:rsidRDefault="00BC4B22" w:rsidP="005623DB">
      <w:pPr>
        <w:spacing w:after="0" w:line="36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732825CA" w14:textId="77777777" w:rsidR="00BC4B22" w:rsidRPr="00160ADE" w:rsidRDefault="00BC4B22" w:rsidP="005623DB">
      <w:pPr>
        <w:spacing w:before="120" w:after="240" w:line="360" w:lineRule="auto"/>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19136D3A" w14:textId="77777777" w:rsidR="00BC4B22" w:rsidRDefault="00BC4B22" w:rsidP="0008731E">
      <w:pPr>
        <w:spacing w:after="0" w:line="276" w:lineRule="auto"/>
        <w:ind w:right="-143"/>
        <w:jc w:val="right"/>
        <w:rPr>
          <w:rFonts w:ascii="Arial" w:eastAsia="Times New Roman" w:hAnsi="Arial" w:cs="Arial"/>
          <w:b/>
          <w:sz w:val="20"/>
          <w:szCs w:val="20"/>
          <w:lang w:eastAsia="pl-PL"/>
        </w:rPr>
      </w:pPr>
    </w:p>
    <w:p w14:paraId="27EAD34C" w14:textId="77777777" w:rsidR="005623DB" w:rsidRPr="006B2F7F" w:rsidRDefault="005623DB" w:rsidP="005623DB">
      <w:pPr>
        <w:spacing w:after="120" w:line="276" w:lineRule="auto"/>
        <w:jc w:val="center"/>
        <w:rPr>
          <w:rFonts w:ascii="Arial" w:eastAsia="Times New Roman" w:hAnsi="Arial" w:cs="Arial"/>
          <w:b/>
          <w:sz w:val="24"/>
          <w:szCs w:val="20"/>
          <w:lang w:eastAsia="pl-PL"/>
        </w:rPr>
      </w:pPr>
      <w:r w:rsidRPr="006B2F7F">
        <w:rPr>
          <w:rFonts w:ascii="Arial" w:eastAsia="Times New Roman" w:hAnsi="Arial" w:cs="Arial"/>
          <w:b/>
          <w:sz w:val="24"/>
          <w:szCs w:val="20"/>
          <w:lang w:eastAsia="pl-PL"/>
        </w:rPr>
        <w:t>OŚWIADCZENIE</w:t>
      </w:r>
    </w:p>
    <w:p w14:paraId="76B8E3B2" w14:textId="77777777" w:rsidR="005623DB" w:rsidRPr="006B2F7F" w:rsidRDefault="005623DB" w:rsidP="005623DB">
      <w:pPr>
        <w:spacing w:after="120" w:line="276" w:lineRule="auto"/>
        <w:jc w:val="center"/>
        <w:rPr>
          <w:rFonts w:ascii="Arial" w:eastAsia="Times New Roman" w:hAnsi="Arial" w:cs="Arial"/>
          <w:sz w:val="20"/>
          <w:szCs w:val="20"/>
          <w:lang w:eastAsia="pl-PL"/>
        </w:rPr>
      </w:pPr>
      <w:r w:rsidRPr="006B2F7F">
        <w:rPr>
          <w:rFonts w:ascii="Arial" w:eastAsia="Times New Roman" w:hAnsi="Arial" w:cs="Arial"/>
          <w:b/>
          <w:sz w:val="20"/>
          <w:szCs w:val="20"/>
          <w:lang w:eastAsia="pl-PL"/>
        </w:rPr>
        <w:t>o spełnieniu obowiązku informacyjnego wynikającego z art. 1</w:t>
      </w:r>
      <w:r>
        <w:rPr>
          <w:rFonts w:ascii="Arial" w:eastAsia="Times New Roman" w:hAnsi="Arial" w:cs="Arial"/>
          <w:b/>
          <w:sz w:val="20"/>
          <w:szCs w:val="20"/>
          <w:lang w:eastAsia="pl-PL"/>
        </w:rPr>
        <w:t>4</w:t>
      </w:r>
      <w:r w:rsidRPr="006B2F7F">
        <w:rPr>
          <w:rFonts w:ascii="Arial" w:eastAsia="Times New Roman" w:hAnsi="Arial" w:cs="Arial"/>
          <w:b/>
          <w:sz w:val="20"/>
          <w:szCs w:val="20"/>
          <w:lang w:eastAsia="pl-PL"/>
        </w:rPr>
        <w:t xml:space="preserve"> </w:t>
      </w:r>
      <w:r w:rsidRPr="006B2F7F">
        <w:rPr>
          <w:rFonts w:ascii="Arial" w:eastAsia="Calibri" w:hAnsi="Arial" w:cs="Arial"/>
          <w:sz w:val="20"/>
          <w:szCs w:val="20"/>
        </w:rPr>
        <w:t>(</w:t>
      </w:r>
      <w:r w:rsidRPr="006B2F7F">
        <w:rPr>
          <w:rFonts w:ascii="Arial" w:eastAsia="Times New Roman" w:hAnsi="Arial" w:cs="Arial"/>
          <w:sz w:val="20"/>
          <w:szCs w:val="20"/>
          <w:lang w:eastAsia="pl-PL"/>
        </w:rPr>
        <w:t>RODO)</w:t>
      </w:r>
      <w:r w:rsidRPr="006B2F7F">
        <w:rPr>
          <w:rFonts w:ascii="Arial" w:eastAsia="Calibri" w:hAnsi="Arial" w:cs="Arial"/>
          <w:sz w:val="20"/>
          <w:szCs w:val="20"/>
        </w:rPr>
        <w:t xml:space="preserve"> rozporządzenia</w:t>
      </w:r>
    </w:p>
    <w:p w14:paraId="2E0422BE" w14:textId="00EC595C" w:rsidR="005623DB" w:rsidRPr="006B2F7F" w:rsidRDefault="005623DB" w:rsidP="00530A91">
      <w:pPr>
        <w:spacing w:after="120" w:line="276" w:lineRule="auto"/>
        <w:jc w:val="center"/>
        <w:rPr>
          <w:rFonts w:ascii="Arial" w:eastAsia="Times New Roman" w:hAnsi="Arial" w:cs="Arial"/>
          <w:sz w:val="20"/>
          <w:szCs w:val="20"/>
          <w:lang w:eastAsia="pl-PL"/>
        </w:rPr>
      </w:pPr>
      <w:r w:rsidRPr="006B2F7F">
        <w:rPr>
          <w:rFonts w:ascii="Arial" w:eastAsia="Calibri" w:hAnsi="Arial" w:cs="Arial"/>
          <w:sz w:val="20"/>
          <w:szCs w:val="20"/>
        </w:rPr>
        <w:t xml:space="preserve">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530A91">
        <w:rPr>
          <w:rFonts w:ascii="Arial" w:eastAsia="Calibri" w:hAnsi="Arial" w:cs="Arial"/>
          <w:sz w:val="20"/>
          <w:szCs w:val="20"/>
        </w:rPr>
        <w:br/>
      </w:r>
      <w:r w:rsidRPr="006B2F7F">
        <w:rPr>
          <w:rFonts w:ascii="Arial" w:eastAsia="Calibri" w:hAnsi="Arial" w:cs="Arial"/>
          <w:sz w:val="20"/>
          <w:szCs w:val="20"/>
        </w:rPr>
        <w:t>(Dz. Urz. UE L 119 z 04.05.2016, str. 1)</w:t>
      </w:r>
    </w:p>
    <w:p w14:paraId="6FB5AF42" w14:textId="77777777" w:rsidR="005623DB" w:rsidRPr="006B2F7F" w:rsidRDefault="005623DB" w:rsidP="005623DB">
      <w:pPr>
        <w:spacing w:after="120" w:line="276" w:lineRule="auto"/>
        <w:jc w:val="both"/>
        <w:rPr>
          <w:rFonts w:ascii="Arial" w:eastAsia="Times New Roman" w:hAnsi="Arial" w:cs="Arial"/>
          <w:b/>
          <w:sz w:val="20"/>
          <w:szCs w:val="20"/>
          <w:lang w:eastAsia="pl-PL"/>
        </w:rPr>
      </w:pPr>
    </w:p>
    <w:p w14:paraId="281167D2" w14:textId="77777777" w:rsidR="005623DB" w:rsidRPr="006B2F7F" w:rsidRDefault="005623DB" w:rsidP="005623DB">
      <w:pPr>
        <w:keepNext/>
        <w:spacing w:after="120" w:line="276" w:lineRule="auto"/>
        <w:jc w:val="both"/>
        <w:outlineLvl w:val="0"/>
        <w:rPr>
          <w:rFonts w:ascii="Arial" w:eastAsia="Times New Roman" w:hAnsi="Arial" w:cs="Arial"/>
          <w:sz w:val="20"/>
          <w:szCs w:val="20"/>
          <w:lang w:eastAsia="pl-PL"/>
        </w:rPr>
      </w:pPr>
      <w:r w:rsidRPr="006B2F7F">
        <w:rPr>
          <w:rFonts w:ascii="Arial" w:eastAsia="Times New Roman" w:hAnsi="Arial" w:cs="Arial"/>
          <w:sz w:val="20"/>
          <w:szCs w:val="20"/>
          <w:lang w:eastAsia="pl-PL"/>
        </w:rPr>
        <w:t>OŚWIADCZAM, że ubiegając się o udzielenie zamówienia publicznego na zadanie pn.:</w:t>
      </w:r>
    </w:p>
    <w:p w14:paraId="5C1E2DE1" w14:textId="77777777" w:rsidR="00530A91" w:rsidRPr="00530A91" w:rsidRDefault="00530A91" w:rsidP="00530A91">
      <w:pPr>
        <w:spacing w:after="120" w:line="360" w:lineRule="auto"/>
        <w:jc w:val="both"/>
        <w:rPr>
          <w:rFonts w:ascii="Arial" w:hAnsi="Arial" w:cs="Arial"/>
          <w:sz w:val="20"/>
        </w:rPr>
      </w:pPr>
      <w:r w:rsidRPr="00530A91">
        <w:rPr>
          <w:rFonts w:ascii="Arial" w:hAnsi="Arial" w:cs="Arial"/>
          <w:b/>
          <w:bCs/>
          <w:sz w:val="20"/>
        </w:rPr>
        <w:t xml:space="preserve">BUDOWA KOGENERACYJNEGO AGREGATU PRĄDOTWÓRCZEGO ZASILANEGO BIOGAZEM wraz z infrastrukturą towarzyszącą na terenie Oczyszczalni Ścieków ŁYNA w Olsztynie, </w:t>
      </w:r>
      <w:r w:rsidRPr="00530A91">
        <w:rPr>
          <w:rFonts w:ascii="Arial" w:hAnsi="Arial" w:cs="Arial"/>
          <w:sz w:val="20"/>
        </w:rPr>
        <w:t>znak postępowania PZP.262.8.2026.RIR,</w:t>
      </w:r>
    </w:p>
    <w:p w14:paraId="5EFB19B6" w14:textId="77777777" w:rsidR="005623DB" w:rsidRPr="005001F1" w:rsidRDefault="005623DB" w:rsidP="005623DB">
      <w:pPr>
        <w:spacing w:after="120" w:line="360" w:lineRule="auto"/>
        <w:jc w:val="both"/>
        <w:rPr>
          <w:rFonts w:ascii="Arial" w:eastAsia="Calibri" w:hAnsi="Arial" w:cs="Arial"/>
          <w:sz w:val="20"/>
          <w:szCs w:val="20"/>
          <w:lang w:eastAsia="pl-PL"/>
        </w:rPr>
      </w:pPr>
      <w:r w:rsidRPr="005001F1">
        <w:rPr>
          <w:rFonts w:ascii="Arial" w:eastAsia="Calibri" w:hAnsi="Arial" w:cs="Arial"/>
          <w:color w:val="000000"/>
          <w:sz w:val="20"/>
          <w:szCs w:val="20"/>
          <w:lang w:eastAsia="pl-PL"/>
        </w:rPr>
        <w:t xml:space="preserve">wypełniłem obowiązki informacyjne przewidziane w art. 14 RODO wobec osób fizycznych, </w:t>
      </w:r>
      <w:r w:rsidRPr="005001F1">
        <w:rPr>
          <w:rFonts w:ascii="Arial" w:eastAsia="Calibri" w:hAnsi="Arial" w:cs="Arial"/>
          <w:sz w:val="20"/>
          <w:szCs w:val="20"/>
          <w:lang w:eastAsia="pl-PL"/>
        </w:rPr>
        <w:t>od których dane osobowe bezpośrednio lub pośrednio pozyskałem</w:t>
      </w:r>
      <w:r w:rsidRPr="005001F1">
        <w:rPr>
          <w:rFonts w:ascii="Arial" w:eastAsia="Calibri" w:hAnsi="Arial" w:cs="Arial"/>
          <w:color w:val="000000"/>
          <w:sz w:val="20"/>
          <w:szCs w:val="20"/>
          <w:lang w:eastAsia="pl-PL"/>
        </w:rPr>
        <w:t xml:space="preserve">  i  zawarłem w ofercie, w celu ubiegania się o udzielenie zamówienia publicznego w postępowaniu</w:t>
      </w:r>
      <w:r w:rsidRPr="005001F1">
        <w:rPr>
          <w:rFonts w:ascii="Arial" w:eastAsia="Calibri" w:hAnsi="Arial" w:cs="Arial"/>
          <w:sz w:val="20"/>
          <w:szCs w:val="20"/>
          <w:lang w:eastAsia="pl-PL"/>
        </w:rPr>
        <w:t xml:space="preserve"> </w:t>
      </w:r>
    </w:p>
    <w:p w14:paraId="5A8D6F87" w14:textId="77777777" w:rsidR="005623DB" w:rsidRDefault="005623DB" w:rsidP="003952E3">
      <w:pPr>
        <w:jc w:val="center"/>
        <w:rPr>
          <w:rFonts w:ascii="Arial" w:hAnsi="Arial" w:cs="Arial"/>
          <w:b/>
          <w:bCs/>
          <w:sz w:val="24"/>
          <w:szCs w:val="24"/>
        </w:rPr>
      </w:pPr>
    </w:p>
    <w:p w14:paraId="38CD455D" w14:textId="77777777" w:rsidR="005623DB" w:rsidRDefault="005623DB" w:rsidP="003952E3">
      <w:pPr>
        <w:jc w:val="center"/>
        <w:rPr>
          <w:rFonts w:ascii="Arial" w:hAnsi="Arial" w:cs="Arial"/>
          <w:b/>
          <w:bCs/>
          <w:sz w:val="24"/>
          <w:szCs w:val="24"/>
        </w:rPr>
      </w:pPr>
    </w:p>
    <w:p w14:paraId="72841C68" w14:textId="77777777" w:rsidR="00C43797" w:rsidRDefault="00C43797" w:rsidP="003952E3">
      <w:pPr>
        <w:jc w:val="center"/>
        <w:rPr>
          <w:rFonts w:ascii="Arial" w:hAnsi="Arial" w:cs="Arial"/>
          <w:b/>
          <w:bCs/>
          <w:sz w:val="24"/>
          <w:szCs w:val="24"/>
        </w:rPr>
      </w:pPr>
    </w:p>
    <w:p w14:paraId="68AE9DBB" w14:textId="77777777" w:rsidR="00C43797" w:rsidRPr="005B4228" w:rsidRDefault="00C43797" w:rsidP="00C43797">
      <w:pPr>
        <w:spacing w:after="0" w:line="240" w:lineRule="auto"/>
        <w:ind w:right="-142"/>
        <w:jc w:val="both"/>
        <w:rPr>
          <w:rFonts w:ascii="Arial" w:eastAsia="Times New Roman" w:hAnsi="Arial" w:cs="Arial"/>
          <w:sz w:val="18"/>
          <w:szCs w:val="20"/>
          <w:lang w:eastAsia="pl-PL"/>
        </w:rPr>
      </w:pPr>
      <w:r w:rsidRPr="005B4228">
        <w:rPr>
          <w:rFonts w:ascii="Arial" w:eastAsia="Times New Roman" w:hAnsi="Arial" w:cs="Arial"/>
          <w:szCs w:val="20"/>
          <w:lang w:eastAsia="pl-PL"/>
        </w:rPr>
        <w:t>.......................................</w:t>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t>..................................................................</w:t>
      </w:r>
    </w:p>
    <w:p w14:paraId="0DE5F909" w14:textId="77777777" w:rsidR="00C43797" w:rsidRPr="005B4228" w:rsidRDefault="00C43797" w:rsidP="00C43797">
      <w:pPr>
        <w:spacing w:after="0" w:line="240" w:lineRule="auto"/>
        <w:ind w:right="-142"/>
        <w:jc w:val="right"/>
        <w:rPr>
          <w:rFonts w:ascii="Arial" w:eastAsia="Times New Roman" w:hAnsi="Arial" w:cs="Arial"/>
          <w:sz w:val="14"/>
          <w:szCs w:val="16"/>
          <w:lang w:eastAsia="pl-PL"/>
        </w:rPr>
      </w:pPr>
      <w:r w:rsidRPr="005B4228">
        <w:rPr>
          <w:rFonts w:ascii="Arial" w:eastAsia="Times New Roman" w:hAnsi="Arial" w:cs="Arial"/>
          <w:sz w:val="14"/>
          <w:szCs w:val="20"/>
          <w:lang w:eastAsia="pl-PL"/>
        </w:rPr>
        <w:t xml:space="preserve">                      (data)</w:t>
      </w:r>
      <w:r w:rsidRPr="005B4228">
        <w:rPr>
          <w:rFonts w:ascii="Arial" w:eastAsia="Times New Roman" w:hAnsi="Arial" w:cs="Arial"/>
          <w:sz w:val="14"/>
          <w:szCs w:val="20"/>
          <w:lang w:eastAsia="pl-PL"/>
        </w:rPr>
        <w:tab/>
      </w:r>
      <w:r w:rsidRPr="005B4228">
        <w:rPr>
          <w:rFonts w:ascii="Times New Roman" w:eastAsia="Times New Roman" w:hAnsi="Times New Roman" w:cs="Times New Roman"/>
          <w:sz w:val="18"/>
          <w:szCs w:val="20"/>
          <w:lang w:eastAsia="pl-PL"/>
        </w:rPr>
        <w:tab/>
      </w:r>
      <w:r w:rsidRPr="005B4228">
        <w:rPr>
          <w:rFonts w:ascii="Times New Roman" w:eastAsia="Times New Roman" w:hAnsi="Times New Roman" w:cs="Times New Roman"/>
          <w:sz w:val="18"/>
          <w:szCs w:val="20"/>
          <w:lang w:eastAsia="pl-PL"/>
        </w:rPr>
        <w:tab/>
      </w:r>
      <w:r w:rsidRPr="005B4228">
        <w:rPr>
          <w:rFonts w:ascii="Times New Roman" w:eastAsia="Times New Roman" w:hAnsi="Times New Roman" w:cs="Times New Roman"/>
          <w:sz w:val="18"/>
          <w:szCs w:val="20"/>
          <w:lang w:eastAsia="pl-PL"/>
        </w:rPr>
        <w:tab/>
        <w:t xml:space="preserve">       </w:t>
      </w:r>
      <w:r w:rsidRPr="005B4228">
        <w:rPr>
          <w:rFonts w:ascii="Arial" w:eastAsia="Times New Roman" w:hAnsi="Arial" w:cs="Arial"/>
          <w:sz w:val="14"/>
          <w:szCs w:val="16"/>
          <w:lang w:eastAsia="pl-PL"/>
        </w:rPr>
        <w:t>(podpis osoby uprawnionej lub osób uprawnionych do reprezentacji wykonawcy)</w:t>
      </w:r>
    </w:p>
    <w:p w14:paraId="056F9C75" w14:textId="77777777" w:rsidR="00C43797" w:rsidRDefault="00C43797" w:rsidP="003952E3">
      <w:pPr>
        <w:jc w:val="center"/>
        <w:rPr>
          <w:rFonts w:ascii="Arial" w:hAnsi="Arial" w:cs="Arial"/>
          <w:b/>
          <w:bCs/>
          <w:sz w:val="24"/>
          <w:szCs w:val="24"/>
        </w:rPr>
      </w:pPr>
    </w:p>
    <w:p w14:paraId="01D42D51" w14:textId="77777777" w:rsidR="00C43797" w:rsidRDefault="00C43797" w:rsidP="003952E3">
      <w:pPr>
        <w:jc w:val="center"/>
        <w:rPr>
          <w:rFonts w:ascii="Arial" w:hAnsi="Arial" w:cs="Arial"/>
          <w:b/>
          <w:bCs/>
          <w:sz w:val="24"/>
          <w:szCs w:val="24"/>
        </w:rPr>
      </w:pPr>
    </w:p>
    <w:p w14:paraId="484E3F2C" w14:textId="77777777" w:rsidR="00C43797" w:rsidRDefault="00C43797" w:rsidP="003952E3">
      <w:pPr>
        <w:jc w:val="center"/>
        <w:rPr>
          <w:rFonts w:ascii="Arial" w:hAnsi="Arial" w:cs="Arial"/>
          <w:b/>
          <w:bCs/>
          <w:sz w:val="24"/>
          <w:szCs w:val="24"/>
        </w:rPr>
      </w:pPr>
    </w:p>
    <w:p w14:paraId="60D7DE99" w14:textId="77777777" w:rsidR="00C43797" w:rsidRDefault="00C43797" w:rsidP="003952E3">
      <w:pPr>
        <w:jc w:val="center"/>
        <w:rPr>
          <w:rFonts w:ascii="Arial" w:hAnsi="Arial" w:cs="Arial"/>
          <w:b/>
          <w:bCs/>
          <w:sz w:val="24"/>
          <w:szCs w:val="24"/>
        </w:rPr>
      </w:pPr>
    </w:p>
    <w:p w14:paraId="7F9C409B" w14:textId="77777777" w:rsidR="00C43797" w:rsidRDefault="00C43797" w:rsidP="003952E3">
      <w:pPr>
        <w:jc w:val="center"/>
        <w:rPr>
          <w:rFonts w:ascii="Arial" w:hAnsi="Arial" w:cs="Arial"/>
          <w:b/>
          <w:bCs/>
          <w:sz w:val="24"/>
          <w:szCs w:val="24"/>
        </w:rPr>
      </w:pPr>
    </w:p>
    <w:p w14:paraId="23C5917F" w14:textId="77777777" w:rsidR="00C43797" w:rsidRDefault="00C43797" w:rsidP="003952E3">
      <w:pPr>
        <w:jc w:val="center"/>
        <w:rPr>
          <w:rFonts w:ascii="Arial" w:hAnsi="Arial" w:cs="Arial"/>
          <w:b/>
          <w:bCs/>
          <w:sz w:val="24"/>
          <w:szCs w:val="24"/>
        </w:rPr>
      </w:pPr>
    </w:p>
    <w:p w14:paraId="0219EF4F" w14:textId="0E7ADA1C" w:rsidR="00C43797" w:rsidRPr="00160ADE" w:rsidRDefault="00C43797" w:rsidP="00C43797">
      <w:pPr>
        <w:spacing w:after="0" w:line="276" w:lineRule="auto"/>
        <w:ind w:right="-143"/>
        <w:jc w:val="right"/>
        <w:rPr>
          <w:rFonts w:ascii="Arial" w:eastAsia="Times New Roman" w:hAnsi="Arial" w:cs="Arial"/>
          <w:b/>
          <w:sz w:val="20"/>
          <w:szCs w:val="20"/>
          <w:lang w:eastAsia="pl-PL"/>
        </w:rPr>
      </w:pPr>
      <w:r w:rsidRPr="00160ADE">
        <w:rPr>
          <w:rFonts w:ascii="Arial" w:eastAsia="Times New Roman" w:hAnsi="Arial" w:cs="Arial"/>
          <w:b/>
          <w:sz w:val="20"/>
          <w:szCs w:val="20"/>
          <w:lang w:eastAsia="pl-PL"/>
        </w:rPr>
        <w:lastRenderedPageBreak/>
        <w:t xml:space="preserve">Załącznik Nr </w:t>
      </w:r>
      <w:r w:rsidR="00486C11">
        <w:rPr>
          <w:rFonts w:ascii="Arial" w:eastAsia="Times New Roman" w:hAnsi="Arial" w:cs="Arial"/>
          <w:b/>
          <w:sz w:val="20"/>
          <w:szCs w:val="20"/>
          <w:lang w:eastAsia="pl-PL"/>
        </w:rPr>
        <w:t>3</w:t>
      </w:r>
      <w:r w:rsidRPr="00160ADE">
        <w:rPr>
          <w:rFonts w:ascii="Arial" w:eastAsia="Times New Roman" w:hAnsi="Arial" w:cs="Arial"/>
          <w:b/>
          <w:sz w:val="20"/>
          <w:szCs w:val="20"/>
          <w:lang w:eastAsia="pl-PL"/>
        </w:rPr>
        <w:t xml:space="preserve"> </w:t>
      </w:r>
    </w:p>
    <w:p w14:paraId="37FE5229" w14:textId="77777777" w:rsidR="00C43797" w:rsidRPr="00160ADE" w:rsidRDefault="00C43797" w:rsidP="00C43797">
      <w:pPr>
        <w:spacing w:after="0" w:line="276" w:lineRule="auto"/>
        <w:ind w:right="-143"/>
        <w:jc w:val="right"/>
        <w:rPr>
          <w:rFonts w:ascii="Arial" w:eastAsia="Times New Roman" w:hAnsi="Arial" w:cs="Arial"/>
          <w:b/>
          <w:sz w:val="20"/>
          <w:szCs w:val="20"/>
          <w:lang w:eastAsia="pl-PL"/>
        </w:rPr>
      </w:pPr>
    </w:p>
    <w:p w14:paraId="32A2CC09" w14:textId="77777777" w:rsidR="00C43797" w:rsidRPr="00160ADE" w:rsidRDefault="00C43797" w:rsidP="00C43797">
      <w:pPr>
        <w:spacing w:after="0" w:line="480" w:lineRule="auto"/>
        <w:ind w:right="-143"/>
        <w:jc w:val="both"/>
        <w:rPr>
          <w:rFonts w:ascii="Arial" w:eastAsia="Times New Roman" w:hAnsi="Arial" w:cs="Arial"/>
          <w:i/>
          <w:sz w:val="18"/>
          <w:szCs w:val="20"/>
          <w:lang w:eastAsia="pl-PL"/>
        </w:rPr>
      </w:pPr>
      <w:r w:rsidRPr="00160ADE">
        <w:rPr>
          <w:rFonts w:ascii="Arial" w:eastAsia="Times New Roman" w:hAnsi="Arial" w:cs="Arial"/>
          <w:i/>
          <w:sz w:val="18"/>
          <w:szCs w:val="20"/>
          <w:lang w:eastAsia="pl-PL"/>
        </w:rPr>
        <w:t>nazwa</w:t>
      </w:r>
      <w:r w:rsidRPr="00160ADE">
        <w:rPr>
          <w:rFonts w:ascii="Arial" w:eastAsia="Times New Roman" w:hAnsi="Arial" w:cs="Arial"/>
          <w:i/>
          <w:vanish/>
          <w:sz w:val="18"/>
          <w:szCs w:val="20"/>
          <w:lang w:eastAsia="pl-PL"/>
        </w:rPr>
        <w:t>, siedzibę</w:t>
      </w:r>
      <w:r w:rsidRPr="00160ADE">
        <w:rPr>
          <w:rFonts w:ascii="Arial" w:eastAsia="Times New Roman" w:hAnsi="Arial" w:cs="Arial"/>
          <w:i/>
          <w:sz w:val="18"/>
          <w:szCs w:val="20"/>
          <w:lang w:eastAsia="pl-PL"/>
        </w:rPr>
        <w:t xml:space="preserve"> i adres </w:t>
      </w:r>
      <w:r>
        <w:rPr>
          <w:rFonts w:ascii="Arial" w:eastAsia="Times New Roman" w:hAnsi="Arial" w:cs="Arial"/>
          <w:i/>
          <w:sz w:val="18"/>
          <w:szCs w:val="20"/>
          <w:lang w:eastAsia="pl-PL"/>
        </w:rPr>
        <w:t>Wykonaw</w:t>
      </w:r>
      <w:r w:rsidRPr="00160ADE">
        <w:rPr>
          <w:rFonts w:ascii="Arial" w:eastAsia="Times New Roman" w:hAnsi="Arial" w:cs="Arial"/>
          <w:i/>
          <w:sz w:val="18"/>
          <w:szCs w:val="20"/>
          <w:lang w:eastAsia="pl-PL"/>
        </w:rPr>
        <w:t xml:space="preserve">cy / </w:t>
      </w:r>
      <w:r>
        <w:rPr>
          <w:rFonts w:ascii="Arial" w:eastAsia="Times New Roman" w:hAnsi="Arial" w:cs="Arial"/>
          <w:i/>
          <w:sz w:val="18"/>
          <w:szCs w:val="20"/>
          <w:lang w:eastAsia="pl-PL"/>
        </w:rPr>
        <w:t>Wykonaw</w:t>
      </w:r>
      <w:r w:rsidRPr="00160ADE">
        <w:rPr>
          <w:rFonts w:ascii="Arial" w:eastAsia="Times New Roman" w:hAnsi="Arial" w:cs="Arial"/>
          <w:i/>
          <w:sz w:val="18"/>
          <w:szCs w:val="20"/>
          <w:lang w:eastAsia="pl-PL"/>
        </w:rPr>
        <w:t>ców składających ofertę:</w:t>
      </w:r>
    </w:p>
    <w:p w14:paraId="7F328932" w14:textId="77777777" w:rsidR="00F50823" w:rsidRPr="00160ADE" w:rsidRDefault="00F50823" w:rsidP="00F50823">
      <w:pPr>
        <w:spacing w:after="0" w:line="36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2DA79FF9" w14:textId="1D12436A" w:rsidR="00C43797" w:rsidRPr="00160ADE" w:rsidRDefault="00C43797" w:rsidP="00F50823">
      <w:pPr>
        <w:spacing w:after="0" w:line="36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12B0CCA1" w14:textId="77777777" w:rsidR="00C43797" w:rsidRPr="00160ADE" w:rsidRDefault="00C43797" w:rsidP="00F50823">
      <w:pPr>
        <w:spacing w:after="0" w:line="36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23A706AB" w14:textId="77777777" w:rsidR="00C43797" w:rsidRPr="00160ADE" w:rsidRDefault="00C43797" w:rsidP="00F50823">
      <w:pPr>
        <w:spacing w:before="120" w:after="0" w:line="360" w:lineRule="auto"/>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5915818B" w14:textId="2F9B6A55" w:rsidR="003952E3" w:rsidRPr="00877F91" w:rsidRDefault="003952E3" w:rsidP="003952E3">
      <w:pPr>
        <w:jc w:val="center"/>
        <w:rPr>
          <w:rFonts w:ascii="Arial" w:hAnsi="Arial" w:cs="Arial"/>
          <w:b/>
          <w:bCs/>
          <w:sz w:val="24"/>
          <w:szCs w:val="24"/>
        </w:rPr>
      </w:pPr>
      <w:r w:rsidRPr="00877F91">
        <w:rPr>
          <w:rFonts w:ascii="Arial" w:hAnsi="Arial" w:cs="Arial"/>
          <w:b/>
          <w:bCs/>
          <w:sz w:val="24"/>
          <w:szCs w:val="24"/>
        </w:rPr>
        <w:t>OŚWIADCZENIE</w:t>
      </w:r>
    </w:p>
    <w:p w14:paraId="2917AA0F" w14:textId="77777777" w:rsidR="003952E3" w:rsidRPr="00530A91" w:rsidRDefault="003952E3" w:rsidP="003952E3">
      <w:pPr>
        <w:jc w:val="center"/>
        <w:rPr>
          <w:rFonts w:ascii="Arial" w:hAnsi="Arial" w:cs="Arial"/>
          <w:b/>
          <w:bCs/>
          <w:sz w:val="20"/>
          <w:szCs w:val="20"/>
        </w:rPr>
      </w:pPr>
      <w:bookmarkStart w:id="75" w:name="_Hlk217994130"/>
      <w:bookmarkStart w:id="76" w:name="_Hlk217994151"/>
      <w:r w:rsidRPr="00530A91">
        <w:rPr>
          <w:rFonts w:ascii="Arial" w:hAnsi="Arial" w:cs="Arial"/>
          <w:b/>
          <w:bCs/>
          <w:sz w:val="20"/>
          <w:szCs w:val="20"/>
        </w:rPr>
        <w:t>o braku podstaw wykluczenia oraz spełnianiu warunków udziału w postępowaniu</w:t>
      </w:r>
      <w:bookmarkEnd w:id="75"/>
    </w:p>
    <w:p w14:paraId="34EBECC7" w14:textId="77777777" w:rsidR="003952E3" w:rsidRPr="00486C11" w:rsidRDefault="003952E3" w:rsidP="003952E3">
      <w:pPr>
        <w:rPr>
          <w:rFonts w:ascii="Arial" w:hAnsi="Arial" w:cs="Arial"/>
          <w:sz w:val="4"/>
          <w:szCs w:val="4"/>
        </w:rPr>
      </w:pPr>
      <w:bookmarkStart w:id="77" w:name="_Toc204342796"/>
      <w:bookmarkEnd w:id="76"/>
    </w:p>
    <w:p w14:paraId="557B461D" w14:textId="162594B7" w:rsidR="001C4CFE" w:rsidRPr="00530A91" w:rsidRDefault="003952E3" w:rsidP="001C4CFE">
      <w:pPr>
        <w:spacing w:after="120" w:line="360" w:lineRule="auto"/>
        <w:jc w:val="both"/>
        <w:rPr>
          <w:rFonts w:ascii="Arial" w:hAnsi="Arial" w:cs="Arial"/>
          <w:sz w:val="20"/>
        </w:rPr>
      </w:pPr>
      <w:r w:rsidRPr="00530A91">
        <w:rPr>
          <w:rFonts w:ascii="Arial" w:hAnsi="Arial" w:cs="Arial"/>
          <w:b/>
          <w:bCs/>
          <w:sz w:val="20"/>
          <w:szCs w:val="20"/>
        </w:rPr>
        <w:t>Ubiegając się o udzielenie zamówienia publicznego na zadanie pn.:</w:t>
      </w:r>
      <w:bookmarkEnd w:id="77"/>
      <w:r w:rsidRPr="00486C11">
        <w:rPr>
          <w:rFonts w:ascii="Arial" w:hAnsi="Arial" w:cs="Arial"/>
          <w:sz w:val="20"/>
          <w:szCs w:val="20"/>
        </w:rPr>
        <w:t xml:space="preserve"> </w:t>
      </w:r>
      <w:bookmarkStart w:id="78" w:name="_Toc204342798"/>
      <w:r w:rsidR="001C4CFE" w:rsidRPr="00530A91">
        <w:rPr>
          <w:rFonts w:ascii="Arial" w:hAnsi="Arial" w:cs="Arial"/>
          <w:b/>
          <w:bCs/>
          <w:sz w:val="20"/>
        </w:rPr>
        <w:t xml:space="preserve">BUDOWA KOGENERACYJNEGO AGREGATU PRĄDOTWÓRCZEGO ZASILANEGO BIOGAZEM wraz z infrastrukturą towarzyszącą na terenie Oczyszczalni Ścieków ŁYNA w Olsztynie, </w:t>
      </w:r>
      <w:r w:rsidR="001C4CFE" w:rsidRPr="00530A91">
        <w:rPr>
          <w:rFonts w:ascii="Arial" w:hAnsi="Arial" w:cs="Arial"/>
          <w:sz w:val="20"/>
        </w:rPr>
        <w:t>znak postępowania PZP.262.8.2026.RIR,</w:t>
      </w:r>
    </w:p>
    <w:p w14:paraId="68F59732" w14:textId="7DEEB217" w:rsidR="003952E3" w:rsidRPr="00877F91" w:rsidRDefault="003952E3" w:rsidP="00530A91">
      <w:pPr>
        <w:jc w:val="both"/>
        <w:rPr>
          <w:rFonts w:ascii="Arial" w:hAnsi="Arial" w:cs="Arial"/>
        </w:rPr>
      </w:pPr>
      <w:r w:rsidRPr="00877F91">
        <w:rPr>
          <w:rFonts w:ascii="Arial" w:hAnsi="Arial" w:cs="Arial"/>
        </w:rPr>
        <w:t>OŚWIADCZAM, że</w:t>
      </w:r>
      <w:bookmarkEnd w:id="78"/>
      <w:r>
        <w:rPr>
          <w:rFonts w:ascii="Arial" w:hAnsi="Arial" w:cs="Arial"/>
        </w:rPr>
        <w:t>:</w:t>
      </w:r>
    </w:p>
    <w:p w14:paraId="30B64344" w14:textId="77777777" w:rsidR="003952E3" w:rsidRDefault="003952E3" w:rsidP="00AD51DF">
      <w:pPr>
        <w:pStyle w:val="Akapitzlist"/>
        <w:numPr>
          <w:ilvl w:val="0"/>
          <w:numId w:val="70"/>
        </w:numPr>
        <w:spacing w:after="200" w:line="276" w:lineRule="auto"/>
        <w:ind w:left="284" w:hanging="284"/>
        <w:jc w:val="both"/>
        <w:rPr>
          <w:rFonts w:ascii="Arial" w:hAnsi="Arial" w:cs="Arial"/>
        </w:rPr>
      </w:pPr>
      <w:bookmarkStart w:id="79" w:name="_Toc204342799"/>
      <w:r w:rsidRPr="00877F91">
        <w:rPr>
          <w:rFonts w:ascii="Arial" w:hAnsi="Arial" w:cs="Arial"/>
        </w:rPr>
        <w:t>nie podlegam wykluczeniu w zakresie przesłanek, o których mowa  w §  15 Regulaminu udzielania zamówień przez PWiK Sp. z o.o.</w:t>
      </w:r>
      <w:bookmarkEnd w:id="79"/>
    </w:p>
    <w:p w14:paraId="5B3F42F8" w14:textId="20FB5BEA" w:rsidR="003952E3" w:rsidRPr="00877F91" w:rsidRDefault="003952E3" w:rsidP="00F50823">
      <w:pPr>
        <w:pStyle w:val="Akapitzlist"/>
        <w:numPr>
          <w:ilvl w:val="0"/>
          <w:numId w:val="70"/>
        </w:numPr>
        <w:spacing w:after="120" w:line="276" w:lineRule="auto"/>
        <w:ind w:left="284" w:hanging="284"/>
        <w:jc w:val="both"/>
        <w:rPr>
          <w:rFonts w:ascii="Arial" w:hAnsi="Arial" w:cs="Arial"/>
        </w:rPr>
      </w:pPr>
      <w:bookmarkStart w:id="80" w:name="_Toc204342800"/>
      <w:r w:rsidRPr="00877F91">
        <w:rPr>
          <w:rFonts w:ascii="Arial" w:hAnsi="Arial" w:cs="Arial"/>
        </w:rPr>
        <w:t xml:space="preserve">spełniam warunki udziału w postępowaniu w zakresie określonym przez Zamawiającego </w:t>
      </w:r>
      <w:r w:rsidRPr="00877F91">
        <w:rPr>
          <w:rFonts w:ascii="Arial" w:hAnsi="Arial" w:cs="Arial"/>
        </w:rPr>
        <w:br/>
        <w:t xml:space="preserve">w SWZ w ROZDZIALE </w:t>
      </w:r>
      <w:r w:rsidR="00486C11">
        <w:rPr>
          <w:rFonts w:ascii="Arial" w:hAnsi="Arial" w:cs="Arial"/>
        </w:rPr>
        <w:t>VI</w:t>
      </w:r>
      <w:r w:rsidRPr="00877F91">
        <w:rPr>
          <w:rFonts w:ascii="Arial" w:hAnsi="Arial" w:cs="Arial"/>
        </w:rPr>
        <w:t xml:space="preserve"> SWZ:</w:t>
      </w:r>
      <w:bookmarkEnd w:id="80"/>
    </w:p>
    <w:p w14:paraId="563718D2" w14:textId="77777777" w:rsidR="001C4CFE" w:rsidRDefault="001C4CFE" w:rsidP="00F50823">
      <w:pPr>
        <w:numPr>
          <w:ilvl w:val="0"/>
          <w:numId w:val="105"/>
        </w:numPr>
        <w:spacing w:after="120" w:line="276" w:lineRule="auto"/>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zdolności technicznej lub zawodowej</w:t>
      </w:r>
    </w:p>
    <w:p w14:paraId="54B8E101" w14:textId="2ED1A772" w:rsidR="001C4CFE" w:rsidRPr="007B65AD" w:rsidRDefault="001C4CFE" w:rsidP="00F50823">
      <w:pPr>
        <w:numPr>
          <w:ilvl w:val="0"/>
          <w:numId w:val="106"/>
        </w:numPr>
        <w:tabs>
          <w:tab w:val="clear" w:pos="1440"/>
        </w:tabs>
        <w:spacing w:after="120" w:line="300" w:lineRule="auto"/>
        <w:ind w:left="709" w:hanging="283"/>
        <w:jc w:val="both"/>
        <w:rPr>
          <w:rFonts w:ascii="Arial" w:eastAsia="Times New Roman" w:hAnsi="Arial" w:cs="Arial"/>
          <w:sz w:val="20"/>
          <w:szCs w:val="20"/>
          <w:lang w:eastAsia="pl-PL"/>
        </w:rPr>
      </w:pPr>
      <w:r w:rsidRPr="007B65AD">
        <w:rPr>
          <w:rFonts w:ascii="Arial" w:eastAsia="Times New Roman" w:hAnsi="Arial" w:cs="Arial"/>
          <w:sz w:val="20"/>
          <w:szCs w:val="20"/>
          <w:lang w:eastAsia="pl-PL"/>
        </w:rPr>
        <w:t xml:space="preserve">w okresie </w:t>
      </w:r>
      <w:r w:rsidRPr="007B65AD">
        <w:rPr>
          <w:rFonts w:ascii="Arial" w:eastAsia="Times New Roman" w:hAnsi="Arial" w:cs="Arial"/>
          <w:color w:val="000000"/>
          <w:sz w:val="20"/>
          <w:szCs w:val="20"/>
          <w:lang w:eastAsia="pl-PL"/>
        </w:rPr>
        <w:t xml:space="preserve">ostatnich </w:t>
      </w:r>
      <w:r w:rsidRPr="007B65AD">
        <w:rPr>
          <w:rFonts w:ascii="Arial" w:eastAsia="Times New Roman" w:hAnsi="Arial" w:cs="Arial"/>
          <w:b/>
          <w:color w:val="000000"/>
          <w:sz w:val="20"/>
          <w:szCs w:val="20"/>
          <w:lang w:eastAsia="pl-PL"/>
        </w:rPr>
        <w:t xml:space="preserve">5 lat </w:t>
      </w:r>
      <w:r w:rsidRPr="007B65AD">
        <w:rPr>
          <w:rFonts w:ascii="Arial" w:eastAsia="Times New Roman" w:hAnsi="Arial" w:cs="Arial"/>
          <w:bCs/>
          <w:color w:val="000000"/>
          <w:sz w:val="20"/>
          <w:szCs w:val="20"/>
          <w:lang w:eastAsia="pl-PL"/>
        </w:rPr>
        <w:t>zrealizowa</w:t>
      </w:r>
      <w:r w:rsidR="00F50823">
        <w:rPr>
          <w:rFonts w:ascii="Arial" w:eastAsia="Times New Roman" w:hAnsi="Arial" w:cs="Arial"/>
          <w:bCs/>
          <w:color w:val="000000"/>
          <w:sz w:val="20"/>
          <w:szCs w:val="20"/>
          <w:lang w:eastAsia="pl-PL"/>
        </w:rPr>
        <w:t>łem:</w:t>
      </w:r>
    </w:p>
    <w:p w14:paraId="539CC1D9" w14:textId="77777777" w:rsidR="001C4CFE" w:rsidRPr="007B65AD" w:rsidRDefault="001C4CFE" w:rsidP="00AD51DF">
      <w:pPr>
        <w:numPr>
          <w:ilvl w:val="0"/>
          <w:numId w:val="88"/>
        </w:numPr>
        <w:spacing w:after="120" w:line="300" w:lineRule="auto"/>
        <w:ind w:left="1134" w:hanging="283"/>
        <w:jc w:val="both"/>
        <w:rPr>
          <w:rFonts w:ascii="Arial" w:eastAsia="Times New Roman" w:hAnsi="Arial" w:cs="Arial"/>
          <w:sz w:val="20"/>
          <w:szCs w:val="20"/>
          <w:lang w:eastAsia="pl-PL"/>
        </w:rPr>
      </w:pPr>
      <w:r w:rsidRPr="007B65AD">
        <w:rPr>
          <w:rFonts w:ascii="Arial" w:eastAsia="Times New Roman" w:hAnsi="Arial" w:cs="Arial"/>
          <w:bCs/>
          <w:color w:val="000000"/>
          <w:sz w:val="20"/>
          <w:szCs w:val="20"/>
          <w:lang w:eastAsia="pl-PL"/>
        </w:rPr>
        <w:t xml:space="preserve">co najmniej </w:t>
      </w:r>
      <w:r w:rsidRPr="007B65AD">
        <w:rPr>
          <w:rFonts w:ascii="Arial" w:eastAsia="Times New Roman" w:hAnsi="Arial" w:cs="Arial"/>
          <w:b/>
          <w:color w:val="000000"/>
          <w:sz w:val="20"/>
          <w:szCs w:val="20"/>
          <w:lang w:eastAsia="pl-PL"/>
        </w:rPr>
        <w:t>2 zamówienia</w:t>
      </w:r>
      <w:r w:rsidRPr="007B65AD">
        <w:rPr>
          <w:rFonts w:ascii="Arial" w:eastAsia="Times New Roman" w:hAnsi="Arial" w:cs="Arial"/>
          <w:bCs/>
          <w:color w:val="000000"/>
          <w:sz w:val="20"/>
          <w:szCs w:val="20"/>
          <w:lang w:eastAsia="pl-PL"/>
        </w:rPr>
        <w:t xml:space="preserve"> polegające na dostawie i montażu jednostek kogeneracyjnych o mocy elektrycznej  minimum 300 kW wraz z rozruchem, w których została uruchomiona instalacja oraz została wydana zgoda przez zakład energetyczny na pracę równoległą z siecią energetyczną</w:t>
      </w:r>
      <w:r w:rsidRPr="007B65AD">
        <w:rPr>
          <w:rFonts w:ascii="Arial" w:eastAsia="Times New Roman" w:hAnsi="Arial" w:cs="Arial"/>
          <w:sz w:val="20"/>
          <w:szCs w:val="20"/>
          <w:lang w:eastAsia="pl-PL"/>
        </w:rPr>
        <w:t>,</w:t>
      </w:r>
    </w:p>
    <w:p w14:paraId="3FC57D8B" w14:textId="77777777" w:rsidR="001C4CFE" w:rsidRPr="007B65AD" w:rsidRDefault="001C4CFE" w:rsidP="00AD51DF">
      <w:pPr>
        <w:numPr>
          <w:ilvl w:val="0"/>
          <w:numId w:val="88"/>
        </w:numPr>
        <w:spacing w:after="120" w:line="300" w:lineRule="auto"/>
        <w:ind w:left="1134" w:hanging="283"/>
        <w:jc w:val="both"/>
        <w:rPr>
          <w:rFonts w:ascii="Arial" w:eastAsia="Times New Roman" w:hAnsi="Arial" w:cs="Arial"/>
          <w:sz w:val="20"/>
          <w:szCs w:val="20"/>
          <w:lang w:eastAsia="pl-PL"/>
        </w:rPr>
      </w:pPr>
      <w:r w:rsidRPr="007B65AD">
        <w:rPr>
          <w:rFonts w:ascii="Arial" w:eastAsia="Times New Roman" w:hAnsi="Arial" w:cs="Arial"/>
          <w:sz w:val="20"/>
          <w:szCs w:val="20"/>
          <w:lang w:eastAsia="pl-PL"/>
        </w:rPr>
        <w:t xml:space="preserve">co najmniej </w:t>
      </w:r>
      <w:r w:rsidRPr="007B65AD">
        <w:rPr>
          <w:rFonts w:ascii="Arial" w:eastAsia="Times New Roman" w:hAnsi="Arial" w:cs="Arial"/>
          <w:b/>
          <w:bCs/>
          <w:sz w:val="20"/>
          <w:szCs w:val="20"/>
          <w:lang w:eastAsia="pl-PL"/>
        </w:rPr>
        <w:t>1 zamówienie</w:t>
      </w:r>
      <w:r w:rsidRPr="007B65AD">
        <w:rPr>
          <w:rFonts w:ascii="Arial" w:eastAsia="Times New Roman" w:hAnsi="Arial" w:cs="Arial"/>
          <w:sz w:val="20"/>
          <w:szCs w:val="20"/>
          <w:lang w:eastAsia="pl-PL"/>
        </w:rPr>
        <w:t xml:space="preserve"> polegające na prowadzeniu stałej obsługi  serwisowej agregatu kogeneracyjnego (tego samego producenta oraz z takim samym silnikiem jak w ofercie) zasilanego biogazem z oczyszczalni ścieków o mocy nie mniejszej niż 300 kWe, w którym udokumentowano prace serwisowe prowadzone przez okres min. 12 miesięcy;</w:t>
      </w:r>
    </w:p>
    <w:p w14:paraId="166E23ED" w14:textId="1473255B" w:rsidR="001C4CFE" w:rsidRPr="007B65AD" w:rsidRDefault="001C4CFE" w:rsidP="00F50823">
      <w:pPr>
        <w:numPr>
          <w:ilvl w:val="0"/>
          <w:numId w:val="106"/>
        </w:numPr>
        <w:tabs>
          <w:tab w:val="num" w:pos="709"/>
        </w:tabs>
        <w:spacing w:after="80" w:line="276" w:lineRule="auto"/>
        <w:ind w:left="709" w:hanging="284"/>
        <w:jc w:val="both"/>
        <w:rPr>
          <w:rFonts w:ascii="Arial" w:eastAsia="Times New Roman" w:hAnsi="Arial" w:cs="Arial"/>
          <w:sz w:val="20"/>
          <w:szCs w:val="20"/>
          <w:lang w:eastAsia="pl-PL"/>
        </w:rPr>
      </w:pPr>
      <w:r w:rsidRPr="007B65AD">
        <w:rPr>
          <w:rFonts w:ascii="Arial" w:eastAsia="Times New Roman" w:hAnsi="Arial" w:cs="Arial"/>
          <w:color w:val="000000"/>
          <w:sz w:val="20"/>
          <w:szCs w:val="20"/>
          <w:lang w:eastAsia="pl-PL"/>
        </w:rPr>
        <w:t>dysponuj</w:t>
      </w:r>
      <w:r w:rsidR="00F50823">
        <w:rPr>
          <w:rFonts w:ascii="Arial" w:eastAsia="Times New Roman" w:hAnsi="Arial" w:cs="Arial"/>
          <w:color w:val="000000"/>
          <w:sz w:val="20"/>
          <w:szCs w:val="20"/>
          <w:lang w:eastAsia="pl-PL"/>
        </w:rPr>
        <w:t>ę</w:t>
      </w:r>
      <w:r w:rsidRPr="007B65AD">
        <w:rPr>
          <w:rFonts w:ascii="Arial" w:eastAsia="Times New Roman" w:hAnsi="Arial" w:cs="Arial"/>
          <w:color w:val="000000"/>
          <w:sz w:val="20"/>
          <w:szCs w:val="20"/>
          <w:lang w:eastAsia="pl-PL"/>
        </w:rPr>
        <w:t xml:space="preserve"> doświadczonymi osobami, zdolnymi do należytego wykonania przedmiotu zamówienia, </w:t>
      </w:r>
      <w:r w:rsidRPr="007B65AD">
        <w:rPr>
          <w:rFonts w:ascii="Arial" w:eastAsia="Times New Roman" w:hAnsi="Arial" w:cs="Arial"/>
          <w:sz w:val="20"/>
          <w:szCs w:val="20"/>
          <w:lang w:eastAsia="pl-PL"/>
        </w:rPr>
        <w:t xml:space="preserve">w szczególności: </w:t>
      </w:r>
    </w:p>
    <w:p w14:paraId="1A64FA31" w14:textId="77777777" w:rsidR="001C4CFE" w:rsidRPr="007B65AD" w:rsidRDefault="001C4CFE" w:rsidP="00AD51DF">
      <w:pPr>
        <w:numPr>
          <w:ilvl w:val="0"/>
          <w:numId w:val="87"/>
        </w:numPr>
        <w:spacing w:after="80" w:line="276" w:lineRule="auto"/>
        <w:ind w:left="1134" w:hanging="425"/>
        <w:jc w:val="both"/>
        <w:rPr>
          <w:rFonts w:ascii="Arial" w:eastAsia="Times New Roman" w:hAnsi="Arial" w:cs="Arial"/>
          <w:color w:val="007BB8"/>
          <w:sz w:val="20"/>
          <w:szCs w:val="20"/>
          <w:lang w:eastAsia="pl-PL"/>
        </w:rPr>
      </w:pPr>
      <w:r w:rsidRPr="007B65AD">
        <w:rPr>
          <w:rFonts w:ascii="Arial" w:eastAsia="Times New Roman" w:hAnsi="Arial" w:cs="Arial"/>
          <w:b/>
          <w:bCs/>
          <w:sz w:val="20"/>
          <w:szCs w:val="20"/>
          <w:u w:val="single"/>
          <w:lang w:eastAsia="pl-PL"/>
        </w:rPr>
        <w:t>kierownikiem budowy</w:t>
      </w:r>
      <w:r w:rsidRPr="007B65AD">
        <w:rPr>
          <w:rFonts w:ascii="Arial" w:eastAsia="Times New Roman" w:hAnsi="Arial" w:cs="Arial"/>
          <w:sz w:val="20"/>
          <w:szCs w:val="20"/>
          <w:lang w:eastAsia="pl-PL"/>
        </w:rPr>
        <w:t xml:space="preserve"> – posiadającym uprawnienia bez ograniczeń do kierowania robotami budowlanymi w specjalności sieci, instalacji i urządzeń wodociągowych i kanalizacyjnych bez ograniczeń oraz posiadającym co najmniej 5-letnie doświadczenie zawodowe w pełnieniu funkcji kierownika budowy lub kierownika robót sanitarnych,</w:t>
      </w:r>
    </w:p>
    <w:p w14:paraId="2EDEDB08" w14:textId="77777777" w:rsidR="001C4CFE" w:rsidRPr="007B65AD" w:rsidRDefault="001C4CFE" w:rsidP="00AD51DF">
      <w:pPr>
        <w:numPr>
          <w:ilvl w:val="0"/>
          <w:numId w:val="87"/>
        </w:numPr>
        <w:spacing w:after="80" w:line="276" w:lineRule="auto"/>
        <w:ind w:left="1134" w:hanging="425"/>
        <w:jc w:val="both"/>
        <w:rPr>
          <w:rFonts w:ascii="Arial" w:eastAsia="Times New Roman" w:hAnsi="Arial" w:cs="Arial"/>
          <w:color w:val="007BB8"/>
          <w:sz w:val="20"/>
          <w:szCs w:val="20"/>
          <w:lang w:eastAsia="pl-PL"/>
        </w:rPr>
      </w:pPr>
      <w:r w:rsidRPr="007B65AD">
        <w:rPr>
          <w:rFonts w:ascii="Arial" w:eastAsia="Times New Roman" w:hAnsi="Arial" w:cs="Arial"/>
          <w:b/>
          <w:bCs/>
          <w:sz w:val="20"/>
          <w:szCs w:val="20"/>
          <w:u w:val="single"/>
          <w:lang w:eastAsia="pl-PL"/>
        </w:rPr>
        <w:lastRenderedPageBreak/>
        <w:t>kierownikiem robót elektrycznych</w:t>
      </w:r>
      <w:r w:rsidRPr="007B65AD">
        <w:rPr>
          <w:rFonts w:ascii="Arial" w:eastAsia="Times New Roman" w:hAnsi="Arial" w:cs="Arial"/>
          <w:sz w:val="20"/>
          <w:szCs w:val="20"/>
          <w:lang w:eastAsia="pl-PL"/>
        </w:rPr>
        <w:t xml:space="preserve"> – posiadającym uprawnienia bez ograniczeń do kierowania robotami budowlanymi w specjalności instalacyjnej w zakresie sieci, instalacji urządzeń elektrycznych i energetycznych oraz posiadającym co najmniej 5-letnie doświadczenie zawodowe w pełnieniu funkcji kierownika budowy lub kierownika robót elektrycznych </w:t>
      </w:r>
      <w:r w:rsidRPr="007B65AD">
        <w:rPr>
          <w:rFonts w:ascii="Arial" w:eastAsia="Times New Roman" w:hAnsi="Arial" w:cs="Arial"/>
          <w:sz w:val="20"/>
          <w:szCs w:val="20"/>
          <w:lang w:eastAsia="pl-PL"/>
        </w:rPr>
        <w:br/>
        <w:t xml:space="preserve">z uwzględnieniem prac związanych z instalacjami elektrycznymi i AKPiA, </w:t>
      </w:r>
    </w:p>
    <w:p w14:paraId="36858258" w14:textId="77777777" w:rsidR="001C4CFE" w:rsidRPr="007B65AD" w:rsidRDefault="001C4CFE" w:rsidP="00AD51DF">
      <w:pPr>
        <w:numPr>
          <w:ilvl w:val="0"/>
          <w:numId w:val="87"/>
        </w:numPr>
        <w:spacing w:after="80" w:line="276" w:lineRule="auto"/>
        <w:ind w:left="1134" w:hanging="425"/>
        <w:jc w:val="both"/>
        <w:rPr>
          <w:rFonts w:ascii="Arial" w:eastAsia="Times New Roman" w:hAnsi="Arial" w:cs="Arial"/>
          <w:sz w:val="20"/>
          <w:szCs w:val="20"/>
          <w:u w:val="single"/>
          <w:lang w:eastAsia="pl-PL"/>
        </w:rPr>
      </w:pPr>
      <w:r w:rsidRPr="007B65AD">
        <w:rPr>
          <w:rFonts w:ascii="Arial" w:eastAsia="Times New Roman" w:hAnsi="Arial" w:cs="Arial"/>
          <w:b/>
          <w:bCs/>
          <w:sz w:val="20"/>
          <w:szCs w:val="20"/>
          <w:u w:val="single"/>
          <w:lang w:eastAsia="pl-PL"/>
        </w:rPr>
        <w:t>kierownikiem robót budowlanych</w:t>
      </w:r>
      <w:r w:rsidRPr="007B65AD">
        <w:rPr>
          <w:rFonts w:ascii="Arial" w:eastAsia="Times New Roman" w:hAnsi="Arial" w:cs="Arial"/>
          <w:sz w:val="20"/>
          <w:szCs w:val="20"/>
          <w:lang w:eastAsia="pl-PL"/>
        </w:rPr>
        <w:t xml:space="preserve"> - posiadającym uprawnienia bez ograniczeń do kierowania robotami w specjalności konstrukcyjno – budowlanej oraz posiadającym co najmniej 5 letnie doświadczenie zawodowe w pełnieniu funkcji kierownika budowy lub kierownika robót;</w:t>
      </w:r>
    </w:p>
    <w:p w14:paraId="3AE64BE7" w14:textId="77777777" w:rsidR="001C4CFE" w:rsidRPr="007B65AD" w:rsidRDefault="001C4CFE" w:rsidP="00AD51DF">
      <w:pPr>
        <w:numPr>
          <w:ilvl w:val="0"/>
          <w:numId w:val="87"/>
        </w:numPr>
        <w:spacing w:after="80" w:line="276" w:lineRule="auto"/>
        <w:ind w:left="1134" w:hanging="425"/>
        <w:jc w:val="both"/>
        <w:rPr>
          <w:rFonts w:ascii="Arial" w:eastAsia="Times New Roman" w:hAnsi="Arial" w:cs="Arial"/>
          <w:sz w:val="20"/>
          <w:szCs w:val="20"/>
          <w:lang w:eastAsia="pl-PL"/>
        </w:rPr>
      </w:pPr>
      <w:r w:rsidRPr="007B65AD">
        <w:rPr>
          <w:rFonts w:ascii="Arial" w:eastAsia="Times New Roman" w:hAnsi="Arial" w:cs="Arial"/>
          <w:b/>
          <w:bCs/>
          <w:sz w:val="20"/>
          <w:szCs w:val="20"/>
          <w:u w:val="single"/>
          <w:lang w:eastAsia="pl-PL"/>
        </w:rPr>
        <w:t xml:space="preserve">automatykiem </w:t>
      </w:r>
      <w:r w:rsidRPr="007B65AD">
        <w:rPr>
          <w:rFonts w:ascii="Arial" w:eastAsia="Times New Roman" w:hAnsi="Arial" w:cs="Arial"/>
          <w:sz w:val="20"/>
          <w:szCs w:val="20"/>
          <w:lang w:eastAsia="pl-PL"/>
        </w:rPr>
        <w:t>– posiadający co najmniej dwuletnie doświadczenie w programowaniu i obsłudze technicznej sterowników PLC;</w:t>
      </w:r>
    </w:p>
    <w:p w14:paraId="2FFA9FE8" w14:textId="77777777" w:rsidR="001C4CFE" w:rsidRPr="0057096E" w:rsidRDefault="001C4CFE" w:rsidP="00F50823">
      <w:pPr>
        <w:numPr>
          <w:ilvl w:val="0"/>
          <w:numId w:val="105"/>
        </w:numPr>
        <w:spacing w:after="120" w:line="276" w:lineRule="auto"/>
        <w:ind w:left="709" w:hanging="425"/>
        <w:jc w:val="both"/>
        <w:rPr>
          <w:rFonts w:ascii="Arial" w:eastAsia="Times New Roman" w:hAnsi="Arial" w:cs="Arial"/>
          <w:sz w:val="20"/>
          <w:szCs w:val="20"/>
          <w:lang w:eastAsia="pl-PL"/>
        </w:rPr>
      </w:pPr>
      <w:r w:rsidRPr="0057096E">
        <w:rPr>
          <w:rFonts w:ascii="Arial" w:eastAsia="Times New Roman" w:hAnsi="Arial" w:cs="Arial"/>
          <w:sz w:val="20"/>
          <w:szCs w:val="20"/>
          <w:lang w:eastAsia="pl-PL"/>
        </w:rPr>
        <w:t>sytuacji ekonomicznej lub finansowej</w:t>
      </w:r>
    </w:p>
    <w:p w14:paraId="5D751C8A" w14:textId="2FC71214" w:rsidR="001C4CFE" w:rsidRPr="0057096E" w:rsidRDefault="001C4CFE" w:rsidP="00AD51DF">
      <w:pPr>
        <w:numPr>
          <w:ilvl w:val="0"/>
          <w:numId w:val="19"/>
        </w:numPr>
        <w:spacing w:after="120" w:line="276" w:lineRule="auto"/>
        <w:ind w:left="709" w:hanging="283"/>
        <w:jc w:val="both"/>
        <w:rPr>
          <w:rFonts w:ascii="Arial" w:eastAsia="Times New Roman" w:hAnsi="Arial" w:cs="Arial"/>
          <w:color w:val="4472C4"/>
          <w:sz w:val="20"/>
          <w:szCs w:val="20"/>
          <w:lang w:eastAsia="pl-PL"/>
        </w:rPr>
      </w:pPr>
      <w:r w:rsidRPr="0057096E">
        <w:rPr>
          <w:rFonts w:ascii="Arial" w:eastAsia="Times New Roman" w:hAnsi="Arial" w:cs="Arial"/>
          <w:sz w:val="20"/>
          <w:szCs w:val="20"/>
          <w:lang w:eastAsia="pl-PL"/>
        </w:rPr>
        <w:t>jest</w:t>
      </w:r>
      <w:r w:rsidR="00F50823">
        <w:rPr>
          <w:rFonts w:ascii="Arial" w:eastAsia="Times New Roman" w:hAnsi="Arial" w:cs="Arial"/>
          <w:sz w:val="20"/>
          <w:szCs w:val="20"/>
          <w:lang w:eastAsia="pl-PL"/>
        </w:rPr>
        <w:t>em</w:t>
      </w:r>
      <w:r w:rsidRPr="0057096E">
        <w:rPr>
          <w:rFonts w:ascii="Arial" w:eastAsia="Times New Roman" w:hAnsi="Arial" w:cs="Arial"/>
          <w:sz w:val="20"/>
          <w:szCs w:val="20"/>
          <w:lang w:eastAsia="pl-PL"/>
        </w:rPr>
        <w:t xml:space="preserve"> ubezpieczon</w:t>
      </w:r>
      <w:r w:rsidR="00F50823">
        <w:rPr>
          <w:rFonts w:ascii="Arial" w:eastAsia="Times New Roman" w:hAnsi="Arial" w:cs="Arial"/>
          <w:sz w:val="20"/>
          <w:szCs w:val="20"/>
          <w:lang w:eastAsia="pl-PL"/>
        </w:rPr>
        <w:t>y</w:t>
      </w:r>
      <w:r w:rsidRPr="0057096E">
        <w:rPr>
          <w:rFonts w:ascii="Arial" w:eastAsia="Times New Roman" w:hAnsi="Arial" w:cs="Arial"/>
          <w:sz w:val="20"/>
          <w:szCs w:val="20"/>
          <w:lang w:eastAsia="pl-PL"/>
        </w:rPr>
        <w:t xml:space="preserve"> od odpowiedzialności cywilnej w zakresie prowadzonej działalności związanej z przedmiotem zamówienia na sumę gwarancyjną w wysokości min.</w:t>
      </w:r>
      <w:r w:rsidRPr="0057096E">
        <w:rPr>
          <w:rFonts w:ascii="Arial" w:eastAsia="Times New Roman" w:hAnsi="Arial" w:cs="Arial"/>
          <w:b/>
          <w:sz w:val="20"/>
          <w:szCs w:val="20"/>
          <w:lang w:eastAsia="pl-PL"/>
        </w:rPr>
        <w:t xml:space="preserve"> </w:t>
      </w:r>
      <w:r w:rsidRPr="0057096E">
        <w:rPr>
          <w:rFonts w:ascii="Arial" w:eastAsia="Times New Roman" w:hAnsi="Arial" w:cs="Arial"/>
          <w:bCs/>
          <w:sz w:val="20"/>
          <w:szCs w:val="20"/>
          <w:lang w:eastAsia="pl-PL"/>
        </w:rPr>
        <w:t>2 000</w:t>
      </w:r>
      <w:r>
        <w:rPr>
          <w:rFonts w:ascii="Arial" w:eastAsia="Times New Roman" w:hAnsi="Arial" w:cs="Arial"/>
          <w:bCs/>
          <w:sz w:val="20"/>
          <w:szCs w:val="20"/>
          <w:lang w:eastAsia="pl-PL"/>
        </w:rPr>
        <w:t> </w:t>
      </w:r>
      <w:r w:rsidRPr="0057096E">
        <w:rPr>
          <w:rFonts w:ascii="Arial" w:eastAsia="Times New Roman" w:hAnsi="Arial" w:cs="Arial"/>
          <w:bCs/>
          <w:sz w:val="20"/>
          <w:szCs w:val="20"/>
          <w:lang w:eastAsia="pl-PL"/>
        </w:rPr>
        <w:t>000</w:t>
      </w:r>
      <w:r>
        <w:rPr>
          <w:rFonts w:ascii="Arial" w:eastAsia="Times New Roman" w:hAnsi="Arial" w:cs="Arial"/>
          <w:bCs/>
          <w:sz w:val="20"/>
          <w:szCs w:val="20"/>
          <w:lang w:eastAsia="pl-PL"/>
        </w:rPr>
        <w:t xml:space="preserve"> </w:t>
      </w:r>
      <w:r w:rsidRPr="0057096E">
        <w:rPr>
          <w:rFonts w:ascii="Arial" w:eastAsia="Times New Roman" w:hAnsi="Arial" w:cs="Arial"/>
          <w:bCs/>
          <w:sz w:val="20"/>
          <w:szCs w:val="20"/>
          <w:lang w:eastAsia="pl-PL"/>
        </w:rPr>
        <w:t>zł</w:t>
      </w:r>
      <w:r w:rsidRPr="0057096E">
        <w:rPr>
          <w:rFonts w:ascii="Arial" w:eastAsia="Times New Roman" w:hAnsi="Arial" w:cs="Arial"/>
          <w:sz w:val="20"/>
          <w:szCs w:val="20"/>
          <w:lang w:eastAsia="pl-PL"/>
        </w:rPr>
        <w:t>;</w:t>
      </w:r>
    </w:p>
    <w:p w14:paraId="314F1EF6" w14:textId="77777777" w:rsidR="00510A8B" w:rsidRPr="00377BC8" w:rsidRDefault="00510A8B" w:rsidP="00510A8B">
      <w:pPr>
        <w:ind w:right="-142"/>
        <w:jc w:val="both"/>
        <w:rPr>
          <w:rFonts w:ascii="Arial" w:hAnsi="Arial" w:cs="Arial"/>
          <w:color w:val="0000FF"/>
        </w:rPr>
      </w:pPr>
    </w:p>
    <w:p w14:paraId="06A27028" w14:textId="77777777" w:rsidR="003952E3" w:rsidRPr="005B4228" w:rsidRDefault="003952E3" w:rsidP="003952E3">
      <w:pPr>
        <w:spacing w:after="0" w:line="240" w:lineRule="auto"/>
        <w:ind w:right="-142"/>
        <w:jc w:val="both"/>
        <w:rPr>
          <w:rFonts w:ascii="Arial" w:eastAsia="Times New Roman" w:hAnsi="Arial" w:cs="Arial"/>
          <w:sz w:val="18"/>
          <w:szCs w:val="20"/>
          <w:lang w:eastAsia="pl-PL"/>
        </w:rPr>
      </w:pPr>
      <w:bookmarkStart w:id="81" w:name="_Hlk218682756"/>
      <w:r w:rsidRPr="005B4228">
        <w:rPr>
          <w:rFonts w:ascii="Arial" w:eastAsia="Times New Roman" w:hAnsi="Arial" w:cs="Arial"/>
          <w:szCs w:val="20"/>
          <w:lang w:eastAsia="pl-PL"/>
        </w:rPr>
        <w:t>.......................................</w:t>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t>..................................................................</w:t>
      </w:r>
    </w:p>
    <w:p w14:paraId="20B56E99" w14:textId="77777777" w:rsidR="003952E3" w:rsidRPr="005B4228" w:rsidRDefault="003952E3" w:rsidP="003952E3">
      <w:pPr>
        <w:spacing w:after="0" w:line="240" w:lineRule="auto"/>
        <w:ind w:right="-142"/>
        <w:jc w:val="right"/>
        <w:rPr>
          <w:rFonts w:ascii="Arial" w:eastAsia="Times New Roman" w:hAnsi="Arial" w:cs="Arial"/>
          <w:sz w:val="14"/>
          <w:szCs w:val="16"/>
          <w:lang w:eastAsia="pl-PL"/>
        </w:rPr>
      </w:pPr>
      <w:r w:rsidRPr="005B4228">
        <w:rPr>
          <w:rFonts w:ascii="Arial" w:eastAsia="Times New Roman" w:hAnsi="Arial" w:cs="Arial"/>
          <w:sz w:val="14"/>
          <w:szCs w:val="20"/>
          <w:lang w:eastAsia="pl-PL"/>
        </w:rPr>
        <w:t xml:space="preserve">                      (data)</w:t>
      </w:r>
      <w:r w:rsidRPr="005B4228">
        <w:rPr>
          <w:rFonts w:ascii="Arial" w:eastAsia="Times New Roman" w:hAnsi="Arial" w:cs="Arial"/>
          <w:sz w:val="14"/>
          <w:szCs w:val="20"/>
          <w:lang w:eastAsia="pl-PL"/>
        </w:rPr>
        <w:tab/>
      </w:r>
      <w:r w:rsidRPr="005B4228">
        <w:rPr>
          <w:rFonts w:ascii="Times New Roman" w:eastAsia="Times New Roman" w:hAnsi="Times New Roman" w:cs="Times New Roman"/>
          <w:sz w:val="18"/>
          <w:szCs w:val="20"/>
          <w:lang w:eastAsia="pl-PL"/>
        </w:rPr>
        <w:tab/>
      </w:r>
      <w:r w:rsidRPr="005B4228">
        <w:rPr>
          <w:rFonts w:ascii="Times New Roman" w:eastAsia="Times New Roman" w:hAnsi="Times New Roman" w:cs="Times New Roman"/>
          <w:sz w:val="18"/>
          <w:szCs w:val="20"/>
          <w:lang w:eastAsia="pl-PL"/>
        </w:rPr>
        <w:tab/>
      </w:r>
      <w:r w:rsidRPr="005B4228">
        <w:rPr>
          <w:rFonts w:ascii="Times New Roman" w:eastAsia="Times New Roman" w:hAnsi="Times New Roman" w:cs="Times New Roman"/>
          <w:sz w:val="18"/>
          <w:szCs w:val="20"/>
          <w:lang w:eastAsia="pl-PL"/>
        </w:rPr>
        <w:tab/>
        <w:t xml:space="preserve">       </w:t>
      </w:r>
      <w:r w:rsidRPr="005B4228">
        <w:rPr>
          <w:rFonts w:ascii="Arial" w:eastAsia="Times New Roman" w:hAnsi="Arial" w:cs="Arial"/>
          <w:sz w:val="14"/>
          <w:szCs w:val="16"/>
          <w:lang w:eastAsia="pl-PL"/>
        </w:rPr>
        <w:t>(podpis osoby uprawnionej lub osób uprawnionych do reprezentacji wykonawcy</w:t>
      </w:r>
      <w:bookmarkEnd w:id="81"/>
      <w:r w:rsidRPr="005B4228">
        <w:rPr>
          <w:rFonts w:ascii="Arial" w:eastAsia="Times New Roman" w:hAnsi="Arial" w:cs="Arial"/>
          <w:sz w:val="14"/>
          <w:szCs w:val="16"/>
          <w:lang w:eastAsia="pl-PL"/>
        </w:rPr>
        <w:t>)</w:t>
      </w:r>
    </w:p>
    <w:p w14:paraId="6B60A2AB" w14:textId="77777777" w:rsidR="003952E3" w:rsidRDefault="003952E3" w:rsidP="003952E3">
      <w:pPr>
        <w:spacing w:after="40"/>
        <w:ind w:right="-142"/>
        <w:jc w:val="both"/>
        <w:rPr>
          <w:rFonts w:ascii="Arial" w:hAnsi="Arial" w:cs="Arial"/>
        </w:rPr>
      </w:pPr>
    </w:p>
    <w:p w14:paraId="754D7813" w14:textId="77777777" w:rsidR="003952E3" w:rsidRPr="006B2F7F" w:rsidRDefault="003952E3" w:rsidP="003952E3">
      <w:pPr>
        <w:spacing w:after="0" w:line="276" w:lineRule="auto"/>
        <w:ind w:right="-143"/>
        <w:jc w:val="both"/>
        <w:rPr>
          <w:rFonts w:ascii="Arial" w:eastAsia="Times New Roman" w:hAnsi="Arial" w:cs="Arial"/>
          <w:sz w:val="16"/>
          <w:szCs w:val="20"/>
          <w:lang w:eastAsia="pl-PL"/>
        </w:rPr>
      </w:pPr>
    </w:p>
    <w:p w14:paraId="65009589"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5425A98E"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7E46EF30"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458CBD42"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5A5AD385"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4126932B"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1B2A8087"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0FB9A570"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59236627"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6FB06628"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464FBF8C"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1363EA5D"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7CB1BB6C"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69C0294D"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0F88BD9B"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7908A39F"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75428932"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605904DC"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266D04CF"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1E0C762E"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33464BF5"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732FCDDF"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0C280A25"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34A02285"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3D60601E" w14:textId="77777777" w:rsidR="00E168D7" w:rsidRDefault="00E168D7" w:rsidP="0008731E">
      <w:pPr>
        <w:spacing w:after="0" w:line="276" w:lineRule="auto"/>
        <w:ind w:right="-143"/>
        <w:jc w:val="right"/>
        <w:rPr>
          <w:rFonts w:ascii="Arial" w:eastAsia="Times New Roman" w:hAnsi="Arial" w:cs="Arial"/>
          <w:b/>
          <w:sz w:val="20"/>
          <w:szCs w:val="20"/>
          <w:lang w:eastAsia="pl-PL"/>
        </w:rPr>
      </w:pPr>
    </w:p>
    <w:p w14:paraId="18931840" w14:textId="7E5927FF" w:rsidR="006B2F7F" w:rsidRPr="00160ADE" w:rsidRDefault="006B2F7F" w:rsidP="0008731E">
      <w:pPr>
        <w:spacing w:after="0" w:line="276" w:lineRule="auto"/>
        <w:ind w:right="-143"/>
        <w:jc w:val="right"/>
        <w:rPr>
          <w:rFonts w:ascii="Arial" w:eastAsia="Times New Roman" w:hAnsi="Arial" w:cs="Arial"/>
          <w:b/>
          <w:sz w:val="20"/>
          <w:szCs w:val="20"/>
          <w:lang w:eastAsia="pl-PL"/>
        </w:rPr>
      </w:pPr>
      <w:r w:rsidRPr="00160ADE">
        <w:rPr>
          <w:rFonts w:ascii="Arial" w:eastAsia="Times New Roman" w:hAnsi="Arial" w:cs="Arial"/>
          <w:b/>
          <w:sz w:val="20"/>
          <w:szCs w:val="20"/>
          <w:lang w:eastAsia="pl-PL"/>
        </w:rPr>
        <w:lastRenderedPageBreak/>
        <w:t xml:space="preserve">Załącznik Nr </w:t>
      </w:r>
      <w:r w:rsidR="00486C11">
        <w:rPr>
          <w:rFonts w:ascii="Arial" w:eastAsia="Times New Roman" w:hAnsi="Arial" w:cs="Arial"/>
          <w:b/>
          <w:sz w:val="20"/>
          <w:szCs w:val="20"/>
          <w:lang w:eastAsia="pl-PL"/>
        </w:rPr>
        <w:t>4</w:t>
      </w:r>
    </w:p>
    <w:p w14:paraId="11BA99F9" w14:textId="3B5C3EB5" w:rsidR="006B2F7F" w:rsidRPr="00160ADE" w:rsidRDefault="006B2F7F" w:rsidP="0008731E">
      <w:pPr>
        <w:spacing w:after="0" w:line="276" w:lineRule="auto"/>
        <w:ind w:right="-143"/>
        <w:jc w:val="both"/>
        <w:rPr>
          <w:rFonts w:ascii="Arial" w:eastAsia="Times New Roman" w:hAnsi="Arial" w:cs="Arial"/>
          <w:i/>
          <w:sz w:val="18"/>
          <w:szCs w:val="20"/>
          <w:lang w:eastAsia="pl-PL"/>
        </w:rPr>
      </w:pPr>
      <w:r w:rsidRPr="00160ADE">
        <w:rPr>
          <w:rFonts w:ascii="Arial" w:eastAsia="Times New Roman" w:hAnsi="Arial" w:cs="Arial"/>
          <w:i/>
          <w:sz w:val="18"/>
          <w:szCs w:val="20"/>
          <w:lang w:eastAsia="pl-PL"/>
        </w:rPr>
        <w:t>nazwa</w:t>
      </w:r>
      <w:r w:rsidRPr="00160ADE">
        <w:rPr>
          <w:rFonts w:ascii="Arial" w:eastAsia="Times New Roman" w:hAnsi="Arial" w:cs="Arial"/>
          <w:i/>
          <w:vanish/>
          <w:sz w:val="18"/>
          <w:szCs w:val="20"/>
          <w:lang w:eastAsia="pl-PL"/>
        </w:rPr>
        <w:t>, siedzibę</w:t>
      </w:r>
      <w:r w:rsidRPr="00160ADE">
        <w:rPr>
          <w:rFonts w:ascii="Arial" w:eastAsia="Times New Roman" w:hAnsi="Arial" w:cs="Arial"/>
          <w:i/>
          <w:sz w:val="18"/>
          <w:szCs w:val="20"/>
          <w:lang w:eastAsia="pl-PL"/>
        </w:rPr>
        <w:t xml:space="preserve"> i adres </w:t>
      </w:r>
      <w:r w:rsidR="00A7336B">
        <w:rPr>
          <w:rFonts w:ascii="Arial" w:eastAsia="Times New Roman" w:hAnsi="Arial" w:cs="Arial"/>
          <w:i/>
          <w:sz w:val="18"/>
          <w:szCs w:val="20"/>
          <w:lang w:eastAsia="pl-PL"/>
        </w:rPr>
        <w:t>Wykonaw</w:t>
      </w:r>
      <w:r w:rsidRPr="00160ADE">
        <w:rPr>
          <w:rFonts w:ascii="Arial" w:eastAsia="Times New Roman" w:hAnsi="Arial" w:cs="Arial"/>
          <w:i/>
          <w:sz w:val="18"/>
          <w:szCs w:val="20"/>
          <w:lang w:eastAsia="pl-PL"/>
        </w:rPr>
        <w:t xml:space="preserve">cy / </w:t>
      </w:r>
      <w:r w:rsidR="00A7336B">
        <w:rPr>
          <w:rFonts w:ascii="Arial" w:eastAsia="Times New Roman" w:hAnsi="Arial" w:cs="Arial"/>
          <w:i/>
          <w:sz w:val="18"/>
          <w:szCs w:val="20"/>
          <w:lang w:eastAsia="pl-PL"/>
        </w:rPr>
        <w:t>Wykonaw</w:t>
      </w:r>
      <w:r w:rsidRPr="00160ADE">
        <w:rPr>
          <w:rFonts w:ascii="Arial" w:eastAsia="Times New Roman" w:hAnsi="Arial" w:cs="Arial"/>
          <w:i/>
          <w:sz w:val="18"/>
          <w:szCs w:val="20"/>
          <w:lang w:eastAsia="pl-PL"/>
        </w:rPr>
        <w:t>ców składających ofertę:</w:t>
      </w:r>
    </w:p>
    <w:p w14:paraId="3E9DF67D" w14:textId="77777777" w:rsidR="006B2F7F" w:rsidRPr="00160ADE" w:rsidRDefault="006B2F7F" w:rsidP="000C0899">
      <w:pPr>
        <w:spacing w:after="0" w:line="36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4D05E623" w14:textId="77777777" w:rsidR="006B2F7F" w:rsidRPr="00160ADE" w:rsidRDefault="006B2F7F" w:rsidP="000C0899">
      <w:pPr>
        <w:spacing w:after="0" w:line="36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765AA68D" w14:textId="77777777" w:rsidR="006B2F7F" w:rsidRPr="00160ADE" w:rsidRDefault="006B2F7F" w:rsidP="00B54CC2">
      <w:pPr>
        <w:spacing w:before="120" w:after="120" w:line="360" w:lineRule="auto"/>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2183D1C2" w14:textId="77777777" w:rsidR="00C43797" w:rsidRDefault="00C43797" w:rsidP="00C43797">
      <w:pPr>
        <w:spacing w:after="120" w:line="276" w:lineRule="auto"/>
        <w:jc w:val="center"/>
        <w:rPr>
          <w:rFonts w:ascii="Arial" w:hAnsi="Arial" w:cs="Arial"/>
          <w:b/>
        </w:rPr>
      </w:pPr>
      <w:r>
        <w:rPr>
          <w:rFonts w:ascii="Arial" w:hAnsi="Arial" w:cs="Arial"/>
          <w:b/>
        </w:rPr>
        <w:t>OŚWIADCZENIE</w:t>
      </w:r>
    </w:p>
    <w:p w14:paraId="5912C11D" w14:textId="77777777" w:rsidR="00C43797" w:rsidRDefault="00C43797" w:rsidP="00C43797">
      <w:pPr>
        <w:spacing w:after="120" w:line="360" w:lineRule="auto"/>
        <w:jc w:val="both"/>
        <w:rPr>
          <w:rFonts w:ascii="Arial" w:hAnsi="Arial" w:cs="Arial"/>
        </w:rPr>
      </w:pPr>
      <w:r w:rsidRPr="0045568E">
        <w:rPr>
          <w:rFonts w:ascii="Arial" w:hAnsi="Arial" w:cs="Arial"/>
          <w:b/>
          <w:sz w:val="18"/>
          <w:szCs w:val="16"/>
          <w:u w:val="single"/>
        </w:rPr>
        <w:t>dotyczące przesłanek wykluczenia z art. 5k rozporządzenia 833/2014 oraz art. 7 ust. 1 ustawy o szczególnych rozwiązaniach w zakresie przeciwdziałania wspieraniu agresji na Ukrainę oraz służących ochronie bezpieczeństwa narodowego</w:t>
      </w:r>
      <w:r w:rsidRPr="0045568E">
        <w:rPr>
          <w:rFonts w:ascii="Arial" w:hAnsi="Arial" w:cs="Arial"/>
        </w:rPr>
        <w:t xml:space="preserve"> </w:t>
      </w:r>
    </w:p>
    <w:p w14:paraId="3530679E" w14:textId="77777777" w:rsidR="001C4CFE" w:rsidRPr="00530A91" w:rsidRDefault="00C43797" w:rsidP="001C4CFE">
      <w:pPr>
        <w:jc w:val="both"/>
        <w:rPr>
          <w:rFonts w:ascii="Arial" w:hAnsi="Arial" w:cs="Arial"/>
          <w:sz w:val="20"/>
          <w:szCs w:val="20"/>
        </w:rPr>
      </w:pPr>
      <w:r w:rsidRPr="00960DC8">
        <w:rPr>
          <w:rFonts w:ascii="Arial" w:hAnsi="Arial" w:cs="Arial"/>
          <w:sz w:val="20"/>
          <w:szCs w:val="20"/>
        </w:rPr>
        <w:t xml:space="preserve">Przystępując do udziału w postępowaniu o udzielenie zamówienia na wykonanie zadania </w:t>
      </w:r>
      <w:r w:rsidRPr="00960DC8">
        <w:rPr>
          <w:rFonts w:ascii="Arial" w:hAnsi="Arial" w:cs="Arial"/>
          <w:sz w:val="20"/>
          <w:szCs w:val="20"/>
        </w:rPr>
        <w:br/>
        <w:t>pn.:</w:t>
      </w:r>
      <w:r>
        <w:rPr>
          <w:rFonts w:ascii="Arial" w:hAnsi="Arial" w:cs="Arial"/>
          <w:sz w:val="20"/>
          <w:szCs w:val="20"/>
        </w:rPr>
        <w:t xml:space="preserve"> </w:t>
      </w:r>
      <w:bookmarkStart w:id="82" w:name="_Hlk213325355"/>
      <w:r w:rsidR="001C4CFE" w:rsidRPr="00530A91">
        <w:rPr>
          <w:rFonts w:ascii="Arial" w:hAnsi="Arial" w:cs="Arial"/>
          <w:b/>
          <w:bCs/>
          <w:sz w:val="20"/>
          <w:szCs w:val="20"/>
        </w:rPr>
        <w:t xml:space="preserve">BUDOWA KOGENERACYJNEGO AGREGATU PRĄDOTWÓRCZEGO ZASILANEGO BIOGAZEM wraz z infrastrukturą towarzyszącą na terenie Oczyszczalni Ścieków ŁYNA w Olsztynie, </w:t>
      </w:r>
      <w:r w:rsidR="001C4CFE" w:rsidRPr="00530A91">
        <w:rPr>
          <w:rFonts w:ascii="Arial" w:hAnsi="Arial" w:cs="Arial"/>
          <w:sz w:val="20"/>
          <w:szCs w:val="20"/>
        </w:rPr>
        <w:t>znak postępowania PZP.262.8.2026.RIR,</w:t>
      </w:r>
    </w:p>
    <w:p w14:paraId="3F8753DF" w14:textId="435E97BC" w:rsidR="00C43797" w:rsidRPr="00486C11" w:rsidRDefault="00C43797" w:rsidP="00C43797">
      <w:pPr>
        <w:keepNext/>
        <w:spacing w:after="120" w:line="336" w:lineRule="auto"/>
        <w:jc w:val="both"/>
        <w:outlineLvl w:val="0"/>
        <w:rPr>
          <w:rFonts w:ascii="Arial" w:hAnsi="Arial" w:cs="Arial"/>
          <w:b/>
          <w:bCs/>
          <w:sz w:val="2"/>
          <w:szCs w:val="2"/>
        </w:rPr>
      </w:pPr>
    </w:p>
    <w:bookmarkEnd w:id="82"/>
    <w:p w14:paraId="45A95FCA" w14:textId="77777777" w:rsidR="00C43797" w:rsidRPr="00B5131F" w:rsidRDefault="00C43797" w:rsidP="00E168D7">
      <w:pPr>
        <w:pStyle w:val="Akapitzlist"/>
        <w:numPr>
          <w:ilvl w:val="0"/>
          <w:numId w:val="51"/>
        </w:numPr>
        <w:autoSpaceDE w:val="0"/>
        <w:autoSpaceDN w:val="0"/>
        <w:spacing w:before="60" w:line="276" w:lineRule="auto"/>
        <w:ind w:left="142" w:hanging="284"/>
        <w:rPr>
          <w:rFonts w:ascii="Arial" w:hAnsi="Arial" w:cs="Arial"/>
          <w:b/>
          <w:bCs/>
          <w:color w:val="000000"/>
        </w:rPr>
      </w:pPr>
      <w:r w:rsidRPr="00B5131F">
        <w:rPr>
          <w:rFonts w:ascii="Arial" w:hAnsi="Arial" w:cs="Arial"/>
        </w:rPr>
        <w:t xml:space="preserve">Oświadczam, że nie podlegam wykluczeniu z postępowania na podstawie art. 5k rozporządzenia Rady (UE) nr 833/2014 z dnia 31 lipca 2014 r. dotyczącego środków ograniczających w związku </w:t>
      </w:r>
      <w:r w:rsidRPr="00B5131F">
        <w:rPr>
          <w:rFonts w:ascii="Arial" w:hAnsi="Arial" w:cs="Arial"/>
        </w:rPr>
        <w:br/>
        <w:t xml:space="preserve">z działaniami Rosji destabilizującymi sytuację na Ukrainie (Dz. Urz. UE nr L 229 z 31.7.2014, str. 1), dalej: rozporządzenie 833/2014, w brzmieniu nadanym </w:t>
      </w:r>
      <w:r w:rsidRPr="00B5131F">
        <w:rPr>
          <w:rFonts w:ascii="Arial" w:hAnsi="Arial" w:cs="Arial"/>
          <w:color w:val="000000"/>
        </w:rPr>
        <w:t xml:space="preserve">rozporządzeniem Rady (UE) 2022/576 w sprawie zmiany rozporządzenia (UE) nr 833/2014 dotyczącego środków ograniczających  w związku z działaniami Rosji destabilizującymi sytuację na Ukrainie (Dz. Urz. UE nr L 111 </w:t>
      </w:r>
      <w:r w:rsidRPr="00B5131F">
        <w:rPr>
          <w:rFonts w:ascii="Arial" w:hAnsi="Arial" w:cs="Arial"/>
          <w:color w:val="000000"/>
        </w:rPr>
        <w:br/>
        <w:t>z 8.4.2022, str. 1), dalej: rozporządzenie 2022/576.</w:t>
      </w:r>
      <w:r w:rsidRPr="00987D2C">
        <w:rPr>
          <w:rStyle w:val="Odwoanieprzypisudolnego"/>
          <w:rFonts w:ascii="Arial" w:hAnsi="Arial" w:cs="Arial"/>
          <w:color w:val="000000"/>
        </w:rPr>
        <w:footnoteReference w:id="1"/>
      </w:r>
    </w:p>
    <w:p w14:paraId="3FC2D5C4" w14:textId="77777777" w:rsidR="00E168D7" w:rsidRPr="00E168D7" w:rsidRDefault="00C43797" w:rsidP="00E168D7">
      <w:pPr>
        <w:pStyle w:val="Akapitzlist"/>
        <w:numPr>
          <w:ilvl w:val="0"/>
          <w:numId w:val="51"/>
        </w:numPr>
        <w:autoSpaceDE w:val="0"/>
        <w:autoSpaceDN w:val="0"/>
        <w:spacing w:before="60" w:after="240" w:line="276" w:lineRule="auto"/>
        <w:ind w:left="142" w:hanging="284"/>
        <w:rPr>
          <w:rFonts w:ascii="Arial" w:hAnsi="Arial" w:cs="Arial"/>
          <w:b/>
          <w:bCs/>
          <w:color w:val="000000"/>
        </w:rPr>
      </w:pPr>
      <w:r w:rsidRPr="00B5131F">
        <w:rPr>
          <w:rFonts w:ascii="Arial" w:hAnsi="Arial" w:cs="Arial"/>
          <w:color w:val="000000"/>
        </w:rPr>
        <w:t>Oświadczam, że nie zachodzą w stosunku do mnie przesłanki wykluczenia z postępowania na podstawie art. 7 ust. 1 ustawy z dnia 13 kwietnia 2022 r.</w:t>
      </w:r>
      <w:r w:rsidRPr="00B5131F">
        <w:rPr>
          <w:rFonts w:ascii="Arial" w:hAnsi="Arial" w:cs="Arial"/>
          <w:i/>
          <w:iCs/>
          <w:color w:val="000000"/>
        </w:rPr>
        <w:t xml:space="preserve"> o szczególnych rozwiązaniach w zakresie przeciwdziałania wspieraniu agresji na Ukrainę oraz służących ochronie bezpieczeństwa narodowego.</w:t>
      </w:r>
      <w:r w:rsidRPr="00A81A02">
        <w:rPr>
          <w:rStyle w:val="Odwoanieprzypisudolnego"/>
          <w:rFonts w:ascii="Arial" w:hAnsi="Arial" w:cs="Arial"/>
          <w:color w:val="000000"/>
        </w:rPr>
        <w:footnoteReference w:id="2"/>
      </w:r>
    </w:p>
    <w:p w14:paraId="79433E51" w14:textId="77777777" w:rsidR="00A16939" w:rsidRPr="005B4228" w:rsidRDefault="00A16939" w:rsidP="00A16939">
      <w:pPr>
        <w:spacing w:after="0" w:line="240" w:lineRule="auto"/>
        <w:ind w:right="-142"/>
        <w:jc w:val="both"/>
        <w:rPr>
          <w:rFonts w:ascii="Arial" w:eastAsia="Times New Roman" w:hAnsi="Arial" w:cs="Arial"/>
          <w:sz w:val="18"/>
          <w:szCs w:val="20"/>
          <w:lang w:eastAsia="pl-PL"/>
        </w:rPr>
      </w:pPr>
      <w:r w:rsidRPr="005B4228">
        <w:rPr>
          <w:rFonts w:ascii="Arial" w:eastAsia="Times New Roman" w:hAnsi="Arial" w:cs="Arial"/>
          <w:szCs w:val="20"/>
          <w:lang w:eastAsia="pl-PL"/>
        </w:rPr>
        <w:t>.......................................</w:t>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t>..................................................................</w:t>
      </w:r>
    </w:p>
    <w:p w14:paraId="23BA9181" w14:textId="77777777" w:rsidR="00A16939" w:rsidRPr="005B4228" w:rsidRDefault="00A16939" w:rsidP="00A16939">
      <w:pPr>
        <w:spacing w:after="0" w:line="240" w:lineRule="auto"/>
        <w:ind w:right="-142"/>
        <w:jc w:val="right"/>
        <w:rPr>
          <w:rFonts w:ascii="Arial" w:eastAsia="Times New Roman" w:hAnsi="Arial" w:cs="Arial"/>
          <w:sz w:val="14"/>
          <w:szCs w:val="16"/>
          <w:lang w:eastAsia="pl-PL"/>
        </w:rPr>
      </w:pPr>
      <w:r w:rsidRPr="005B4228">
        <w:rPr>
          <w:rFonts w:ascii="Arial" w:eastAsia="Times New Roman" w:hAnsi="Arial" w:cs="Arial"/>
          <w:sz w:val="14"/>
          <w:szCs w:val="20"/>
          <w:lang w:eastAsia="pl-PL"/>
        </w:rPr>
        <w:t xml:space="preserve">                      (data)</w:t>
      </w:r>
      <w:r w:rsidRPr="005B4228">
        <w:rPr>
          <w:rFonts w:ascii="Arial" w:eastAsia="Times New Roman" w:hAnsi="Arial" w:cs="Arial"/>
          <w:sz w:val="14"/>
          <w:szCs w:val="20"/>
          <w:lang w:eastAsia="pl-PL"/>
        </w:rPr>
        <w:tab/>
      </w:r>
      <w:r w:rsidRPr="005B4228">
        <w:rPr>
          <w:rFonts w:ascii="Times New Roman" w:eastAsia="Times New Roman" w:hAnsi="Times New Roman" w:cs="Times New Roman"/>
          <w:sz w:val="18"/>
          <w:szCs w:val="20"/>
          <w:lang w:eastAsia="pl-PL"/>
        </w:rPr>
        <w:tab/>
      </w:r>
      <w:r w:rsidRPr="005B4228">
        <w:rPr>
          <w:rFonts w:ascii="Times New Roman" w:eastAsia="Times New Roman" w:hAnsi="Times New Roman" w:cs="Times New Roman"/>
          <w:sz w:val="18"/>
          <w:szCs w:val="20"/>
          <w:lang w:eastAsia="pl-PL"/>
        </w:rPr>
        <w:tab/>
      </w:r>
      <w:r w:rsidRPr="005B4228">
        <w:rPr>
          <w:rFonts w:ascii="Times New Roman" w:eastAsia="Times New Roman" w:hAnsi="Times New Roman" w:cs="Times New Roman"/>
          <w:sz w:val="18"/>
          <w:szCs w:val="20"/>
          <w:lang w:eastAsia="pl-PL"/>
        </w:rPr>
        <w:tab/>
        <w:t xml:space="preserve">       </w:t>
      </w:r>
      <w:r w:rsidRPr="005B4228">
        <w:rPr>
          <w:rFonts w:ascii="Arial" w:eastAsia="Times New Roman" w:hAnsi="Arial" w:cs="Arial"/>
          <w:sz w:val="14"/>
          <w:szCs w:val="16"/>
          <w:lang w:eastAsia="pl-PL"/>
        </w:rPr>
        <w:t>(podpis osoby uprawnionej lub osób uprawnionych do reprezentacji wykonawcy)</w:t>
      </w:r>
    </w:p>
    <w:p w14:paraId="45A90D59" w14:textId="2E676CDD" w:rsidR="00C43797" w:rsidRPr="00160ADE" w:rsidRDefault="00C43797" w:rsidP="00C43797">
      <w:pPr>
        <w:spacing w:after="0" w:line="276" w:lineRule="auto"/>
        <w:ind w:right="-143"/>
        <w:jc w:val="right"/>
        <w:rPr>
          <w:rFonts w:ascii="Arial" w:eastAsia="Times New Roman" w:hAnsi="Arial" w:cs="Arial"/>
          <w:b/>
          <w:sz w:val="20"/>
          <w:szCs w:val="20"/>
          <w:lang w:eastAsia="pl-PL"/>
        </w:rPr>
      </w:pPr>
      <w:r w:rsidRPr="00160ADE">
        <w:rPr>
          <w:rFonts w:ascii="Arial" w:eastAsia="Times New Roman" w:hAnsi="Arial" w:cs="Arial"/>
          <w:b/>
          <w:sz w:val="20"/>
          <w:szCs w:val="20"/>
          <w:lang w:eastAsia="pl-PL"/>
        </w:rPr>
        <w:lastRenderedPageBreak/>
        <w:t xml:space="preserve">Załącznik Nr </w:t>
      </w:r>
      <w:r w:rsidR="00245E37">
        <w:rPr>
          <w:rFonts w:ascii="Arial" w:eastAsia="Times New Roman" w:hAnsi="Arial" w:cs="Arial"/>
          <w:b/>
          <w:sz w:val="20"/>
          <w:szCs w:val="20"/>
          <w:lang w:eastAsia="pl-PL"/>
        </w:rPr>
        <w:t>5</w:t>
      </w:r>
    </w:p>
    <w:p w14:paraId="07DD67C0" w14:textId="77777777" w:rsidR="00C43797" w:rsidRPr="00160ADE" w:rsidRDefault="00C43797" w:rsidP="00C43797">
      <w:pPr>
        <w:spacing w:after="0" w:line="276" w:lineRule="auto"/>
        <w:ind w:right="-143"/>
        <w:jc w:val="both"/>
        <w:rPr>
          <w:rFonts w:ascii="Arial" w:eastAsia="Times New Roman" w:hAnsi="Arial" w:cs="Arial"/>
          <w:i/>
          <w:sz w:val="18"/>
          <w:szCs w:val="20"/>
          <w:lang w:eastAsia="pl-PL"/>
        </w:rPr>
      </w:pPr>
      <w:r w:rsidRPr="00160ADE">
        <w:rPr>
          <w:rFonts w:ascii="Arial" w:eastAsia="Times New Roman" w:hAnsi="Arial" w:cs="Arial"/>
          <w:i/>
          <w:sz w:val="18"/>
          <w:szCs w:val="20"/>
          <w:lang w:eastAsia="pl-PL"/>
        </w:rPr>
        <w:t>nazwa</w:t>
      </w:r>
      <w:r w:rsidRPr="00160ADE">
        <w:rPr>
          <w:rFonts w:ascii="Arial" w:eastAsia="Times New Roman" w:hAnsi="Arial" w:cs="Arial"/>
          <w:i/>
          <w:vanish/>
          <w:sz w:val="18"/>
          <w:szCs w:val="20"/>
          <w:lang w:eastAsia="pl-PL"/>
        </w:rPr>
        <w:t>, siedzibę</w:t>
      </w:r>
      <w:r w:rsidRPr="00160ADE">
        <w:rPr>
          <w:rFonts w:ascii="Arial" w:eastAsia="Times New Roman" w:hAnsi="Arial" w:cs="Arial"/>
          <w:i/>
          <w:sz w:val="18"/>
          <w:szCs w:val="20"/>
          <w:lang w:eastAsia="pl-PL"/>
        </w:rPr>
        <w:t xml:space="preserve"> i adres </w:t>
      </w:r>
      <w:r>
        <w:rPr>
          <w:rFonts w:ascii="Arial" w:eastAsia="Times New Roman" w:hAnsi="Arial" w:cs="Arial"/>
          <w:i/>
          <w:sz w:val="18"/>
          <w:szCs w:val="20"/>
          <w:lang w:eastAsia="pl-PL"/>
        </w:rPr>
        <w:t>Wykonaw</w:t>
      </w:r>
      <w:r w:rsidRPr="00160ADE">
        <w:rPr>
          <w:rFonts w:ascii="Arial" w:eastAsia="Times New Roman" w:hAnsi="Arial" w:cs="Arial"/>
          <w:i/>
          <w:sz w:val="18"/>
          <w:szCs w:val="20"/>
          <w:lang w:eastAsia="pl-PL"/>
        </w:rPr>
        <w:t xml:space="preserve">cy / </w:t>
      </w:r>
      <w:r>
        <w:rPr>
          <w:rFonts w:ascii="Arial" w:eastAsia="Times New Roman" w:hAnsi="Arial" w:cs="Arial"/>
          <w:i/>
          <w:sz w:val="18"/>
          <w:szCs w:val="20"/>
          <w:lang w:eastAsia="pl-PL"/>
        </w:rPr>
        <w:t>Wykonaw</w:t>
      </w:r>
      <w:r w:rsidRPr="00160ADE">
        <w:rPr>
          <w:rFonts w:ascii="Arial" w:eastAsia="Times New Roman" w:hAnsi="Arial" w:cs="Arial"/>
          <w:i/>
          <w:sz w:val="18"/>
          <w:szCs w:val="20"/>
          <w:lang w:eastAsia="pl-PL"/>
        </w:rPr>
        <w:t>ców składających ofertę:</w:t>
      </w:r>
    </w:p>
    <w:p w14:paraId="53E1DDA2" w14:textId="77777777" w:rsidR="00C43797" w:rsidRPr="00160ADE" w:rsidRDefault="00C43797" w:rsidP="00C43797">
      <w:pPr>
        <w:spacing w:before="120" w:after="0" w:line="360" w:lineRule="auto"/>
        <w:ind w:right="-142"/>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1B006DA0" w14:textId="77777777" w:rsidR="00C43797" w:rsidRPr="00160ADE" w:rsidRDefault="00C43797" w:rsidP="00C43797">
      <w:pPr>
        <w:spacing w:after="0" w:line="36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7A7A6624" w14:textId="77777777" w:rsidR="00C43797" w:rsidRPr="00160ADE" w:rsidRDefault="00C43797" w:rsidP="00C43797">
      <w:pPr>
        <w:spacing w:after="0" w:line="36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36E186A4" w14:textId="368CC164" w:rsidR="00C43797" w:rsidRPr="00C43797" w:rsidRDefault="00C43797" w:rsidP="00C43797">
      <w:pPr>
        <w:spacing w:before="120" w:after="240" w:line="360" w:lineRule="auto"/>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4A26D86B" w14:textId="77777777" w:rsidR="00245E37" w:rsidRPr="00245E37" w:rsidRDefault="00245E37" w:rsidP="00245E37">
      <w:pPr>
        <w:ind w:right="-143"/>
        <w:jc w:val="center"/>
        <w:rPr>
          <w:rFonts w:ascii="Arial" w:hAnsi="Arial" w:cs="Arial"/>
          <w:b/>
          <w:sz w:val="20"/>
          <w:szCs w:val="20"/>
        </w:rPr>
      </w:pPr>
      <w:r w:rsidRPr="00245E37">
        <w:rPr>
          <w:rFonts w:ascii="Arial" w:hAnsi="Arial" w:cs="Arial"/>
          <w:b/>
          <w:sz w:val="20"/>
          <w:szCs w:val="20"/>
        </w:rPr>
        <w:t>WYKAZ WYKONANYCH ROBÓT BUDOWLANYCH</w:t>
      </w:r>
    </w:p>
    <w:p w14:paraId="76DB5D67" w14:textId="4B744558" w:rsidR="001C4CFE" w:rsidRPr="00530A91" w:rsidRDefault="00245E37" w:rsidP="001C4CFE">
      <w:pPr>
        <w:pStyle w:val="Tekstpodstawowy"/>
        <w:spacing w:after="240" w:line="312" w:lineRule="auto"/>
        <w:jc w:val="both"/>
        <w:rPr>
          <w:rFonts w:ascii="Arial" w:hAnsi="Arial" w:cs="Arial"/>
          <w:bCs/>
          <w:sz w:val="20"/>
        </w:rPr>
      </w:pPr>
      <w:r w:rsidRPr="00245E37">
        <w:rPr>
          <w:rFonts w:ascii="Arial" w:hAnsi="Arial" w:cs="Arial"/>
          <w:b w:val="0"/>
          <w:sz w:val="20"/>
        </w:rPr>
        <w:t>Składając ofertę w postępowaniu o udzielenie zamówienia na wykonanie zadania pn.:</w:t>
      </w:r>
      <w:r w:rsidRPr="00245E37">
        <w:rPr>
          <w:rFonts w:ascii="Arial" w:hAnsi="Arial" w:cs="Arial"/>
          <w:bCs/>
          <w:i/>
          <w:sz w:val="20"/>
        </w:rPr>
        <w:t xml:space="preserve"> </w:t>
      </w:r>
      <w:r w:rsidR="001C4CFE" w:rsidRPr="00530A91">
        <w:rPr>
          <w:rFonts w:ascii="Arial" w:hAnsi="Arial" w:cs="Arial"/>
          <w:bCs/>
          <w:sz w:val="20"/>
        </w:rPr>
        <w:t xml:space="preserve">BUDOWA KOGENERACYJNEGO AGREGATU PRĄDOTWÓRCZEGO ZASILANEGO BIOGAZEM wraz </w:t>
      </w:r>
      <w:r w:rsidR="001C4CFE">
        <w:rPr>
          <w:rFonts w:ascii="Arial" w:hAnsi="Arial" w:cs="Arial"/>
          <w:bCs/>
          <w:sz w:val="20"/>
        </w:rPr>
        <w:br/>
      </w:r>
      <w:r w:rsidR="001C4CFE" w:rsidRPr="00530A91">
        <w:rPr>
          <w:rFonts w:ascii="Arial" w:hAnsi="Arial" w:cs="Arial"/>
          <w:bCs/>
          <w:sz w:val="20"/>
        </w:rPr>
        <w:t xml:space="preserve">z infrastrukturą towarzyszącą na terenie Oczyszczalni Ścieków ŁYNA w Olsztynie, </w:t>
      </w:r>
      <w:r w:rsidR="001C4CFE" w:rsidRPr="00530A91">
        <w:rPr>
          <w:rFonts w:ascii="Arial" w:hAnsi="Arial" w:cs="Arial"/>
          <w:b w:val="0"/>
          <w:sz w:val="20"/>
        </w:rPr>
        <w:t>znak</w:t>
      </w:r>
      <w:r w:rsidR="001C4CFE" w:rsidRPr="00530A91">
        <w:rPr>
          <w:rFonts w:ascii="Arial" w:hAnsi="Arial" w:cs="Arial"/>
          <w:bCs/>
          <w:sz w:val="20"/>
        </w:rPr>
        <w:t xml:space="preserve"> </w:t>
      </w:r>
      <w:r w:rsidR="001C4CFE" w:rsidRPr="00530A91">
        <w:rPr>
          <w:rFonts w:ascii="Arial" w:hAnsi="Arial" w:cs="Arial"/>
          <w:b w:val="0"/>
          <w:sz w:val="20"/>
        </w:rPr>
        <w:t>postępowania PZP.262.8.2026.RIR,</w:t>
      </w:r>
    </w:p>
    <w:p w14:paraId="49E3CEEB" w14:textId="445C3190" w:rsidR="00A16939" w:rsidRPr="00A16939" w:rsidRDefault="00A16939" w:rsidP="00A16939">
      <w:pPr>
        <w:spacing w:line="276" w:lineRule="auto"/>
        <w:jc w:val="both"/>
        <w:rPr>
          <w:rFonts w:ascii="Arial" w:eastAsia="Times New Roman" w:hAnsi="Arial" w:cs="Arial"/>
          <w:sz w:val="20"/>
          <w:szCs w:val="20"/>
          <w:lang w:eastAsia="pl-PL"/>
        </w:rPr>
      </w:pPr>
      <w:r w:rsidRPr="00A16939">
        <w:rPr>
          <w:rFonts w:ascii="Arial" w:eastAsia="Times New Roman" w:hAnsi="Arial" w:cs="Arial"/>
          <w:sz w:val="20"/>
          <w:szCs w:val="20"/>
          <w:lang w:eastAsia="pl-PL"/>
        </w:rPr>
        <w:t xml:space="preserve">OŚWIADCZAM, że w ciągu ostatnich 5 lat wykonałem zamówienia o charakterze </w:t>
      </w:r>
      <w:r w:rsidRPr="00A16939">
        <w:rPr>
          <w:rFonts w:ascii="Arial" w:eastAsia="Times New Roman" w:hAnsi="Arial" w:cs="Arial"/>
          <w:sz w:val="20"/>
          <w:szCs w:val="20"/>
          <w:lang w:eastAsia="pl-PL"/>
        </w:rPr>
        <w:br/>
        <w:t>i przedmiocie technologicznym i złożoności porównywalnej z przedmiotem niniejszego zamówienia wymienione poniżej:</w:t>
      </w:r>
    </w:p>
    <w:tbl>
      <w:tblPr>
        <w:tblW w:w="9209" w:type="dxa"/>
        <w:tblLayout w:type="fixed"/>
        <w:tblCellMar>
          <w:left w:w="70" w:type="dxa"/>
          <w:right w:w="70" w:type="dxa"/>
        </w:tblCellMar>
        <w:tblLook w:val="0000" w:firstRow="0" w:lastRow="0" w:firstColumn="0" w:lastColumn="0" w:noHBand="0" w:noVBand="0"/>
      </w:tblPr>
      <w:tblGrid>
        <w:gridCol w:w="610"/>
        <w:gridCol w:w="4205"/>
        <w:gridCol w:w="2126"/>
        <w:gridCol w:w="2268"/>
      </w:tblGrid>
      <w:tr w:rsidR="00245E37" w:rsidRPr="00245E37" w14:paraId="7A6BFE67" w14:textId="77777777" w:rsidTr="00A16939">
        <w:trPr>
          <w:trHeight w:val="1134"/>
        </w:trPr>
        <w:tc>
          <w:tcPr>
            <w:tcW w:w="610" w:type="dxa"/>
            <w:tcBorders>
              <w:top w:val="single" w:sz="4" w:space="0" w:color="auto"/>
              <w:left w:val="single" w:sz="4" w:space="0" w:color="auto"/>
              <w:bottom w:val="single" w:sz="6" w:space="0" w:color="auto"/>
              <w:right w:val="single" w:sz="4" w:space="0" w:color="auto"/>
            </w:tcBorders>
            <w:vAlign w:val="center"/>
          </w:tcPr>
          <w:p w14:paraId="651CD7EB" w14:textId="77777777" w:rsidR="00245E37" w:rsidRPr="00245E37" w:rsidRDefault="00245E37" w:rsidP="001C4CFE">
            <w:pPr>
              <w:jc w:val="center"/>
              <w:rPr>
                <w:rFonts w:ascii="Arial" w:hAnsi="Arial" w:cs="Arial"/>
                <w:sz w:val="20"/>
                <w:szCs w:val="20"/>
              </w:rPr>
            </w:pPr>
            <w:r w:rsidRPr="00245E37">
              <w:rPr>
                <w:rFonts w:ascii="Arial" w:hAnsi="Arial" w:cs="Arial"/>
                <w:sz w:val="20"/>
                <w:szCs w:val="20"/>
              </w:rPr>
              <w:t>Lp.</w:t>
            </w:r>
          </w:p>
        </w:tc>
        <w:tc>
          <w:tcPr>
            <w:tcW w:w="4205" w:type="dxa"/>
            <w:tcBorders>
              <w:top w:val="single" w:sz="4" w:space="0" w:color="auto"/>
              <w:left w:val="single" w:sz="4" w:space="0" w:color="auto"/>
              <w:bottom w:val="single" w:sz="6" w:space="0" w:color="auto"/>
              <w:right w:val="single" w:sz="4" w:space="0" w:color="auto"/>
            </w:tcBorders>
            <w:vAlign w:val="center"/>
          </w:tcPr>
          <w:p w14:paraId="1E944DA1" w14:textId="77777777" w:rsidR="00245E37" w:rsidRPr="00245E37" w:rsidRDefault="00245E37" w:rsidP="00A16939">
            <w:pPr>
              <w:spacing w:after="0"/>
              <w:jc w:val="center"/>
              <w:rPr>
                <w:rFonts w:ascii="Arial" w:hAnsi="Arial" w:cs="Arial"/>
                <w:sz w:val="20"/>
                <w:szCs w:val="20"/>
              </w:rPr>
            </w:pPr>
            <w:r w:rsidRPr="00245E37">
              <w:rPr>
                <w:rFonts w:ascii="Arial" w:hAnsi="Arial" w:cs="Arial"/>
                <w:sz w:val="20"/>
                <w:szCs w:val="20"/>
              </w:rPr>
              <w:t>Wykonane zamówienia</w:t>
            </w:r>
          </w:p>
          <w:p w14:paraId="3A72EB9C" w14:textId="77777777" w:rsidR="00245E37" w:rsidRPr="00245E37" w:rsidRDefault="00245E37" w:rsidP="00A16939">
            <w:pPr>
              <w:spacing w:after="0"/>
              <w:jc w:val="center"/>
              <w:rPr>
                <w:rFonts w:ascii="Arial" w:hAnsi="Arial" w:cs="Arial"/>
                <w:color w:val="4472C4"/>
                <w:sz w:val="20"/>
                <w:szCs w:val="20"/>
              </w:rPr>
            </w:pPr>
            <w:r w:rsidRPr="00245E37">
              <w:rPr>
                <w:rFonts w:ascii="Arial" w:hAnsi="Arial" w:cs="Arial"/>
                <w:sz w:val="20"/>
                <w:szCs w:val="20"/>
              </w:rPr>
              <w:t xml:space="preserve">- opis przedmiotu zamówienia </w:t>
            </w:r>
          </w:p>
        </w:tc>
        <w:tc>
          <w:tcPr>
            <w:tcW w:w="2126" w:type="dxa"/>
            <w:tcBorders>
              <w:top w:val="single" w:sz="6" w:space="0" w:color="auto"/>
              <w:left w:val="single" w:sz="4" w:space="0" w:color="auto"/>
              <w:right w:val="single" w:sz="4" w:space="0" w:color="auto"/>
            </w:tcBorders>
            <w:vAlign w:val="center"/>
          </w:tcPr>
          <w:p w14:paraId="65C59C82" w14:textId="77777777" w:rsidR="00245E37" w:rsidRPr="00245E37" w:rsidRDefault="00245E37" w:rsidP="00A16939">
            <w:pPr>
              <w:spacing w:after="0"/>
              <w:jc w:val="center"/>
              <w:rPr>
                <w:rFonts w:ascii="Arial" w:hAnsi="Arial" w:cs="Arial"/>
                <w:sz w:val="20"/>
                <w:szCs w:val="20"/>
              </w:rPr>
            </w:pPr>
            <w:r w:rsidRPr="00245E37">
              <w:rPr>
                <w:rFonts w:ascii="Arial" w:hAnsi="Arial" w:cs="Arial"/>
                <w:sz w:val="20"/>
                <w:szCs w:val="20"/>
              </w:rPr>
              <w:t>Wartość wykonanych zamówień netto</w:t>
            </w:r>
          </w:p>
        </w:tc>
        <w:tc>
          <w:tcPr>
            <w:tcW w:w="2268" w:type="dxa"/>
            <w:tcBorders>
              <w:top w:val="single" w:sz="4" w:space="0" w:color="auto"/>
              <w:left w:val="single" w:sz="4" w:space="0" w:color="auto"/>
              <w:right w:val="single" w:sz="4" w:space="0" w:color="auto"/>
            </w:tcBorders>
            <w:vAlign w:val="center"/>
          </w:tcPr>
          <w:p w14:paraId="69120316" w14:textId="77777777" w:rsidR="00245E37" w:rsidRPr="00245E37" w:rsidRDefault="00245E37" w:rsidP="00A16939">
            <w:pPr>
              <w:spacing w:after="0"/>
              <w:jc w:val="center"/>
              <w:rPr>
                <w:rFonts w:ascii="Arial" w:hAnsi="Arial" w:cs="Arial"/>
                <w:sz w:val="20"/>
                <w:szCs w:val="20"/>
              </w:rPr>
            </w:pPr>
            <w:r w:rsidRPr="00245E37">
              <w:rPr>
                <w:rFonts w:ascii="Arial" w:hAnsi="Arial" w:cs="Arial"/>
                <w:sz w:val="20"/>
                <w:szCs w:val="20"/>
              </w:rPr>
              <w:t>Nazwa i adres Inwestora</w:t>
            </w:r>
          </w:p>
          <w:p w14:paraId="730D575A" w14:textId="77777777" w:rsidR="00245E37" w:rsidRPr="00245E37" w:rsidRDefault="00245E37" w:rsidP="00A16939">
            <w:pPr>
              <w:spacing w:after="0"/>
              <w:jc w:val="center"/>
              <w:rPr>
                <w:rFonts w:ascii="Arial" w:hAnsi="Arial" w:cs="Arial"/>
                <w:sz w:val="20"/>
                <w:szCs w:val="20"/>
              </w:rPr>
            </w:pPr>
            <w:r w:rsidRPr="00245E37">
              <w:rPr>
                <w:rFonts w:ascii="Arial" w:hAnsi="Arial" w:cs="Arial"/>
                <w:sz w:val="20"/>
                <w:szCs w:val="20"/>
              </w:rPr>
              <w:t>oraz</w:t>
            </w:r>
          </w:p>
          <w:p w14:paraId="61DD1B45" w14:textId="77777777" w:rsidR="00245E37" w:rsidRPr="00245E37" w:rsidRDefault="00245E37" w:rsidP="00A16939">
            <w:pPr>
              <w:spacing w:after="0"/>
              <w:jc w:val="center"/>
              <w:rPr>
                <w:rFonts w:ascii="Arial" w:hAnsi="Arial" w:cs="Arial"/>
                <w:sz w:val="20"/>
                <w:szCs w:val="20"/>
              </w:rPr>
            </w:pPr>
            <w:r w:rsidRPr="00245E37">
              <w:rPr>
                <w:rFonts w:ascii="Arial" w:hAnsi="Arial" w:cs="Arial"/>
                <w:sz w:val="20"/>
                <w:szCs w:val="20"/>
              </w:rPr>
              <w:t>miejsce i termin realizacji</w:t>
            </w:r>
          </w:p>
        </w:tc>
      </w:tr>
      <w:tr w:rsidR="00245E37" w:rsidRPr="00245E37" w14:paraId="3991A510" w14:textId="77777777" w:rsidTr="00A16939">
        <w:trPr>
          <w:trHeight w:val="964"/>
        </w:trPr>
        <w:tc>
          <w:tcPr>
            <w:tcW w:w="610" w:type="dxa"/>
            <w:tcBorders>
              <w:top w:val="single" w:sz="6" w:space="0" w:color="auto"/>
              <w:left w:val="single" w:sz="4" w:space="0" w:color="auto"/>
              <w:bottom w:val="single" w:sz="6" w:space="0" w:color="auto"/>
              <w:right w:val="single" w:sz="4" w:space="0" w:color="auto"/>
            </w:tcBorders>
            <w:vAlign w:val="center"/>
          </w:tcPr>
          <w:p w14:paraId="1C0BBB8B" w14:textId="77777777" w:rsidR="00245E37" w:rsidRPr="00245E37" w:rsidRDefault="00245E37" w:rsidP="00AD51DF">
            <w:pPr>
              <w:numPr>
                <w:ilvl w:val="0"/>
                <w:numId w:val="14"/>
              </w:numPr>
              <w:spacing w:after="0" w:line="240" w:lineRule="auto"/>
              <w:jc w:val="center"/>
              <w:rPr>
                <w:rFonts w:ascii="Arial" w:hAnsi="Arial" w:cs="Arial"/>
                <w:color w:val="FF0000"/>
                <w:sz w:val="20"/>
                <w:szCs w:val="20"/>
              </w:rPr>
            </w:pPr>
          </w:p>
        </w:tc>
        <w:tc>
          <w:tcPr>
            <w:tcW w:w="4205" w:type="dxa"/>
            <w:tcBorders>
              <w:top w:val="single" w:sz="6" w:space="0" w:color="auto"/>
              <w:left w:val="single" w:sz="4" w:space="0" w:color="auto"/>
              <w:bottom w:val="single" w:sz="6" w:space="0" w:color="auto"/>
              <w:right w:val="single" w:sz="4" w:space="0" w:color="auto"/>
            </w:tcBorders>
            <w:vAlign w:val="center"/>
          </w:tcPr>
          <w:p w14:paraId="09267C5F" w14:textId="77777777" w:rsidR="00245E37" w:rsidRPr="00245E37" w:rsidRDefault="00245E37" w:rsidP="001C4CFE">
            <w:pPr>
              <w:jc w:val="center"/>
              <w:rPr>
                <w:rFonts w:ascii="Arial" w:hAnsi="Arial" w:cs="Arial"/>
                <w:color w:val="FF0000"/>
                <w:sz w:val="20"/>
                <w:szCs w:val="20"/>
              </w:rPr>
            </w:pPr>
          </w:p>
        </w:tc>
        <w:tc>
          <w:tcPr>
            <w:tcW w:w="2126" w:type="dxa"/>
            <w:tcBorders>
              <w:top w:val="single" w:sz="6" w:space="0" w:color="auto"/>
              <w:left w:val="single" w:sz="4" w:space="0" w:color="auto"/>
              <w:bottom w:val="single" w:sz="6" w:space="0" w:color="auto"/>
              <w:right w:val="single" w:sz="4" w:space="0" w:color="auto"/>
            </w:tcBorders>
            <w:vAlign w:val="center"/>
          </w:tcPr>
          <w:p w14:paraId="247DF6D2" w14:textId="77777777" w:rsidR="00245E37" w:rsidRPr="00245E37" w:rsidRDefault="00245E37" w:rsidP="001C4CFE">
            <w:pPr>
              <w:jc w:val="center"/>
              <w:rPr>
                <w:rFonts w:ascii="Arial" w:hAnsi="Arial" w:cs="Arial"/>
                <w:color w:val="FF0000"/>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0F729382" w14:textId="77777777" w:rsidR="00245E37" w:rsidRPr="00245E37" w:rsidRDefault="00245E37" w:rsidP="001C4CFE">
            <w:pPr>
              <w:jc w:val="center"/>
              <w:rPr>
                <w:rFonts w:ascii="Arial" w:hAnsi="Arial" w:cs="Arial"/>
                <w:color w:val="FF0000"/>
                <w:sz w:val="20"/>
                <w:szCs w:val="20"/>
              </w:rPr>
            </w:pPr>
          </w:p>
        </w:tc>
      </w:tr>
      <w:tr w:rsidR="00245E37" w:rsidRPr="00245E37" w14:paraId="014F5078" w14:textId="77777777" w:rsidTr="00A16939">
        <w:trPr>
          <w:trHeight w:val="964"/>
        </w:trPr>
        <w:tc>
          <w:tcPr>
            <w:tcW w:w="610" w:type="dxa"/>
            <w:tcBorders>
              <w:top w:val="single" w:sz="6" w:space="0" w:color="auto"/>
              <w:left w:val="single" w:sz="4" w:space="0" w:color="auto"/>
              <w:bottom w:val="single" w:sz="6" w:space="0" w:color="auto"/>
              <w:right w:val="single" w:sz="4" w:space="0" w:color="auto"/>
            </w:tcBorders>
            <w:vAlign w:val="center"/>
          </w:tcPr>
          <w:p w14:paraId="2376318D" w14:textId="77777777" w:rsidR="00245E37" w:rsidRPr="00245E37" w:rsidRDefault="00245E37" w:rsidP="00AD51DF">
            <w:pPr>
              <w:numPr>
                <w:ilvl w:val="0"/>
                <w:numId w:val="14"/>
              </w:numPr>
              <w:spacing w:after="0" w:line="240" w:lineRule="auto"/>
              <w:jc w:val="center"/>
              <w:rPr>
                <w:rFonts w:ascii="Arial" w:hAnsi="Arial" w:cs="Arial"/>
                <w:color w:val="FF0000"/>
                <w:sz w:val="20"/>
                <w:szCs w:val="20"/>
              </w:rPr>
            </w:pPr>
          </w:p>
        </w:tc>
        <w:tc>
          <w:tcPr>
            <w:tcW w:w="4205" w:type="dxa"/>
            <w:tcBorders>
              <w:top w:val="single" w:sz="6" w:space="0" w:color="auto"/>
              <w:left w:val="single" w:sz="4" w:space="0" w:color="auto"/>
              <w:bottom w:val="single" w:sz="6" w:space="0" w:color="auto"/>
              <w:right w:val="single" w:sz="4" w:space="0" w:color="auto"/>
            </w:tcBorders>
            <w:vAlign w:val="center"/>
          </w:tcPr>
          <w:p w14:paraId="0857C6CB" w14:textId="77777777" w:rsidR="00245E37" w:rsidRPr="00245E37" w:rsidRDefault="00245E37" w:rsidP="001C4CFE">
            <w:pPr>
              <w:jc w:val="center"/>
              <w:rPr>
                <w:rFonts w:ascii="Arial" w:hAnsi="Arial" w:cs="Arial"/>
                <w:color w:val="FF0000"/>
                <w:sz w:val="20"/>
                <w:szCs w:val="20"/>
              </w:rPr>
            </w:pPr>
          </w:p>
        </w:tc>
        <w:tc>
          <w:tcPr>
            <w:tcW w:w="2126" w:type="dxa"/>
            <w:tcBorders>
              <w:top w:val="single" w:sz="6" w:space="0" w:color="auto"/>
              <w:left w:val="single" w:sz="4" w:space="0" w:color="auto"/>
              <w:bottom w:val="single" w:sz="6" w:space="0" w:color="auto"/>
              <w:right w:val="single" w:sz="4" w:space="0" w:color="auto"/>
            </w:tcBorders>
            <w:vAlign w:val="center"/>
          </w:tcPr>
          <w:p w14:paraId="2A7201AF" w14:textId="77777777" w:rsidR="00245E37" w:rsidRPr="00245E37" w:rsidRDefault="00245E37" w:rsidP="001C4CFE">
            <w:pPr>
              <w:jc w:val="center"/>
              <w:rPr>
                <w:rFonts w:ascii="Arial" w:hAnsi="Arial" w:cs="Arial"/>
                <w:color w:val="FF0000"/>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72B7694B" w14:textId="77777777" w:rsidR="00245E37" w:rsidRPr="00245E37" w:rsidRDefault="00245E37" w:rsidP="001C4CFE">
            <w:pPr>
              <w:jc w:val="center"/>
              <w:rPr>
                <w:rFonts w:ascii="Arial" w:hAnsi="Arial" w:cs="Arial"/>
                <w:color w:val="FF0000"/>
                <w:sz w:val="20"/>
                <w:szCs w:val="20"/>
              </w:rPr>
            </w:pPr>
          </w:p>
        </w:tc>
      </w:tr>
      <w:tr w:rsidR="00245E37" w:rsidRPr="00245E37" w14:paraId="0C27F491" w14:textId="77777777" w:rsidTr="00A16939">
        <w:trPr>
          <w:trHeight w:val="964"/>
        </w:trPr>
        <w:tc>
          <w:tcPr>
            <w:tcW w:w="610" w:type="dxa"/>
            <w:tcBorders>
              <w:top w:val="single" w:sz="6" w:space="0" w:color="auto"/>
              <w:left w:val="single" w:sz="4" w:space="0" w:color="auto"/>
              <w:bottom w:val="single" w:sz="6" w:space="0" w:color="auto"/>
              <w:right w:val="single" w:sz="4" w:space="0" w:color="auto"/>
            </w:tcBorders>
            <w:vAlign w:val="center"/>
          </w:tcPr>
          <w:p w14:paraId="5ACEC690" w14:textId="77777777" w:rsidR="00245E37" w:rsidRPr="00245E37" w:rsidRDefault="00245E37" w:rsidP="00AD51DF">
            <w:pPr>
              <w:numPr>
                <w:ilvl w:val="0"/>
                <w:numId w:val="14"/>
              </w:numPr>
              <w:spacing w:after="0" w:line="240" w:lineRule="auto"/>
              <w:jc w:val="center"/>
              <w:rPr>
                <w:rFonts w:ascii="Arial" w:hAnsi="Arial" w:cs="Arial"/>
                <w:color w:val="FF0000"/>
                <w:sz w:val="20"/>
                <w:szCs w:val="20"/>
              </w:rPr>
            </w:pPr>
          </w:p>
        </w:tc>
        <w:tc>
          <w:tcPr>
            <w:tcW w:w="4205" w:type="dxa"/>
            <w:tcBorders>
              <w:top w:val="single" w:sz="6" w:space="0" w:color="auto"/>
              <w:left w:val="single" w:sz="4" w:space="0" w:color="auto"/>
              <w:bottom w:val="single" w:sz="6" w:space="0" w:color="auto"/>
              <w:right w:val="single" w:sz="4" w:space="0" w:color="auto"/>
            </w:tcBorders>
            <w:vAlign w:val="center"/>
          </w:tcPr>
          <w:p w14:paraId="49A45A47" w14:textId="77777777" w:rsidR="00245E37" w:rsidRPr="00245E37" w:rsidRDefault="00245E37" w:rsidP="001C4CFE">
            <w:pPr>
              <w:jc w:val="center"/>
              <w:rPr>
                <w:rFonts w:ascii="Arial" w:hAnsi="Arial" w:cs="Arial"/>
                <w:color w:val="FF0000"/>
                <w:sz w:val="20"/>
                <w:szCs w:val="20"/>
              </w:rPr>
            </w:pPr>
          </w:p>
        </w:tc>
        <w:tc>
          <w:tcPr>
            <w:tcW w:w="2126" w:type="dxa"/>
            <w:tcBorders>
              <w:top w:val="single" w:sz="6" w:space="0" w:color="auto"/>
              <w:left w:val="single" w:sz="4" w:space="0" w:color="auto"/>
              <w:bottom w:val="single" w:sz="6" w:space="0" w:color="auto"/>
              <w:right w:val="single" w:sz="4" w:space="0" w:color="auto"/>
            </w:tcBorders>
            <w:vAlign w:val="center"/>
          </w:tcPr>
          <w:p w14:paraId="4128448A" w14:textId="77777777" w:rsidR="00245E37" w:rsidRPr="00245E37" w:rsidRDefault="00245E37" w:rsidP="001C4CFE">
            <w:pPr>
              <w:jc w:val="center"/>
              <w:rPr>
                <w:rFonts w:ascii="Arial" w:hAnsi="Arial" w:cs="Arial"/>
                <w:color w:val="FF0000"/>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40DA2771" w14:textId="77777777" w:rsidR="00245E37" w:rsidRPr="00245E37" w:rsidRDefault="00245E37" w:rsidP="001C4CFE">
            <w:pPr>
              <w:jc w:val="center"/>
              <w:rPr>
                <w:rFonts w:ascii="Arial" w:hAnsi="Arial" w:cs="Arial"/>
                <w:color w:val="FF0000"/>
                <w:sz w:val="20"/>
                <w:szCs w:val="20"/>
              </w:rPr>
            </w:pPr>
          </w:p>
        </w:tc>
      </w:tr>
      <w:tr w:rsidR="00245E37" w:rsidRPr="00245E37" w14:paraId="06915D07" w14:textId="77777777" w:rsidTr="00A16939">
        <w:trPr>
          <w:trHeight w:val="964"/>
        </w:trPr>
        <w:tc>
          <w:tcPr>
            <w:tcW w:w="610" w:type="dxa"/>
            <w:tcBorders>
              <w:top w:val="single" w:sz="6" w:space="0" w:color="auto"/>
              <w:left w:val="single" w:sz="4" w:space="0" w:color="auto"/>
              <w:bottom w:val="single" w:sz="6" w:space="0" w:color="auto"/>
              <w:right w:val="single" w:sz="4" w:space="0" w:color="auto"/>
            </w:tcBorders>
            <w:vAlign w:val="center"/>
          </w:tcPr>
          <w:p w14:paraId="73DE2255" w14:textId="77777777" w:rsidR="00245E37" w:rsidRPr="00245E37" w:rsidRDefault="00245E37" w:rsidP="00AD51DF">
            <w:pPr>
              <w:numPr>
                <w:ilvl w:val="0"/>
                <w:numId w:val="14"/>
              </w:numPr>
              <w:spacing w:after="0" w:line="240" w:lineRule="auto"/>
              <w:jc w:val="center"/>
              <w:rPr>
                <w:rFonts w:ascii="Arial" w:hAnsi="Arial" w:cs="Arial"/>
                <w:color w:val="FF0000"/>
                <w:sz w:val="20"/>
                <w:szCs w:val="20"/>
              </w:rPr>
            </w:pPr>
          </w:p>
        </w:tc>
        <w:tc>
          <w:tcPr>
            <w:tcW w:w="4205" w:type="dxa"/>
            <w:tcBorders>
              <w:top w:val="single" w:sz="6" w:space="0" w:color="auto"/>
              <w:left w:val="single" w:sz="4" w:space="0" w:color="auto"/>
              <w:bottom w:val="single" w:sz="6" w:space="0" w:color="auto"/>
              <w:right w:val="single" w:sz="4" w:space="0" w:color="auto"/>
            </w:tcBorders>
            <w:vAlign w:val="center"/>
          </w:tcPr>
          <w:p w14:paraId="2BD817E8" w14:textId="77777777" w:rsidR="00245E37" w:rsidRPr="00245E37" w:rsidRDefault="00245E37" w:rsidP="001C4CFE">
            <w:pPr>
              <w:jc w:val="center"/>
              <w:rPr>
                <w:rFonts w:ascii="Arial" w:hAnsi="Arial" w:cs="Arial"/>
                <w:color w:val="FF0000"/>
                <w:sz w:val="20"/>
                <w:szCs w:val="20"/>
              </w:rPr>
            </w:pPr>
          </w:p>
        </w:tc>
        <w:tc>
          <w:tcPr>
            <w:tcW w:w="2126" w:type="dxa"/>
            <w:tcBorders>
              <w:top w:val="single" w:sz="6" w:space="0" w:color="auto"/>
              <w:left w:val="single" w:sz="4" w:space="0" w:color="auto"/>
              <w:bottom w:val="single" w:sz="6" w:space="0" w:color="auto"/>
              <w:right w:val="single" w:sz="4" w:space="0" w:color="auto"/>
            </w:tcBorders>
            <w:vAlign w:val="center"/>
          </w:tcPr>
          <w:p w14:paraId="1C19F108" w14:textId="77777777" w:rsidR="00245E37" w:rsidRPr="00245E37" w:rsidRDefault="00245E37" w:rsidP="001C4CFE">
            <w:pPr>
              <w:jc w:val="center"/>
              <w:rPr>
                <w:rFonts w:ascii="Arial" w:hAnsi="Arial" w:cs="Arial"/>
                <w:color w:val="FF0000"/>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2A4079E7" w14:textId="77777777" w:rsidR="00245E37" w:rsidRPr="00245E37" w:rsidRDefault="00245E37" w:rsidP="001C4CFE">
            <w:pPr>
              <w:jc w:val="center"/>
              <w:rPr>
                <w:rFonts w:ascii="Arial" w:hAnsi="Arial" w:cs="Arial"/>
                <w:color w:val="FF0000"/>
                <w:sz w:val="20"/>
                <w:szCs w:val="20"/>
              </w:rPr>
            </w:pPr>
          </w:p>
        </w:tc>
      </w:tr>
    </w:tbl>
    <w:p w14:paraId="11AA7B4F" w14:textId="77777777" w:rsidR="00245E37" w:rsidRPr="00245E37" w:rsidRDefault="00245E37" w:rsidP="00245E37">
      <w:pPr>
        <w:pStyle w:val="Tekstpodstawowy"/>
        <w:jc w:val="both"/>
        <w:rPr>
          <w:rFonts w:ascii="Arial" w:hAnsi="Arial" w:cs="Arial"/>
          <w:b w:val="0"/>
          <w:color w:val="FF0000"/>
          <w:sz w:val="20"/>
        </w:rPr>
      </w:pPr>
    </w:p>
    <w:p w14:paraId="07D53A42" w14:textId="0FA39E28" w:rsidR="00245E37" w:rsidRPr="00A16939" w:rsidRDefault="00245E37" w:rsidP="00A16939">
      <w:pPr>
        <w:widowControl w:val="0"/>
        <w:spacing w:after="120" w:line="312" w:lineRule="auto"/>
        <w:jc w:val="both"/>
        <w:rPr>
          <w:rFonts w:ascii="Arial" w:hAnsi="Arial" w:cs="Arial"/>
          <w:sz w:val="20"/>
          <w:szCs w:val="20"/>
        </w:rPr>
      </w:pPr>
      <w:r w:rsidRPr="00245E37">
        <w:rPr>
          <w:rFonts w:ascii="Arial" w:hAnsi="Arial" w:cs="Arial"/>
          <w:b/>
          <w:sz w:val="20"/>
          <w:szCs w:val="20"/>
        </w:rPr>
        <w:t xml:space="preserve">Do wykazu dołączam </w:t>
      </w:r>
      <w:r w:rsidRPr="00245E37">
        <w:rPr>
          <w:rFonts w:ascii="Arial" w:hAnsi="Arial" w:cs="Arial"/>
          <w:sz w:val="20"/>
          <w:szCs w:val="20"/>
        </w:rPr>
        <w:t xml:space="preserve">dowody z których wynika, że te roboty budowlane zostały wykonane należycie, zgodnie z przepisami prawa budowlanego i prawidłowo ukończone — referencje lub inne dokumenty to potwierdzające. </w:t>
      </w:r>
    </w:p>
    <w:p w14:paraId="1A28A6C2" w14:textId="77777777" w:rsidR="00245E37" w:rsidRPr="007B0133" w:rsidRDefault="00245E37" w:rsidP="00A16939">
      <w:pPr>
        <w:spacing w:after="0"/>
        <w:ind w:right="-142"/>
        <w:jc w:val="both"/>
        <w:rPr>
          <w:rFonts w:ascii="Arial" w:hAnsi="Arial" w:cs="Arial"/>
          <w:sz w:val="18"/>
        </w:rPr>
      </w:pPr>
      <w:r>
        <w:rPr>
          <w:rFonts w:ascii="Arial" w:hAnsi="Arial" w:cs="Arial"/>
        </w:rPr>
        <w:t>…</w:t>
      </w:r>
      <w:r w:rsidRPr="007B0133">
        <w:rPr>
          <w:rFonts w:ascii="Arial" w:hAnsi="Arial" w:cs="Arial"/>
        </w:rPr>
        <w:t>....................................</w:t>
      </w:r>
      <w:r w:rsidRPr="007B0133">
        <w:rPr>
          <w:rFonts w:ascii="Arial" w:hAnsi="Arial" w:cs="Arial"/>
        </w:rPr>
        <w:tab/>
      </w:r>
      <w:r w:rsidRPr="007B0133">
        <w:rPr>
          <w:rFonts w:ascii="Arial" w:hAnsi="Arial" w:cs="Arial"/>
        </w:rPr>
        <w:tab/>
      </w:r>
      <w:r w:rsidRPr="007B0133">
        <w:rPr>
          <w:rFonts w:ascii="Arial" w:hAnsi="Arial" w:cs="Arial"/>
        </w:rPr>
        <w:tab/>
      </w:r>
      <w:r w:rsidRPr="007B0133">
        <w:rPr>
          <w:rFonts w:ascii="Arial" w:hAnsi="Arial" w:cs="Arial"/>
        </w:rPr>
        <w:tab/>
      </w:r>
      <w:r>
        <w:rPr>
          <w:rFonts w:ascii="Arial" w:hAnsi="Arial" w:cs="Arial"/>
        </w:rPr>
        <w:t>…</w:t>
      </w:r>
      <w:r w:rsidRPr="007B0133">
        <w:rPr>
          <w:rFonts w:ascii="Arial" w:hAnsi="Arial" w:cs="Arial"/>
        </w:rPr>
        <w:t>...............................................................</w:t>
      </w:r>
    </w:p>
    <w:p w14:paraId="148158E4" w14:textId="0976491C" w:rsidR="00245E37" w:rsidRDefault="00245E37" w:rsidP="00A16939">
      <w:pPr>
        <w:spacing w:after="0"/>
        <w:ind w:right="-142" w:firstLine="709"/>
        <w:jc w:val="both"/>
        <w:rPr>
          <w:rFonts w:ascii="Arial" w:hAnsi="Arial" w:cs="Arial"/>
          <w:sz w:val="16"/>
          <w:szCs w:val="16"/>
        </w:rPr>
      </w:pPr>
      <w:r w:rsidRPr="007B0133">
        <w:rPr>
          <w:rFonts w:ascii="Arial" w:hAnsi="Arial" w:cs="Arial"/>
          <w:sz w:val="16"/>
        </w:rPr>
        <w:t xml:space="preserve">     (data)</w:t>
      </w:r>
      <w:r w:rsidRPr="007B0133">
        <w:rPr>
          <w:rFonts w:ascii="Arial" w:hAnsi="Arial" w:cs="Arial"/>
          <w:sz w:val="16"/>
        </w:rPr>
        <w:tab/>
      </w:r>
      <w:r w:rsidRPr="007B0133">
        <w:tab/>
      </w:r>
      <w:r w:rsidRPr="007B0133">
        <w:tab/>
        <w:t xml:space="preserve">  </w:t>
      </w:r>
      <w:r w:rsidR="00A16939">
        <w:t xml:space="preserve">       </w:t>
      </w:r>
      <w:r w:rsidRPr="007B0133">
        <w:t xml:space="preserve">  </w:t>
      </w:r>
      <w:r w:rsidRPr="007B0133">
        <w:rPr>
          <w:rFonts w:ascii="Arial" w:hAnsi="Arial" w:cs="Arial"/>
          <w:sz w:val="16"/>
          <w:szCs w:val="16"/>
        </w:rPr>
        <w:t>(podpis osoby uprawnionej lub osób uprawnionych do reprezentacji wykonawcy)</w:t>
      </w:r>
    </w:p>
    <w:p w14:paraId="161721AB" w14:textId="77777777" w:rsidR="00A16939" w:rsidRDefault="00A16939" w:rsidP="00245E37">
      <w:pPr>
        <w:ind w:left="4956" w:right="-142" w:firstLine="708"/>
        <w:jc w:val="right"/>
        <w:rPr>
          <w:rFonts w:ascii="Arial" w:hAnsi="Arial" w:cs="Arial"/>
          <w:b/>
          <w:bCs/>
          <w:sz w:val="20"/>
          <w:szCs w:val="20"/>
        </w:rPr>
      </w:pPr>
    </w:p>
    <w:p w14:paraId="5D4A4B7F" w14:textId="18081FDE" w:rsidR="00245E37" w:rsidRPr="00245E37" w:rsidRDefault="00245E37" w:rsidP="00245E37">
      <w:pPr>
        <w:ind w:left="4956" w:right="-142" w:firstLine="708"/>
        <w:jc w:val="right"/>
        <w:rPr>
          <w:rFonts w:ascii="Arial" w:hAnsi="Arial" w:cs="Arial"/>
          <w:b/>
          <w:bCs/>
          <w:sz w:val="20"/>
          <w:szCs w:val="20"/>
        </w:rPr>
      </w:pPr>
      <w:r w:rsidRPr="00245E37">
        <w:rPr>
          <w:rFonts w:ascii="Arial" w:hAnsi="Arial" w:cs="Arial"/>
          <w:b/>
          <w:bCs/>
          <w:sz w:val="20"/>
          <w:szCs w:val="20"/>
        </w:rPr>
        <w:lastRenderedPageBreak/>
        <w:t>Załącznik Nr 5</w:t>
      </w:r>
    </w:p>
    <w:p w14:paraId="063F4120" w14:textId="77777777" w:rsidR="00245E37" w:rsidRPr="00245E37" w:rsidRDefault="00245E37" w:rsidP="00245E37">
      <w:pPr>
        <w:spacing w:after="100" w:line="360" w:lineRule="auto"/>
        <w:ind w:right="-142"/>
        <w:jc w:val="both"/>
        <w:rPr>
          <w:rFonts w:ascii="Arial" w:hAnsi="Arial" w:cs="Arial"/>
          <w:i/>
          <w:sz w:val="20"/>
          <w:szCs w:val="20"/>
        </w:rPr>
      </w:pPr>
      <w:r w:rsidRPr="00245E37">
        <w:rPr>
          <w:rFonts w:ascii="Arial" w:hAnsi="Arial" w:cs="Arial"/>
          <w:i/>
          <w:sz w:val="20"/>
          <w:szCs w:val="20"/>
        </w:rPr>
        <w:t>nazwa</w:t>
      </w:r>
      <w:r w:rsidRPr="00245E37">
        <w:rPr>
          <w:rFonts w:ascii="Arial" w:hAnsi="Arial" w:cs="Arial"/>
          <w:i/>
          <w:vanish/>
          <w:sz w:val="20"/>
          <w:szCs w:val="20"/>
        </w:rPr>
        <w:t>, siedzibę</w:t>
      </w:r>
      <w:r w:rsidRPr="00245E37">
        <w:rPr>
          <w:rFonts w:ascii="Arial" w:hAnsi="Arial" w:cs="Arial"/>
          <w:i/>
          <w:sz w:val="20"/>
          <w:szCs w:val="20"/>
        </w:rPr>
        <w:t xml:space="preserve"> i adres Wykonawcy / Wykonawców składających ofertę:</w:t>
      </w:r>
    </w:p>
    <w:p w14:paraId="43B21103" w14:textId="77777777" w:rsidR="00245E37" w:rsidRPr="00245E37" w:rsidRDefault="00245E37" w:rsidP="00245E37">
      <w:pPr>
        <w:spacing w:after="100" w:line="360" w:lineRule="auto"/>
        <w:ind w:right="-142"/>
        <w:jc w:val="both"/>
        <w:rPr>
          <w:rFonts w:ascii="Arial" w:hAnsi="Arial" w:cs="Arial"/>
          <w:sz w:val="20"/>
          <w:szCs w:val="20"/>
        </w:rPr>
      </w:pPr>
      <w:r w:rsidRPr="00245E37">
        <w:rPr>
          <w:rFonts w:ascii="Arial" w:hAnsi="Arial" w:cs="Arial"/>
          <w:sz w:val="20"/>
          <w:szCs w:val="20"/>
        </w:rPr>
        <w:t>….............................................................................................................</w:t>
      </w:r>
    </w:p>
    <w:p w14:paraId="21437642" w14:textId="77777777" w:rsidR="00245E37" w:rsidRPr="00245E37" w:rsidRDefault="00245E37" w:rsidP="00245E37">
      <w:pPr>
        <w:spacing w:after="100" w:line="360" w:lineRule="auto"/>
        <w:ind w:right="-142"/>
        <w:jc w:val="both"/>
        <w:rPr>
          <w:rFonts w:ascii="Arial" w:hAnsi="Arial" w:cs="Arial"/>
          <w:sz w:val="20"/>
          <w:szCs w:val="20"/>
        </w:rPr>
      </w:pPr>
      <w:r w:rsidRPr="00245E37">
        <w:rPr>
          <w:rFonts w:ascii="Arial" w:hAnsi="Arial" w:cs="Arial"/>
          <w:sz w:val="20"/>
          <w:szCs w:val="20"/>
        </w:rPr>
        <w:t>………………………………………………………………………………….</w:t>
      </w:r>
    </w:p>
    <w:p w14:paraId="341C9779" w14:textId="77777777" w:rsidR="00245E37" w:rsidRPr="00245E37" w:rsidRDefault="00245E37" w:rsidP="00245E37">
      <w:pPr>
        <w:spacing w:after="100" w:line="360" w:lineRule="auto"/>
        <w:ind w:right="-142"/>
        <w:jc w:val="both"/>
        <w:rPr>
          <w:rFonts w:ascii="Arial" w:hAnsi="Arial" w:cs="Arial"/>
          <w:sz w:val="20"/>
          <w:szCs w:val="20"/>
        </w:rPr>
      </w:pPr>
      <w:r w:rsidRPr="00245E37">
        <w:rPr>
          <w:rFonts w:ascii="Arial" w:hAnsi="Arial" w:cs="Arial"/>
          <w:sz w:val="20"/>
          <w:szCs w:val="20"/>
        </w:rPr>
        <w:t>….............................................................................................................</w:t>
      </w:r>
    </w:p>
    <w:p w14:paraId="47EBBA19" w14:textId="77777777" w:rsidR="00245E37" w:rsidRPr="00245E37" w:rsidRDefault="00245E37" w:rsidP="00245E37">
      <w:pPr>
        <w:spacing w:after="40" w:line="480" w:lineRule="auto"/>
        <w:ind w:right="-142"/>
        <w:jc w:val="both"/>
        <w:rPr>
          <w:rFonts w:ascii="Arial" w:hAnsi="Arial" w:cs="Arial"/>
          <w:sz w:val="20"/>
          <w:szCs w:val="20"/>
        </w:rPr>
      </w:pPr>
      <w:r w:rsidRPr="00245E37">
        <w:rPr>
          <w:rFonts w:ascii="Arial" w:hAnsi="Arial" w:cs="Arial"/>
          <w:sz w:val="20"/>
          <w:szCs w:val="20"/>
        </w:rPr>
        <w:t>………………………………………………………………………………….</w:t>
      </w:r>
    </w:p>
    <w:p w14:paraId="394F3350" w14:textId="77777777" w:rsidR="00245E37" w:rsidRPr="00245E37" w:rsidRDefault="00245E37" w:rsidP="00245E37">
      <w:pPr>
        <w:spacing w:after="120"/>
        <w:jc w:val="center"/>
        <w:rPr>
          <w:rFonts w:ascii="Arial" w:hAnsi="Arial" w:cs="Arial"/>
          <w:b/>
          <w:sz w:val="20"/>
          <w:szCs w:val="20"/>
        </w:rPr>
      </w:pPr>
      <w:r w:rsidRPr="00245E37">
        <w:rPr>
          <w:rFonts w:ascii="Arial" w:hAnsi="Arial" w:cs="Arial"/>
          <w:b/>
          <w:sz w:val="20"/>
          <w:szCs w:val="20"/>
        </w:rPr>
        <w:t xml:space="preserve">WYKAZ OSÓB </w:t>
      </w:r>
    </w:p>
    <w:p w14:paraId="2E7062EC" w14:textId="77777777" w:rsidR="00245E37" w:rsidRPr="00245E37" w:rsidRDefault="00245E37" w:rsidP="00245E37">
      <w:pPr>
        <w:ind w:right="-143"/>
        <w:jc w:val="center"/>
        <w:rPr>
          <w:rFonts w:ascii="Arial" w:hAnsi="Arial" w:cs="Arial"/>
          <w:sz w:val="20"/>
          <w:szCs w:val="20"/>
        </w:rPr>
      </w:pPr>
      <w:r w:rsidRPr="00245E37">
        <w:rPr>
          <w:rFonts w:ascii="Arial" w:hAnsi="Arial" w:cs="Arial"/>
          <w:sz w:val="20"/>
          <w:szCs w:val="20"/>
        </w:rPr>
        <w:t xml:space="preserve">PRZEWIDZIANYCH DO REALIZACJI ZAMÓWIENIA </w:t>
      </w:r>
    </w:p>
    <w:p w14:paraId="14D0F277" w14:textId="78459918" w:rsidR="001C4CFE" w:rsidRPr="00530A91" w:rsidRDefault="00245E37" w:rsidP="00A16939">
      <w:pPr>
        <w:spacing w:before="120" w:line="276" w:lineRule="auto"/>
        <w:ind w:right="-142"/>
        <w:jc w:val="both"/>
        <w:rPr>
          <w:rFonts w:ascii="Arial" w:hAnsi="Arial" w:cs="Arial"/>
          <w:sz w:val="20"/>
          <w:szCs w:val="20"/>
        </w:rPr>
      </w:pPr>
      <w:r w:rsidRPr="00245E37">
        <w:rPr>
          <w:rFonts w:ascii="Arial" w:hAnsi="Arial" w:cs="Arial"/>
          <w:sz w:val="20"/>
          <w:szCs w:val="20"/>
        </w:rPr>
        <w:t>Składając ofertę w postępowaniu o udzielenie zamówienia na wykonanie zadania pn.:</w:t>
      </w:r>
      <w:r w:rsidRPr="00245E37">
        <w:rPr>
          <w:rFonts w:ascii="Arial" w:hAnsi="Arial" w:cs="Arial"/>
          <w:bCs/>
          <w:i/>
          <w:sz w:val="20"/>
          <w:szCs w:val="20"/>
        </w:rPr>
        <w:t xml:space="preserve"> </w:t>
      </w:r>
      <w:r w:rsidR="001C4CFE" w:rsidRPr="00530A91">
        <w:rPr>
          <w:rFonts w:ascii="Arial" w:hAnsi="Arial" w:cs="Arial"/>
          <w:b/>
          <w:bCs/>
          <w:sz w:val="20"/>
          <w:szCs w:val="20"/>
        </w:rPr>
        <w:t xml:space="preserve">BUDOWA KOGENERACYJNEGO AGREGATU PRĄDOTWÓRCZEGO ZASILANEGO BIOGAZEM wraz </w:t>
      </w:r>
      <w:r w:rsidR="00A16939">
        <w:rPr>
          <w:rFonts w:ascii="Arial" w:hAnsi="Arial" w:cs="Arial"/>
          <w:b/>
          <w:bCs/>
          <w:sz w:val="20"/>
          <w:szCs w:val="20"/>
        </w:rPr>
        <w:br/>
      </w:r>
      <w:r w:rsidR="001C4CFE" w:rsidRPr="00530A91">
        <w:rPr>
          <w:rFonts w:ascii="Arial" w:hAnsi="Arial" w:cs="Arial"/>
          <w:b/>
          <w:bCs/>
          <w:sz w:val="20"/>
          <w:szCs w:val="20"/>
        </w:rPr>
        <w:t xml:space="preserve">z infrastrukturą towarzyszącą na terenie Oczyszczalni Ścieków ŁYNA w Olsztynie, </w:t>
      </w:r>
      <w:r w:rsidR="001C4CFE" w:rsidRPr="00530A91">
        <w:rPr>
          <w:rFonts w:ascii="Arial" w:hAnsi="Arial" w:cs="Arial"/>
          <w:sz w:val="20"/>
          <w:szCs w:val="20"/>
        </w:rPr>
        <w:t>znak postępowania PZP.262.8.2026.RIR,</w:t>
      </w:r>
    </w:p>
    <w:p w14:paraId="1E1986B3" w14:textId="2EF28211" w:rsidR="00245E37" w:rsidRPr="00245E37" w:rsidRDefault="00245E37" w:rsidP="001C4CFE">
      <w:pPr>
        <w:ind w:right="-143"/>
        <w:jc w:val="both"/>
        <w:rPr>
          <w:rFonts w:ascii="Arial" w:hAnsi="Arial" w:cs="Arial"/>
          <w:sz w:val="20"/>
          <w:szCs w:val="20"/>
        </w:rPr>
      </w:pPr>
      <w:r w:rsidRPr="00245E37">
        <w:rPr>
          <w:rFonts w:ascii="Arial" w:hAnsi="Arial" w:cs="Arial"/>
          <w:sz w:val="20"/>
          <w:szCs w:val="20"/>
        </w:rPr>
        <w:t>OŚWIADCZAM, że:</w:t>
      </w:r>
    </w:p>
    <w:p w14:paraId="1526FFE7" w14:textId="77777777" w:rsidR="00A16939" w:rsidRPr="00A16939" w:rsidRDefault="00A16939" w:rsidP="00A16939">
      <w:pPr>
        <w:numPr>
          <w:ilvl w:val="0"/>
          <w:numId w:val="76"/>
        </w:numPr>
        <w:spacing w:after="120" w:line="276" w:lineRule="auto"/>
        <w:ind w:left="425" w:hanging="425"/>
        <w:jc w:val="both"/>
        <w:rPr>
          <w:rFonts w:ascii="Arial" w:eastAsia="Times New Roman" w:hAnsi="Arial" w:cs="Arial"/>
          <w:sz w:val="20"/>
          <w:szCs w:val="20"/>
          <w:lang w:eastAsia="pl-PL"/>
        </w:rPr>
      </w:pPr>
      <w:r w:rsidRPr="00A16939">
        <w:rPr>
          <w:rFonts w:ascii="Arial" w:eastAsia="Times New Roman" w:hAnsi="Arial" w:cs="Arial"/>
          <w:sz w:val="20"/>
          <w:szCs w:val="20"/>
          <w:lang w:eastAsia="pl-PL"/>
        </w:rPr>
        <w:t xml:space="preserve">Dysponuję odpowiednim potencjałem technicznym oraz osobami zdolnymi do wykonania przedmiotu zamówienia. </w:t>
      </w:r>
    </w:p>
    <w:p w14:paraId="14340C60" w14:textId="77777777" w:rsidR="00A16939" w:rsidRPr="00A16939" w:rsidRDefault="00A16939" w:rsidP="00A16939">
      <w:pPr>
        <w:numPr>
          <w:ilvl w:val="0"/>
          <w:numId w:val="76"/>
        </w:numPr>
        <w:spacing w:after="0" w:line="276" w:lineRule="auto"/>
        <w:ind w:left="426" w:hanging="426"/>
        <w:jc w:val="both"/>
        <w:rPr>
          <w:rFonts w:ascii="Arial" w:eastAsia="Times New Roman" w:hAnsi="Arial" w:cs="Arial"/>
          <w:sz w:val="20"/>
          <w:szCs w:val="20"/>
          <w:lang w:eastAsia="pl-PL"/>
        </w:rPr>
      </w:pPr>
      <w:r w:rsidRPr="00A16939">
        <w:rPr>
          <w:rFonts w:ascii="Arial" w:eastAsia="Times New Roman" w:hAnsi="Arial" w:cs="Arial"/>
          <w:sz w:val="20"/>
          <w:szCs w:val="20"/>
          <w:lang w:eastAsia="pl-PL"/>
        </w:rPr>
        <w:t>Poniżej wykaz osób, które będą uczestniczyć w wykonywaniu zamówienia, w szczególności odpowiedzialnych za:</w:t>
      </w:r>
    </w:p>
    <w:p w14:paraId="2BCB6EFB" w14:textId="77777777" w:rsidR="00A16939" w:rsidRPr="00A16939" w:rsidRDefault="00A16939" w:rsidP="00A16939">
      <w:pPr>
        <w:numPr>
          <w:ilvl w:val="0"/>
          <w:numId w:val="107"/>
        </w:numPr>
        <w:spacing w:after="0" w:line="276" w:lineRule="auto"/>
        <w:ind w:left="709" w:hanging="283"/>
        <w:jc w:val="both"/>
        <w:rPr>
          <w:rFonts w:ascii="Arial" w:eastAsia="Times New Roman" w:hAnsi="Arial" w:cs="Arial"/>
          <w:color w:val="080808"/>
          <w:sz w:val="20"/>
          <w:szCs w:val="20"/>
          <w:lang w:eastAsia="pl-PL"/>
        </w:rPr>
      </w:pPr>
      <w:r w:rsidRPr="00A16939">
        <w:rPr>
          <w:rFonts w:ascii="Arial" w:eastAsia="Times New Roman" w:hAnsi="Arial" w:cs="Arial"/>
          <w:color w:val="080808"/>
          <w:sz w:val="20"/>
          <w:szCs w:val="20"/>
          <w:lang w:eastAsia="pl-PL"/>
        </w:rPr>
        <w:t xml:space="preserve">kierowanie robotami budowlanymi w specjalności sieci, instalacji i urządzeń wodociągowych </w:t>
      </w:r>
      <w:r w:rsidRPr="00A16939">
        <w:rPr>
          <w:rFonts w:ascii="Arial" w:eastAsia="Times New Roman" w:hAnsi="Arial" w:cs="Arial"/>
          <w:color w:val="080808"/>
          <w:sz w:val="20"/>
          <w:szCs w:val="20"/>
          <w:lang w:eastAsia="pl-PL"/>
        </w:rPr>
        <w:br/>
        <w:t>i kanalizacyjnych bez ograniczeń,</w:t>
      </w:r>
    </w:p>
    <w:p w14:paraId="366D5E30" w14:textId="77777777" w:rsidR="00A16939" w:rsidRPr="00A16939" w:rsidRDefault="00A16939" w:rsidP="00A16939">
      <w:pPr>
        <w:numPr>
          <w:ilvl w:val="0"/>
          <w:numId w:val="107"/>
        </w:numPr>
        <w:spacing w:after="0" w:line="276" w:lineRule="auto"/>
        <w:ind w:left="709" w:hanging="283"/>
        <w:jc w:val="both"/>
        <w:rPr>
          <w:rFonts w:ascii="Arial" w:eastAsia="Times New Roman" w:hAnsi="Arial" w:cs="Arial"/>
          <w:color w:val="080808"/>
          <w:sz w:val="20"/>
          <w:szCs w:val="20"/>
          <w:lang w:eastAsia="pl-PL"/>
        </w:rPr>
      </w:pPr>
      <w:bookmarkStart w:id="84" w:name="_Hlk213935664"/>
      <w:r w:rsidRPr="00A16939">
        <w:rPr>
          <w:rFonts w:ascii="Arial" w:eastAsia="Times New Roman" w:hAnsi="Arial" w:cs="Arial"/>
          <w:color w:val="080808"/>
          <w:sz w:val="20"/>
          <w:szCs w:val="20"/>
          <w:lang w:eastAsia="pl-PL"/>
        </w:rPr>
        <w:t xml:space="preserve">kierowanie robotami budowlanymi w specjalności </w:t>
      </w:r>
      <w:bookmarkEnd w:id="84"/>
      <w:r w:rsidRPr="00A16939">
        <w:rPr>
          <w:rFonts w:ascii="Arial" w:eastAsia="Times New Roman" w:hAnsi="Arial" w:cs="Arial"/>
          <w:color w:val="080808"/>
          <w:sz w:val="20"/>
          <w:szCs w:val="20"/>
          <w:lang w:eastAsia="pl-PL"/>
        </w:rPr>
        <w:t>instalacyjnej w zakresie sieci, instalacji urządzeń elektrycznych i energetycznych,</w:t>
      </w:r>
    </w:p>
    <w:p w14:paraId="1CC32A76" w14:textId="77777777" w:rsidR="00A16939" w:rsidRPr="00A16939" w:rsidRDefault="00A16939" w:rsidP="00A16939">
      <w:pPr>
        <w:numPr>
          <w:ilvl w:val="0"/>
          <w:numId w:val="107"/>
        </w:numPr>
        <w:spacing w:after="0" w:line="276" w:lineRule="auto"/>
        <w:ind w:left="709" w:hanging="283"/>
        <w:jc w:val="both"/>
        <w:rPr>
          <w:rFonts w:ascii="Arial" w:eastAsia="Times New Roman" w:hAnsi="Arial" w:cs="Arial"/>
          <w:color w:val="080808"/>
          <w:sz w:val="20"/>
          <w:szCs w:val="20"/>
          <w:lang w:eastAsia="pl-PL"/>
        </w:rPr>
      </w:pPr>
      <w:r w:rsidRPr="00A16939">
        <w:rPr>
          <w:rFonts w:ascii="Arial" w:eastAsia="Times New Roman" w:hAnsi="Arial" w:cs="Arial"/>
          <w:color w:val="080808"/>
          <w:sz w:val="20"/>
          <w:szCs w:val="20"/>
          <w:lang w:eastAsia="pl-PL"/>
        </w:rPr>
        <w:t>kierowanie robotami budowlanymi w specjalności konstrukcyjno-budowlanej;</w:t>
      </w:r>
    </w:p>
    <w:p w14:paraId="0640AE3D" w14:textId="77777777" w:rsidR="00A16939" w:rsidRDefault="00A16939" w:rsidP="00A16939">
      <w:pPr>
        <w:numPr>
          <w:ilvl w:val="0"/>
          <w:numId w:val="107"/>
        </w:numPr>
        <w:spacing w:after="0" w:line="276" w:lineRule="auto"/>
        <w:ind w:left="709" w:hanging="283"/>
        <w:jc w:val="both"/>
        <w:rPr>
          <w:rFonts w:ascii="Arial" w:eastAsia="Times New Roman" w:hAnsi="Arial" w:cs="Arial"/>
          <w:color w:val="080808"/>
          <w:sz w:val="20"/>
          <w:szCs w:val="20"/>
          <w:lang w:eastAsia="pl-PL"/>
        </w:rPr>
      </w:pPr>
      <w:r w:rsidRPr="00A16939">
        <w:rPr>
          <w:rFonts w:ascii="Arial" w:eastAsia="Times New Roman" w:hAnsi="Arial" w:cs="Arial"/>
          <w:color w:val="080808"/>
          <w:sz w:val="20"/>
          <w:szCs w:val="20"/>
          <w:lang w:eastAsia="pl-PL"/>
        </w:rPr>
        <w:t>automatyk – posiadający co najmniej dwuletnie doświadczenie w programowaniu i obsłudze technicznej sterowników PLC;</w:t>
      </w:r>
    </w:p>
    <w:p w14:paraId="7B96F9D8" w14:textId="77777777" w:rsidR="00A16939" w:rsidRDefault="00A16939" w:rsidP="00A16939">
      <w:pPr>
        <w:spacing w:after="0" w:line="276" w:lineRule="auto"/>
        <w:ind w:left="1200"/>
        <w:jc w:val="both"/>
        <w:rPr>
          <w:rFonts w:ascii="Arial" w:eastAsia="Times New Roman" w:hAnsi="Arial" w:cs="Arial"/>
          <w:color w:val="080808"/>
          <w:sz w:val="20"/>
          <w:szCs w:val="20"/>
          <w:lang w:eastAsia="pl-PL"/>
        </w:rPr>
      </w:pPr>
    </w:p>
    <w:tbl>
      <w:tblPr>
        <w:tblW w:w="9900" w:type="dxa"/>
        <w:tblInd w:w="-78" w:type="dxa"/>
        <w:tblLayout w:type="fixed"/>
        <w:tblCellMar>
          <w:left w:w="70" w:type="dxa"/>
          <w:right w:w="70" w:type="dxa"/>
        </w:tblCellMar>
        <w:tblLook w:val="0000" w:firstRow="0" w:lastRow="0" w:firstColumn="0" w:lastColumn="0" w:noHBand="0" w:noVBand="0"/>
      </w:tblPr>
      <w:tblGrid>
        <w:gridCol w:w="610"/>
        <w:gridCol w:w="2340"/>
        <w:gridCol w:w="2630"/>
        <w:gridCol w:w="2160"/>
        <w:gridCol w:w="2160"/>
      </w:tblGrid>
      <w:tr w:rsidR="00A16939" w:rsidRPr="00D61AE1" w14:paraId="2E71D729" w14:textId="77777777" w:rsidTr="00A16939">
        <w:trPr>
          <w:trHeight w:val="567"/>
        </w:trPr>
        <w:tc>
          <w:tcPr>
            <w:tcW w:w="610" w:type="dxa"/>
            <w:vMerge w:val="restart"/>
            <w:tcBorders>
              <w:top w:val="single" w:sz="6" w:space="0" w:color="auto"/>
              <w:left w:val="single" w:sz="6" w:space="0" w:color="auto"/>
              <w:right w:val="single" w:sz="6" w:space="0" w:color="auto"/>
            </w:tcBorders>
            <w:vAlign w:val="center"/>
          </w:tcPr>
          <w:p w14:paraId="69FBBF5D" w14:textId="77777777" w:rsidR="00A16939" w:rsidRPr="00D61AE1" w:rsidRDefault="00A16939" w:rsidP="007B45BD">
            <w:pPr>
              <w:jc w:val="center"/>
              <w:rPr>
                <w:rFonts w:ascii="Arial" w:hAnsi="Arial" w:cs="Arial"/>
              </w:rPr>
            </w:pPr>
            <w:r>
              <w:rPr>
                <w:rFonts w:ascii="Arial" w:hAnsi="Arial" w:cs="Arial"/>
              </w:rPr>
              <w:t>Lp.</w:t>
            </w:r>
          </w:p>
        </w:tc>
        <w:tc>
          <w:tcPr>
            <w:tcW w:w="2340" w:type="dxa"/>
            <w:vMerge w:val="restart"/>
            <w:tcBorders>
              <w:top w:val="single" w:sz="6" w:space="0" w:color="auto"/>
              <w:left w:val="single" w:sz="6" w:space="0" w:color="auto"/>
              <w:right w:val="single" w:sz="6" w:space="0" w:color="auto"/>
            </w:tcBorders>
            <w:vAlign w:val="center"/>
          </w:tcPr>
          <w:p w14:paraId="79E94233" w14:textId="77777777" w:rsidR="00A16939" w:rsidRPr="00D61AE1" w:rsidRDefault="00A16939" w:rsidP="007B45BD">
            <w:pPr>
              <w:jc w:val="center"/>
              <w:rPr>
                <w:rFonts w:ascii="Arial" w:hAnsi="Arial" w:cs="Arial"/>
              </w:rPr>
            </w:pPr>
            <w:r w:rsidRPr="00D61AE1">
              <w:rPr>
                <w:rFonts w:ascii="Arial" w:hAnsi="Arial" w:cs="Arial"/>
              </w:rPr>
              <w:t>Imię i nazwisko</w:t>
            </w:r>
          </w:p>
        </w:tc>
        <w:tc>
          <w:tcPr>
            <w:tcW w:w="6950" w:type="dxa"/>
            <w:gridSpan w:val="3"/>
            <w:tcBorders>
              <w:top w:val="single" w:sz="6" w:space="0" w:color="auto"/>
              <w:left w:val="nil"/>
              <w:right w:val="single" w:sz="6" w:space="0" w:color="auto"/>
            </w:tcBorders>
            <w:vAlign w:val="center"/>
          </w:tcPr>
          <w:p w14:paraId="049DA28E" w14:textId="77777777" w:rsidR="00A16939" w:rsidRPr="00D61AE1" w:rsidRDefault="00A16939" w:rsidP="007B45BD">
            <w:pPr>
              <w:jc w:val="center"/>
              <w:rPr>
                <w:rFonts w:ascii="Arial" w:hAnsi="Arial" w:cs="Arial"/>
              </w:rPr>
            </w:pPr>
            <w:r w:rsidRPr="0057745B">
              <w:rPr>
                <w:rFonts w:ascii="Arial" w:hAnsi="Arial" w:cs="Arial"/>
                <w:sz w:val="18"/>
              </w:rPr>
              <w:t>Informacje dotyczące</w:t>
            </w:r>
          </w:p>
        </w:tc>
      </w:tr>
      <w:tr w:rsidR="00A16939" w:rsidRPr="00A26078" w14:paraId="17BD8191" w14:textId="77777777" w:rsidTr="00A16939">
        <w:trPr>
          <w:trHeight w:val="567"/>
        </w:trPr>
        <w:tc>
          <w:tcPr>
            <w:tcW w:w="610" w:type="dxa"/>
            <w:vMerge/>
            <w:tcBorders>
              <w:left w:val="single" w:sz="6" w:space="0" w:color="auto"/>
              <w:bottom w:val="single" w:sz="6" w:space="0" w:color="auto"/>
              <w:right w:val="single" w:sz="6" w:space="0" w:color="auto"/>
            </w:tcBorders>
            <w:vAlign w:val="center"/>
          </w:tcPr>
          <w:p w14:paraId="605814DD" w14:textId="77777777" w:rsidR="00A16939" w:rsidRPr="00D61AE1" w:rsidRDefault="00A16939" w:rsidP="007B45BD">
            <w:pPr>
              <w:jc w:val="both"/>
              <w:rPr>
                <w:rFonts w:ascii="Arial" w:hAnsi="Arial" w:cs="Arial"/>
                <w:sz w:val="24"/>
              </w:rPr>
            </w:pPr>
          </w:p>
        </w:tc>
        <w:tc>
          <w:tcPr>
            <w:tcW w:w="2340" w:type="dxa"/>
            <w:vMerge/>
            <w:tcBorders>
              <w:left w:val="single" w:sz="6" w:space="0" w:color="auto"/>
              <w:bottom w:val="single" w:sz="6" w:space="0" w:color="auto"/>
              <w:right w:val="single" w:sz="6" w:space="0" w:color="auto"/>
            </w:tcBorders>
            <w:vAlign w:val="center"/>
          </w:tcPr>
          <w:p w14:paraId="2E253B60" w14:textId="77777777" w:rsidR="00A16939" w:rsidRPr="00D61AE1" w:rsidRDefault="00A16939" w:rsidP="007B45BD">
            <w:pPr>
              <w:jc w:val="both"/>
              <w:rPr>
                <w:rFonts w:ascii="Arial" w:hAnsi="Arial" w:cs="Arial"/>
                <w:sz w:val="24"/>
              </w:rPr>
            </w:pPr>
          </w:p>
        </w:tc>
        <w:tc>
          <w:tcPr>
            <w:tcW w:w="2630" w:type="dxa"/>
            <w:tcBorders>
              <w:top w:val="single" w:sz="6" w:space="0" w:color="auto"/>
              <w:left w:val="nil"/>
              <w:bottom w:val="single" w:sz="6" w:space="0" w:color="auto"/>
              <w:right w:val="single" w:sz="6" w:space="0" w:color="auto"/>
            </w:tcBorders>
            <w:vAlign w:val="center"/>
          </w:tcPr>
          <w:p w14:paraId="6563AA97" w14:textId="77777777" w:rsidR="00A16939" w:rsidRDefault="00A16939" w:rsidP="007B45BD">
            <w:pPr>
              <w:jc w:val="center"/>
              <w:rPr>
                <w:rFonts w:ascii="Arial" w:hAnsi="Arial" w:cs="Arial"/>
                <w:sz w:val="18"/>
              </w:rPr>
            </w:pPr>
            <w:r w:rsidRPr="0057745B">
              <w:rPr>
                <w:rFonts w:ascii="Arial" w:hAnsi="Arial" w:cs="Arial"/>
                <w:sz w:val="18"/>
              </w:rPr>
              <w:t xml:space="preserve">kwalifikacji zawodowych, </w:t>
            </w:r>
          </w:p>
          <w:p w14:paraId="3B943F18" w14:textId="77777777" w:rsidR="00A16939" w:rsidRPr="0057745B" w:rsidRDefault="00A16939" w:rsidP="007B45BD">
            <w:pPr>
              <w:jc w:val="center"/>
              <w:rPr>
                <w:rFonts w:ascii="Arial" w:hAnsi="Arial" w:cs="Arial"/>
                <w:sz w:val="18"/>
              </w:rPr>
            </w:pPr>
            <w:r w:rsidRPr="0057745B">
              <w:rPr>
                <w:rFonts w:ascii="Arial" w:hAnsi="Arial" w:cs="Arial"/>
                <w:sz w:val="18"/>
              </w:rPr>
              <w:t>doświadczenia i wykształcenia</w:t>
            </w:r>
          </w:p>
        </w:tc>
        <w:tc>
          <w:tcPr>
            <w:tcW w:w="2160" w:type="dxa"/>
            <w:tcBorders>
              <w:top w:val="single" w:sz="4" w:space="0" w:color="auto"/>
              <w:left w:val="single" w:sz="4" w:space="0" w:color="auto"/>
              <w:bottom w:val="single" w:sz="4" w:space="0" w:color="auto"/>
              <w:right w:val="single" w:sz="4" w:space="0" w:color="auto"/>
            </w:tcBorders>
            <w:vAlign w:val="center"/>
          </w:tcPr>
          <w:p w14:paraId="41454633" w14:textId="77777777" w:rsidR="00A16939" w:rsidRPr="0057745B" w:rsidRDefault="00A16939" w:rsidP="007B45BD">
            <w:pPr>
              <w:jc w:val="center"/>
              <w:rPr>
                <w:rFonts w:ascii="Arial" w:hAnsi="Arial" w:cs="Arial"/>
                <w:sz w:val="18"/>
              </w:rPr>
            </w:pPr>
            <w:r w:rsidRPr="0057745B">
              <w:rPr>
                <w:rFonts w:ascii="Arial" w:hAnsi="Arial" w:cs="Arial"/>
                <w:sz w:val="18"/>
              </w:rPr>
              <w:t>zakresu czynności</w:t>
            </w:r>
          </w:p>
        </w:tc>
        <w:tc>
          <w:tcPr>
            <w:tcW w:w="2160" w:type="dxa"/>
            <w:tcBorders>
              <w:top w:val="single" w:sz="6" w:space="0" w:color="auto"/>
              <w:left w:val="single" w:sz="4" w:space="0" w:color="auto"/>
              <w:bottom w:val="single" w:sz="6" w:space="0" w:color="auto"/>
              <w:right w:val="single" w:sz="6" w:space="0" w:color="auto"/>
            </w:tcBorders>
            <w:vAlign w:val="center"/>
          </w:tcPr>
          <w:p w14:paraId="19A2DB23" w14:textId="77777777" w:rsidR="00A16939" w:rsidRPr="00A26078" w:rsidRDefault="00A16939" w:rsidP="007B45BD">
            <w:pPr>
              <w:jc w:val="center"/>
              <w:rPr>
                <w:rFonts w:ascii="Arial" w:hAnsi="Arial" w:cs="Arial"/>
                <w:sz w:val="18"/>
              </w:rPr>
            </w:pPr>
            <w:r w:rsidRPr="00C55E86">
              <w:rPr>
                <w:rFonts w:ascii="Arial" w:hAnsi="Arial" w:cs="Arial"/>
                <w:sz w:val="18"/>
              </w:rPr>
              <w:t xml:space="preserve">podstawy do dysponowania osobami </w:t>
            </w:r>
          </w:p>
        </w:tc>
      </w:tr>
      <w:tr w:rsidR="00A16939" w:rsidRPr="00D61AE1" w14:paraId="082936CF" w14:textId="77777777" w:rsidTr="00A16939">
        <w:trPr>
          <w:trHeight w:val="680"/>
        </w:trPr>
        <w:tc>
          <w:tcPr>
            <w:tcW w:w="610" w:type="dxa"/>
            <w:tcBorders>
              <w:top w:val="single" w:sz="6" w:space="0" w:color="auto"/>
              <w:left w:val="single" w:sz="6" w:space="0" w:color="auto"/>
              <w:bottom w:val="single" w:sz="6" w:space="0" w:color="auto"/>
              <w:right w:val="single" w:sz="6" w:space="0" w:color="auto"/>
            </w:tcBorders>
            <w:vAlign w:val="center"/>
          </w:tcPr>
          <w:p w14:paraId="5C2065D3" w14:textId="77777777" w:rsidR="00A16939" w:rsidRPr="00D61AE1" w:rsidRDefault="00A16939" w:rsidP="00A16939">
            <w:pPr>
              <w:numPr>
                <w:ilvl w:val="0"/>
                <w:numId w:val="75"/>
              </w:numPr>
              <w:spacing w:after="0" w:line="240" w:lineRule="auto"/>
              <w:jc w:val="both"/>
              <w:rPr>
                <w:rFonts w:ascii="Arial" w:hAnsi="Arial" w:cs="Arial"/>
                <w:sz w:val="24"/>
              </w:rPr>
            </w:pPr>
          </w:p>
        </w:tc>
        <w:tc>
          <w:tcPr>
            <w:tcW w:w="2340" w:type="dxa"/>
            <w:tcBorders>
              <w:top w:val="single" w:sz="6" w:space="0" w:color="auto"/>
              <w:left w:val="single" w:sz="6" w:space="0" w:color="auto"/>
              <w:bottom w:val="single" w:sz="6" w:space="0" w:color="auto"/>
              <w:right w:val="single" w:sz="6" w:space="0" w:color="auto"/>
            </w:tcBorders>
            <w:vAlign w:val="center"/>
          </w:tcPr>
          <w:p w14:paraId="61EF3ACC" w14:textId="77777777" w:rsidR="00A16939" w:rsidRPr="00D61AE1" w:rsidRDefault="00A16939" w:rsidP="007B45BD">
            <w:pPr>
              <w:jc w:val="both"/>
              <w:rPr>
                <w:rFonts w:ascii="Arial" w:hAnsi="Arial" w:cs="Arial"/>
                <w:sz w:val="24"/>
              </w:rPr>
            </w:pPr>
          </w:p>
        </w:tc>
        <w:tc>
          <w:tcPr>
            <w:tcW w:w="2630" w:type="dxa"/>
            <w:tcBorders>
              <w:top w:val="single" w:sz="6" w:space="0" w:color="auto"/>
              <w:left w:val="nil"/>
              <w:bottom w:val="single" w:sz="6" w:space="0" w:color="auto"/>
              <w:right w:val="single" w:sz="6" w:space="0" w:color="auto"/>
            </w:tcBorders>
            <w:vAlign w:val="center"/>
          </w:tcPr>
          <w:p w14:paraId="31AF9A92" w14:textId="77777777" w:rsidR="00A16939" w:rsidRPr="00D61AE1" w:rsidRDefault="00A16939" w:rsidP="007B45BD">
            <w:pPr>
              <w:jc w:val="both"/>
              <w:rPr>
                <w:rFonts w:ascii="Arial" w:hAnsi="Arial" w:cs="Arial"/>
                <w:sz w:val="24"/>
              </w:rPr>
            </w:pPr>
          </w:p>
        </w:tc>
        <w:tc>
          <w:tcPr>
            <w:tcW w:w="2160" w:type="dxa"/>
            <w:tcBorders>
              <w:top w:val="single" w:sz="4" w:space="0" w:color="auto"/>
              <w:left w:val="single" w:sz="4" w:space="0" w:color="auto"/>
              <w:bottom w:val="single" w:sz="4" w:space="0" w:color="auto"/>
              <w:right w:val="single" w:sz="4" w:space="0" w:color="auto"/>
            </w:tcBorders>
            <w:vAlign w:val="center"/>
          </w:tcPr>
          <w:p w14:paraId="38C9B38C" w14:textId="77777777" w:rsidR="00A16939" w:rsidRPr="00D61AE1" w:rsidRDefault="00A16939" w:rsidP="007B45BD">
            <w:pPr>
              <w:jc w:val="both"/>
              <w:rPr>
                <w:rFonts w:ascii="Arial" w:hAnsi="Arial" w:cs="Arial"/>
                <w:sz w:val="24"/>
              </w:rPr>
            </w:pPr>
          </w:p>
        </w:tc>
        <w:tc>
          <w:tcPr>
            <w:tcW w:w="2160" w:type="dxa"/>
            <w:tcBorders>
              <w:top w:val="single" w:sz="6" w:space="0" w:color="auto"/>
              <w:left w:val="single" w:sz="4" w:space="0" w:color="auto"/>
              <w:bottom w:val="single" w:sz="6" w:space="0" w:color="auto"/>
              <w:right w:val="single" w:sz="6" w:space="0" w:color="auto"/>
            </w:tcBorders>
            <w:vAlign w:val="center"/>
          </w:tcPr>
          <w:p w14:paraId="2CF9D9E7" w14:textId="77777777" w:rsidR="00A16939" w:rsidRPr="00D61AE1" w:rsidRDefault="00A16939" w:rsidP="007B45BD">
            <w:pPr>
              <w:jc w:val="both"/>
              <w:rPr>
                <w:rFonts w:ascii="Arial" w:hAnsi="Arial" w:cs="Arial"/>
                <w:sz w:val="24"/>
              </w:rPr>
            </w:pPr>
          </w:p>
        </w:tc>
      </w:tr>
      <w:tr w:rsidR="00A16939" w:rsidRPr="00D61AE1" w14:paraId="20433A03" w14:textId="77777777" w:rsidTr="00A16939">
        <w:trPr>
          <w:trHeight w:val="680"/>
        </w:trPr>
        <w:tc>
          <w:tcPr>
            <w:tcW w:w="610" w:type="dxa"/>
            <w:tcBorders>
              <w:top w:val="single" w:sz="6" w:space="0" w:color="auto"/>
              <w:left w:val="single" w:sz="6" w:space="0" w:color="auto"/>
              <w:bottom w:val="single" w:sz="6" w:space="0" w:color="auto"/>
              <w:right w:val="single" w:sz="6" w:space="0" w:color="auto"/>
            </w:tcBorders>
            <w:vAlign w:val="center"/>
          </w:tcPr>
          <w:p w14:paraId="3028460B" w14:textId="77777777" w:rsidR="00A16939" w:rsidRPr="00D61AE1" w:rsidRDefault="00A16939" w:rsidP="00A16939">
            <w:pPr>
              <w:numPr>
                <w:ilvl w:val="0"/>
                <w:numId w:val="75"/>
              </w:numPr>
              <w:spacing w:after="0" w:line="240" w:lineRule="auto"/>
              <w:jc w:val="both"/>
              <w:rPr>
                <w:rFonts w:ascii="Arial" w:hAnsi="Arial" w:cs="Arial"/>
                <w:sz w:val="24"/>
              </w:rPr>
            </w:pPr>
          </w:p>
        </w:tc>
        <w:tc>
          <w:tcPr>
            <w:tcW w:w="2340" w:type="dxa"/>
            <w:tcBorders>
              <w:top w:val="single" w:sz="6" w:space="0" w:color="auto"/>
              <w:left w:val="single" w:sz="6" w:space="0" w:color="auto"/>
              <w:bottom w:val="single" w:sz="6" w:space="0" w:color="auto"/>
              <w:right w:val="single" w:sz="6" w:space="0" w:color="auto"/>
            </w:tcBorders>
            <w:vAlign w:val="center"/>
          </w:tcPr>
          <w:p w14:paraId="1413D93C" w14:textId="77777777" w:rsidR="00A16939" w:rsidRPr="00D61AE1" w:rsidRDefault="00A16939" w:rsidP="007B45BD">
            <w:pPr>
              <w:jc w:val="both"/>
              <w:rPr>
                <w:rFonts w:ascii="Arial" w:hAnsi="Arial" w:cs="Arial"/>
                <w:sz w:val="24"/>
              </w:rPr>
            </w:pPr>
          </w:p>
        </w:tc>
        <w:tc>
          <w:tcPr>
            <w:tcW w:w="2630" w:type="dxa"/>
            <w:tcBorders>
              <w:top w:val="single" w:sz="6" w:space="0" w:color="auto"/>
              <w:left w:val="nil"/>
              <w:bottom w:val="single" w:sz="6" w:space="0" w:color="auto"/>
              <w:right w:val="single" w:sz="6" w:space="0" w:color="auto"/>
            </w:tcBorders>
            <w:vAlign w:val="center"/>
          </w:tcPr>
          <w:p w14:paraId="58817FFA" w14:textId="77777777" w:rsidR="00A16939" w:rsidRPr="00D61AE1" w:rsidRDefault="00A16939" w:rsidP="007B45BD">
            <w:pPr>
              <w:jc w:val="both"/>
              <w:rPr>
                <w:rFonts w:ascii="Arial" w:hAnsi="Arial" w:cs="Arial"/>
                <w:sz w:val="24"/>
              </w:rPr>
            </w:pPr>
          </w:p>
        </w:tc>
        <w:tc>
          <w:tcPr>
            <w:tcW w:w="2160" w:type="dxa"/>
            <w:tcBorders>
              <w:top w:val="single" w:sz="4" w:space="0" w:color="auto"/>
              <w:left w:val="single" w:sz="4" w:space="0" w:color="auto"/>
              <w:bottom w:val="single" w:sz="4" w:space="0" w:color="auto"/>
              <w:right w:val="single" w:sz="4" w:space="0" w:color="auto"/>
            </w:tcBorders>
            <w:vAlign w:val="center"/>
          </w:tcPr>
          <w:p w14:paraId="7B1787F6" w14:textId="77777777" w:rsidR="00A16939" w:rsidRPr="00D61AE1" w:rsidRDefault="00A16939" w:rsidP="007B45BD">
            <w:pPr>
              <w:jc w:val="both"/>
              <w:rPr>
                <w:rFonts w:ascii="Arial" w:hAnsi="Arial" w:cs="Arial"/>
                <w:sz w:val="24"/>
              </w:rPr>
            </w:pPr>
          </w:p>
        </w:tc>
        <w:tc>
          <w:tcPr>
            <w:tcW w:w="2160" w:type="dxa"/>
            <w:tcBorders>
              <w:top w:val="single" w:sz="6" w:space="0" w:color="auto"/>
              <w:left w:val="single" w:sz="4" w:space="0" w:color="auto"/>
              <w:bottom w:val="single" w:sz="6" w:space="0" w:color="auto"/>
              <w:right w:val="single" w:sz="6" w:space="0" w:color="auto"/>
            </w:tcBorders>
            <w:vAlign w:val="center"/>
          </w:tcPr>
          <w:p w14:paraId="50C7E905" w14:textId="77777777" w:rsidR="00A16939" w:rsidRPr="00D61AE1" w:rsidRDefault="00A16939" w:rsidP="007B45BD">
            <w:pPr>
              <w:jc w:val="both"/>
              <w:rPr>
                <w:rFonts w:ascii="Arial" w:hAnsi="Arial" w:cs="Arial"/>
                <w:sz w:val="24"/>
              </w:rPr>
            </w:pPr>
          </w:p>
        </w:tc>
      </w:tr>
      <w:tr w:rsidR="00A16939" w:rsidRPr="00D61AE1" w14:paraId="138E1D14" w14:textId="77777777" w:rsidTr="00A16939">
        <w:trPr>
          <w:trHeight w:val="680"/>
        </w:trPr>
        <w:tc>
          <w:tcPr>
            <w:tcW w:w="610" w:type="dxa"/>
            <w:tcBorders>
              <w:top w:val="single" w:sz="6" w:space="0" w:color="auto"/>
              <w:left w:val="single" w:sz="6" w:space="0" w:color="auto"/>
              <w:bottom w:val="single" w:sz="6" w:space="0" w:color="auto"/>
              <w:right w:val="single" w:sz="6" w:space="0" w:color="auto"/>
            </w:tcBorders>
            <w:vAlign w:val="center"/>
          </w:tcPr>
          <w:p w14:paraId="4E154CB9" w14:textId="77777777" w:rsidR="00A16939" w:rsidRPr="00D61AE1" w:rsidRDefault="00A16939" w:rsidP="00A16939">
            <w:pPr>
              <w:numPr>
                <w:ilvl w:val="0"/>
                <w:numId w:val="75"/>
              </w:numPr>
              <w:spacing w:after="0" w:line="240" w:lineRule="auto"/>
              <w:jc w:val="both"/>
              <w:rPr>
                <w:rFonts w:ascii="Arial" w:hAnsi="Arial" w:cs="Arial"/>
                <w:sz w:val="24"/>
              </w:rPr>
            </w:pPr>
          </w:p>
        </w:tc>
        <w:tc>
          <w:tcPr>
            <w:tcW w:w="2340" w:type="dxa"/>
            <w:tcBorders>
              <w:top w:val="single" w:sz="6" w:space="0" w:color="auto"/>
              <w:left w:val="single" w:sz="6" w:space="0" w:color="auto"/>
              <w:bottom w:val="single" w:sz="6" w:space="0" w:color="auto"/>
              <w:right w:val="single" w:sz="6" w:space="0" w:color="auto"/>
            </w:tcBorders>
            <w:vAlign w:val="center"/>
          </w:tcPr>
          <w:p w14:paraId="222D2190" w14:textId="77777777" w:rsidR="00A16939" w:rsidRPr="00D61AE1" w:rsidRDefault="00A16939" w:rsidP="007B45BD">
            <w:pPr>
              <w:jc w:val="both"/>
              <w:rPr>
                <w:rFonts w:ascii="Arial" w:hAnsi="Arial" w:cs="Arial"/>
                <w:sz w:val="24"/>
              </w:rPr>
            </w:pPr>
          </w:p>
        </w:tc>
        <w:tc>
          <w:tcPr>
            <w:tcW w:w="2630" w:type="dxa"/>
            <w:tcBorders>
              <w:top w:val="single" w:sz="6" w:space="0" w:color="auto"/>
              <w:left w:val="nil"/>
              <w:bottom w:val="single" w:sz="6" w:space="0" w:color="auto"/>
              <w:right w:val="single" w:sz="6" w:space="0" w:color="auto"/>
            </w:tcBorders>
            <w:vAlign w:val="center"/>
          </w:tcPr>
          <w:p w14:paraId="386D4850" w14:textId="77777777" w:rsidR="00A16939" w:rsidRPr="00D61AE1" w:rsidRDefault="00A16939" w:rsidP="007B45BD">
            <w:pPr>
              <w:jc w:val="both"/>
              <w:rPr>
                <w:rFonts w:ascii="Arial" w:hAnsi="Arial" w:cs="Arial"/>
                <w:sz w:val="24"/>
              </w:rPr>
            </w:pPr>
          </w:p>
        </w:tc>
        <w:tc>
          <w:tcPr>
            <w:tcW w:w="2160" w:type="dxa"/>
            <w:tcBorders>
              <w:top w:val="single" w:sz="4" w:space="0" w:color="auto"/>
              <w:left w:val="single" w:sz="4" w:space="0" w:color="auto"/>
              <w:bottom w:val="single" w:sz="4" w:space="0" w:color="auto"/>
              <w:right w:val="single" w:sz="4" w:space="0" w:color="auto"/>
            </w:tcBorders>
            <w:vAlign w:val="center"/>
          </w:tcPr>
          <w:p w14:paraId="537BE4FA" w14:textId="77777777" w:rsidR="00A16939" w:rsidRPr="00D61AE1" w:rsidRDefault="00A16939" w:rsidP="007B45BD">
            <w:pPr>
              <w:jc w:val="both"/>
              <w:rPr>
                <w:rFonts w:ascii="Arial" w:hAnsi="Arial" w:cs="Arial"/>
                <w:sz w:val="24"/>
              </w:rPr>
            </w:pPr>
          </w:p>
        </w:tc>
        <w:tc>
          <w:tcPr>
            <w:tcW w:w="2160" w:type="dxa"/>
            <w:tcBorders>
              <w:top w:val="single" w:sz="6" w:space="0" w:color="auto"/>
              <w:left w:val="single" w:sz="4" w:space="0" w:color="auto"/>
              <w:bottom w:val="single" w:sz="6" w:space="0" w:color="auto"/>
              <w:right w:val="single" w:sz="6" w:space="0" w:color="auto"/>
            </w:tcBorders>
            <w:vAlign w:val="center"/>
          </w:tcPr>
          <w:p w14:paraId="530C2256" w14:textId="77777777" w:rsidR="00A16939" w:rsidRPr="00D61AE1" w:rsidRDefault="00A16939" w:rsidP="007B45BD">
            <w:pPr>
              <w:jc w:val="both"/>
              <w:rPr>
                <w:rFonts w:ascii="Arial" w:hAnsi="Arial" w:cs="Arial"/>
                <w:sz w:val="24"/>
              </w:rPr>
            </w:pPr>
          </w:p>
        </w:tc>
      </w:tr>
      <w:tr w:rsidR="00A16939" w:rsidRPr="00D61AE1" w14:paraId="37D965A7" w14:textId="77777777" w:rsidTr="00A16939">
        <w:trPr>
          <w:trHeight w:val="680"/>
        </w:trPr>
        <w:tc>
          <w:tcPr>
            <w:tcW w:w="610" w:type="dxa"/>
            <w:tcBorders>
              <w:top w:val="single" w:sz="6" w:space="0" w:color="auto"/>
              <w:left w:val="single" w:sz="6" w:space="0" w:color="auto"/>
              <w:bottom w:val="single" w:sz="6" w:space="0" w:color="auto"/>
              <w:right w:val="single" w:sz="6" w:space="0" w:color="auto"/>
            </w:tcBorders>
            <w:vAlign w:val="center"/>
          </w:tcPr>
          <w:p w14:paraId="4DFE47F4" w14:textId="77777777" w:rsidR="00A16939" w:rsidRPr="00D61AE1" w:rsidRDefault="00A16939" w:rsidP="00A16939">
            <w:pPr>
              <w:numPr>
                <w:ilvl w:val="0"/>
                <w:numId w:val="75"/>
              </w:numPr>
              <w:spacing w:after="0" w:line="240" w:lineRule="auto"/>
              <w:jc w:val="both"/>
              <w:rPr>
                <w:rFonts w:ascii="Arial" w:hAnsi="Arial" w:cs="Arial"/>
                <w:sz w:val="24"/>
              </w:rPr>
            </w:pPr>
            <w:r>
              <w:rPr>
                <w:rFonts w:ascii="Arial" w:hAnsi="Arial" w:cs="Arial"/>
                <w:sz w:val="24"/>
              </w:rPr>
              <w:t xml:space="preserve">  </w:t>
            </w:r>
          </w:p>
        </w:tc>
        <w:tc>
          <w:tcPr>
            <w:tcW w:w="2340" w:type="dxa"/>
            <w:tcBorders>
              <w:top w:val="single" w:sz="6" w:space="0" w:color="auto"/>
              <w:left w:val="single" w:sz="6" w:space="0" w:color="auto"/>
              <w:bottom w:val="single" w:sz="6" w:space="0" w:color="auto"/>
              <w:right w:val="single" w:sz="6" w:space="0" w:color="auto"/>
            </w:tcBorders>
            <w:vAlign w:val="center"/>
          </w:tcPr>
          <w:p w14:paraId="2F1B449E" w14:textId="77777777" w:rsidR="00A16939" w:rsidRPr="00D61AE1" w:rsidRDefault="00A16939" w:rsidP="007B45BD">
            <w:pPr>
              <w:jc w:val="both"/>
              <w:rPr>
                <w:rFonts w:ascii="Arial" w:hAnsi="Arial" w:cs="Arial"/>
                <w:sz w:val="24"/>
              </w:rPr>
            </w:pPr>
          </w:p>
        </w:tc>
        <w:tc>
          <w:tcPr>
            <w:tcW w:w="2630" w:type="dxa"/>
            <w:tcBorders>
              <w:top w:val="single" w:sz="6" w:space="0" w:color="auto"/>
              <w:left w:val="nil"/>
              <w:bottom w:val="single" w:sz="6" w:space="0" w:color="auto"/>
              <w:right w:val="single" w:sz="6" w:space="0" w:color="auto"/>
            </w:tcBorders>
            <w:vAlign w:val="center"/>
          </w:tcPr>
          <w:p w14:paraId="4424273B" w14:textId="77777777" w:rsidR="00A16939" w:rsidRPr="00D61AE1" w:rsidRDefault="00A16939" w:rsidP="007B45BD">
            <w:pPr>
              <w:jc w:val="both"/>
              <w:rPr>
                <w:rFonts w:ascii="Arial" w:hAnsi="Arial" w:cs="Arial"/>
                <w:sz w:val="24"/>
              </w:rPr>
            </w:pPr>
          </w:p>
        </w:tc>
        <w:tc>
          <w:tcPr>
            <w:tcW w:w="2160" w:type="dxa"/>
            <w:tcBorders>
              <w:top w:val="single" w:sz="4" w:space="0" w:color="auto"/>
              <w:left w:val="single" w:sz="4" w:space="0" w:color="auto"/>
              <w:bottom w:val="single" w:sz="4" w:space="0" w:color="auto"/>
              <w:right w:val="single" w:sz="4" w:space="0" w:color="auto"/>
            </w:tcBorders>
            <w:vAlign w:val="center"/>
          </w:tcPr>
          <w:p w14:paraId="3A01E75D" w14:textId="77777777" w:rsidR="00A16939" w:rsidRPr="00D61AE1" w:rsidRDefault="00A16939" w:rsidP="007B45BD">
            <w:pPr>
              <w:jc w:val="both"/>
              <w:rPr>
                <w:rFonts w:ascii="Arial" w:hAnsi="Arial" w:cs="Arial"/>
                <w:sz w:val="24"/>
              </w:rPr>
            </w:pPr>
          </w:p>
        </w:tc>
        <w:tc>
          <w:tcPr>
            <w:tcW w:w="2160" w:type="dxa"/>
            <w:tcBorders>
              <w:top w:val="single" w:sz="6" w:space="0" w:color="auto"/>
              <w:left w:val="single" w:sz="4" w:space="0" w:color="auto"/>
              <w:bottom w:val="single" w:sz="6" w:space="0" w:color="auto"/>
              <w:right w:val="single" w:sz="6" w:space="0" w:color="auto"/>
            </w:tcBorders>
            <w:vAlign w:val="center"/>
          </w:tcPr>
          <w:p w14:paraId="7615A7F5" w14:textId="77777777" w:rsidR="00A16939" w:rsidRPr="00D61AE1" w:rsidRDefault="00A16939" w:rsidP="007B45BD">
            <w:pPr>
              <w:jc w:val="both"/>
              <w:rPr>
                <w:rFonts w:ascii="Arial" w:hAnsi="Arial" w:cs="Arial"/>
                <w:sz w:val="24"/>
              </w:rPr>
            </w:pPr>
          </w:p>
        </w:tc>
      </w:tr>
    </w:tbl>
    <w:p w14:paraId="0AD714CC" w14:textId="77777777" w:rsidR="00A16939" w:rsidRDefault="00A16939" w:rsidP="00A16939">
      <w:pPr>
        <w:widowControl w:val="0"/>
        <w:spacing w:after="0" w:line="312" w:lineRule="auto"/>
        <w:ind w:right="253"/>
        <w:jc w:val="both"/>
        <w:rPr>
          <w:rFonts w:ascii="Arial" w:eastAsia="Times New Roman" w:hAnsi="Arial" w:cs="Arial"/>
          <w:sz w:val="20"/>
          <w:szCs w:val="20"/>
          <w:lang w:eastAsia="pl-PL"/>
        </w:rPr>
      </w:pPr>
    </w:p>
    <w:p w14:paraId="62AAAB5B" w14:textId="6DCA07B9" w:rsidR="00EF6595" w:rsidRPr="00EF6595" w:rsidRDefault="00EF6595" w:rsidP="00EF6595">
      <w:pPr>
        <w:widowControl w:val="0"/>
        <w:spacing w:after="0" w:line="312" w:lineRule="auto"/>
        <w:ind w:right="253"/>
        <w:jc w:val="both"/>
        <w:rPr>
          <w:rFonts w:ascii="Arial" w:eastAsia="Times New Roman" w:hAnsi="Arial" w:cs="Arial"/>
          <w:sz w:val="20"/>
          <w:szCs w:val="20"/>
          <w:lang w:eastAsia="pl-PL"/>
        </w:rPr>
      </w:pPr>
      <w:r w:rsidRPr="00EF6595">
        <w:rPr>
          <w:rFonts w:ascii="Arial" w:eastAsia="Times New Roman" w:hAnsi="Arial" w:cs="Arial"/>
          <w:sz w:val="20"/>
          <w:szCs w:val="20"/>
          <w:lang w:eastAsia="pl-PL"/>
        </w:rPr>
        <w:t xml:space="preserve">Do wykazu należy dołączyć </w:t>
      </w:r>
      <w:r w:rsidRPr="00EF6595">
        <w:rPr>
          <w:rFonts w:ascii="Arial" w:eastAsia="Times New Roman" w:hAnsi="Arial" w:cs="Arial"/>
          <w:b/>
          <w:bCs/>
          <w:sz w:val="20"/>
          <w:szCs w:val="20"/>
          <w:lang w:eastAsia="pl-PL"/>
        </w:rPr>
        <w:t xml:space="preserve">wykazy zrealizowanych lub będących w realizacji inwestycji </w:t>
      </w:r>
      <w:r w:rsidRPr="00EF6595">
        <w:rPr>
          <w:rFonts w:ascii="Arial" w:eastAsia="Times New Roman" w:hAnsi="Arial" w:cs="Arial"/>
          <w:bCs/>
          <w:sz w:val="20"/>
          <w:szCs w:val="20"/>
          <w:lang w:eastAsia="pl-PL"/>
        </w:rPr>
        <w:t>z ostatnich 5 lat</w:t>
      </w:r>
      <w:r w:rsidRPr="00EF6595">
        <w:rPr>
          <w:rFonts w:ascii="Arial" w:eastAsia="Times New Roman" w:hAnsi="Arial" w:cs="Arial"/>
          <w:sz w:val="20"/>
          <w:szCs w:val="20"/>
          <w:lang w:eastAsia="pl-PL"/>
        </w:rPr>
        <w:t xml:space="preserve"> przez:</w:t>
      </w:r>
    </w:p>
    <w:p w14:paraId="487CB7FF" w14:textId="77777777" w:rsidR="00EF6595" w:rsidRPr="00EF6595" w:rsidRDefault="00EF6595" w:rsidP="00EF6595">
      <w:pPr>
        <w:numPr>
          <w:ilvl w:val="0"/>
          <w:numId w:val="108"/>
        </w:numPr>
        <w:spacing w:after="80" w:line="276" w:lineRule="auto"/>
        <w:ind w:left="426" w:right="253" w:hanging="426"/>
        <w:jc w:val="both"/>
        <w:rPr>
          <w:rFonts w:ascii="Arial" w:eastAsia="Times New Roman" w:hAnsi="Arial" w:cs="Arial"/>
          <w:sz w:val="20"/>
          <w:szCs w:val="20"/>
          <w:lang w:eastAsia="pl-PL"/>
        </w:rPr>
      </w:pPr>
      <w:r w:rsidRPr="00EF6595">
        <w:rPr>
          <w:rFonts w:ascii="Arial" w:eastAsia="Times New Roman" w:hAnsi="Arial" w:cs="Arial"/>
          <w:b/>
          <w:color w:val="000000"/>
          <w:sz w:val="20"/>
          <w:szCs w:val="20"/>
          <w:lang w:eastAsia="pl-PL"/>
        </w:rPr>
        <w:t xml:space="preserve">kierownika budowy </w:t>
      </w:r>
      <w:r w:rsidRPr="00EF6595">
        <w:rPr>
          <w:rFonts w:ascii="Arial" w:eastAsia="Times New Roman" w:hAnsi="Arial" w:cs="Arial"/>
          <w:bCs/>
          <w:sz w:val="20"/>
          <w:szCs w:val="20"/>
          <w:lang w:eastAsia="pl-PL"/>
        </w:rPr>
        <w:t>–</w:t>
      </w:r>
      <w:r w:rsidRPr="00EF6595">
        <w:rPr>
          <w:rFonts w:ascii="Arial" w:eastAsia="Times New Roman" w:hAnsi="Arial" w:cs="Arial"/>
          <w:b/>
          <w:color w:val="000000"/>
          <w:sz w:val="20"/>
          <w:szCs w:val="20"/>
          <w:lang w:eastAsia="pl-PL"/>
        </w:rPr>
        <w:t xml:space="preserve"> </w:t>
      </w:r>
      <w:r w:rsidRPr="00EF6595">
        <w:rPr>
          <w:rFonts w:ascii="Arial" w:eastAsia="Times New Roman" w:hAnsi="Arial" w:cs="Arial"/>
          <w:bCs/>
          <w:sz w:val="20"/>
          <w:szCs w:val="20"/>
          <w:lang w:eastAsia="pl-PL"/>
        </w:rPr>
        <w:t xml:space="preserve">potwierdzające jego co najmniej 5 - letnie </w:t>
      </w:r>
      <w:r w:rsidRPr="00EF6595">
        <w:rPr>
          <w:rFonts w:ascii="Arial" w:eastAsia="Times New Roman" w:hAnsi="Arial" w:cs="Arial"/>
          <w:sz w:val="20"/>
          <w:szCs w:val="20"/>
          <w:lang w:eastAsia="pl-PL"/>
        </w:rPr>
        <w:t>doświadczenie zawodowe w pełnieniu funkcji kierownika budowy lub kierownika robót sanitarnych</w:t>
      </w:r>
      <w:r w:rsidRPr="00EF6595">
        <w:rPr>
          <w:rFonts w:ascii="Arial" w:eastAsia="Times New Roman" w:hAnsi="Arial" w:cs="Arial"/>
          <w:bCs/>
          <w:sz w:val="20"/>
          <w:szCs w:val="20"/>
          <w:lang w:eastAsia="pl-PL"/>
        </w:rPr>
        <w:t xml:space="preserve"> zgodnie z zapisami w Rozdziale VI SIWZ ust. 3 pkt. 1 lit b);</w:t>
      </w:r>
    </w:p>
    <w:p w14:paraId="73AB87BA" w14:textId="77777777" w:rsidR="00EF6595" w:rsidRPr="00EF6595" w:rsidRDefault="00EF6595" w:rsidP="00EF6595">
      <w:pPr>
        <w:numPr>
          <w:ilvl w:val="0"/>
          <w:numId w:val="108"/>
        </w:numPr>
        <w:spacing w:after="80" w:line="276" w:lineRule="auto"/>
        <w:ind w:left="426" w:right="253" w:hanging="426"/>
        <w:jc w:val="both"/>
        <w:rPr>
          <w:rFonts w:ascii="Arial" w:eastAsia="Times New Roman" w:hAnsi="Arial" w:cs="Arial"/>
          <w:sz w:val="20"/>
          <w:szCs w:val="20"/>
          <w:lang w:eastAsia="pl-PL"/>
        </w:rPr>
      </w:pPr>
      <w:r w:rsidRPr="00EF6595">
        <w:rPr>
          <w:rFonts w:ascii="Arial" w:eastAsia="Times New Roman" w:hAnsi="Arial" w:cs="Arial"/>
          <w:b/>
          <w:color w:val="000000"/>
          <w:sz w:val="20"/>
          <w:szCs w:val="20"/>
          <w:lang w:eastAsia="pl-PL"/>
        </w:rPr>
        <w:t>kierownika robót elektrycznych</w:t>
      </w:r>
      <w:r w:rsidRPr="00EF6595">
        <w:rPr>
          <w:rFonts w:ascii="Arial" w:eastAsia="Times New Roman" w:hAnsi="Arial" w:cs="Arial"/>
          <w:bCs/>
          <w:color w:val="000000"/>
          <w:sz w:val="20"/>
          <w:szCs w:val="20"/>
          <w:lang w:eastAsia="pl-PL"/>
        </w:rPr>
        <w:t xml:space="preserve"> </w:t>
      </w:r>
      <w:r w:rsidRPr="00EF6595">
        <w:rPr>
          <w:rFonts w:ascii="Arial" w:eastAsia="Times New Roman" w:hAnsi="Arial" w:cs="Arial"/>
          <w:bCs/>
          <w:sz w:val="20"/>
          <w:szCs w:val="20"/>
          <w:lang w:eastAsia="pl-PL"/>
        </w:rPr>
        <w:t xml:space="preserve">– </w:t>
      </w:r>
      <w:bookmarkStart w:id="85" w:name="_Hlk213936039"/>
      <w:r w:rsidRPr="00EF6595">
        <w:rPr>
          <w:rFonts w:ascii="Arial" w:eastAsia="Times New Roman" w:hAnsi="Arial" w:cs="Arial"/>
          <w:bCs/>
          <w:sz w:val="20"/>
          <w:szCs w:val="20"/>
          <w:lang w:eastAsia="pl-PL"/>
        </w:rPr>
        <w:t xml:space="preserve">potwierdzające jego co najmniej 5 - letnie </w:t>
      </w:r>
      <w:r w:rsidRPr="00EF6595">
        <w:rPr>
          <w:rFonts w:ascii="Arial" w:eastAsia="Times New Roman" w:hAnsi="Arial" w:cs="Arial"/>
          <w:sz w:val="20"/>
          <w:szCs w:val="20"/>
          <w:lang w:eastAsia="pl-PL"/>
        </w:rPr>
        <w:t>doświadczenie zawodowe w pełnieniu funkcji kierownika budowy lub robót</w:t>
      </w:r>
      <w:r w:rsidRPr="00EF6595">
        <w:rPr>
          <w:rFonts w:ascii="Arial" w:eastAsia="Times New Roman" w:hAnsi="Arial" w:cs="Arial"/>
          <w:bCs/>
          <w:sz w:val="20"/>
          <w:szCs w:val="20"/>
          <w:lang w:eastAsia="pl-PL"/>
        </w:rPr>
        <w:t xml:space="preserve"> elektrycznych z uwzględnieniem prac związanych z instalacjami elektrycznymi i AKPiA zgodnie z zapisami w </w:t>
      </w:r>
      <w:bookmarkEnd w:id="85"/>
      <w:r w:rsidRPr="00EF6595">
        <w:rPr>
          <w:rFonts w:ascii="Arial" w:eastAsia="Times New Roman" w:hAnsi="Arial" w:cs="Arial"/>
          <w:bCs/>
          <w:sz w:val="20"/>
          <w:szCs w:val="20"/>
          <w:lang w:eastAsia="pl-PL"/>
        </w:rPr>
        <w:t>Rozdziale VI SIWZ ust. 3 pkt. 1 lit b);</w:t>
      </w:r>
    </w:p>
    <w:p w14:paraId="1682DF76" w14:textId="77777777" w:rsidR="00EF6595" w:rsidRPr="00EF6595" w:rsidRDefault="00EF6595" w:rsidP="00EF6595">
      <w:pPr>
        <w:numPr>
          <w:ilvl w:val="0"/>
          <w:numId w:val="108"/>
        </w:numPr>
        <w:spacing w:after="80" w:line="276" w:lineRule="auto"/>
        <w:ind w:left="426" w:right="253" w:hanging="426"/>
        <w:jc w:val="both"/>
        <w:rPr>
          <w:rFonts w:ascii="Arial" w:eastAsia="Times New Roman" w:hAnsi="Arial" w:cs="Arial"/>
          <w:sz w:val="20"/>
          <w:szCs w:val="20"/>
          <w:lang w:eastAsia="pl-PL"/>
        </w:rPr>
      </w:pPr>
      <w:r w:rsidRPr="00EF6595">
        <w:rPr>
          <w:rFonts w:ascii="Arial" w:eastAsia="Times New Roman" w:hAnsi="Arial" w:cs="Arial"/>
          <w:b/>
          <w:color w:val="000000"/>
          <w:sz w:val="20"/>
          <w:szCs w:val="20"/>
          <w:lang w:eastAsia="pl-PL"/>
        </w:rPr>
        <w:t xml:space="preserve">kierownika robót budowlanych </w:t>
      </w:r>
      <w:r w:rsidRPr="00EF6595">
        <w:rPr>
          <w:rFonts w:ascii="Arial" w:eastAsia="Times New Roman" w:hAnsi="Arial" w:cs="Arial"/>
          <w:bCs/>
          <w:sz w:val="20"/>
          <w:szCs w:val="20"/>
          <w:lang w:eastAsia="pl-PL"/>
        </w:rPr>
        <w:t xml:space="preserve">– potwierdzające jego co najmniej 5 - letnie </w:t>
      </w:r>
      <w:r w:rsidRPr="00EF6595">
        <w:rPr>
          <w:rFonts w:ascii="Arial" w:eastAsia="Times New Roman" w:hAnsi="Arial" w:cs="Arial"/>
          <w:sz w:val="20"/>
          <w:szCs w:val="20"/>
          <w:lang w:eastAsia="pl-PL"/>
        </w:rPr>
        <w:t xml:space="preserve">doświadczenie zawodowe w pełnieniu funkcji kierownika budowy lub kierownika robót </w:t>
      </w:r>
      <w:r w:rsidRPr="00EF6595">
        <w:rPr>
          <w:rFonts w:ascii="Arial" w:eastAsia="Times New Roman" w:hAnsi="Arial" w:cs="Arial"/>
          <w:bCs/>
          <w:sz w:val="20"/>
          <w:szCs w:val="20"/>
          <w:lang w:eastAsia="pl-PL"/>
        </w:rPr>
        <w:t>zgodnie z zapisami w Rozdziale VI SIWZ ust. 3 pkt. 1 lit b);</w:t>
      </w:r>
    </w:p>
    <w:p w14:paraId="35C37321" w14:textId="77777777" w:rsidR="00EF6595" w:rsidRPr="00EF6595" w:rsidRDefault="00EF6595" w:rsidP="00EF6595">
      <w:pPr>
        <w:numPr>
          <w:ilvl w:val="0"/>
          <w:numId w:val="108"/>
        </w:numPr>
        <w:spacing w:after="80" w:line="276" w:lineRule="auto"/>
        <w:ind w:left="426" w:right="253" w:hanging="426"/>
        <w:jc w:val="both"/>
        <w:rPr>
          <w:rFonts w:ascii="Arial" w:eastAsia="Times New Roman" w:hAnsi="Arial" w:cs="Arial"/>
          <w:sz w:val="20"/>
          <w:szCs w:val="20"/>
          <w:lang w:eastAsia="pl-PL"/>
        </w:rPr>
      </w:pPr>
      <w:r w:rsidRPr="00EF6595">
        <w:rPr>
          <w:rFonts w:ascii="Arial" w:eastAsia="Times New Roman" w:hAnsi="Arial" w:cs="Arial"/>
          <w:b/>
          <w:bCs/>
          <w:sz w:val="20"/>
          <w:szCs w:val="20"/>
          <w:u w:val="single"/>
          <w:lang w:eastAsia="pl-PL"/>
        </w:rPr>
        <w:t>automatyk</w:t>
      </w:r>
      <w:r w:rsidRPr="00EF6595">
        <w:rPr>
          <w:rFonts w:ascii="Arial" w:eastAsia="Times New Roman" w:hAnsi="Arial" w:cs="Arial"/>
          <w:sz w:val="20"/>
          <w:szCs w:val="20"/>
          <w:lang w:eastAsia="pl-PL"/>
        </w:rPr>
        <w:t xml:space="preserve"> – posiadający co najmniej dwuletnie doświadczenie w programowaniu i obsłudze technicznej sterowników PLC</w:t>
      </w:r>
      <w:r w:rsidRPr="00EF6595">
        <w:rPr>
          <w:rFonts w:ascii="Arial" w:eastAsia="Times New Roman" w:hAnsi="Arial" w:cs="Arial"/>
          <w:bCs/>
          <w:sz w:val="20"/>
          <w:szCs w:val="20"/>
          <w:lang w:eastAsia="pl-PL"/>
        </w:rPr>
        <w:t xml:space="preserve"> zgodnie z zapisami w Rozdziale VI SIWZ ust. 3 pkt. 1 lit b);</w:t>
      </w:r>
    </w:p>
    <w:p w14:paraId="0B11B581" w14:textId="77777777" w:rsidR="00245E37" w:rsidRPr="00245E37" w:rsidRDefault="00245E37" w:rsidP="00245E37">
      <w:pPr>
        <w:spacing w:line="300" w:lineRule="auto"/>
        <w:ind w:right="-142"/>
        <w:jc w:val="both"/>
        <w:rPr>
          <w:rFonts w:ascii="Arial" w:hAnsi="Arial" w:cs="Arial"/>
        </w:rPr>
      </w:pPr>
    </w:p>
    <w:p w14:paraId="413C4A11" w14:textId="77777777" w:rsidR="00245E37" w:rsidRPr="00E63E09" w:rsidRDefault="00245E37" w:rsidP="00245E37">
      <w:pPr>
        <w:ind w:right="-142"/>
        <w:jc w:val="both"/>
        <w:rPr>
          <w:rFonts w:ascii="Arial" w:hAnsi="Arial" w:cs="Arial"/>
        </w:rPr>
      </w:pPr>
      <w:r w:rsidRPr="0023449E">
        <w:rPr>
          <w:rFonts w:ascii="Arial" w:hAnsi="Arial" w:cs="Arial"/>
        </w:rPr>
        <w:t>.......................................</w:t>
      </w:r>
      <w:r w:rsidRPr="0023449E">
        <w:rPr>
          <w:rFonts w:ascii="Arial" w:hAnsi="Arial" w:cs="Arial"/>
        </w:rPr>
        <w:tab/>
      </w:r>
      <w:r w:rsidRPr="0023449E">
        <w:rPr>
          <w:rFonts w:ascii="Arial" w:hAnsi="Arial" w:cs="Arial"/>
        </w:rPr>
        <w:tab/>
      </w:r>
      <w:r w:rsidRPr="0023449E">
        <w:rPr>
          <w:rFonts w:ascii="Arial" w:hAnsi="Arial" w:cs="Arial"/>
        </w:rPr>
        <w:tab/>
      </w:r>
      <w:r w:rsidRPr="0023449E">
        <w:rPr>
          <w:rFonts w:ascii="Arial" w:hAnsi="Arial" w:cs="Arial"/>
        </w:rPr>
        <w:tab/>
        <w:t>..................................................................</w:t>
      </w:r>
    </w:p>
    <w:p w14:paraId="40F23BE0" w14:textId="77777777" w:rsidR="00245E37" w:rsidRPr="002839EC" w:rsidRDefault="00245E37" w:rsidP="00245E37">
      <w:pPr>
        <w:ind w:right="-142" w:firstLine="708"/>
        <w:jc w:val="both"/>
        <w:rPr>
          <w:rFonts w:ascii="Arial" w:hAnsi="Arial" w:cs="Arial"/>
          <w:sz w:val="16"/>
          <w:szCs w:val="16"/>
        </w:rPr>
      </w:pPr>
      <w:r w:rsidRPr="0023449E">
        <w:rPr>
          <w:rFonts w:ascii="Arial" w:hAnsi="Arial" w:cs="Arial"/>
          <w:sz w:val="16"/>
        </w:rPr>
        <w:t xml:space="preserve">     (data)</w:t>
      </w:r>
      <w:r w:rsidRPr="0023449E">
        <w:rPr>
          <w:rFonts w:ascii="Arial" w:hAnsi="Arial" w:cs="Arial"/>
          <w:sz w:val="16"/>
        </w:rPr>
        <w:tab/>
      </w:r>
      <w:r w:rsidRPr="0023449E">
        <w:tab/>
      </w:r>
      <w:r w:rsidRPr="0023449E">
        <w:tab/>
        <w:t xml:space="preserve">    </w:t>
      </w:r>
      <w:r w:rsidRPr="0023449E">
        <w:tab/>
      </w:r>
      <w:r>
        <w:tab/>
      </w:r>
      <w:r>
        <w:tab/>
      </w:r>
      <w:r w:rsidRPr="0023449E">
        <w:rPr>
          <w:rFonts w:ascii="Arial" w:hAnsi="Arial" w:cs="Arial"/>
          <w:sz w:val="16"/>
          <w:szCs w:val="16"/>
        </w:rPr>
        <w:t>(podpis osoby uprawnionej do reprezentacji wy</w:t>
      </w:r>
      <w:r>
        <w:rPr>
          <w:rFonts w:ascii="Arial" w:hAnsi="Arial" w:cs="Arial"/>
          <w:sz w:val="16"/>
          <w:szCs w:val="16"/>
        </w:rPr>
        <w:t>konawcy)</w:t>
      </w:r>
    </w:p>
    <w:p w14:paraId="0A1E5D78" w14:textId="77777777" w:rsidR="00EF6595" w:rsidRDefault="00EF6595" w:rsidP="00B817FD">
      <w:pPr>
        <w:spacing w:after="240" w:line="288" w:lineRule="auto"/>
        <w:ind w:right="23"/>
        <w:jc w:val="center"/>
        <w:rPr>
          <w:rFonts w:ascii="Arial" w:hAnsi="Arial" w:cs="Arial"/>
          <w:b/>
        </w:rPr>
      </w:pPr>
    </w:p>
    <w:p w14:paraId="41A3C83D" w14:textId="77777777" w:rsidR="00EF6595" w:rsidRDefault="00EF6595" w:rsidP="00B817FD">
      <w:pPr>
        <w:spacing w:after="240" w:line="288" w:lineRule="auto"/>
        <w:ind w:right="23"/>
        <w:jc w:val="center"/>
        <w:rPr>
          <w:rFonts w:ascii="Arial" w:hAnsi="Arial" w:cs="Arial"/>
          <w:b/>
        </w:rPr>
      </w:pPr>
    </w:p>
    <w:p w14:paraId="61DE8118" w14:textId="77777777" w:rsidR="00EF6595" w:rsidRDefault="00EF6595" w:rsidP="00B817FD">
      <w:pPr>
        <w:spacing w:after="240" w:line="288" w:lineRule="auto"/>
        <w:ind w:right="23"/>
        <w:jc w:val="center"/>
        <w:rPr>
          <w:rFonts w:ascii="Arial" w:hAnsi="Arial" w:cs="Arial"/>
          <w:b/>
        </w:rPr>
      </w:pPr>
    </w:p>
    <w:p w14:paraId="3DF2075F" w14:textId="77777777" w:rsidR="00EF6595" w:rsidRDefault="00EF6595" w:rsidP="00B817FD">
      <w:pPr>
        <w:spacing w:after="240" w:line="288" w:lineRule="auto"/>
        <w:ind w:right="23"/>
        <w:jc w:val="center"/>
        <w:rPr>
          <w:rFonts w:ascii="Arial" w:hAnsi="Arial" w:cs="Arial"/>
          <w:b/>
        </w:rPr>
      </w:pPr>
    </w:p>
    <w:p w14:paraId="0259C30A" w14:textId="77777777" w:rsidR="00EF6595" w:rsidRDefault="00EF6595" w:rsidP="00B817FD">
      <w:pPr>
        <w:spacing w:after="240" w:line="288" w:lineRule="auto"/>
        <w:ind w:right="23"/>
        <w:jc w:val="center"/>
        <w:rPr>
          <w:rFonts w:ascii="Arial" w:hAnsi="Arial" w:cs="Arial"/>
          <w:b/>
        </w:rPr>
      </w:pPr>
    </w:p>
    <w:p w14:paraId="23345D42" w14:textId="77777777" w:rsidR="00EF6595" w:rsidRDefault="00EF6595" w:rsidP="00B817FD">
      <w:pPr>
        <w:spacing w:after="240" w:line="288" w:lineRule="auto"/>
        <w:ind w:right="23"/>
        <w:jc w:val="center"/>
        <w:rPr>
          <w:rFonts w:ascii="Arial" w:hAnsi="Arial" w:cs="Arial"/>
          <w:b/>
        </w:rPr>
      </w:pPr>
    </w:p>
    <w:p w14:paraId="7CB111BD" w14:textId="77777777" w:rsidR="00EF6595" w:rsidRDefault="00EF6595" w:rsidP="00B817FD">
      <w:pPr>
        <w:spacing w:after="240" w:line="288" w:lineRule="auto"/>
        <w:ind w:right="23"/>
        <w:jc w:val="center"/>
        <w:rPr>
          <w:rFonts w:ascii="Arial" w:hAnsi="Arial" w:cs="Arial"/>
          <w:b/>
        </w:rPr>
      </w:pPr>
    </w:p>
    <w:p w14:paraId="6C7CC12F" w14:textId="77777777" w:rsidR="00EF6595" w:rsidRDefault="00EF6595" w:rsidP="00B817FD">
      <w:pPr>
        <w:spacing w:after="240" w:line="288" w:lineRule="auto"/>
        <w:ind w:right="23"/>
        <w:jc w:val="center"/>
        <w:rPr>
          <w:rFonts w:ascii="Arial" w:hAnsi="Arial" w:cs="Arial"/>
          <w:b/>
        </w:rPr>
      </w:pPr>
    </w:p>
    <w:p w14:paraId="2EAF08CA" w14:textId="77777777" w:rsidR="00EF6595" w:rsidRDefault="00EF6595" w:rsidP="00B817FD">
      <w:pPr>
        <w:spacing w:after="240" w:line="288" w:lineRule="auto"/>
        <w:ind w:right="23"/>
        <w:jc w:val="center"/>
        <w:rPr>
          <w:rFonts w:ascii="Arial" w:hAnsi="Arial" w:cs="Arial"/>
          <w:b/>
        </w:rPr>
      </w:pPr>
    </w:p>
    <w:p w14:paraId="38898910" w14:textId="77777777" w:rsidR="00EF6595" w:rsidRDefault="00EF6595" w:rsidP="00B817FD">
      <w:pPr>
        <w:spacing w:after="240" w:line="288" w:lineRule="auto"/>
        <w:ind w:right="23"/>
        <w:jc w:val="center"/>
        <w:rPr>
          <w:rFonts w:ascii="Arial" w:hAnsi="Arial" w:cs="Arial"/>
          <w:b/>
        </w:rPr>
      </w:pPr>
    </w:p>
    <w:p w14:paraId="54A1D514" w14:textId="77777777" w:rsidR="00EF6595" w:rsidRDefault="00EF6595" w:rsidP="00B817FD">
      <w:pPr>
        <w:spacing w:after="240" w:line="288" w:lineRule="auto"/>
        <w:ind w:right="23"/>
        <w:jc w:val="center"/>
        <w:rPr>
          <w:rFonts w:ascii="Arial" w:hAnsi="Arial" w:cs="Arial"/>
          <w:b/>
        </w:rPr>
      </w:pPr>
    </w:p>
    <w:p w14:paraId="215A1AFE" w14:textId="77777777" w:rsidR="00EF6595" w:rsidRDefault="00EF6595" w:rsidP="00B817FD">
      <w:pPr>
        <w:spacing w:after="240" w:line="288" w:lineRule="auto"/>
        <w:ind w:right="23"/>
        <w:jc w:val="center"/>
        <w:rPr>
          <w:rFonts w:ascii="Arial" w:hAnsi="Arial" w:cs="Arial"/>
          <w:b/>
        </w:rPr>
      </w:pPr>
    </w:p>
    <w:p w14:paraId="23A49415" w14:textId="77777777" w:rsidR="00EF6595" w:rsidRDefault="00EF6595" w:rsidP="00B817FD">
      <w:pPr>
        <w:spacing w:after="240" w:line="288" w:lineRule="auto"/>
        <w:ind w:right="23"/>
        <w:jc w:val="center"/>
        <w:rPr>
          <w:rFonts w:ascii="Arial" w:hAnsi="Arial" w:cs="Arial"/>
          <w:b/>
        </w:rPr>
      </w:pPr>
    </w:p>
    <w:p w14:paraId="0BFB2577" w14:textId="1796D737" w:rsidR="00B817FD" w:rsidRPr="00EF6595" w:rsidRDefault="00B817FD" w:rsidP="00B817FD">
      <w:pPr>
        <w:spacing w:after="240" w:line="288" w:lineRule="auto"/>
        <w:ind w:right="23"/>
        <w:jc w:val="center"/>
        <w:rPr>
          <w:rFonts w:ascii="Arial" w:hAnsi="Arial" w:cs="Arial"/>
          <w:bCs/>
        </w:rPr>
      </w:pPr>
      <w:r w:rsidRPr="00EF6595">
        <w:rPr>
          <w:rFonts w:ascii="Arial" w:hAnsi="Arial" w:cs="Arial"/>
          <w:bCs/>
        </w:rPr>
        <w:lastRenderedPageBreak/>
        <w:t>Załączone w oddzielnych plikach, stanowiące integralną część SWZ:</w:t>
      </w:r>
    </w:p>
    <w:p w14:paraId="6720ADC4" w14:textId="5CAE47EC" w:rsidR="00B817FD" w:rsidRPr="00EF6595" w:rsidRDefault="00245E37" w:rsidP="00B817FD">
      <w:pPr>
        <w:spacing w:after="120" w:line="288" w:lineRule="auto"/>
        <w:ind w:right="23"/>
        <w:jc w:val="both"/>
        <w:rPr>
          <w:rFonts w:ascii="Arial" w:hAnsi="Arial" w:cs="Arial"/>
          <w:bCs/>
        </w:rPr>
      </w:pPr>
      <w:r w:rsidRPr="00EF6595">
        <w:rPr>
          <w:rFonts w:ascii="Arial" w:hAnsi="Arial" w:cs="Arial"/>
          <w:bCs/>
        </w:rPr>
        <w:t xml:space="preserve">Załącznik Nr 7 – wzór umowy; </w:t>
      </w:r>
    </w:p>
    <w:p w14:paraId="54D63D86" w14:textId="77777777" w:rsidR="00B817FD" w:rsidRPr="00EF6595" w:rsidRDefault="00B817FD" w:rsidP="00B817FD">
      <w:pPr>
        <w:spacing w:after="120" w:line="288" w:lineRule="auto"/>
        <w:ind w:right="23"/>
        <w:jc w:val="both"/>
        <w:rPr>
          <w:rFonts w:ascii="Arial" w:hAnsi="Arial" w:cs="Arial"/>
          <w:bCs/>
        </w:rPr>
      </w:pPr>
      <w:r w:rsidRPr="00EF6595">
        <w:rPr>
          <w:rFonts w:ascii="Arial" w:hAnsi="Arial" w:cs="Arial"/>
          <w:bCs/>
        </w:rPr>
        <w:t xml:space="preserve">Załącznik </w:t>
      </w:r>
      <w:r w:rsidR="00245E37" w:rsidRPr="00EF6595">
        <w:rPr>
          <w:rFonts w:ascii="Arial" w:hAnsi="Arial" w:cs="Arial"/>
          <w:bCs/>
        </w:rPr>
        <w:t xml:space="preserve">Nr 8 – wzór umowy o zachowaniu poufności; </w:t>
      </w:r>
    </w:p>
    <w:p w14:paraId="43F27AD8" w14:textId="2A36F3A9" w:rsidR="00245E37" w:rsidRPr="00EF6595" w:rsidRDefault="00B817FD" w:rsidP="00B817FD">
      <w:pPr>
        <w:spacing w:after="120" w:line="288" w:lineRule="auto"/>
        <w:ind w:right="23"/>
        <w:jc w:val="both"/>
        <w:rPr>
          <w:rFonts w:ascii="Arial" w:hAnsi="Arial" w:cs="Arial"/>
          <w:bCs/>
        </w:rPr>
      </w:pPr>
      <w:r w:rsidRPr="00EF6595">
        <w:rPr>
          <w:rFonts w:ascii="Arial" w:hAnsi="Arial" w:cs="Arial"/>
          <w:bCs/>
        </w:rPr>
        <w:t>Załącznik</w:t>
      </w:r>
      <w:r w:rsidR="00EF6595">
        <w:rPr>
          <w:rFonts w:ascii="Arial" w:hAnsi="Arial" w:cs="Arial"/>
          <w:bCs/>
        </w:rPr>
        <w:t xml:space="preserve"> </w:t>
      </w:r>
      <w:r w:rsidRPr="00EF6595">
        <w:rPr>
          <w:rFonts w:ascii="Arial" w:hAnsi="Arial" w:cs="Arial"/>
          <w:bCs/>
        </w:rPr>
        <w:t xml:space="preserve">Nr </w:t>
      </w:r>
      <w:r w:rsidR="00EF6595" w:rsidRPr="00EF6595">
        <w:rPr>
          <w:rFonts w:ascii="Arial" w:hAnsi="Arial" w:cs="Arial"/>
          <w:bCs/>
        </w:rPr>
        <w:t>9</w:t>
      </w:r>
      <w:r w:rsidRPr="00EF6595">
        <w:rPr>
          <w:rFonts w:ascii="Arial" w:hAnsi="Arial" w:cs="Arial"/>
          <w:bCs/>
        </w:rPr>
        <w:t xml:space="preserve"> </w:t>
      </w:r>
      <w:r w:rsidR="00EF6595" w:rsidRPr="00EF6595">
        <w:rPr>
          <w:rFonts w:ascii="Arial" w:hAnsi="Arial" w:cs="Arial"/>
          <w:bCs/>
        </w:rPr>
        <w:t>–</w:t>
      </w:r>
      <w:r w:rsidRPr="00EF6595">
        <w:rPr>
          <w:rFonts w:ascii="Arial" w:hAnsi="Arial" w:cs="Arial"/>
          <w:bCs/>
        </w:rPr>
        <w:t xml:space="preserve"> POROZUMIENIE PRACODAWCÓW o współpracy pracodawców </w:t>
      </w:r>
      <w:r w:rsidRPr="00EF6595">
        <w:rPr>
          <w:rFonts w:ascii="Arial" w:hAnsi="Arial" w:cs="Arial"/>
          <w:bCs/>
        </w:rPr>
        <w:br/>
        <w:t>w sprawie zapewnienia pracownikom bezpieczeństwa i higienicznych warunków pracy oraz o ustanowienie koordynatorów do spraw bhp</w:t>
      </w:r>
    </w:p>
    <w:p w14:paraId="5B59A2FA" w14:textId="77777777" w:rsidR="00245E37" w:rsidRDefault="00245E37" w:rsidP="00245E37">
      <w:pPr>
        <w:spacing w:after="120" w:line="288" w:lineRule="auto"/>
        <w:ind w:right="23"/>
        <w:jc w:val="right"/>
        <w:rPr>
          <w:rFonts w:ascii="Arial" w:hAnsi="Arial" w:cs="Arial"/>
          <w:b/>
        </w:rPr>
      </w:pPr>
    </w:p>
    <w:p w14:paraId="485F81EA" w14:textId="3F67D2C7" w:rsidR="00245E37" w:rsidRPr="00505DC7" w:rsidRDefault="00245E37" w:rsidP="00245E37">
      <w:pPr>
        <w:spacing w:after="120" w:line="288" w:lineRule="auto"/>
        <w:ind w:right="23"/>
        <w:jc w:val="center"/>
        <w:rPr>
          <w:rFonts w:ascii="Arial" w:hAnsi="Arial" w:cs="Arial"/>
          <w:b/>
        </w:rPr>
      </w:pPr>
    </w:p>
    <w:p w14:paraId="7A1A02E1" w14:textId="4B242028" w:rsidR="0034440B" w:rsidRDefault="0034440B" w:rsidP="00245E37">
      <w:pPr>
        <w:spacing w:after="40"/>
        <w:ind w:right="-142"/>
        <w:jc w:val="right"/>
        <w:rPr>
          <w:rFonts w:ascii="Arial" w:eastAsia="Times New Roman" w:hAnsi="Arial" w:cs="Arial"/>
          <w:b/>
          <w:sz w:val="20"/>
          <w:szCs w:val="20"/>
          <w:lang w:eastAsia="pl-PL"/>
        </w:rPr>
      </w:pPr>
    </w:p>
    <w:sectPr w:rsidR="0034440B" w:rsidSect="00E721EA">
      <w:headerReference w:type="default" r:id="rId17"/>
      <w:footerReference w:type="even" r:id="rId18"/>
      <w:footerReference w:type="default" r:id="rId19"/>
      <w:pgSz w:w="11906" w:h="16838"/>
      <w:pgMar w:top="1417" w:right="141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FECC3" w14:textId="77777777" w:rsidR="00A05BC1" w:rsidRDefault="00A05BC1">
      <w:pPr>
        <w:spacing w:after="0" w:line="240" w:lineRule="auto"/>
      </w:pPr>
      <w:r>
        <w:separator/>
      </w:r>
    </w:p>
  </w:endnote>
  <w:endnote w:type="continuationSeparator" w:id="0">
    <w:p w14:paraId="02FDC118" w14:textId="77777777" w:rsidR="00A05BC1" w:rsidRDefault="00A05B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iberation Serif">
    <w:altName w:val="Times New Roman"/>
    <w:charset w:val="EE"/>
    <w:family w:val="roman"/>
    <w:pitch w:val="variable"/>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Equity B">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9C590" w14:textId="77777777" w:rsidR="00F962EB" w:rsidRDefault="00F962EB" w:rsidP="00EC695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16D06F1" w14:textId="77777777" w:rsidR="00F962EB" w:rsidRDefault="00F962EB" w:rsidP="00EC695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CB220" w14:textId="77777777" w:rsidR="00F962EB" w:rsidRPr="002F1B49" w:rsidRDefault="00F962EB" w:rsidP="00EC695D">
    <w:pPr>
      <w:pStyle w:val="Stopka"/>
      <w:framePr w:wrap="around" w:vAnchor="text" w:hAnchor="margin" w:xAlign="right" w:y="1"/>
      <w:rPr>
        <w:rStyle w:val="Numerstrony"/>
        <w:rFonts w:ascii="Arial" w:hAnsi="Arial" w:cs="Arial"/>
        <w:sz w:val="16"/>
      </w:rPr>
    </w:pPr>
    <w:r w:rsidRPr="002F1B49">
      <w:rPr>
        <w:rStyle w:val="Numerstrony"/>
        <w:rFonts w:ascii="Arial" w:hAnsi="Arial" w:cs="Arial"/>
        <w:sz w:val="16"/>
      </w:rPr>
      <w:fldChar w:fldCharType="begin"/>
    </w:r>
    <w:r w:rsidRPr="002F1B49">
      <w:rPr>
        <w:rStyle w:val="Numerstrony"/>
        <w:rFonts w:ascii="Arial" w:hAnsi="Arial" w:cs="Arial"/>
        <w:sz w:val="16"/>
      </w:rPr>
      <w:instrText xml:space="preserve">PAGE  </w:instrText>
    </w:r>
    <w:r w:rsidRPr="002F1B49">
      <w:rPr>
        <w:rStyle w:val="Numerstrony"/>
        <w:rFonts w:ascii="Arial" w:hAnsi="Arial" w:cs="Arial"/>
        <w:sz w:val="16"/>
      </w:rPr>
      <w:fldChar w:fldCharType="separate"/>
    </w:r>
    <w:r w:rsidR="00715B5D">
      <w:rPr>
        <w:rStyle w:val="Numerstrony"/>
        <w:rFonts w:ascii="Arial" w:hAnsi="Arial" w:cs="Arial"/>
        <w:noProof/>
        <w:sz w:val="16"/>
      </w:rPr>
      <w:t>26</w:t>
    </w:r>
    <w:r w:rsidRPr="002F1B49">
      <w:rPr>
        <w:rStyle w:val="Numerstrony"/>
        <w:rFonts w:ascii="Arial" w:hAnsi="Arial" w:cs="Arial"/>
        <w:sz w:val="16"/>
      </w:rPr>
      <w:fldChar w:fldCharType="end"/>
    </w:r>
    <w:r w:rsidRPr="002F1B49">
      <w:rPr>
        <w:rStyle w:val="Numerstrony"/>
        <w:rFonts w:ascii="Arial" w:hAnsi="Arial" w:cs="Arial"/>
        <w:sz w:val="16"/>
      </w:rPr>
      <w:t>-</w:t>
    </w:r>
    <w:r w:rsidRPr="002F1B49">
      <w:rPr>
        <w:rStyle w:val="Numerstrony"/>
        <w:rFonts w:ascii="Arial" w:hAnsi="Arial" w:cs="Arial"/>
        <w:sz w:val="16"/>
      </w:rPr>
      <w:fldChar w:fldCharType="begin"/>
    </w:r>
    <w:r w:rsidRPr="002F1B49">
      <w:rPr>
        <w:rStyle w:val="Numerstrony"/>
        <w:rFonts w:ascii="Arial" w:hAnsi="Arial" w:cs="Arial"/>
        <w:sz w:val="16"/>
      </w:rPr>
      <w:instrText xml:space="preserve"> NUMPAGES </w:instrText>
    </w:r>
    <w:r w:rsidRPr="002F1B49">
      <w:rPr>
        <w:rStyle w:val="Numerstrony"/>
        <w:rFonts w:ascii="Arial" w:hAnsi="Arial" w:cs="Arial"/>
        <w:sz w:val="16"/>
      </w:rPr>
      <w:fldChar w:fldCharType="separate"/>
    </w:r>
    <w:r w:rsidR="00715B5D">
      <w:rPr>
        <w:rStyle w:val="Numerstrony"/>
        <w:rFonts w:ascii="Arial" w:hAnsi="Arial" w:cs="Arial"/>
        <w:noProof/>
        <w:sz w:val="16"/>
      </w:rPr>
      <w:t>78</w:t>
    </w:r>
    <w:r w:rsidRPr="002F1B49">
      <w:rPr>
        <w:rStyle w:val="Numerstrony"/>
        <w:rFonts w:ascii="Arial" w:hAnsi="Arial" w:cs="Arial"/>
        <w:sz w:val="16"/>
      </w:rPr>
      <w:fldChar w:fldCharType="end"/>
    </w:r>
  </w:p>
  <w:tbl>
    <w:tblPr>
      <w:tblW w:w="0" w:type="auto"/>
      <w:tblLook w:val="04A0" w:firstRow="1" w:lastRow="0" w:firstColumn="1" w:lastColumn="0" w:noHBand="0" w:noVBand="1"/>
    </w:tblPr>
    <w:tblGrid>
      <w:gridCol w:w="4442"/>
      <w:gridCol w:w="4487"/>
    </w:tblGrid>
    <w:tr w:rsidR="00F962EB" w:rsidRPr="00267C09" w14:paraId="07B1FE62" w14:textId="77777777" w:rsidTr="00EC695D">
      <w:tc>
        <w:tcPr>
          <w:tcW w:w="4606" w:type="dxa"/>
        </w:tcPr>
        <w:p w14:paraId="0CCA4474" w14:textId="77777777" w:rsidR="00F962EB" w:rsidRPr="00267C09" w:rsidRDefault="00F962EB" w:rsidP="00EC695D">
          <w:pPr>
            <w:spacing w:before="60" w:after="60"/>
            <w:rPr>
              <w:rFonts w:ascii="Calibri" w:eastAsia="Calibri" w:hAnsi="Calibri"/>
            </w:rPr>
          </w:pPr>
        </w:p>
      </w:tc>
      <w:tc>
        <w:tcPr>
          <w:tcW w:w="4606" w:type="dxa"/>
        </w:tcPr>
        <w:p w14:paraId="46B0CCEA" w14:textId="77777777" w:rsidR="00F962EB" w:rsidRPr="00267C09" w:rsidRDefault="00F962EB" w:rsidP="00EC695D">
          <w:pPr>
            <w:tabs>
              <w:tab w:val="left" w:pos="1187"/>
            </w:tabs>
            <w:spacing w:before="60" w:after="60"/>
            <w:jc w:val="right"/>
            <w:rPr>
              <w:rFonts w:ascii="Calibri" w:eastAsia="Calibri" w:hAnsi="Calibri"/>
            </w:rPr>
          </w:pPr>
          <w:r w:rsidRPr="00267C09">
            <w:rPr>
              <w:rFonts w:ascii="Calibri" w:eastAsia="Calibri" w:hAnsi="Calibri"/>
            </w:rPr>
            <w:tab/>
          </w:r>
        </w:p>
      </w:tc>
    </w:tr>
  </w:tbl>
  <w:p w14:paraId="5278B31E" w14:textId="3EED9BBF" w:rsidR="00F962EB" w:rsidRDefault="007B65AD" w:rsidP="00EC695D">
    <w:pPr>
      <w:pStyle w:val="Stopka"/>
      <w:ind w:right="360"/>
    </w:pPr>
    <w:r>
      <w:rPr>
        <w:noProof/>
      </w:rPr>
      <w:drawing>
        <wp:inline distT="0" distB="0" distL="0" distR="0" wp14:anchorId="375D00C5" wp14:editId="2D4B5AF8">
          <wp:extent cx="5409565" cy="581025"/>
          <wp:effectExtent l="0" t="0" r="0" b="0"/>
          <wp:docPr id="55111755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9565" cy="58102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9960C" w14:textId="77777777" w:rsidR="00A05BC1" w:rsidRDefault="00A05BC1">
      <w:pPr>
        <w:spacing w:after="0" w:line="240" w:lineRule="auto"/>
      </w:pPr>
      <w:r>
        <w:separator/>
      </w:r>
    </w:p>
  </w:footnote>
  <w:footnote w:type="continuationSeparator" w:id="0">
    <w:p w14:paraId="50089BC9" w14:textId="77777777" w:rsidR="00A05BC1" w:rsidRDefault="00A05BC1">
      <w:pPr>
        <w:spacing w:after="0" w:line="240" w:lineRule="auto"/>
      </w:pPr>
      <w:r>
        <w:continuationSeparator/>
      </w:r>
    </w:p>
  </w:footnote>
  <w:footnote w:id="1">
    <w:p w14:paraId="7BD794A3" w14:textId="77777777" w:rsidR="00C43797" w:rsidRPr="00C43797" w:rsidRDefault="00C43797" w:rsidP="00C43797">
      <w:pPr>
        <w:pStyle w:val="Tekstprzypisudolnego"/>
        <w:ind w:left="-284"/>
        <w:jc w:val="both"/>
        <w:rPr>
          <w:rFonts w:ascii="Arial" w:hAnsi="Arial" w:cs="Arial"/>
          <w:sz w:val="14"/>
          <w:szCs w:val="14"/>
        </w:rPr>
      </w:pPr>
      <w:r w:rsidRPr="00A81A02">
        <w:rPr>
          <w:rStyle w:val="Odwoanieprzypisudolnego"/>
          <w:rFonts w:ascii="Arial" w:hAnsi="Arial" w:cs="Arial"/>
          <w:sz w:val="15"/>
          <w:szCs w:val="15"/>
        </w:rPr>
        <w:footnoteRef/>
      </w:r>
      <w:r w:rsidRPr="00A81A02">
        <w:rPr>
          <w:rFonts w:ascii="Arial" w:hAnsi="Arial" w:cs="Arial"/>
          <w:sz w:val="15"/>
          <w:szCs w:val="15"/>
        </w:rPr>
        <w:t xml:space="preserve"> </w:t>
      </w:r>
      <w:r w:rsidRPr="00C43797">
        <w:rPr>
          <w:rFonts w:ascii="Arial" w:hAnsi="Arial"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86E3637" w14:textId="77777777" w:rsidR="00C43797" w:rsidRPr="00C43797" w:rsidRDefault="00C43797" w:rsidP="00AD51DF">
      <w:pPr>
        <w:pStyle w:val="Tekstprzypisudolnego"/>
        <w:numPr>
          <w:ilvl w:val="0"/>
          <w:numId w:val="44"/>
        </w:numPr>
        <w:ind w:left="284" w:hanging="426"/>
        <w:rPr>
          <w:rFonts w:ascii="Arial" w:hAnsi="Arial" w:cs="Arial"/>
          <w:sz w:val="14"/>
          <w:szCs w:val="14"/>
        </w:rPr>
      </w:pPr>
      <w:r w:rsidRPr="00C43797">
        <w:rPr>
          <w:rFonts w:ascii="Arial" w:hAnsi="Arial" w:cs="Arial"/>
          <w:sz w:val="14"/>
          <w:szCs w:val="14"/>
        </w:rPr>
        <w:t>obywateli rosyjskich lub osób fizycznych lub prawnych, podmiotów lub organów z siedzibą w Rosji;</w:t>
      </w:r>
    </w:p>
    <w:p w14:paraId="57229F57" w14:textId="77777777" w:rsidR="00C43797" w:rsidRPr="00C43797" w:rsidRDefault="00C43797" w:rsidP="00AD51DF">
      <w:pPr>
        <w:pStyle w:val="Tekstprzypisudolnego"/>
        <w:numPr>
          <w:ilvl w:val="0"/>
          <w:numId w:val="44"/>
        </w:numPr>
        <w:ind w:left="284" w:hanging="426"/>
        <w:rPr>
          <w:rFonts w:ascii="Arial" w:hAnsi="Arial" w:cs="Arial"/>
          <w:sz w:val="14"/>
          <w:szCs w:val="14"/>
        </w:rPr>
      </w:pPr>
      <w:bookmarkStart w:id="83" w:name="_Hlk102557314"/>
      <w:r w:rsidRPr="00C43797">
        <w:rPr>
          <w:rFonts w:ascii="Arial" w:hAnsi="Arial" w:cs="Arial"/>
          <w:sz w:val="14"/>
          <w:szCs w:val="14"/>
        </w:rPr>
        <w:t>osób prawnych, podmiotów lub organów, do których prawa własności bezpośrednio lub pośrednio w ponad 50 % należą do podmiotu, o którym mowa w lit. a) niniejszego ustępu; lub</w:t>
      </w:r>
      <w:bookmarkEnd w:id="83"/>
    </w:p>
    <w:p w14:paraId="6647B1C2" w14:textId="77777777" w:rsidR="00C43797" w:rsidRPr="00C43797" w:rsidRDefault="00C43797" w:rsidP="00AD51DF">
      <w:pPr>
        <w:pStyle w:val="Tekstprzypisudolnego"/>
        <w:numPr>
          <w:ilvl w:val="0"/>
          <w:numId w:val="44"/>
        </w:numPr>
        <w:ind w:left="284" w:hanging="426"/>
        <w:rPr>
          <w:rFonts w:ascii="Arial" w:hAnsi="Arial" w:cs="Arial"/>
          <w:sz w:val="14"/>
          <w:szCs w:val="14"/>
        </w:rPr>
      </w:pPr>
      <w:r w:rsidRPr="00C43797">
        <w:rPr>
          <w:rFonts w:ascii="Arial" w:hAnsi="Arial" w:cs="Arial"/>
          <w:sz w:val="14"/>
          <w:szCs w:val="14"/>
        </w:rPr>
        <w:t>osób fizycznych lub prawnych, podmiotów lub organów działających w imieniu lub pod kierunkiem podmiotu, o którym mowa w lit. a) lub b) niniejszego ustępu,</w:t>
      </w:r>
    </w:p>
    <w:p w14:paraId="677B418E" w14:textId="77777777" w:rsidR="00C43797" w:rsidRPr="00C43797" w:rsidRDefault="00C43797" w:rsidP="00C43797">
      <w:pPr>
        <w:pStyle w:val="Tekstprzypisudolnego"/>
        <w:ind w:left="-284"/>
        <w:jc w:val="both"/>
        <w:rPr>
          <w:rFonts w:ascii="Arial" w:hAnsi="Arial" w:cs="Arial"/>
          <w:sz w:val="14"/>
          <w:szCs w:val="14"/>
        </w:rPr>
      </w:pPr>
      <w:r w:rsidRPr="00C43797">
        <w:rPr>
          <w:rFonts w:ascii="Arial" w:hAnsi="Arial" w:cs="Arial"/>
          <w:sz w:val="14"/>
          <w:szCs w:val="14"/>
        </w:rPr>
        <w:t>w tym Podwykonawców, dostawców lub podmiotów, na których zdolności polega się w rozumieniu dyrektyw w sprawie zamówień publicznych, w przypadku gdy przypada na nich ponad 10 % wartości zamówienia.</w:t>
      </w:r>
    </w:p>
  </w:footnote>
  <w:footnote w:id="2">
    <w:p w14:paraId="7E8EDBDE" w14:textId="77777777" w:rsidR="00C43797" w:rsidRPr="00C43797" w:rsidRDefault="00C43797" w:rsidP="00C43797">
      <w:pPr>
        <w:spacing w:after="0"/>
        <w:ind w:left="-284"/>
        <w:jc w:val="both"/>
        <w:rPr>
          <w:rFonts w:ascii="Arial" w:hAnsi="Arial" w:cs="Arial"/>
          <w:color w:val="222222"/>
          <w:sz w:val="14"/>
          <w:szCs w:val="14"/>
        </w:rPr>
      </w:pPr>
      <w:r w:rsidRPr="00C43797">
        <w:rPr>
          <w:rStyle w:val="Odwoanieprzypisudolnego"/>
          <w:rFonts w:ascii="Arial" w:hAnsi="Arial" w:cs="Arial"/>
          <w:sz w:val="14"/>
          <w:szCs w:val="14"/>
        </w:rPr>
        <w:footnoteRef/>
      </w:r>
      <w:r w:rsidRPr="00C43797">
        <w:rPr>
          <w:rFonts w:ascii="Arial" w:hAnsi="Arial" w:cs="Arial"/>
          <w:sz w:val="14"/>
          <w:szCs w:val="14"/>
        </w:rPr>
        <w:t xml:space="preserve"> </w:t>
      </w:r>
      <w:r w:rsidRPr="00C43797">
        <w:rPr>
          <w:rFonts w:ascii="Arial" w:hAnsi="Arial" w:cs="Arial"/>
          <w:color w:val="222222"/>
          <w:sz w:val="14"/>
          <w:szCs w:val="14"/>
        </w:rPr>
        <w:t xml:space="preserve">Zgodnie z treścią art. 7 ust. 1 ustawy z dnia 13 kwietnia 2022 r. </w:t>
      </w:r>
      <w:r w:rsidRPr="00C43797">
        <w:rPr>
          <w:rFonts w:ascii="Arial" w:hAnsi="Arial" w:cs="Arial"/>
          <w:i/>
          <w:iCs/>
          <w:color w:val="222222"/>
          <w:sz w:val="14"/>
          <w:szCs w:val="14"/>
        </w:rPr>
        <w:t xml:space="preserve">o szczególnych rozwiązaniach w zakresie przeciwdziałania wspieraniu agresji na Ukrainę oraz służących ochronie bezpieczeństwa narodowego,  </w:t>
      </w:r>
      <w:r w:rsidRPr="00C43797">
        <w:rPr>
          <w:rFonts w:ascii="Arial" w:hAnsi="Arial" w:cs="Arial"/>
          <w:color w:val="222222"/>
          <w:sz w:val="14"/>
          <w:szCs w:val="14"/>
        </w:rPr>
        <w:t>z postępowania o udzielenie zamówienia publicznego lub konkursu prowadzonego na podstawie ustawy Pzp wyklucza się:</w:t>
      </w:r>
    </w:p>
    <w:p w14:paraId="73BD1B49" w14:textId="793120DB" w:rsidR="00C43797" w:rsidRPr="00C43797" w:rsidRDefault="00C43797" w:rsidP="00C43797">
      <w:pPr>
        <w:spacing w:after="40"/>
        <w:ind w:left="-284"/>
        <w:jc w:val="both"/>
        <w:rPr>
          <w:rFonts w:ascii="Arial" w:hAnsi="Arial" w:cs="Arial"/>
          <w:color w:val="222222"/>
          <w:sz w:val="15"/>
          <w:szCs w:val="15"/>
        </w:rPr>
      </w:pPr>
      <w:r w:rsidRPr="00C43797">
        <w:rPr>
          <w:rFonts w:ascii="Arial" w:hAnsi="Arial" w:cs="Arial"/>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 2) wykonawcę oraz uczestnika konkursu,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ustawy;3) wykonawcę oraz uczestnika konkursu, którego jednostką dominującą w rozumieniu art. 3 ust. 1 pkt 37 ustawy z dnia 29 września 1994 r. o rachunkowości (Dz. U. z 2023 r. poz. 120), jest podmiot wymieniony w wykazach określonych w rozporządzeniu 765/2006 i rozporządzeniu 269/2014 albo wpisany na listę lub będący taką jednostką dominującą od dnia</w:t>
      </w:r>
      <w:r w:rsidRPr="00A81A02">
        <w:rPr>
          <w:rFonts w:ascii="Arial" w:hAnsi="Arial" w:cs="Arial"/>
          <w:color w:val="222222"/>
          <w:sz w:val="15"/>
          <w:szCs w:val="15"/>
        </w:rPr>
        <w:t xml:space="preserve">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F8366" w14:textId="77777777" w:rsidR="00F962EB" w:rsidRDefault="00F962EB" w:rsidP="00EC695D">
    <w:pPr>
      <w:pStyle w:val="Nagwek"/>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33"/>
      <w:gridCol w:w="4767"/>
      <w:gridCol w:w="2340"/>
      <w:gridCol w:w="900"/>
    </w:tblGrid>
    <w:tr w:rsidR="00F962EB" w:rsidRPr="00B15261" w14:paraId="4D8828F2" w14:textId="77777777" w:rsidTr="009466CC">
      <w:trPr>
        <w:trHeight w:val="353"/>
        <w:jc w:val="center"/>
      </w:trPr>
      <w:tc>
        <w:tcPr>
          <w:tcW w:w="1533" w:type="dxa"/>
          <w:vMerge w:val="restart"/>
          <w:vAlign w:val="center"/>
        </w:tcPr>
        <w:p w14:paraId="53A0B001" w14:textId="46E3E561" w:rsidR="00F962EB" w:rsidRPr="00B15261" w:rsidRDefault="00F962EB" w:rsidP="00EC695D">
          <w:pPr>
            <w:jc w:val="center"/>
            <w:rPr>
              <w:b/>
              <w:sz w:val="18"/>
              <w:szCs w:val="32"/>
            </w:rPr>
          </w:pPr>
          <w:r w:rsidRPr="00B15261">
            <w:rPr>
              <w:noProof/>
              <w:sz w:val="18"/>
              <w:lang w:eastAsia="pl-PL"/>
            </w:rPr>
            <w:drawing>
              <wp:inline distT="0" distB="0" distL="0" distR="0" wp14:anchorId="64C71362" wp14:editId="496F1E22">
                <wp:extent cx="861060" cy="403860"/>
                <wp:effectExtent l="0" t="0" r="0" b="0"/>
                <wp:docPr id="483663941" name="Obraz 483663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060" cy="403860"/>
                        </a:xfrm>
                        <a:prstGeom prst="rect">
                          <a:avLst/>
                        </a:prstGeom>
                        <a:noFill/>
                        <a:ln>
                          <a:noFill/>
                        </a:ln>
                      </pic:spPr>
                    </pic:pic>
                  </a:graphicData>
                </a:graphic>
              </wp:inline>
            </w:drawing>
          </w:r>
        </w:p>
      </w:tc>
      <w:tc>
        <w:tcPr>
          <w:tcW w:w="4767" w:type="dxa"/>
          <w:vAlign w:val="center"/>
        </w:tcPr>
        <w:p w14:paraId="568CE8EF" w14:textId="77777777" w:rsidR="00F962EB" w:rsidRPr="00F518AC" w:rsidRDefault="00F962EB" w:rsidP="009466CC">
          <w:pPr>
            <w:spacing w:after="0" w:line="276" w:lineRule="auto"/>
            <w:jc w:val="center"/>
            <w:rPr>
              <w:rFonts w:ascii="Arial" w:hAnsi="Arial" w:cs="Arial"/>
              <w:sz w:val="16"/>
              <w:szCs w:val="28"/>
            </w:rPr>
          </w:pPr>
          <w:r w:rsidRPr="00F518AC">
            <w:rPr>
              <w:rFonts w:ascii="Arial" w:hAnsi="Arial" w:cs="Arial"/>
              <w:sz w:val="16"/>
              <w:szCs w:val="28"/>
            </w:rPr>
            <w:t>DRUK ZSZ</w:t>
          </w:r>
        </w:p>
      </w:tc>
      <w:tc>
        <w:tcPr>
          <w:tcW w:w="2340" w:type="dxa"/>
          <w:vAlign w:val="center"/>
        </w:tcPr>
        <w:p w14:paraId="76D0F91B" w14:textId="22B42D93" w:rsidR="00F962EB" w:rsidRPr="00F518AC" w:rsidRDefault="00F962EB" w:rsidP="009466CC">
          <w:pPr>
            <w:spacing w:after="0" w:line="276" w:lineRule="auto"/>
            <w:jc w:val="center"/>
            <w:rPr>
              <w:rFonts w:ascii="Arial" w:hAnsi="Arial" w:cs="Arial"/>
              <w:sz w:val="16"/>
              <w:szCs w:val="28"/>
            </w:rPr>
          </w:pPr>
          <w:r>
            <w:rPr>
              <w:rFonts w:ascii="Arial" w:hAnsi="Arial" w:cs="Arial"/>
              <w:sz w:val="16"/>
              <w:szCs w:val="28"/>
            </w:rPr>
            <w:t>D.</w:t>
          </w:r>
          <w:r w:rsidRPr="00F518AC">
            <w:rPr>
              <w:rFonts w:ascii="Arial" w:hAnsi="Arial" w:cs="Arial"/>
              <w:sz w:val="16"/>
              <w:szCs w:val="28"/>
            </w:rPr>
            <w:t>21</w:t>
          </w:r>
        </w:p>
      </w:tc>
      <w:tc>
        <w:tcPr>
          <w:tcW w:w="900" w:type="dxa"/>
          <w:vMerge w:val="restart"/>
        </w:tcPr>
        <w:p w14:paraId="49F16A4F" w14:textId="79AB15F9" w:rsidR="00F962EB" w:rsidRPr="00B15261" w:rsidRDefault="00F962EB" w:rsidP="00EC695D">
          <w:pPr>
            <w:rPr>
              <w:b/>
              <w:sz w:val="18"/>
              <w:szCs w:val="32"/>
            </w:rPr>
          </w:pPr>
          <w:r w:rsidRPr="00B15261">
            <w:rPr>
              <w:b/>
              <w:noProof/>
              <w:sz w:val="18"/>
              <w:szCs w:val="32"/>
              <w:lang w:eastAsia="pl-PL"/>
            </w:rPr>
            <w:drawing>
              <wp:anchor distT="0" distB="0" distL="114300" distR="114300" simplePos="0" relativeHeight="251659264" behindDoc="1" locked="0" layoutInCell="1" allowOverlap="1" wp14:anchorId="305FC2F6" wp14:editId="718796A4">
                <wp:simplePos x="0" y="0"/>
                <wp:positionH relativeFrom="column">
                  <wp:align>center</wp:align>
                </wp:positionH>
                <wp:positionV relativeFrom="paragraph">
                  <wp:posOffset>10795</wp:posOffset>
                </wp:positionV>
                <wp:extent cx="396240" cy="457200"/>
                <wp:effectExtent l="0" t="0" r="3810" b="0"/>
                <wp:wrapNone/>
                <wp:docPr id="1933428491" name="Obraz 1933428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6240" cy="4572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F962EB" w:rsidRPr="00B15261" w14:paraId="48810CA1" w14:textId="77777777" w:rsidTr="009466CC">
      <w:trPr>
        <w:trHeight w:val="419"/>
        <w:jc w:val="center"/>
      </w:trPr>
      <w:tc>
        <w:tcPr>
          <w:tcW w:w="1533" w:type="dxa"/>
          <w:vMerge/>
        </w:tcPr>
        <w:p w14:paraId="7B97BA5B" w14:textId="77777777" w:rsidR="00F962EB" w:rsidRPr="00B15261" w:rsidRDefault="00F962EB" w:rsidP="00EC695D">
          <w:pPr>
            <w:rPr>
              <w:b/>
              <w:sz w:val="18"/>
              <w:szCs w:val="32"/>
            </w:rPr>
          </w:pPr>
        </w:p>
      </w:tc>
      <w:tc>
        <w:tcPr>
          <w:tcW w:w="4767" w:type="dxa"/>
          <w:vAlign w:val="center"/>
        </w:tcPr>
        <w:p w14:paraId="06D52B39" w14:textId="1E9C9C5E" w:rsidR="00F962EB" w:rsidRPr="00F518AC" w:rsidRDefault="00F962EB" w:rsidP="009466CC">
          <w:pPr>
            <w:spacing w:after="0" w:line="276" w:lineRule="auto"/>
            <w:jc w:val="center"/>
            <w:rPr>
              <w:rFonts w:ascii="Arial" w:hAnsi="Arial" w:cs="Arial"/>
              <w:sz w:val="16"/>
              <w:szCs w:val="24"/>
            </w:rPr>
          </w:pPr>
          <w:r w:rsidRPr="00F518AC">
            <w:rPr>
              <w:rFonts w:ascii="Arial" w:hAnsi="Arial" w:cs="Arial"/>
              <w:sz w:val="16"/>
              <w:szCs w:val="24"/>
            </w:rPr>
            <w:t>SPECYFIKACJA WARUNKÓW ZAMÓWIENIA</w:t>
          </w:r>
        </w:p>
      </w:tc>
      <w:tc>
        <w:tcPr>
          <w:tcW w:w="2340" w:type="dxa"/>
          <w:vAlign w:val="center"/>
        </w:tcPr>
        <w:p w14:paraId="3AE7EE6B" w14:textId="0218661A" w:rsidR="00F962EB" w:rsidRPr="00301F63" w:rsidRDefault="00F962EB" w:rsidP="00C474E0">
          <w:pPr>
            <w:spacing w:after="0" w:line="276" w:lineRule="auto"/>
            <w:jc w:val="center"/>
            <w:rPr>
              <w:rFonts w:ascii="Arial" w:hAnsi="Arial" w:cs="Arial"/>
              <w:b/>
              <w:sz w:val="16"/>
              <w:szCs w:val="24"/>
            </w:rPr>
          </w:pPr>
          <w:r w:rsidRPr="003C13C8">
            <w:rPr>
              <w:rFonts w:ascii="Arial" w:hAnsi="Arial" w:cs="Arial"/>
              <w:b/>
              <w:sz w:val="20"/>
              <w:szCs w:val="24"/>
            </w:rPr>
            <w:t>PZP.262.</w:t>
          </w:r>
          <w:r w:rsidR="001C3C30">
            <w:rPr>
              <w:rFonts w:ascii="Arial" w:hAnsi="Arial" w:cs="Arial"/>
              <w:b/>
              <w:sz w:val="20"/>
              <w:szCs w:val="24"/>
            </w:rPr>
            <w:t>8</w:t>
          </w:r>
          <w:r w:rsidRPr="003C13C8">
            <w:rPr>
              <w:rFonts w:ascii="Arial" w:hAnsi="Arial" w:cs="Arial"/>
              <w:b/>
              <w:sz w:val="20"/>
              <w:szCs w:val="24"/>
            </w:rPr>
            <w:t>.202</w:t>
          </w:r>
          <w:r w:rsidR="00153D84">
            <w:rPr>
              <w:rFonts w:ascii="Arial" w:hAnsi="Arial" w:cs="Arial"/>
              <w:b/>
              <w:sz w:val="20"/>
              <w:szCs w:val="24"/>
            </w:rPr>
            <w:t>6</w:t>
          </w:r>
          <w:r w:rsidRPr="003C13C8">
            <w:rPr>
              <w:rFonts w:ascii="Arial" w:hAnsi="Arial" w:cs="Arial"/>
              <w:b/>
              <w:sz w:val="20"/>
              <w:szCs w:val="24"/>
            </w:rPr>
            <w:t>.</w:t>
          </w:r>
          <w:r w:rsidR="00261822">
            <w:rPr>
              <w:rFonts w:ascii="Arial" w:hAnsi="Arial" w:cs="Arial"/>
              <w:b/>
              <w:sz w:val="20"/>
              <w:szCs w:val="24"/>
            </w:rPr>
            <w:t>RIR</w:t>
          </w:r>
        </w:p>
      </w:tc>
      <w:tc>
        <w:tcPr>
          <w:tcW w:w="900" w:type="dxa"/>
          <w:vMerge/>
        </w:tcPr>
        <w:p w14:paraId="6EB24800" w14:textId="77777777" w:rsidR="00F962EB" w:rsidRPr="00B15261" w:rsidRDefault="00F962EB" w:rsidP="00EC695D">
          <w:pPr>
            <w:rPr>
              <w:b/>
              <w:sz w:val="18"/>
              <w:szCs w:val="32"/>
            </w:rPr>
          </w:pPr>
        </w:p>
      </w:tc>
    </w:tr>
  </w:tbl>
  <w:p w14:paraId="1B8229D0" w14:textId="77777777" w:rsidR="00F962EB" w:rsidRDefault="00F962E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7C270A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1EDE9ED8"/>
    <w:name w:val="WW8Num2"/>
    <w:lvl w:ilvl="0">
      <w:start w:val="1"/>
      <w:numFmt w:val="decimal"/>
      <w:lvlText w:val="%1."/>
      <w:lvlJc w:val="left"/>
      <w:pPr>
        <w:tabs>
          <w:tab w:val="num" w:pos="420"/>
        </w:tabs>
        <w:ind w:left="420" w:hanging="420"/>
      </w:pPr>
      <w:rPr>
        <w:rFonts w:hint="default"/>
        <w:b w:val="0"/>
        <w:bCs/>
      </w:rPr>
    </w:lvl>
    <w:lvl w:ilvl="1">
      <w:start w:val="1"/>
      <w:numFmt w:val="decimal"/>
      <w:lvlText w:val="%1.%2."/>
      <w:lvlJc w:val="left"/>
      <w:pPr>
        <w:tabs>
          <w:tab w:val="num" w:pos="960"/>
        </w:tabs>
        <w:ind w:left="960" w:hanging="4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00000003"/>
    <w:multiLevelType w:val="multilevel"/>
    <w:tmpl w:val="00000003"/>
    <w:name w:val="WW8Num4"/>
    <w:lvl w:ilvl="0">
      <w:start w:val="4"/>
      <w:numFmt w:val="decimal"/>
      <w:lvlText w:val="%1."/>
      <w:lvlJc w:val="left"/>
      <w:pPr>
        <w:tabs>
          <w:tab w:val="num" w:pos="840"/>
        </w:tabs>
        <w:ind w:left="840" w:hanging="840"/>
      </w:pPr>
      <w:rPr>
        <w:rFonts w:hint="default"/>
      </w:rPr>
    </w:lvl>
    <w:lvl w:ilvl="1">
      <w:start w:val="2"/>
      <w:numFmt w:val="decimal"/>
      <w:lvlText w:val="%1.%2."/>
      <w:lvlJc w:val="left"/>
      <w:pPr>
        <w:tabs>
          <w:tab w:val="num" w:pos="1110"/>
        </w:tabs>
        <w:ind w:left="1110" w:hanging="840"/>
      </w:pPr>
      <w:rPr>
        <w:rFonts w:hint="default"/>
      </w:rPr>
    </w:lvl>
    <w:lvl w:ilvl="2">
      <w:start w:val="2"/>
      <w:numFmt w:val="decimal"/>
      <w:lvlText w:val="%1.%2.%3."/>
      <w:lvlJc w:val="left"/>
      <w:pPr>
        <w:tabs>
          <w:tab w:val="num" w:pos="1380"/>
        </w:tabs>
        <w:ind w:left="1380" w:hanging="840"/>
      </w:pPr>
      <w:rPr>
        <w:rFonts w:hint="default"/>
      </w:rPr>
    </w:lvl>
    <w:lvl w:ilvl="3">
      <w:start w:val="1"/>
      <w:numFmt w:val="decimal"/>
      <w:lvlText w:val="%1.%2.%3.%4."/>
      <w:lvlJc w:val="left"/>
      <w:pPr>
        <w:tabs>
          <w:tab w:val="num" w:pos="1650"/>
        </w:tabs>
        <w:ind w:left="1650" w:hanging="84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3" w15:restartNumberingAfterBreak="0">
    <w:nsid w:val="00000004"/>
    <w:multiLevelType w:val="multilevel"/>
    <w:tmpl w:val="5EBE1350"/>
    <w:name w:val="WW8Num5"/>
    <w:lvl w:ilvl="0">
      <w:start w:val="1"/>
      <w:numFmt w:val="decimal"/>
      <w:lvlText w:val="%1)"/>
      <w:lvlJc w:val="left"/>
      <w:pPr>
        <w:tabs>
          <w:tab w:val="num" w:pos="480"/>
        </w:tabs>
        <w:ind w:left="480" w:hanging="480"/>
      </w:pPr>
      <w:rPr>
        <w:rFonts w:hint="default"/>
      </w:rPr>
    </w:lvl>
    <w:lvl w:ilvl="1">
      <w:start w:val="3"/>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 w15:restartNumberingAfterBreak="0">
    <w:nsid w:val="00000005"/>
    <w:multiLevelType w:val="singleLevel"/>
    <w:tmpl w:val="04150017"/>
    <w:name w:val="WW8Num134"/>
    <w:lvl w:ilvl="0">
      <w:start w:val="1"/>
      <w:numFmt w:val="lowerLetter"/>
      <w:lvlText w:val="%1)"/>
      <w:lvlJc w:val="left"/>
      <w:pPr>
        <w:ind w:left="1004" w:hanging="360"/>
      </w:pPr>
    </w:lvl>
  </w:abstractNum>
  <w:abstractNum w:abstractNumId="5" w15:restartNumberingAfterBreak="0">
    <w:nsid w:val="00000006"/>
    <w:multiLevelType w:val="singleLevel"/>
    <w:tmpl w:val="00000006"/>
    <w:name w:val="WW8Num7"/>
    <w:lvl w:ilvl="0">
      <w:start w:val="1"/>
      <w:numFmt w:val="decimal"/>
      <w:lvlText w:val="%1."/>
      <w:lvlJc w:val="left"/>
      <w:pPr>
        <w:tabs>
          <w:tab w:val="num" w:pos="1260"/>
        </w:tabs>
        <w:ind w:left="1260" w:hanging="360"/>
      </w:pPr>
    </w:lvl>
  </w:abstractNum>
  <w:abstractNum w:abstractNumId="6" w15:restartNumberingAfterBreak="0">
    <w:nsid w:val="00000007"/>
    <w:multiLevelType w:val="multilevel"/>
    <w:tmpl w:val="00000007"/>
    <w:name w:val="WW8Num8"/>
    <w:lvl w:ilvl="0">
      <w:start w:val="1"/>
      <w:numFmt w:val="decimal"/>
      <w:lvlText w:val="%1"/>
      <w:lvlJc w:val="left"/>
      <w:pPr>
        <w:tabs>
          <w:tab w:val="num" w:pos="405"/>
        </w:tabs>
        <w:ind w:left="405" w:hanging="405"/>
      </w:pPr>
      <w:rPr>
        <w:rFonts w:cs="Times New Roman" w:hint="default"/>
      </w:rPr>
    </w:lvl>
    <w:lvl w:ilvl="1">
      <w:start w:val="4"/>
      <w:numFmt w:val="decimal"/>
      <w:lvlText w:val="%1.%2"/>
      <w:lvlJc w:val="left"/>
      <w:pPr>
        <w:tabs>
          <w:tab w:val="num" w:pos="405"/>
        </w:tabs>
        <w:ind w:left="405" w:hanging="405"/>
      </w:pPr>
      <w:rPr>
        <w:rFonts w:cs="Times New Roman" w:hint="default"/>
      </w:rPr>
    </w:lvl>
    <w:lvl w:ilvl="2">
      <w:start w:val="5"/>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00000008"/>
    <w:multiLevelType w:val="multilevel"/>
    <w:tmpl w:val="0CEAD61C"/>
    <w:name w:val="WW8Num9"/>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0000009"/>
    <w:multiLevelType w:val="multilevel"/>
    <w:tmpl w:val="4FDE4D98"/>
    <w:name w:val="WW8Num1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9" w15:restartNumberingAfterBreak="0">
    <w:nsid w:val="0000000B"/>
    <w:multiLevelType w:val="multilevel"/>
    <w:tmpl w:val="0000000B"/>
    <w:name w:val="WW8Num12"/>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C"/>
    <w:multiLevelType w:val="multilevel"/>
    <w:tmpl w:val="A0BCEB00"/>
    <w:name w:val="WW8Num13"/>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 w15:restartNumberingAfterBreak="0">
    <w:nsid w:val="0000000D"/>
    <w:multiLevelType w:val="multilevel"/>
    <w:tmpl w:val="0000000D"/>
    <w:name w:val="WW8Num14"/>
    <w:lvl w:ilvl="0">
      <w:start w:val="2"/>
      <w:numFmt w:val="decimal"/>
      <w:lvlText w:val="%1."/>
      <w:lvlJc w:val="left"/>
      <w:pPr>
        <w:tabs>
          <w:tab w:val="num" w:pos="660"/>
        </w:tabs>
        <w:ind w:left="66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 w15:restartNumberingAfterBreak="0">
    <w:nsid w:val="0000000F"/>
    <w:multiLevelType w:val="singleLevel"/>
    <w:tmpl w:val="0000000F"/>
    <w:name w:val="WW8Num16"/>
    <w:lvl w:ilvl="0">
      <w:start w:val="1"/>
      <w:numFmt w:val="decimal"/>
      <w:lvlText w:val="%1."/>
      <w:lvlJc w:val="left"/>
      <w:pPr>
        <w:tabs>
          <w:tab w:val="num" w:pos="720"/>
        </w:tabs>
        <w:ind w:left="720" w:hanging="360"/>
      </w:pPr>
      <w:rPr>
        <w:rFonts w:cs="Times New Roman"/>
      </w:rPr>
    </w:lvl>
  </w:abstractNum>
  <w:abstractNum w:abstractNumId="13" w15:restartNumberingAfterBreak="0">
    <w:nsid w:val="00000021"/>
    <w:multiLevelType w:val="singleLevel"/>
    <w:tmpl w:val="CE9E18F0"/>
    <w:name w:val="WW8Num33"/>
    <w:lvl w:ilvl="0">
      <w:start w:val="2"/>
      <w:numFmt w:val="decimal"/>
      <w:lvlText w:val="%1."/>
      <w:lvlJc w:val="left"/>
      <w:pPr>
        <w:tabs>
          <w:tab w:val="num" w:pos="708"/>
        </w:tabs>
        <w:ind w:left="2340" w:hanging="360"/>
      </w:pPr>
      <w:rPr>
        <w:b/>
        <w:bCs/>
      </w:rPr>
    </w:lvl>
  </w:abstractNum>
  <w:abstractNum w:abstractNumId="14" w15:restartNumberingAfterBreak="0">
    <w:nsid w:val="00000022"/>
    <w:multiLevelType w:val="multilevel"/>
    <w:tmpl w:val="9CA2905A"/>
    <w:name w:val="WW8Num34"/>
    <w:lvl w:ilvl="0">
      <w:start w:val="1"/>
      <w:numFmt w:val="decimal"/>
      <w:lvlText w:val="%1"/>
      <w:lvlJc w:val="left"/>
      <w:pPr>
        <w:tabs>
          <w:tab w:val="num" w:pos="405"/>
        </w:tabs>
        <w:ind w:left="405" w:hanging="405"/>
      </w:pPr>
      <w:rPr>
        <w:b/>
        <w:i/>
        <w:sz w:val="20"/>
        <w:szCs w:val="22"/>
      </w:rPr>
    </w:lvl>
    <w:lvl w:ilvl="1">
      <w:start w:val="4"/>
      <w:numFmt w:val="decimal"/>
      <w:lvlText w:val="%1.%2"/>
      <w:lvlJc w:val="left"/>
      <w:pPr>
        <w:tabs>
          <w:tab w:val="num" w:pos="405"/>
        </w:tabs>
        <w:ind w:left="405" w:hanging="405"/>
      </w:pPr>
      <w:rPr>
        <w:b/>
        <w:i/>
        <w:sz w:val="22"/>
        <w:szCs w:val="22"/>
      </w:rPr>
    </w:lvl>
    <w:lvl w:ilvl="2">
      <w:start w:val="5"/>
      <w:numFmt w:val="decimal"/>
      <w:lvlText w:val="%1.%2.%3"/>
      <w:lvlJc w:val="left"/>
      <w:pPr>
        <w:tabs>
          <w:tab w:val="num" w:pos="720"/>
        </w:tabs>
        <w:ind w:left="720" w:hanging="720"/>
      </w:pPr>
      <w:rPr>
        <w:b/>
        <w:i/>
        <w:sz w:val="20"/>
        <w:szCs w:val="22"/>
      </w:rPr>
    </w:lvl>
    <w:lvl w:ilvl="3">
      <w:start w:val="1"/>
      <w:numFmt w:val="decimal"/>
      <w:lvlText w:val="%1.%2.%3.%4"/>
      <w:lvlJc w:val="left"/>
      <w:pPr>
        <w:tabs>
          <w:tab w:val="num" w:pos="720"/>
        </w:tabs>
        <w:ind w:left="720" w:hanging="720"/>
      </w:pPr>
      <w:rPr>
        <w:b/>
        <w:i/>
        <w:sz w:val="22"/>
        <w:szCs w:val="22"/>
      </w:rPr>
    </w:lvl>
    <w:lvl w:ilvl="4">
      <w:start w:val="1"/>
      <w:numFmt w:val="decimal"/>
      <w:lvlText w:val="%1.%2.%3.%4.%5"/>
      <w:lvlJc w:val="left"/>
      <w:pPr>
        <w:tabs>
          <w:tab w:val="num" w:pos="720"/>
        </w:tabs>
        <w:ind w:left="720" w:hanging="720"/>
      </w:pPr>
      <w:rPr>
        <w:b/>
        <w:i/>
        <w:sz w:val="22"/>
        <w:szCs w:val="22"/>
      </w:rPr>
    </w:lvl>
    <w:lvl w:ilvl="5">
      <w:start w:val="1"/>
      <w:numFmt w:val="decimal"/>
      <w:lvlText w:val="%1.%2.%3.%4.%5.%6"/>
      <w:lvlJc w:val="left"/>
      <w:pPr>
        <w:tabs>
          <w:tab w:val="num" w:pos="1080"/>
        </w:tabs>
        <w:ind w:left="1080" w:hanging="1080"/>
      </w:pPr>
      <w:rPr>
        <w:b/>
        <w:i/>
        <w:sz w:val="22"/>
        <w:szCs w:val="22"/>
      </w:rPr>
    </w:lvl>
    <w:lvl w:ilvl="6">
      <w:start w:val="1"/>
      <w:numFmt w:val="decimal"/>
      <w:lvlText w:val="%1.%2.%3.%4.%5.%6.%7"/>
      <w:lvlJc w:val="left"/>
      <w:pPr>
        <w:tabs>
          <w:tab w:val="num" w:pos="1080"/>
        </w:tabs>
        <w:ind w:left="1080" w:hanging="1080"/>
      </w:pPr>
      <w:rPr>
        <w:b/>
        <w:i/>
        <w:sz w:val="22"/>
        <w:szCs w:val="22"/>
      </w:rPr>
    </w:lvl>
    <w:lvl w:ilvl="7">
      <w:start w:val="1"/>
      <w:numFmt w:val="decimal"/>
      <w:lvlText w:val="%1.%2.%3.%4.%5.%6.%7.%8"/>
      <w:lvlJc w:val="left"/>
      <w:pPr>
        <w:tabs>
          <w:tab w:val="num" w:pos="1440"/>
        </w:tabs>
        <w:ind w:left="1440" w:hanging="1440"/>
      </w:pPr>
      <w:rPr>
        <w:b/>
        <w:i/>
        <w:sz w:val="22"/>
        <w:szCs w:val="22"/>
      </w:rPr>
    </w:lvl>
    <w:lvl w:ilvl="8">
      <w:start w:val="1"/>
      <w:numFmt w:val="decimal"/>
      <w:lvlText w:val="%1.%2.%3.%4.%5.%6.%7.%8.%9"/>
      <w:lvlJc w:val="left"/>
      <w:pPr>
        <w:tabs>
          <w:tab w:val="num" w:pos="1440"/>
        </w:tabs>
        <w:ind w:left="1440" w:hanging="1440"/>
      </w:pPr>
      <w:rPr>
        <w:b/>
        <w:i/>
        <w:sz w:val="22"/>
        <w:szCs w:val="22"/>
      </w:rPr>
    </w:lvl>
  </w:abstractNum>
  <w:abstractNum w:abstractNumId="15" w15:restartNumberingAfterBreak="0">
    <w:nsid w:val="0000002A"/>
    <w:multiLevelType w:val="multilevel"/>
    <w:tmpl w:val="0000002A"/>
    <w:name w:val="WW8Num42"/>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rPr>
        <w:rFonts w:ascii="Times New Roman" w:eastAsia="Times New Roman" w:hAnsi="Times New Roman" w:cs="Times New Roman"/>
        <w:iCs/>
        <w:sz w:val="22"/>
        <w:szCs w:val="22"/>
      </w:r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6" w15:restartNumberingAfterBreak="0">
    <w:nsid w:val="0000002D"/>
    <w:multiLevelType w:val="singleLevel"/>
    <w:tmpl w:val="6C92812C"/>
    <w:name w:val="WW8Num45"/>
    <w:lvl w:ilvl="0">
      <w:start w:val="1"/>
      <w:numFmt w:val="lowerLetter"/>
      <w:lvlText w:val="%1)"/>
      <w:lvlJc w:val="left"/>
      <w:pPr>
        <w:tabs>
          <w:tab w:val="num" w:pos="720"/>
        </w:tabs>
        <w:ind w:left="720" w:hanging="360"/>
      </w:pPr>
      <w:rPr>
        <w:sz w:val="20"/>
        <w:szCs w:val="22"/>
      </w:rPr>
    </w:lvl>
  </w:abstractNum>
  <w:abstractNum w:abstractNumId="17" w15:restartNumberingAfterBreak="0">
    <w:nsid w:val="0000002F"/>
    <w:multiLevelType w:val="singleLevel"/>
    <w:tmpl w:val="0000002F"/>
    <w:name w:val="WW8Num47"/>
    <w:lvl w:ilvl="0">
      <w:numFmt w:val="bullet"/>
      <w:lvlText w:val=""/>
      <w:lvlJc w:val="left"/>
      <w:pPr>
        <w:tabs>
          <w:tab w:val="num" w:pos="708"/>
        </w:tabs>
        <w:ind w:left="283" w:hanging="283"/>
      </w:pPr>
      <w:rPr>
        <w:rFonts w:ascii="Symbol" w:hAnsi="Symbol" w:cs="Symbol" w:hint="default"/>
        <w:sz w:val="22"/>
        <w:szCs w:val="22"/>
      </w:rPr>
    </w:lvl>
  </w:abstractNum>
  <w:abstractNum w:abstractNumId="18" w15:restartNumberingAfterBreak="0">
    <w:nsid w:val="00000038"/>
    <w:multiLevelType w:val="multilevel"/>
    <w:tmpl w:val="F3B89B6E"/>
    <w:name w:val="WW8Num56"/>
    <w:lvl w:ilvl="0">
      <w:start w:val="1"/>
      <w:numFmt w:val="decimal"/>
      <w:lvlText w:val="%1."/>
      <w:lvlJc w:val="left"/>
      <w:pPr>
        <w:ind w:left="0" w:firstLine="0"/>
      </w:pPr>
      <w:rPr>
        <w:b/>
        <w:bCs/>
        <w:color w:val="auto"/>
      </w:rPr>
    </w:lvl>
    <w:lvl w:ilvl="1">
      <w:start w:val="1"/>
      <w:numFmt w:val="decimal"/>
      <w:lvlText w:val="%1.%2."/>
      <w:lvlJc w:val="left"/>
      <w:pPr>
        <w:tabs>
          <w:tab w:val="num" w:pos="420"/>
        </w:tabs>
        <w:ind w:left="420" w:hanging="420"/>
      </w:pPr>
      <w:rPr>
        <w:b/>
        <w:bCs/>
      </w:rPr>
    </w:lvl>
    <w:lvl w:ilvl="2">
      <w:start w:val="1"/>
      <w:numFmt w:val="decimal"/>
      <w:lvlText w:val="%1.%2.%3."/>
      <w:lvlJc w:val="left"/>
      <w:pPr>
        <w:tabs>
          <w:tab w:val="num" w:pos="720"/>
        </w:tabs>
        <w:ind w:left="720" w:hanging="720"/>
      </w:pPr>
      <w:rPr>
        <w:b/>
        <w:i/>
        <w:sz w:val="20"/>
        <w:szCs w:val="2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0000003B"/>
    <w:multiLevelType w:val="multilevel"/>
    <w:tmpl w:val="FC444416"/>
    <w:name w:val="WW8Num59"/>
    <w:lvl w:ilvl="0">
      <w:start w:val="1"/>
      <w:numFmt w:val="lowerLetter"/>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3C"/>
    <w:multiLevelType w:val="multilevel"/>
    <w:tmpl w:val="6C740A54"/>
    <w:name w:val="WW8Num60"/>
    <w:lvl w:ilvl="0">
      <w:start w:val="2"/>
      <w:numFmt w:val="decimal"/>
      <w:lvlText w:val="%1."/>
      <w:lvlJc w:val="left"/>
      <w:pPr>
        <w:tabs>
          <w:tab w:val="num" w:pos="480"/>
        </w:tabs>
        <w:ind w:left="480" w:hanging="480"/>
      </w:pPr>
      <w:rPr>
        <w:b/>
        <w:sz w:val="20"/>
        <w:szCs w:val="22"/>
      </w:rPr>
    </w:lvl>
    <w:lvl w:ilvl="1">
      <w:start w:val="1"/>
      <w:numFmt w:val="decimal"/>
      <w:lvlText w:val="%1.%2."/>
      <w:lvlJc w:val="left"/>
      <w:pPr>
        <w:ind w:left="0" w:firstLine="0"/>
      </w:pPr>
      <w:rPr>
        <w:b/>
        <w:i/>
        <w:color w:val="auto"/>
        <w:sz w:val="20"/>
        <w:szCs w:val="22"/>
      </w:rPr>
    </w:lvl>
    <w:lvl w:ilvl="2">
      <w:start w:val="1"/>
      <w:numFmt w:val="decimal"/>
      <w:lvlText w:val="%1.%2.%3."/>
      <w:lvlJc w:val="left"/>
      <w:pPr>
        <w:tabs>
          <w:tab w:val="num" w:pos="720"/>
        </w:tabs>
        <w:ind w:left="720" w:hanging="720"/>
      </w:pPr>
      <w:rPr>
        <w:b/>
        <w:bCs/>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0000003D"/>
    <w:multiLevelType w:val="multilevel"/>
    <w:tmpl w:val="4FFAA35A"/>
    <w:name w:val="WW8Num61"/>
    <w:lvl w:ilvl="0">
      <w:start w:val="1"/>
      <w:numFmt w:val="lowerLetter"/>
      <w:lvlText w:val="%1)"/>
      <w:lvlJc w:val="left"/>
      <w:pPr>
        <w:tabs>
          <w:tab w:val="num" w:pos="840"/>
        </w:tabs>
        <w:ind w:left="840" w:hanging="360"/>
      </w:pPr>
      <w:rPr>
        <w:sz w:val="20"/>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3E"/>
    <w:multiLevelType w:val="multilevel"/>
    <w:tmpl w:val="7E7853BC"/>
    <w:name w:val="WW8Num62"/>
    <w:lvl w:ilvl="0">
      <w:start w:val="9"/>
      <w:numFmt w:val="decimal"/>
      <w:lvlText w:val="%1."/>
      <w:lvlJc w:val="left"/>
      <w:pPr>
        <w:tabs>
          <w:tab w:val="num" w:pos="480"/>
        </w:tabs>
        <w:ind w:left="480" w:hanging="480"/>
      </w:pPr>
      <w:rPr>
        <w:b/>
        <w:bCs/>
      </w:rPr>
    </w:lvl>
    <w:lvl w:ilvl="1">
      <w:start w:val="1"/>
      <w:numFmt w:val="decimal"/>
      <w:lvlText w:val="%1.%2."/>
      <w:lvlJc w:val="left"/>
      <w:pPr>
        <w:tabs>
          <w:tab w:val="num" w:pos="480"/>
        </w:tabs>
        <w:ind w:left="480" w:hanging="480"/>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0092061C"/>
    <w:multiLevelType w:val="singleLevel"/>
    <w:tmpl w:val="C5E21B94"/>
    <w:lvl w:ilvl="0">
      <w:start w:val="3"/>
      <w:numFmt w:val="decimal"/>
      <w:lvlText w:val="%1."/>
      <w:lvlJc w:val="left"/>
      <w:pPr>
        <w:ind w:left="862" w:hanging="360"/>
      </w:pPr>
      <w:rPr>
        <w:rFonts w:hint="default"/>
        <w:b w:val="0"/>
        <w:bCs/>
      </w:rPr>
    </w:lvl>
  </w:abstractNum>
  <w:abstractNum w:abstractNumId="24" w15:restartNumberingAfterBreak="0">
    <w:nsid w:val="00FB3F4B"/>
    <w:multiLevelType w:val="hybridMultilevel"/>
    <w:tmpl w:val="6D12D1D2"/>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0212287E"/>
    <w:multiLevelType w:val="hybridMultilevel"/>
    <w:tmpl w:val="2D0232D0"/>
    <w:lvl w:ilvl="0" w:tplc="2884A560">
      <w:start w:val="3"/>
      <w:numFmt w:val="decimal"/>
      <w:lvlText w:val="%1."/>
      <w:lvlJc w:val="left"/>
      <w:pPr>
        <w:ind w:left="1004"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29D61CC"/>
    <w:multiLevelType w:val="hybridMultilevel"/>
    <w:tmpl w:val="2F9A8F3C"/>
    <w:lvl w:ilvl="0" w:tplc="1D7A1BE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53F6BC2"/>
    <w:multiLevelType w:val="hybridMultilevel"/>
    <w:tmpl w:val="936AC742"/>
    <w:lvl w:ilvl="0" w:tplc="DB364C9A">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2340"/>
        </w:tabs>
        <w:ind w:left="2340" w:hanging="360"/>
      </w:pPr>
    </w:lvl>
    <w:lvl w:ilvl="2" w:tplc="0415001B" w:tentative="1">
      <w:start w:val="1"/>
      <w:numFmt w:val="lowerRoman"/>
      <w:lvlText w:val="%3."/>
      <w:lvlJc w:val="right"/>
      <w:pPr>
        <w:tabs>
          <w:tab w:val="num" w:pos="3060"/>
        </w:tabs>
        <w:ind w:left="3060" w:hanging="180"/>
      </w:pPr>
    </w:lvl>
    <w:lvl w:ilvl="3" w:tplc="0415000F" w:tentative="1">
      <w:start w:val="1"/>
      <w:numFmt w:val="decimal"/>
      <w:lvlText w:val="%4."/>
      <w:lvlJc w:val="left"/>
      <w:pPr>
        <w:tabs>
          <w:tab w:val="num" w:pos="3780"/>
        </w:tabs>
        <w:ind w:left="3780" w:hanging="360"/>
      </w:pPr>
    </w:lvl>
    <w:lvl w:ilvl="4" w:tplc="04150019" w:tentative="1">
      <w:start w:val="1"/>
      <w:numFmt w:val="lowerLetter"/>
      <w:lvlText w:val="%5."/>
      <w:lvlJc w:val="left"/>
      <w:pPr>
        <w:tabs>
          <w:tab w:val="num" w:pos="4500"/>
        </w:tabs>
        <w:ind w:left="4500" w:hanging="360"/>
      </w:pPr>
    </w:lvl>
    <w:lvl w:ilvl="5" w:tplc="0415001B" w:tentative="1">
      <w:start w:val="1"/>
      <w:numFmt w:val="lowerRoman"/>
      <w:lvlText w:val="%6."/>
      <w:lvlJc w:val="right"/>
      <w:pPr>
        <w:tabs>
          <w:tab w:val="num" w:pos="5220"/>
        </w:tabs>
        <w:ind w:left="5220" w:hanging="180"/>
      </w:pPr>
    </w:lvl>
    <w:lvl w:ilvl="6" w:tplc="0415000F" w:tentative="1">
      <w:start w:val="1"/>
      <w:numFmt w:val="decimal"/>
      <w:lvlText w:val="%7."/>
      <w:lvlJc w:val="left"/>
      <w:pPr>
        <w:tabs>
          <w:tab w:val="num" w:pos="5940"/>
        </w:tabs>
        <w:ind w:left="5940" w:hanging="360"/>
      </w:pPr>
    </w:lvl>
    <w:lvl w:ilvl="7" w:tplc="04150019" w:tentative="1">
      <w:start w:val="1"/>
      <w:numFmt w:val="lowerLetter"/>
      <w:lvlText w:val="%8."/>
      <w:lvlJc w:val="left"/>
      <w:pPr>
        <w:tabs>
          <w:tab w:val="num" w:pos="6660"/>
        </w:tabs>
        <w:ind w:left="6660" w:hanging="360"/>
      </w:pPr>
    </w:lvl>
    <w:lvl w:ilvl="8" w:tplc="0415001B" w:tentative="1">
      <w:start w:val="1"/>
      <w:numFmt w:val="lowerRoman"/>
      <w:lvlText w:val="%9."/>
      <w:lvlJc w:val="right"/>
      <w:pPr>
        <w:tabs>
          <w:tab w:val="num" w:pos="7380"/>
        </w:tabs>
        <w:ind w:left="7380" w:hanging="180"/>
      </w:pPr>
    </w:lvl>
  </w:abstractNum>
  <w:abstractNum w:abstractNumId="28" w15:restartNumberingAfterBreak="0">
    <w:nsid w:val="05AD5BF3"/>
    <w:multiLevelType w:val="hybridMultilevel"/>
    <w:tmpl w:val="AC6C3FDC"/>
    <w:lvl w:ilvl="0" w:tplc="63C030F4">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089C0344"/>
    <w:multiLevelType w:val="hybridMultilevel"/>
    <w:tmpl w:val="DCC2ABAE"/>
    <w:lvl w:ilvl="0" w:tplc="C4ACA0E0">
      <w:start w:val="3"/>
      <w:numFmt w:val="decimal"/>
      <w:lvlText w:val="%1."/>
      <w:lvlJc w:val="left"/>
      <w:pPr>
        <w:ind w:left="1004"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8F97C4F"/>
    <w:multiLevelType w:val="hybridMultilevel"/>
    <w:tmpl w:val="3D5A3116"/>
    <w:lvl w:ilvl="0" w:tplc="A0C09572">
      <w:start w:val="1"/>
      <w:numFmt w:val="decimal"/>
      <w:lvlText w:val="%1."/>
      <w:lvlJc w:val="left"/>
      <w:pPr>
        <w:tabs>
          <w:tab w:val="num" w:pos="720"/>
        </w:tabs>
        <w:ind w:left="720" w:hanging="360"/>
      </w:pPr>
      <w:rPr>
        <w:b w:val="0"/>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0A0B08B4"/>
    <w:multiLevelType w:val="hybridMultilevel"/>
    <w:tmpl w:val="CD0CDEC8"/>
    <w:lvl w:ilvl="0" w:tplc="31F02580">
      <w:start w:val="1"/>
      <w:numFmt w:val="decimal"/>
      <w:lvlText w:val="%1."/>
      <w:lvlJc w:val="left"/>
      <w:pPr>
        <w:tabs>
          <w:tab w:val="num" w:pos="720"/>
        </w:tabs>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C26323E"/>
    <w:multiLevelType w:val="hybridMultilevel"/>
    <w:tmpl w:val="A196880E"/>
    <w:lvl w:ilvl="0" w:tplc="101200A6">
      <w:start w:val="1"/>
      <w:numFmt w:val="lowerLetter"/>
      <w:lvlText w:val="%1)"/>
      <w:lvlJc w:val="left"/>
      <w:pPr>
        <w:ind w:left="1350" w:hanging="360"/>
      </w:pPr>
      <w:rPr>
        <w:color w:val="auto"/>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33" w15:restartNumberingAfterBreak="0">
    <w:nsid w:val="0C35072C"/>
    <w:multiLevelType w:val="hybridMultilevel"/>
    <w:tmpl w:val="EF02E5CC"/>
    <w:lvl w:ilvl="0" w:tplc="3DA65972">
      <w:start w:val="1"/>
      <w:numFmt w:val="decimal"/>
      <w:lvlText w:val="%1."/>
      <w:lvlJc w:val="left"/>
      <w:pPr>
        <w:tabs>
          <w:tab w:val="num" w:pos="1425"/>
        </w:tabs>
        <w:ind w:left="1425" w:hanging="360"/>
      </w:pPr>
      <w:rPr>
        <w:rFonts w:hint="default"/>
        <w:b w:val="0"/>
        <w:color w:val="auto"/>
      </w:rPr>
    </w:lvl>
    <w:lvl w:ilvl="1" w:tplc="067294F2">
      <w:start w:val="1"/>
      <w:numFmt w:val="bullet"/>
      <w:lvlText w:val=""/>
      <w:lvlJc w:val="left"/>
      <w:pPr>
        <w:tabs>
          <w:tab w:val="num" w:pos="2145"/>
        </w:tabs>
        <w:ind w:left="2145" w:hanging="360"/>
      </w:pPr>
      <w:rPr>
        <w:rFonts w:ascii="Wingdings" w:hAnsi="Wingdings" w:hint="default"/>
        <w:color w:val="auto"/>
      </w:rPr>
    </w:lvl>
    <w:lvl w:ilvl="2" w:tplc="0415001B" w:tentative="1">
      <w:start w:val="1"/>
      <w:numFmt w:val="lowerRoman"/>
      <w:lvlText w:val="%3."/>
      <w:lvlJc w:val="right"/>
      <w:pPr>
        <w:tabs>
          <w:tab w:val="num" w:pos="2865"/>
        </w:tabs>
        <w:ind w:left="2865" w:hanging="180"/>
      </w:pPr>
    </w:lvl>
    <w:lvl w:ilvl="3" w:tplc="0415000F" w:tentative="1">
      <w:start w:val="1"/>
      <w:numFmt w:val="decimal"/>
      <w:lvlText w:val="%4."/>
      <w:lvlJc w:val="left"/>
      <w:pPr>
        <w:tabs>
          <w:tab w:val="num" w:pos="3585"/>
        </w:tabs>
        <w:ind w:left="3585" w:hanging="360"/>
      </w:pPr>
    </w:lvl>
    <w:lvl w:ilvl="4" w:tplc="04150019" w:tentative="1">
      <w:start w:val="1"/>
      <w:numFmt w:val="lowerLetter"/>
      <w:lvlText w:val="%5."/>
      <w:lvlJc w:val="left"/>
      <w:pPr>
        <w:tabs>
          <w:tab w:val="num" w:pos="4305"/>
        </w:tabs>
        <w:ind w:left="4305" w:hanging="360"/>
      </w:pPr>
    </w:lvl>
    <w:lvl w:ilvl="5" w:tplc="0415001B" w:tentative="1">
      <w:start w:val="1"/>
      <w:numFmt w:val="lowerRoman"/>
      <w:lvlText w:val="%6."/>
      <w:lvlJc w:val="right"/>
      <w:pPr>
        <w:tabs>
          <w:tab w:val="num" w:pos="5025"/>
        </w:tabs>
        <w:ind w:left="5025" w:hanging="180"/>
      </w:pPr>
    </w:lvl>
    <w:lvl w:ilvl="6" w:tplc="0415000F" w:tentative="1">
      <w:start w:val="1"/>
      <w:numFmt w:val="decimal"/>
      <w:lvlText w:val="%7."/>
      <w:lvlJc w:val="left"/>
      <w:pPr>
        <w:tabs>
          <w:tab w:val="num" w:pos="5745"/>
        </w:tabs>
        <w:ind w:left="5745" w:hanging="360"/>
      </w:pPr>
    </w:lvl>
    <w:lvl w:ilvl="7" w:tplc="04150019" w:tentative="1">
      <w:start w:val="1"/>
      <w:numFmt w:val="lowerLetter"/>
      <w:lvlText w:val="%8."/>
      <w:lvlJc w:val="left"/>
      <w:pPr>
        <w:tabs>
          <w:tab w:val="num" w:pos="6465"/>
        </w:tabs>
        <w:ind w:left="6465" w:hanging="360"/>
      </w:pPr>
    </w:lvl>
    <w:lvl w:ilvl="8" w:tplc="0415001B" w:tentative="1">
      <w:start w:val="1"/>
      <w:numFmt w:val="lowerRoman"/>
      <w:lvlText w:val="%9."/>
      <w:lvlJc w:val="right"/>
      <w:pPr>
        <w:tabs>
          <w:tab w:val="num" w:pos="7185"/>
        </w:tabs>
        <w:ind w:left="7185" w:hanging="180"/>
      </w:pPr>
    </w:lvl>
  </w:abstractNum>
  <w:abstractNum w:abstractNumId="34" w15:restartNumberingAfterBreak="0">
    <w:nsid w:val="0E5C20E0"/>
    <w:multiLevelType w:val="hybridMultilevel"/>
    <w:tmpl w:val="D0865F26"/>
    <w:lvl w:ilvl="0" w:tplc="7536225E">
      <w:start w:val="11"/>
      <w:numFmt w:val="decimal"/>
      <w:lvlText w:val="%1."/>
      <w:lvlJc w:val="left"/>
      <w:pPr>
        <w:tabs>
          <w:tab w:val="num" w:pos="720"/>
        </w:tabs>
        <w:ind w:left="720" w:hanging="360"/>
      </w:pPr>
      <w:rPr>
        <w:rFonts w:ascii="Arial" w:hAnsi="Arial" w:cs="Arial" w:hint="default"/>
        <w:b w:val="0"/>
        <w:color w:val="auto"/>
        <w:sz w:val="20"/>
        <w:szCs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EC66173"/>
    <w:multiLevelType w:val="hybridMultilevel"/>
    <w:tmpl w:val="44A02B52"/>
    <w:lvl w:ilvl="0" w:tplc="53A66CDC">
      <w:start w:val="1"/>
      <w:numFmt w:val="decimal"/>
      <w:lvlText w:val="%1)"/>
      <w:lvlJc w:val="left"/>
      <w:pPr>
        <w:ind w:left="3054" w:hanging="360"/>
      </w:pPr>
      <w:rPr>
        <w:b w:val="0"/>
        <w:bCs w:val="0"/>
        <w:strike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0EED5326"/>
    <w:multiLevelType w:val="hybridMultilevel"/>
    <w:tmpl w:val="2064E14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0F0616D3"/>
    <w:multiLevelType w:val="multilevel"/>
    <w:tmpl w:val="72940388"/>
    <w:name w:val="WW8Num102"/>
    <w:lvl w:ilvl="0">
      <w:start w:val="1"/>
      <w:numFmt w:val="decimal"/>
      <w:lvlText w:val="%1."/>
      <w:lvlJc w:val="left"/>
      <w:pPr>
        <w:tabs>
          <w:tab w:val="num" w:pos="360"/>
        </w:tabs>
        <w:ind w:left="360" w:hanging="360"/>
      </w:pPr>
    </w:lvl>
    <w:lvl w:ilvl="1">
      <w:start w:val="3"/>
      <w:numFmt w:val="decimal"/>
      <w:lvlText w:val="%1.%2"/>
      <w:lvlJc w:val="left"/>
      <w:pPr>
        <w:tabs>
          <w:tab w:val="num" w:pos="360"/>
        </w:tabs>
        <w:ind w:left="360" w:hanging="360"/>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8" w15:restartNumberingAfterBreak="0">
    <w:nsid w:val="0F845E1D"/>
    <w:multiLevelType w:val="hybridMultilevel"/>
    <w:tmpl w:val="8BD4E984"/>
    <w:lvl w:ilvl="0" w:tplc="AD203924">
      <w:start w:val="11"/>
      <w:numFmt w:val="decimal"/>
      <w:lvlText w:val="%1."/>
      <w:lvlJc w:val="left"/>
      <w:pPr>
        <w:ind w:left="720" w:hanging="360"/>
      </w:pPr>
      <w:rPr>
        <w:rFonts w:hint="default"/>
        <w:strike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F9D22B1"/>
    <w:multiLevelType w:val="hybridMultilevel"/>
    <w:tmpl w:val="83D04E70"/>
    <w:lvl w:ilvl="0" w:tplc="FAC4BF82">
      <w:start w:val="1"/>
      <w:numFmt w:val="decimal"/>
      <w:lvlText w:val="%1)"/>
      <w:lvlJc w:val="left"/>
      <w:pPr>
        <w:ind w:left="704" w:hanging="4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15:restartNumberingAfterBreak="0">
    <w:nsid w:val="10F948FB"/>
    <w:multiLevelType w:val="hybridMultilevel"/>
    <w:tmpl w:val="42262EB4"/>
    <w:lvl w:ilvl="0" w:tplc="03C4D468">
      <w:start w:val="1"/>
      <w:numFmt w:val="lowerLetter"/>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11B62968"/>
    <w:multiLevelType w:val="hybridMultilevel"/>
    <w:tmpl w:val="6852872A"/>
    <w:lvl w:ilvl="0" w:tplc="0415000B">
      <w:start w:val="1"/>
      <w:numFmt w:val="bullet"/>
      <w:lvlText w:val=""/>
      <w:lvlJc w:val="left"/>
      <w:pPr>
        <w:ind w:left="1077" w:hanging="360"/>
      </w:pPr>
      <w:rPr>
        <w:rFonts w:ascii="Wingdings" w:hAnsi="Wingding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2" w15:restartNumberingAfterBreak="0">
    <w:nsid w:val="123C448C"/>
    <w:multiLevelType w:val="multilevel"/>
    <w:tmpl w:val="A5B6B75E"/>
    <w:lvl w:ilvl="0">
      <w:start w:val="2"/>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13526DF4"/>
    <w:multiLevelType w:val="hybridMultilevel"/>
    <w:tmpl w:val="CBCC0C30"/>
    <w:lvl w:ilvl="0" w:tplc="8AFC5496">
      <w:start w:val="1"/>
      <w:numFmt w:val="decimal"/>
      <w:lvlText w:val="%1."/>
      <w:lvlJc w:val="left"/>
      <w:pPr>
        <w:tabs>
          <w:tab w:val="num" w:pos="720"/>
        </w:tabs>
        <w:ind w:left="720" w:hanging="360"/>
      </w:pPr>
      <w:rPr>
        <w:rFonts w:ascii="Arial" w:hAnsi="Arial" w:cs="Arial" w:hint="default"/>
        <w:b w:val="0"/>
        <w:color w:val="auto"/>
        <w:sz w:val="20"/>
        <w:szCs w:val="20"/>
        <w:vertAlign w:val="baseline"/>
      </w:rPr>
    </w:lvl>
    <w:lvl w:ilvl="1" w:tplc="FE968BF2">
      <w:start w:val="1"/>
      <w:numFmt w:val="bullet"/>
      <w:lvlText w:val="─"/>
      <w:lvlJc w:val="left"/>
      <w:pPr>
        <w:tabs>
          <w:tab w:val="num" w:pos="1440"/>
        </w:tabs>
        <w:ind w:left="1440" w:hanging="360"/>
      </w:pPr>
      <w:rPr>
        <w:rFonts w:ascii="Courier New" w:hAnsi="Courier New" w:hint="default"/>
        <w:b/>
        <w:color w:val="auto"/>
      </w:rPr>
    </w:lvl>
    <w:lvl w:ilvl="2" w:tplc="E876953E">
      <w:numFmt w:val="bullet"/>
      <w:lvlText w:val=""/>
      <w:lvlJc w:val="left"/>
      <w:pPr>
        <w:ind w:left="2340" w:hanging="360"/>
      </w:pPr>
      <w:rPr>
        <w:rFonts w:ascii="Symbol" w:eastAsia="Courier New" w:hAnsi="Symbol" w:cs="Arial" w:hint="default"/>
        <w:sz w:val="2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135F60C6"/>
    <w:multiLevelType w:val="hybridMultilevel"/>
    <w:tmpl w:val="8EBC62EE"/>
    <w:lvl w:ilvl="0" w:tplc="BA20FCFA">
      <w:start w:val="12"/>
      <w:numFmt w:val="decimal"/>
      <w:lvlText w:val="%1."/>
      <w:lvlJc w:val="left"/>
      <w:pPr>
        <w:tabs>
          <w:tab w:val="num" w:pos="720"/>
        </w:tabs>
        <w:ind w:left="720" w:hanging="360"/>
      </w:pPr>
      <w:rPr>
        <w:rFonts w:ascii="Arial" w:hAnsi="Arial" w:cs="Arial" w:hint="default"/>
        <w:b w:val="0"/>
        <w:color w:val="auto"/>
        <w:sz w:val="20"/>
        <w:szCs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52C7BC9"/>
    <w:multiLevelType w:val="hybridMultilevel"/>
    <w:tmpl w:val="CC6CCD28"/>
    <w:lvl w:ilvl="0" w:tplc="1A881CF6">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5FF12B9"/>
    <w:multiLevelType w:val="hybridMultilevel"/>
    <w:tmpl w:val="E4BA7556"/>
    <w:lvl w:ilvl="0" w:tplc="DB364C9A">
      <w:start w:val="1"/>
      <w:numFmt w:val="decimal"/>
      <w:lvlText w:val="%1)"/>
      <w:lvlJc w:val="left"/>
      <w:pPr>
        <w:tabs>
          <w:tab w:val="num" w:pos="2340"/>
        </w:tabs>
        <w:ind w:left="2340" w:hanging="360"/>
      </w:pPr>
      <w:rPr>
        <w:rFonts w:hint="default"/>
      </w:rPr>
    </w:lvl>
    <w:lvl w:ilvl="1" w:tplc="04150019">
      <w:start w:val="1"/>
      <w:numFmt w:val="lowerLetter"/>
      <w:lvlText w:val="%2."/>
      <w:lvlJc w:val="left"/>
      <w:pPr>
        <w:tabs>
          <w:tab w:val="num" w:pos="2340"/>
        </w:tabs>
        <w:ind w:left="2340" w:hanging="360"/>
      </w:pPr>
    </w:lvl>
    <w:lvl w:ilvl="2" w:tplc="0415001B" w:tentative="1">
      <w:start w:val="1"/>
      <w:numFmt w:val="lowerRoman"/>
      <w:lvlText w:val="%3."/>
      <w:lvlJc w:val="right"/>
      <w:pPr>
        <w:tabs>
          <w:tab w:val="num" w:pos="3060"/>
        </w:tabs>
        <w:ind w:left="3060" w:hanging="180"/>
      </w:pPr>
    </w:lvl>
    <w:lvl w:ilvl="3" w:tplc="0415000F" w:tentative="1">
      <w:start w:val="1"/>
      <w:numFmt w:val="decimal"/>
      <w:lvlText w:val="%4."/>
      <w:lvlJc w:val="left"/>
      <w:pPr>
        <w:tabs>
          <w:tab w:val="num" w:pos="3780"/>
        </w:tabs>
        <w:ind w:left="3780" w:hanging="360"/>
      </w:pPr>
    </w:lvl>
    <w:lvl w:ilvl="4" w:tplc="04150019" w:tentative="1">
      <w:start w:val="1"/>
      <w:numFmt w:val="lowerLetter"/>
      <w:lvlText w:val="%5."/>
      <w:lvlJc w:val="left"/>
      <w:pPr>
        <w:tabs>
          <w:tab w:val="num" w:pos="4500"/>
        </w:tabs>
        <w:ind w:left="4500" w:hanging="360"/>
      </w:pPr>
    </w:lvl>
    <w:lvl w:ilvl="5" w:tplc="0415001B" w:tentative="1">
      <w:start w:val="1"/>
      <w:numFmt w:val="lowerRoman"/>
      <w:lvlText w:val="%6."/>
      <w:lvlJc w:val="right"/>
      <w:pPr>
        <w:tabs>
          <w:tab w:val="num" w:pos="5220"/>
        </w:tabs>
        <w:ind w:left="5220" w:hanging="180"/>
      </w:pPr>
    </w:lvl>
    <w:lvl w:ilvl="6" w:tplc="0415000F" w:tentative="1">
      <w:start w:val="1"/>
      <w:numFmt w:val="decimal"/>
      <w:lvlText w:val="%7."/>
      <w:lvlJc w:val="left"/>
      <w:pPr>
        <w:tabs>
          <w:tab w:val="num" w:pos="5940"/>
        </w:tabs>
        <w:ind w:left="5940" w:hanging="360"/>
      </w:pPr>
    </w:lvl>
    <w:lvl w:ilvl="7" w:tplc="04150019" w:tentative="1">
      <w:start w:val="1"/>
      <w:numFmt w:val="lowerLetter"/>
      <w:lvlText w:val="%8."/>
      <w:lvlJc w:val="left"/>
      <w:pPr>
        <w:tabs>
          <w:tab w:val="num" w:pos="6660"/>
        </w:tabs>
        <w:ind w:left="6660" w:hanging="360"/>
      </w:pPr>
    </w:lvl>
    <w:lvl w:ilvl="8" w:tplc="0415001B" w:tentative="1">
      <w:start w:val="1"/>
      <w:numFmt w:val="lowerRoman"/>
      <w:lvlText w:val="%9."/>
      <w:lvlJc w:val="right"/>
      <w:pPr>
        <w:tabs>
          <w:tab w:val="num" w:pos="7380"/>
        </w:tabs>
        <w:ind w:left="7380" w:hanging="180"/>
      </w:pPr>
    </w:lvl>
  </w:abstractNum>
  <w:abstractNum w:abstractNumId="47" w15:restartNumberingAfterBreak="0">
    <w:nsid w:val="196C6944"/>
    <w:multiLevelType w:val="hybridMultilevel"/>
    <w:tmpl w:val="6A9EB118"/>
    <w:lvl w:ilvl="0" w:tplc="FC143F8E">
      <w:start w:val="1"/>
      <w:numFmt w:val="bullet"/>
      <w:lvlText w:val="─"/>
      <w:lvlJc w:val="left"/>
      <w:pPr>
        <w:ind w:left="1080" w:hanging="360"/>
      </w:pPr>
      <w:rPr>
        <w:rFonts w:ascii="Courier New" w:hAnsi="Courier New" w:hint="default"/>
        <w:b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8" w15:restartNumberingAfterBreak="0">
    <w:nsid w:val="197979DA"/>
    <w:multiLevelType w:val="hybridMultilevel"/>
    <w:tmpl w:val="ED30137C"/>
    <w:lvl w:ilvl="0" w:tplc="1EBEBB28">
      <w:start w:val="1"/>
      <w:numFmt w:val="bullet"/>
      <w:lvlText w:val=""/>
      <w:lvlJc w:val="left"/>
      <w:pPr>
        <w:ind w:left="1350" w:hanging="360"/>
      </w:pPr>
      <w:rPr>
        <w:rFonts w:ascii="Symbol" w:hAnsi="Symbol" w:hint="default"/>
      </w:rPr>
    </w:lvl>
    <w:lvl w:ilvl="1" w:tplc="04150003" w:tentative="1">
      <w:start w:val="1"/>
      <w:numFmt w:val="bullet"/>
      <w:lvlText w:val="o"/>
      <w:lvlJc w:val="left"/>
      <w:pPr>
        <w:ind w:left="2070" w:hanging="360"/>
      </w:pPr>
      <w:rPr>
        <w:rFonts w:ascii="Courier New" w:hAnsi="Courier New" w:cs="Courier New" w:hint="default"/>
      </w:rPr>
    </w:lvl>
    <w:lvl w:ilvl="2" w:tplc="04150005" w:tentative="1">
      <w:start w:val="1"/>
      <w:numFmt w:val="bullet"/>
      <w:lvlText w:val=""/>
      <w:lvlJc w:val="left"/>
      <w:pPr>
        <w:ind w:left="2790" w:hanging="360"/>
      </w:pPr>
      <w:rPr>
        <w:rFonts w:ascii="Wingdings" w:hAnsi="Wingdings" w:hint="default"/>
      </w:rPr>
    </w:lvl>
    <w:lvl w:ilvl="3" w:tplc="04150001" w:tentative="1">
      <w:start w:val="1"/>
      <w:numFmt w:val="bullet"/>
      <w:lvlText w:val=""/>
      <w:lvlJc w:val="left"/>
      <w:pPr>
        <w:ind w:left="3510" w:hanging="360"/>
      </w:pPr>
      <w:rPr>
        <w:rFonts w:ascii="Symbol" w:hAnsi="Symbol" w:hint="default"/>
      </w:rPr>
    </w:lvl>
    <w:lvl w:ilvl="4" w:tplc="04150003" w:tentative="1">
      <w:start w:val="1"/>
      <w:numFmt w:val="bullet"/>
      <w:lvlText w:val="o"/>
      <w:lvlJc w:val="left"/>
      <w:pPr>
        <w:ind w:left="4230" w:hanging="360"/>
      </w:pPr>
      <w:rPr>
        <w:rFonts w:ascii="Courier New" w:hAnsi="Courier New" w:cs="Courier New" w:hint="default"/>
      </w:rPr>
    </w:lvl>
    <w:lvl w:ilvl="5" w:tplc="04150005" w:tentative="1">
      <w:start w:val="1"/>
      <w:numFmt w:val="bullet"/>
      <w:lvlText w:val=""/>
      <w:lvlJc w:val="left"/>
      <w:pPr>
        <w:ind w:left="4950" w:hanging="360"/>
      </w:pPr>
      <w:rPr>
        <w:rFonts w:ascii="Wingdings" w:hAnsi="Wingdings" w:hint="default"/>
      </w:rPr>
    </w:lvl>
    <w:lvl w:ilvl="6" w:tplc="04150001" w:tentative="1">
      <w:start w:val="1"/>
      <w:numFmt w:val="bullet"/>
      <w:lvlText w:val=""/>
      <w:lvlJc w:val="left"/>
      <w:pPr>
        <w:ind w:left="5670" w:hanging="360"/>
      </w:pPr>
      <w:rPr>
        <w:rFonts w:ascii="Symbol" w:hAnsi="Symbol" w:hint="default"/>
      </w:rPr>
    </w:lvl>
    <w:lvl w:ilvl="7" w:tplc="04150003" w:tentative="1">
      <w:start w:val="1"/>
      <w:numFmt w:val="bullet"/>
      <w:lvlText w:val="o"/>
      <w:lvlJc w:val="left"/>
      <w:pPr>
        <w:ind w:left="6390" w:hanging="360"/>
      </w:pPr>
      <w:rPr>
        <w:rFonts w:ascii="Courier New" w:hAnsi="Courier New" w:cs="Courier New" w:hint="default"/>
      </w:rPr>
    </w:lvl>
    <w:lvl w:ilvl="8" w:tplc="04150005" w:tentative="1">
      <w:start w:val="1"/>
      <w:numFmt w:val="bullet"/>
      <w:lvlText w:val=""/>
      <w:lvlJc w:val="left"/>
      <w:pPr>
        <w:ind w:left="7110" w:hanging="360"/>
      </w:pPr>
      <w:rPr>
        <w:rFonts w:ascii="Wingdings" w:hAnsi="Wingdings" w:hint="default"/>
      </w:rPr>
    </w:lvl>
  </w:abstractNum>
  <w:abstractNum w:abstractNumId="49" w15:restartNumberingAfterBreak="0">
    <w:nsid w:val="197A201A"/>
    <w:multiLevelType w:val="hybridMultilevel"/>
    <w:tmpl w:val="60DE7B2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1A5F5A7A"/>
    <w:multiLevelType w:val="multilevel"/>
    <w:tmpl w:val="A0BCEB00"/>
    <w:name w:val="WW8Num133"/>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1" w15:restartNumberingAfterBreak="0">
    <w:nsid w:val="1B746416"/>
    <w:multiLevelType w:val="hybridMultilevel"/>
    <w:tmpl w:val="32DA3E24"/>
    <w:lvl w:ilvl="0" w:tplc="1F984B1E">
      <w:start w:val="1"/>
      <w:numFmt w:val="decimal"/>
      <w:lvlText w:val="%1."/>
      <w:lvlJc w:val="left"/>
      <w:pPr>
        <w:tabs>
          <w:tab w:val="num" w:pos="720"/>
        </w:tabs>
        <w:ind w:left="720" w:hanging="360"/>
      </w:pPr>
      <w:rPr>
        <w:rFonts w:hint="default"/>
        <w:b w:val="0"/>
        <w:strike w:val="0"/>
        <w:sz w:val="20"/>
        <w:szCs w:val="20"/>
      </w:rPr>
    </w:lvl>
    <w:lvl w:ilvl="1" w:tplc="43FEF7AC">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1BB241B8"/>
    <w:multiLevelType w:val="multilevel"/>
    <w:tmpl w:val="464C2C1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1C441ED0"/>
    <w:multiLevelType w:val="hybridMultilevel"/>
    <w:tmpl w:val="6DAAA7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1CF94120"/>
    <w:multiLevelType w:val="hybridMultilevel"/>
    <w:tmpl w:val="384042CA"/>
    <w:lvl w:ilvl="0" w:tplc="04150001">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55" w15:restartNumberingAfterBreak="0">
    <w:nsid w:val="1E2359B5"/>
    <w:multiLevelType w:val="hybridMultilevel"/>
    <w:tmpl w:val="857681AA"/>
    <w:lvl w:ilvl="0" w:tplc="70B07CAE">
      <w:start w:val="13"/>
      <w:numFmt w:val="decimal"/>
      <w:lvlText w:val="%1."/>
      <w:lvlJc w:val="left"/>
      <w:pPr>
        <w:tabs>
          <w:tab w:val="num" w:pos="720"/>
        </w:tabs>
        <w:ind w:left="720" w:hanging="360"/>
      </w:pPr>
      <w:rPr>
        <w:rFonts w:ascii="Arial" w:hAnsi="Arial" w:cs="Arial" w:hint="default"/>
        <w:b w:val="0"/>
        <w:color w:val="auto"/>
        <w:sz w:val="20"/>
        <w:szCs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1F1773D4"/>
    <w:multiLevelType w:val="hybridMultilevel"/>
    <w:tmpl w:val="CA64E1F8"/>
    <w:lvl w:ilvl="0" w:tplc="58704908">
      <w:start w:val="1"/>
      <w:numFmt w:val="decimal"/>
      <w:lvlText w:val="%1)"/>
      <w:lvlJc w:val="left"/>
      <w:pPr>
        <w:tabs>
          <w:tab w:val="num" w:pos="720"/>
        </w:tabs>
        <w:ind w:left="720" w:hanging="360"/>
      </w:pPr>
      <w:rPr>
        <w:rFonts w:hint="default"/>
        <w:b w:val="0"/>
        <w:color w:val="auto"/>
        <w:sz w:val="20"/>
        <w:szCs w:val="20"/>
      </w:rPr>
    </w:lvl>
    <w:lvl w:ilvl="1" w:tplc="885E0D2E">
      <w:start w:val="3"/>
      <w:numFmt w:val="decimal"/>
      <w:lvlText w:val="%2)"/>
      <w:lvlJc w:val="left"/>
      <w:pPr>
        <w:tabs>
          <w:tab w:val="num" w:pos="1440"/>
        </w:tabs>
        <w:ind w:left="1440" w:hanging="360"/>
      </w:pPr>
      <w:rPr>
        <w:rFonts w:hint="default"/>
        <w:b w:val="0"/>
        <w:color w:val="auto"/>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26250E81"/>
    <w:multiLevelType w:val="hybridMultilevel"/>
    <w:tmpl w:val="5CF69C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6EE3170"/>
    <w:multiLevelType w:val="hybridMultilevel"/>
    <w:tmpl w:val="FA52B5DC"/>
    <w:lvl w:ilvl="0" w:tplc="6D385EAC">
      <w:start w:val="1"/>
      <w:numFmt w:val="decimal"/>
      <w:lvlText w:val="%1."/>
      <w:lvlJc w:val="left"/>
      <w:pPr>
        <w:tabs>
          <w:tab w:val="num" w:pos="720"/>
        </w:tabs>
        <w:ind w:left="720" w:hanging="360"/>
      </w:pPr>
      <w:rPr>
        <w:b w:val="0"/>
        <w:bCs/>
      </w:rPr>
    </w:lvl>
    <w:lvl w:ilvl="1" w:tplc="FC143F8E">
      <w:start w:val="1"/>
      <w:numFmt w:val="bullet"/>
      <w:lvlText w:val="─"/>
      <w:lvlJc w:val="left"/>
      <w:pPr>
        <w:tabs>
          <w:tab w:val="num" w:pos="2029"/>
        </w:tabs>
        <w:ind w:left="2029" w:hanging="949"/>
      </w:pPr>
      <w:rPr>
        <w:rFonts w:ascii="Courier New" w:hAnsi="Courier New"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2711023B"/>
    <w:multiLevelType w:val="hybridMultilevel"/>
    <w:tmpl w:val="087865FA"/>
    <w:lvl w:ilvl="0" w:tplc="B80A0C40">
      <w:start w:val="1"/>
      <w:numFmt w:val="decimal"/>
      <w:lvlText w:val="%1."/>
      <w:lvlJc w:val="left"/>
      <w:pPr>
        <w:tabs>
          <w:tab w:val="num" w:pos="720"/>
        </w:tabs>
        <w:ind w:left="720" w:hanging="360"/>
      </w:pPr>
      <w:rPr>
        <w:rFonts w:hint="default"/>
      </w:rPr>
    </w:lvl>
    <w:lvl w:ilvl="1" w:tplc="6B1A336C">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29670198"/>
    <w:multiLevelType w:val="hybridMultilevel"/>
    <w:tmpl w:val="A9DA948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29C06894"/>
    <w:multiLevelType w:val="hybridMultilevel"/>
    <w:tmpl w:val="9D5C4560"/>
    <w:lvl w:ilvl="0" w:tplc="F2869C6C">
      <w:start w:val="1"/>
      <w:numFmt w:val="lowerLetter"/>
      <w:lvlText w:val="%1)"/>
      <w:lvlJc w:val="left"/>
      <w:pPr>
        <w:tabs>
          <w:tab w:val="num" w:pos="1361"/>
        </w:tabs>
        <w:ind w:left="1361" w:hanging="454"/>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29F8583F"/>
    <w:multiLevelType w:val="multilevel"/>
    <w:tmpl w:val="D8E8BDF0"/>
    <w:name w:val="WW8Num13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3" w15:restartNumberingAfterBreak="0">
    <w:nsid w:val="2D124C1A"/>
    <w:multiLevelType w:val="hybridMultilevel"/>
    <w:tmpl w:val="751881E6"/>
    <w:lvl w:ilvl="0" w:tplc="C80C035E">
      <w:start w:val="9"/>
      <w:numFmt w:val="decimal"/>
      <w:lvlText w:val="%1."/>
      <w:lvlJc w:val="left"/>
      <w:pPr>
        <w:ind w:left="234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D705D27"/>
    <w:multiLevelType w:val="hybridMultilevel"/>
    <w:tmpl w:val="FB20A2F0"/>
    <w:lvl w:ilvl="0" w:tplc="DBA4CC9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5" w15:restartNumberingAfterBreak="0">
    <w:nsid w:val="2ED31102"/>
    <w:multiLevelType w:val="hybridMultilevel"/>
    <w:tmpl w:val="75581C88"/>
    <w:lvl w:ilvl="0" w:tplc="2E002876">
      <w:start w:val="1"/>
      <w:numFmt w:val="bullet"/>
      <w:lvlText w:val=""/>
      <w:lvlJc w:val="left"/>
      <w:pPr>
        <w:ind w:left="1429" w:hanging="360"/>
      </w:pPr>
      <w:rPr>
        <w:rFonts w:ascii="Symbol" w:hAnsi="Symbol"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6" w15:restartNumberingAfterBreak="0">
    <w:nsid w:val="2ED849B8"/>
    <w:multiLevelType w:val="hybridMultilevel"/>
    <w:tmpl w:val="9240197C"/>
    <w:lvl w:ilvl="0" w:tplc="9C1C67A2">
      <w:start w:val="3"/>
      <w:numFmt w:val="decimal"/>
      <w:lvlText w:val="%1."/>
      <w:lvlJc w:val="left"/>
      <w:pPr>
        <w:tabs>
          <w:tab w:val="num" w:pos="454"/>
        </w:tabs>
        <w:ind w:left="454" w:hanging="284"/>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05F6A1B"/>
    <w:multiLevelType w:val="hybridMultilevel"/>
    <w:tmpl w:val="2B909912"/>
    <w:lvl w:ilvl="0" w:tplc="583C586E">
      <w:start w:val="1"/>
      <w:numFmt w:val="decimal"/>
      <w:lvlText w:val="%1."/>
      <w:lvlJc w:val="left"/>
      <w:pPr>
        <w:tabs>
          <w:tab w:val="num" w:pos="454"/>
        </w:tabs>
        <w:ind w:left="454" w:hanging="284"/>
      </w:pPr>
      <w:rPr>
        <w:rFonts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30625245"/>
    <w:multiLevelType w:val="hybridMultilevel"/>
    <w:tmpl w:val="B27CD3AC"/>
    <w:lvl w:ilvl="0" w:tplc="32D47648">
      <w:start w:val="1"/>
      <w:numFmt w:val="decimal"/>
      <w:lvlText w:val="%1."/>
      <w:lvlJc w:val="left"/>
      <w:pPr>
        <w:tabs>
          <w:tab w:val="num" w:pos="720"/>
        </w:tabs>
        <w:ind w:left="720" w:hanging="360"/>
      </w:pPr>
      <w:rPr>
        <w:b w:val="0"/>
        <w:i w:val="0"/>
        <w:color w:val="auto"/>
      </w:rPr>
    </w:lvl>
    <w:lvl w:ilvl="1" w:tplc="FE968BF2">
      <w:start w:val="1"/>
      <w:numFmt w:val="bullet"/>
      <w:lvlText w:val="─"/>
      <w:lvlJc w:val="left"/>
      <w:pPr>
        <w:tabs>
          <w:tab w:val="num" w:pos="1440"/>
        </w:tabs>
        <w:ind w:left="1440" w:hanging="360"/>
      </w:pPr>
      <w:rPr>
        <w:rFonts w:ascii="Courier New" w:hAnsi="Courier New"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31375195"/>
    <w:multiLevelType w:val="hybridMultilevel"/>
    <w:tmpl w:val="951E1AB8"/>
    <w:lvl w:ilvl="0" w:tplc="6472E5CA">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18572CC"/>
    <w:multiLevelType w:val="hybridMultilevel"/>
    <w:tmpl w:val="A4445902"/>
    <w:lvl w:ilvl="0" w:tplc="3006DEEC">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1" w15:restartNumberingAfterBreak="0">
    <w:nsid w:val="31C51DA8"/>
    <w:multiLevelType w:val="hybridMultilevel"/>
    <w:tmpl w:val="8792769C"/>
    <w:lvl w:ilvl="0" w:tplc="3F34FD8E">
      <w:start w:val="1"/>
      <w:numFmt w:val="decimal"/>
      <w:lvlText w:val="%1."/>
      <w:lvlJc w:val="left"/>
      <w:pPr>
        <w:ind w:left="720" w:hanging="360"/>
      </w:pPr>
      <w:rPr>
        <w:rFonts w:ascii="Arial" w:hAnsi="Arial" w:cs="Times New Roman" w:hint="default"/>
        <w:b w:val="0"/>
        <w:bCs w:val="0"/>
        <w:i w:val="0"/>
        <w:iCs w:val="0"/>
        <w:color w:val="000000"/>
        <w:sz w:val="20"/>
        <w:szCs w:val="24"/>
      </w:rPr>
    </w:lvl>
    <w:lvl w:ilvl="1" w:tplc="3F34FD8E">
      <w:start w:val="1"/>
      <w:numFmt w:val="decimal"/>
      <w:lvlText w:val="%2."/>
      <w:lvlJc w:val="left"/>
      <w:pPr>
        <w:tabs>
          <w:tab w:val="num" w:pos="1440"/>
        </w:tabs>
        <w:ind w:left="1440" w:hanging="360"/>
      </w:pPr>
      <w:rPr>
        <w:rFonts w:ascii="Arial" w:hAnsi="Arial" w:cs="Times New Roman" w:hint="default"/>
        <w:b w:val="0"/>
        <w:bCs w:val="0"/>
        <w:i w:val="0"/>
        <w:iCs w:val="0"/>
        <w:color w:val="000000"/>
        <w:sz w:val="20"/>
        <w:szCs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2" w15:restartNumberingAfterBreak="0">
    <w:nsid w:val="325228A4"/>
    <w:multiLevelType w:val="hybridMultilevel"/>
    <w:tmpl w:val="BF2ED98C"/>
    <w:lvl w:ilvl="0" w:tplc="DB6EAB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28E1D13"/>
    <w:multiLevelType w:val="hybridMultilevel"/>
    <w:tmpl w:val="DA6284D2"/>
    <w:lvl w:ilvl="0" w:tplc="147C1E20">
      <w:start w:val="1"/>
      <w:numFmt w:val="decimal"/>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4" w15:restartNumberingAfterBreak="0">
    <w:nsid w:val="33075132"/>
    <w:multiLevelType w:val="hybridMultilevel"/>
    <w:tmpl w:val="54304BFA"/>
    <w:lvl w:ilvl="0" w:tplc="6472E5C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5" w15:restartNumberingAfterBreak="0">
    <w:nsid w:val="35BD4368"/>
    <w:multiLevelType w:val="hybridMultilevel"/>
    <w:tmpl w:val="43B04C80"/>
    <w:lvl w:ilvl="0" w:tplc="67CEBF50">
      <w:start w:val="4"/>
      <w:numFmt w:val="decimal"/>
      <w:lvlText w:val="%1."/>
      <w:lvlJc w:val="left"/>
      <w:pPr>
        <w:ind w:left="4046"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6440F5C"/>
    <w:multiLevelType w:val="hybridMultilevel"/>
    <w:tmpl w:val="AB928A32"/>
    <w:lvl w:ilvl="0" w:tplc="FAA4FC02">
      <w:start w:val="1"/>
      <w:numFmt w:val="decimal"/>
      <w:lvlText w:val="%1."/>
      <w:lvlJc w:val="left"/>
      <w:pPr>
        <w:tabs>
          <w:tab w:val="num" w:pos="720"/>
        </w:tabs>
        <w:ind w:left="720" w:hanging="360"/>
      </w:pPr>
      <w:rPr>
        <w:rFonts w:hint="default"/>
        <w:b w:val="0"/>
        <w:strike w:val="0"/>
        <w:color w:val="auto"/>
        <w:sz w:val="20"/>
        <w:szCs w:val="20"/>
      </w:rPr>
    </w:lvl>
    <w:lvl w:ilvl="1" w:tplc="D9A05508">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36F9292E"/>
    <w:multiLevelType w:val="multilevel"/>
    <w:tmpl w:val="A09C001E"/>
    <w:lvl w:ilvl="0">
      <w:start w:val="1"/>
      <w:numFmt w:val="decimal"/>
      <w:lvlText w:val="%1."/>
      <w:lvlJc w:val="left"/>
      <w:pPr>
        <w:ind w:left="720" w:hanging="360"/>
      </w:pPr>
      <w:rPr>
        <w:rFonts w:hint="default"/>
        <w:color w:val="auto"/>
      </w:rPr>
    </w:lvl>
    <w:lvl w:ilvl="1">
      <w:start w:val="5"/>
      <w:numFmt w:val="decimal"/>
      <w:isLgl/>
      <w:lvlText w:val="%1.%2."/>
      <w:lvlJc w:val="left"/>
      <w:pPr>
        <w:ind w:left="993" w:hanging="600"/>
      </w:pPr>
      <w:rPr>
        <w:rFonts w:hint="default"/>
      </w:rPr>
    </w:lvl>
    <w:lvl w:ilvl="2">
      <w:start w:val="2"/>
      <w:numFmt w:val="none"/>
      <w:isLgl/>
      <w:lvlText w:val="3.4.2."/>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78" w15:restartNumberingAfterBreak="0">
    <w:nsid w:val="374515CE"/>
    <w:multiLevelType w:val="hybridMultilevel"/>
    <w:tmpl w:val="7AF0EA3E"/>
    <w:lvl w:ilvl="0" w:tplc="FBF47BC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9" w15:restartNumberingAfterBreak="0">
    <w:nsid w:val="3C583839"/>
    <w:multiLevelType w:val="multilevel"/>
    <w:tmpl w:val="0415001F"/>
    <w:lvl w:ilvl="0">
      <w:start w:val="1"/>
      <w:numFmt w:val="decimal"/>
      <w:lvlText w:val="%1."/>
      <w:lvlJc w:val="left"/>
      <w:pPr>
        <w:ind w:left="360" w:hanging="360"/>
      </w:pPr>
      <w:rPr>
        <w:rFonts w:hint="default"/>
        <w:b w:val="0"/>
        <w:color w:val="auto"/>
        <w:sz w:val="20"/>
        <w:szCs w:val="20"/>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color w:val="auto"/>
        <w:sz w:val="20"/>
        <w:szCs w:val="2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3E2138EE"/>
    <w:multiLevelType w:val="hybridMultilevel"/>
    <w:tmpl w:val="52EC8E8A"/>
    <w:lvl w:ilvl="0" w:tplc="CABC29D4">
      <w:start w:val="5"/>
      <w:numFmt w:val="decimal"/>
      <w:lvlText w:val="%1."/>
      <w:lvlJc w:val="left"/>
      <w:pPr>
        <w:ind w:left="144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F2D5595"/>
    <w:multiLevelType w:val="hybridMultilevel"/>
    <w:tmpl w:val="DF985C44"/>
    <w:lvl w:ilvl="0" w:tplc="7AB02B62">
      <w:start w:val="1"/>
      <w:numFmt w:val="decimal"/>
      <w:lvlText w:val="%1."/>
      <w:lvlJc w:val="left"/>
      <w:pPr>
        <w:ind w:left="100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3FB11A31"/>
    <w:multiLevelType w:val="hybridMultilevel"/>
    <w:tmpl w:val="9DF2F61A"/>
    <w:lvl w:ilvl="0" w:tplc="25AA5CDA">
      <w:start w:val="1"/>
      <w:numFmt w:val="decimal"/>
      <w:lvlText w:val="%1)"/>
      <w:lvlJc w:val="left"/>
      <w:pPr>
        <w:tabs>
          <w:tab w:val="num" w:pos="900"/>
        </w:tabs>
        <w:ind w:left="900" w:hanging="360"/>
      </w:pPr>
      <w:rPr>
        <w:b w:val="0"/>
      </w:rPr>
    </w:lvl>
    <w:lvl w:ilvl="1" w:tplc="99FE4812">
      <w:start w:val="1"/>
      <w:numFmt w:val="lowerLetter"/>
      <w:lvlText w:val="%2)"/>
      <w:lvlJc w:val="left"/>
      <w:pPr>
        <w:tabs>
          <w:tab w:val="num" w:pos="1620"/>
        </w:tabs>
        <w:ind w:left="1620" w:hanging="360"/>
      </w:pPr>
      <w:rPr>
        <w:rFonts w:hint="default"/>
        <w:b w:val="0"/>
      </w:rPr>
    </w:lvl>
    <w:lvl w:ilvl="2" w:tplc="19A2E0EE">
      <w:start w:val="1"/>
      <w:numFmt w:val="decimal"/>
      <w:lvlText w:val="%3."/>
      <w:lvlJc w:val="left"/>
      <w:pPr>
        <w:tabs>
          <w:tab w:val="num" w:pos="2520"/>
        </w:tabs>
        <w:ind w:left="2520" w:hanging="360"/>
      </w:pPr>
      <w:rPr>
        <w:rFonts w:hint="default"/>
        <w:b w:val="0"/>
        <w:color w:val="auto"/>
        <w:sz w:val="20"/>
        <w:szCs w:val="20"/>
      </w:rPr>
    </w:lvl>
    <w:lvl w:ilvl="3" w:tplc="FC143F8E">
      <w:start w:val="1"/>
      <w:numFmt w:val="bullet"/>
      <w:lvlText w:val="─"/>
      <w:lvlJc w:val="left"/>
      <w:pPr>
        <w:tabs>
          <w:tab w:val="num" w:pos="3649"/>
        </w:tabs>
        <w:ind w:left="3649" w:hanging="949"/>
      </w:pPr>
      <w:rPr>
        <w:rFonts w:ascii="Courier New" w:hAnsi="Courier New" w:hint="default"/>
        <w:b w:val="0"/>
      </w:r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83" w15:restartNumberingAfterBreak="0">
    <w:nsid w:val="42A31DB5"/>
    <w:multiLevelType w:val="multilevel"/>
    <w:tmpl w:val="551A53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3391B5F"/>
    <w:multiLevelType w:val="hybridMultilevel"/>
    <w:tmpl w:val="9880E2F0"/>
    <w:lvl w:ilvl="0" w:tplc="8B68B8C2">
      <w:start w:val="15"/>
      <w:numFmt w:val="decimal"/>
      <w:lvlText w:val="%1."/>
      <w:lvlJc w:val="left"/>
      <w:pPr>
        <w:ind w:left="1288"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3CF1FB9"/>
    <w:multiLevelType w:val="hybridMultilevel"/>
    <w:tmpl w:val="80664AF0"/>
    <w:lvl w:ilvl="0" w:tplc="5EB835A2">
      <w:start w:val="1"/>
      <w:numFmt w:val="lowerLetter"/>
      <w:lvlText w:val="%1)"/>
      <w:lvlJc w:val="left"/>
      <w:pPr>
        <w:ind w:left="1004" w:hanging="360"/>
      </w:pPr>
      <w:rPr>
        <w:color w:val="auto"/>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6" w15:restartNumberingAfterBreak="0">
    <w:nsid w:val="453C5AA5"/>
    <w:multiLevelType w:val="multilevel"/>
    <w:tmpl w:val="46209E94"/>
    <w:lvl w:ilvl="0">
      <w:start w:val="1"/>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7" w15:restartNumberingAfterBreak="0">
    <w:nsid w:val="47204B94"/>
    <w:multiLevelType w:val="multilevel"/>
    <w:tmpl w:val="5F4429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b w:val="0"/>
        <w:color w:val="auto"/>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8" w15:restartNumberingAfterBreak="0">
    <w:nsid w:val="491853EB"/>
    <w:multiLevelType w:val="hybridMultilevel"/>
    <w:tmpl w:val="52C821F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9" w15:restartNumberingAfterBreak="0">
    <w:nsid w:val="4A9D2318"/>
    <w:multiLevelType w:val="hybridMultilevel"/>
    <w:tmpl w:val="743ECA56"/>
    <w:lvl w:ilvl="0" w:tplc="6D2CB39A">
      <w:start w:val="4"/>
      <w:numFmt w:val="decimal"/>
      <w:lvlText w:val="%1."/>
      <w:lvlJc w:val="left"/>
      <w:pPr>
        <w:tabs>
          <w:tab w:val="num" w:pos="1429"/>
        </w:tabs>
        <w:ind w:left="1429" w:hanging="360"/>
      </w:pPr>
      <w:rPr>
        <w:rFonts w:hint="default"/>
        <w:b w:val="0"/>
        <w:color w:val="auto"/>
      </w:rPr>
    </w:lvl>
    <w:lvl w:ilvl="1" w:tplc="3878E60C">
      <w:start w:val="1"/>
      <w:numFmt w:val="decimal"/>
      <w:lvlText w:val="%2."/>
      <w:lvlJc w:val="left"/>
      <w:pPr>
        <w:ind w:left="1440" w:hanging="360"/>
      </w:pPr>
      <w:rPr>
        <w:color w:val="000000"/>
      </w:rPr>
    </w:lvl>
    <w:lvl w:ilvl="2" w:tplc="E3549B64">
      <w:start w:val="1"/>
      <w:numFmt w:val="bullet"/>
      <w:lvlText w:val=""/>
      <w:lvlJc w:val="left"/>
      <w:pPr>
        <w:ind w:left="2340" w:hanging="360"/>
      </w:pPr>
      <w:rPr>
        <w:rFonts w:ascii="Wingdings" w:hAnsi="Wingdings" w:hint="default"/>
        <w:b w:val="0"/>
        <w:strike w:val="0"/>
        <w:color w:val="7F7F7F"/>
        <w:sz w:val="20"/>
        <w:szCs w:val="2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B665953"/>
    <w:multiLevelType w:val="hybridMultilevel"/>
    <w:tmpl w:val="D5A8213C"/>
    <w:name w:val="WW8Num10222"/>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91" w15:restartNumberingAfterBreak="0">
    <w:nsid w:val="4B827799"/>
    <w:multiLevelType w:val="hybridMultilevel"/>
    <w:tmpl w:val="D52236F4"/>
    <w:lvl w:ilvl="0" w:tplc="04150003">
      <w:start w:val="1"/>
      <w:numFmt w:val="bullet"/>
      <w:lvlText w:val="o"/>
      <w:lvlJc w:val="left"/>
      <w:pPr>
        <w:ind w:left="1287" w:hanging="360"/>
      </w:pPr>
      <w:rPr>
        <w:rFonts w:ascii="Courier New" w:hAnsi="Courier New" w:cs="Courier New"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2" w15:restartNumberingAfterBreak="0">
    <w:nsid w:val="4B8741C2"/>
    <w:multiLevelType w:val="hybridMultilevel"/>
    <w:tmpl w:val="C008A4F2"/>
    <w:lvl w:ilvl="0" w:tplc="EC3EB756">
      <w:start w:val="8"/>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C5179CD"/>
    <w:multiLevelType w:val="hybridMultilevel"/>
    <w:tmpl w:val="FDFC5814"/>
    <w:name w:val="WW8Num3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D905391"/>
    <w:multiLevelType w:val="hybridMultilevel"/>
    <w:tmpl w:val="6D12D1D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5" w15:restartNumberingAfterBreak="0">
    <w:nsid w:val="4E363DCA"/>
    <w:multiLevelType w:val="hybridMultilevel"/>
    <w:tmpl w:val="3E0A5526"/>
    <w:lvl w:ilvl="0" w:tplc="1EBEBB28">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96" w15:restartNumberingAfterBreak="0">
    <w:nsid w:val="4EBB1275"/>
    <w:multiLevelType w:val="hybridMultilevel"/>
    <w:tmpl w:val="E7704804"/>
    <w:lvl w:ilvl="0" w:tplc="370E8048">
      <w:start w:val="1"/>
      <w:numFmt w:val="decimal"/>
      <w:lvlText w:val="%1."/>
      <w:lvlJc w:val="left"/>
      <w:pPr>
        <w:tabs>
          <w:tab w:val="num" w:pos="720"/>
        </w:tabs>
        <w:ind w:left="720" w:hanging="360"/>
      </w:pPr>
      <w:rPr>
        <w:b w:val="0"/>
        <w:color w:val="auto"/>
      </w:rPr>
    </w:lvl>
    <w:lvl w:ilvl="1" w:tplc="2B2E0584">
      <w:numFmt w:val="none"/>
      <w:lvlText w:val=""/>
      <w:lvlJc w:val="left"/>
      <w:pPr>
        <w:tabs>
          <w:tab w:val="num" w:pos="360"/>
        </w:tabs>
      </w:pPr>
    </w:lvl>
    <w:lvl w:ilvl="2" w:tplc="022C96EA">
      <w:numFmt w:val="none"/>
      <w:lvlText w:val=""/>
      <w:lvlJc w:val="left"/>
      <w:pPr>
        <w:tabs>
          <w:tab w:val="num" w:pos="360"/>
        </w:tabs>
      </w:pPr>
    </w:lvl>
    <w:lvl w:ilvl="3" w:tplc="05B2E85C">
      <w:numFmt w:val="none"/>
      <w:lvlText w:val=""/>
      <w:lvlJc w:val="left"/>
      <w:pPr>
        <w:tabs>
          <w:tab w:val="num" w:pos="360"/>
        </w:tabs>
      </w:pPr>
    </w:lvl>
    <w:lvl w:ilvl="4" w:tplc="BCA6E502">
      <w:numFmt w:val="none"/>
      <w:lvlText w:val=""/>
      <w:lvlJc w:val="left"/>
      <w:pPr>
        <w:tabs>
          <w:tab w:val="num" w:pos="360"/>
        </w:tabs>
      </w:pPr>
    </w:lvl>
    <w:lvl w:ilvl="5" w:tplc="450C30CC">
      <w:numFmt w:val="none"/>
      <w:lvlText w:val=""/>
      <w:lvlJc w:val="left"/>
      <w:pPr>
        <w:tabs>
          <w:tab w:val="num" w:pos="360"/>
        </w:tabs>
      </w:pPr>
    </w:lvl>
    <w:lvl w:ilvl="6" w:tplc="4D80ABF6">
      <w:numFmt w:val="none"/>
      <w:lvlText w:val=""/>
      <w:lvlJc w:val="left"/>
      <w:pPr>
        <w:tabs>
          <w:tab w:val="num" w:pos="360"/>
        </w:tabs>
      </w:pPr>
    </w:lvl>
    <w:lvl w:ilvl="7" w:tplc="89C240B0">
      <w:numFmt w:val="none"/>
      <w:lvlText w:val=""/>
      <w:lvlJc w:val="left"/>
      <w:pPr>
        <w:tabs>
          <w:tab w:val="num" w:pos="360"/>
        </w:tabs>
      </w:pPr>
    </w:lvl>
    <w:lvl w:ilvl="8" w:tplc="EC7845AE">
      <w:numFmt w:val="none"/>
      <w:lvlText w:val=""/>
      <w:lvlJc w:val="left"/>
      <w:pPr>
        <w:tabs>
          <w:tab w:val="num" w:pos="360"/>
        </w:tabs>
      </w:pPr>
    </w:lvl>
  </w:abstractNum>
  <w:abstractNum w:abstractNumId="97" w15:restartNumberingAfterBreak="0">
    <w:nsid w:val="4EFD0DD0"/>
    <w:multiLevelType w:val="hybridMultilevel"/>
    <w:tmpl w:val="C0483308"/>
    <w:lvl w:ilvl="0" w:tplc="2238087A">
      <w:start w:val="1"/>
      <w:numFmt w:val="decimal"/>
      <w:lvlText w:val="%1."/>
      <w:lvlJc w:val="left"/>
      <w:pPr>
        <w:tabs>
          <w:tab w:val="num" w:pos="2340"/>
        </w:tabs>
        <w:ind w:left="2340" w:hanging="360"/>
      </w:pPr>
      <w:rPr>
        <w:rFonts w:ascii="Arial" w:hAnsi="Arial" w:cs="Arial"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8" w15:restartNumberingAfterBreak="0">
    <w:nsid w:val="4FA81995"/>
    <w:multiLevelType w:val="hybridMultilevel"/>
    <w:tmpl w:val="C5BC7956"/>
    <w:lvl w:ilvl="0" w:tplc="65526F9C">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9" w15:restartNumberingAfterBreak="0">
    <w:nsid w:val="541C08E0"/>
    <w:multiLevelType w:val="hybridMultilevel"/>
    <w:tmpl w:val="43EAFDE6"/>
    <w:name w:val="WW8Num1322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0" w15:restartNumberingAfterBreak="0">
    <w:nsid w:val="547556BB"/>
    <w:multiLevelType w:val="multilevel"/>
    <w:tmpl w:val="00000009"/>
    <w:name w:val="WW8Num82"/>
    <w:lvl w:ilvl="0">
      <w:start w:val="1"/>
      <w:numFmt w:val="bullet"/>
      <w:lvlText w:val=""/>
      <w:lvlJc w:val="left"/>
      <w:pPr>
        <w:tabs>
          <w:tab w:val="num" w:pos="360"/>
        </w:tabs>
        <w:ind w:left="360" w:hanging="360"/>
      </w:pPr>
      <w:rPr>
        <w:rFonts w:ascii="Symbol" w:hAnsi="Symbol" w:cs="Symbol"/>
      </w:rPr>
    </w:lvl>
    <w:lvl w:ilvl="1">
      <w:start w:val="1"/>
      <w:numFmt w:val="decimal"/>
      <w:lvlText w:val="%2."/>
      <w:lvlJc w:val="left"/>
      <w:pPr>
        <w:tabs>
          <w:tab w:val="num" w:pos="360"/>
        </w:tabs>
        <w:ind w:left="360" w:hanging="360"/>
      </w:p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01" w15:restartNumberingAfterBreak="0">
    <w:nsid w:val="56886A8A"/>
    <w:multiLevelType w:val="multilevel"/>
    <w:tmpl w:val="4792325E"/>
    <w:styleLink w:val="111111"/>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2" w15:restartNumberingAfterBreak="0">
    <w:nsid w:val="583E132F"/>
    <w:multiLevelType w:val="hybridMultilevel"/>
    <w:tmpl w:val="5CD6DCC0"/>
    <w:lvl w:ilvl="0" w:tplc="583C586E">
      <w:start w:val="1"/>
      <w:numFmt w:val="decimal"/>
      <w:lvlText w:val="%1."/>
      <w:lvlJc w:val="left"/>
      <w:pPr>
        <w:tabs>
          <w:tab w:val="num" w:pos="454"/>
        </w:tabs>
        <w:ind w:left="454" w:hanging="284"/>
      </w:pPr>
      <w:rPr>
        <w:rFonts w:hint="default"/>
        <w:color w:val="auto"/>
        <w:sz w:val="20"/>
        <w:szCs w:val="20"/>
      </w:rPr>
    </w:lvl>
    <w:lvl w:ilvl="1" w:tplc="0415000F">
      <w:start w:val="1"/>
      <w:numFmt w:val="decimal"/>
      <w:lvlText w:val="%2."/>
      <w:lvlJc w:val="left"/>
      <w:pPr>
        <w:tabs>
          <w:tab w:val="num" w:pos="1440"/>
        </w:tabs>
        <w:ind w:left="1440" w:hanging="360"/>
      </w:pPr>
      <w:rPr>
        <w:rFonts w:hint="default"/>
        <w:color w:val="auto"/>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3" w15:restartNumberingAfterBreak="0">
    <w:nsid w:val="5B7F5485"/>
    <w:multiLevelType w:val="hybridMultilevel"/>
    <w:tmpl w:val="21865E54"/>
    <w:lvl w:ilvl="0" w:tplc="F172665C">
      <w:start w:val="1"/>
      <w:numFmt w:val="decimal"/>
      <w:lvlText w:val="%1."/>
      <w:lvlJc w:val="left"/>
      <w:pPr>
        <w:tabs>
          <w:tab w:val="num" w:pos="2771"/>
        </w:tabs>
        <w:ind w:left="2771" w:hanging="360"/>
      </w:pPr>
    </w:lvl>
    <w:lvl w:ilvl="1" w:tplc="51C2FB2A">
      <w:numFmt w:val="none"/>
      <w:lvlText w:val=""/>
      <w:lvlJc w:val="left"/>
      <w:pPr>
        <w:tabs>
          <w:tab w:val="num" w:pos="360"/>
        </w:tabs>
      </w:pPr>
    </w:lvl>
    <w:lvl w:ilvl="2" w:tplc="331C0A9A">
      <w:numFmt w:val="none"/>
      <w:lvlText w:val=""/>
      <w:lvlJc w:val="left"/>
      <w:pPr>
        <w:tabs>
          <w:tab w:val="num" w:pos="360"/>
        </w:tabs>
      </w:pPr>
    </w:lvl>
    <w:lvl w:ilvl="3" w:tplc="380CB07E">
      <w:numFmt w:val="none"/>
      <w:lvlText w:val=""/>
      <w:lvlJc w:val="left"/>
      <w:pPr>
        <w:tabs>
          <w:tab w:val="num" w:pos="360"/>
        </w:tabs>
      </w:pPr>
    </w:lvl>
    <w:lvl w:ilvl="4" w:tplc="805238E2">
      <w:numFmt w:val="none"/>
      <w:lvlText w:val=""/>
      <w:lvlJc w:val="left"/>
      <w:pPr>
        <w:tabs>
          <w:tab w:val="num" w:pos="360"/>
        </w:tabs>
      </w:pPr>
    </w:lvl>
    <w:lvl w:ilvl="5" w:tplc="A87E8908">
      <w:numFmt w:val="none"/>
      <w:lvlText w:val=""/>
      <w:lvlJc w:val="left"/>
      <w:pPr>
        <w:tabs>
          <w:tab w:val="num" w:pos="360"/>
        </w:tabs>
      </w:pPr>
    </w:lvl>
    <w:lvl w:ilvl="6" w:tplc="5D4C94BC">
      <w:numFmt w:val="none"/>
      <w:lvlText w:val=""/>
      <w:lvlJc w:val="left"/>
      <w:pPr>
        <w:tabs>
          <w:tab w:val="num" w:pos="360"/>
        </w:tabs>
      </w:pPr>
    </w:lvl>
    <w:lvl w:ilvl="7" w:tplc="594055D0">
      <w:numFmt w:val="none"/>
      <w:lvlText w:val=""/>
      <w:lvlJc w:val="left"/>
      <w:pPr>
        <w:tabs>
          <w:tab w:val="num" w:pos="360"/>
        </w:tabs>
      </w:pPr>
    </w:lvl>
    <w:lvl w:ilvl="8" w:tplc="A8703BE4">
      <w:numFmt w:val="none"/>
      <w:lvlText w:val=""/>
      <w:lvlJc w:val="left"/>
      <w:pPr>
        <w:tabs>
          <w:tab w:val="num" w:pos="360"/>
        </w:tabs>
      </w:pPr>
    </w:lvl>
  </w:abstractNum>
  <w:abstractNum w:abstractNumId="104" w15:restartNumberingAfterBreak="0">
    <w:nsid w:val="5BC6725E"/>
    <w:multiLevelType w:val="hybridMultilevel"/>
    <w:tmpl w:val="BE2AD420"/>
    <w:lvl w:ilvl="0" w:tplc="A1F843AA">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BCB3DB2"/>
    <w:multiLevelType w:val="hybridMultilevel"/>
    <w:tmpl w:val="C8249868"/>
    <w:lvl w:ilvl="0" w:tplc="39E68A26">
      <w:start w:val="1"/>
      <w:numFmt w:val="lowerLetter"/>
      <w:lvlText w:val="%1)"/>
      <w:lvlJc w:val="left"/>
      <w:pPr>
        <w:ind w:left="1004" w:hanging="360"/>
      </w:pPr>
      <w:rPr>
        <w:strike w:val="0"/>
        <w:color w:val="auto"/>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6" w15:restartNumberingAfterBreak="0">
    <w:nsid w:val="5C3D4D70"/>
    <w:multiLevelType w:val="hybridMultilevel"/>
    <w:tmpl w:val="6A4E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C811649"/>
    <w:multiLevelType w:val="hybridMultilevel"/>
    <w:tmpl w:val="35E4DE00"/>
    <w:name w:val="WW8Num13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CEE5300"/>
    <w:multiLevelType w:val="hybridMultilevel"/>
    <w:tmpl w:val="149C03C8"/>
    <w:lvl w:ilvl="0" w:tplc="FFFFFFFF">
      <w:start w:val="1"/>
      <w:numFmt w:val="lowerLetter"/>
      <w:lvlText w:val="%1)"/>
      <w:lvlJc w:val="left"/>
      <w:pPr>
        <w:tabs>
          <w:tab w:val="num" w:pos="1440"/>
        </w:tabs>
        <w:ind w:left="1440" w:hanging="360"/>
      </w:pPr>
      <w:rPr>
        <w:rFonts w:hint="default"/>
        <w:b w:val="0"/>
        <w:color w:val="000000"/>
      </w:rPr>
    </w:lvl>
    <w:lvl w:ilvl="1" w:tplc="FFFFFFFF">
      <w:start w:val="1"/>
      <w:numFmt w:val="lowerLetter"/>
      <w:lvlText w:val="%2)"/>
      <w:lvlJc w:val="left"/>
      <w:pPr>
        <w:tabs>
          <w:tab w:val="num" w:pos="2160"/>
        </w:tabs>
        <w:ind w:left="2160" w:hanging="360"/>
      </w:pPr>
      <w:rPr>
        <w:rFonts w:hint="default"/>
        <w:b w:val="0"/>
        <w:color w:val="auto"/>
        <w:sz w:val="20"/>
        <w:szCs w:val="20"/>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09" w15:restartNumberingAfterBreak="0">
    <w:nsid w:val="5E831EAF"/>
    <w:multiLevelType w:val="hybridMultilevel"/>
    <w:tmpl w:val="CFA690C4"/>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10" w15:restartNumberingAfterBreak="0">
    <w:nsid w:val="5F4B7DD7"/>
    <w:multiLevelType w:val="hybridMultilevel"/>
    <w:tmpl w:val="62C6D5E4"/>
    <w:lvl w:ilvl="0" w:tplc="0415000F">
      <w:start w:val="1"/>
      <w:numFmt w:val="decimal"/>
      <w:pStyle w:val="Listapoziom2"/>
      <w:lvlText w:val="%1."/>
      <w:lvlJc w:val="left"/>
      <w:pPr>
        <w:tabs>
          <w:tab w:val="num" w:pos="1065"/>
        </w:tabs>
        <w:ind w:left="1065" w:hanging="360"/>
      </w:pPr>
      <w:rPr>
        <w:rFonts w:hint="default"/>
      </w:rPr>
    </w:lvl>
    <w:lvl w:ilvl="1" w:tplc="04150019">
      <w:start w:val="1"/>
      <w:numFmt w:val="lowerLetter"/>
      <w:lvlText w:val="%2."/>
      <w:lvlJc w:val="left"/>
      <w:pPr>
        <w:tabs>
          <w:tab w:val="num" w:pos="1785"/>
        </w:tabs>
        <w:ind w:left="1785" w:hanging="360"/>
      </w:p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start w:val="1"/>
      <w:numFmt w:val="lowerLetter"/>
      <w:lvlText w:val="%5."/>
      <w:lvlJc w:val="left"/>
      <w:pPr>
        <w:tabs>
          <w:tab w:val="num" w:pos="3945"/>
        </w:tabs>
        <w:ind w:left="3945" w:hanging="360"/>
      </w:pPr>
    </w:lvl>
    <w:lvl w:ilvl="5" w:tplc="0415001B">
      <w:start w:val="1"/>
      <w:numFmt w:val="lowerRoman"/>
      <w:lvlText w:val="%6."/>
      <w:lvlJc w:val="right"/>
      <w:pPr>
        <w:tabs>
          <w:tab w:val="num" w:pos="4665"/>
        </w:tabs>
        <w:ind w:left="4665" w:hanging="180"/>
      </w:pPr>
    </w:lvl>
    <w:lvl w:ilvl="6" w:tplc="0415000F">
      <w:start w:val="1"/>
      <w:numFmt w:val="decimal"/>
      <w:lvlText w:val="%7."/>
      <w:lvlJc w:val="left"/>
      <w:pPr>
        <w:tabs>
          <w:tab w:val="num" w:pos="5385"/>
        </w:tabs>
        <w:ind w:left="5385" w:hanging="360"/>
      </w:pPr>
    </w:lvl>
    <w:lvl w:ilvl="7" w:tplc="04150019">
      <w:start w:val="1"/>
      <w:numFmt w:val="lowerLetter"/>
      <w:lvlText w:val="%8."/>
      <w:lvlJc w:val="left"/>
      <w:pPr>
        <w:tabs>
          <w:tab w:val="num" w:pos="6105"/>
        </w:tabs>
        <w:ind w:left="6105" w:hanging="360"/>
      </w:pPr>
    </w:lvl>
    <w:lvl w:ilvl="8" w:tplc="0415001B">
      <w:start w:val="1"/>
      <w:numFmt w:val="lowerRoman"/>
      <w:lvlText w:val="%9."/>
      <w:lvlJc w:val="right"/>
      <w:pPr>
        <w:tabs>
          <w:tab w:val="num" w:pos="6825"/>
        </w:tabs>
        <w:ind w:left="6825" w:hanging="180"/>
      </w:pPr>
    </w:lvl>
  </w:abstractNum>
  <w:abstractNum w:abstractNumId="111" w15:restartNumberingAfterBreak="0">
    <w:nsid w:val="60B419D8"/>
    <w:multiLevelType w:val="hybridMultilevel"/>
    <w:tmpl w:val="7DAA788C"/>
    <w:lvl w:ilvl="0" w:tplc="EE4A1BC8">
      <w:start w:val="1"/>
      <w:numFmt w:val="bullet"/>
      <w:lvlText w:val=""/>
      <w:lvlJc w:val="left"/>
      <w:pPr>
        <w:ind w:left="1429" w:hanging="360"/>
      </w:pPr>
      <w:rPr>
        <w:rFonts w:ascii="Symbol" w:hAnsi="Symbol"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2" w15:restartNumberingAfterBreak="0">
    <w:nsid w:val="60D047DA"/>
    <w:multiLevelType w:val="hybridMultilevel"/>
    <w:tmpl w:val="651AFC20"/>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13" w15:restartNumberingAfterBreak="0">
    <w:nsid w:val="61177F27"/>
    <w:multiLevelType w:val="hybridMultilevel"/>
    <w:tmpl w:val="FF6ECD26"/>
    <w:lvl w:ilvl="0" w:tplc="C2106E68">
      <w:start w:val="1"/>
      <w:numFmt w:val="decimal"/>
      <w:lvlText w:val="%1)"/>
      <w:lvlJc w:val="left"/>
      <w:pPr>
        <w:tabs>
          <w:tab w:val="num" w:pos="720"/>
        </w:tabs>
        <w:ind w:left="720" w:hanging="360"/>
      </w:pPr>
      <w:rPr>
        <w:rFonts w:hint="default"/>
        <w:color w:val="auto"/>
        <w:sz w:val="20"/>
        <w:szCs w:val="20"/>
      </w:rPr>
    </w:lvl>
    <w:lvl w:ilvl="1" w:tplc="04150019">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14" w15:restartNumberingAfterBreak="0">
    <w:nsid w:val="61A010C0"/>
    <w:multiLevelType w:val="hybridMultilevel"/>
    <w:tmpl w:val="EEDE6846"/>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15" w15:restartNumberingAfterBreak="0">
    <w:nsid w:val="62AC1AE9"/>
    <w:multiLevelType w:val="hybridMultilevel"/>
    <w:tmpl w:val="B788670C"/>
    <w:lvl w:ilvl="0" w:tplc="AA527B4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31577C0"/>
    <w:multiLevelType w:val="hybridMultilevel"/>
    <w:tmpl w:val="D1E619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7" w15:restartNumberingAfterBreak="0">
    <w:nsid w:val="635C17EE"/>
    <w:multiLevelType w:val="hybridMultilevel"/>
    <w:tmpl w:val="8DE6488A"/>
    <w:lvl w:ilvl="0" w:tplc="498871F0">
      <w:start w:val="1"/>
      <w:numFmt w:val="decimal"/>
      <w:lvlText w:val="%1)"/>
      <w:lvlJc w:val="left"/>
      <w:pPr>
        <w:tabs>
          <w:tab w:val="num" w:pos="2340"/>
        </w:tabs>
        <w:ind w:left="2340" w:hanging="360"/>
      </w:pPr>
      <w:rPr>
        <w:rFonts w:hint="default"/>
        <w:color w:val="auto"/>
      </w:rPr>
    </w:lvl>
    <w:lvl w:ilvl="1" w:tplc="04150019" w:tentative="1">
      <w:start w:val="1"/>
      <w:numFmt w:val="lowerLetter"/>
      <w:lvlText w:val="%2."/>
      <w:lvlJc w:val="left"/>
      <w:pPr>
        <w:tabs>
          <w:tab w:val="num" w:pos="2340"/>
        </w:tabs>
        <w:ind w:left="2340" w:hanging="360"/>
      </w:pPr>
    </w:lvl>
    <w:lvl w:ilvl="2" w:tplc="0415001B" w:tentative="1">
      <w:start w:val="1"/>
      <w:numFmt w:val="lowerRoman"/>
      <w:lvlText w:val="%3."/>
      <w:lvlJc w:val="right"/>
      <w:pPr>
        <w:tabs>
          <w:tab w:val="num" w:pos="3060"/>
        </w:tabs>
        <w:ind w:left="3060" w:hanging="180"/>
      </w:pPr>
    </w:lvl>
    <w:lvl w:ilvl="3" w:tplc="0415000F" w:tentative="1">
      <w:start w:val="1"/>
      <w:numFmt w:val="decimal"/>
      <w:lvlText w:val="%4."/>
      <w:lvlJc w:val="left"/>
      <w:pPr>
        <w:tabs>
          <w:tab w:val="num" w:pos="3780"/>
        </w:tabs>
        <w:ind w:left="3780" w:hanging="360"/>
      </w:pPr>
    </w:lvl>
    <w:lvl w:ilvl="4" w:tplc="04150019" w:tentative="1">
      <w:start w:val="1"/>
      <w:numFmt w:val="lowerLetter"/>
      <w:lvlText w:val="%5."/>
      <w:lvlJc w:val="left"/>
      <w:pPr>
        <w:tabs>
          <w:tab w:val="num" w:pos="4500"/>
        </w:tabs>
        <w:ind w:left="4500" w:hanging="360"/>
      </w:pPr>
    </w:lvl>
    <w:lvl w:ilvl="5" w:tplc="0415001B" w:tentative="1">
      <w:start w:val="1"/>
      <w:numFmt w:val="lowerRoman"/>
      <w:lvlText w:val="%6."/>
      <w:lvlJc w:val="right"/>
      <w:pPr>
        <w:tabs>
          <w:tab w:val="num" w:pos="5220"/>
        </w:tabs>
        <w:ind w:left="5220" w:hanging="180"/>
      </w:pPr>
    </w:lvl>
    <w:lvl w:ilvl="6" w:tplc="0415000F" w:tentative="1">
      <w:start w:val="1"/>
      <w:numFmt w:val="decimal"/>
      <w:lvlText w:val="%7."/>
      <w:lvlJc w:val="left"/>
      <w:pPr>
        <w:tabs>
          <w:tab w:val="num" w:pos="5940"/>
        </w:tabs>
        <w:ind w:left="5940" w:hanging="360"/>
      </w:pPr>
    </w:lvl>
    <w:lvl w:ilvl="7" w:tplc="04150019" w:tentative="1">
      <w:start w:val="1"/>
      <w:numFmt w:val="lowerLetter"/>
      <w:lvlText w:val="%8."/>
      <w:lvlJc w:val="left"/>
      <w:pPr>
        <w:tabs>
          <w:tab w:val="num" w:pos="6660"/>
        </w:tabs>
        <w:ind w:left="6660" w:hanging="360"/>
      </w:pPr>
    </w:lvl>
    <w:lvl w:ilvl="8" w:tplc="0415001B" w:tentative="1">
      <w:start w:val="1"/>
      <w:numFmt w:val="lowerRoman"/>
      <w:lvlText w:val="%9."/>
      <w:lvlJc w:val="right"/>
      <w:pPr>
        <w:tabs>
          <w:tab w:val="num" w:pos="7380"/>
        </w:tabs>
        <w:ind w:left="7380" w:hanging="180"/>
      </w:pPr>
    </w:lvl>
  </w:abstractNum>
  <w:abstractNum w:abstractNumId="118" w15:restartNumberingAfterBreak="0">
    <w:nsid w:val="64850A89"/>
    <w:multiLevelType w:val="hybridMultilevel"/>
    <w:tmpl w:val="9B544DF2"/>
    <w:lvl w:ilvl="0" w:tplc="83084BDE">
      <w:start w:val="10"/>
      <w:numFmt w:val="decimal"/>
      <w:lvlText w:val="%1."/>
      <w:lvlJc w:val="left"/>
      <w:pPr>
        <w:ind w:left="234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4FC5899"/>
    <w:multiLevelType w:val="hybridMultilevel"/>
    <w:tmpl w:val="34B0B20A"/>
    <w:lvl w:ilvl="0" w:tplc="C742D632">
      <w:start w:val="1"/>
      <w:numFmt w:val="decimal"/>
      <w:lvlText w:val="%1."/>
      <w:lvlJc w:val="left"/>
      <w:pPr>
        <w:tabs>
          <w:tab w:val="num" w:pos="720"/>
        </w:tabs>
        <w:ind w:left="720" w:hanging="360"/>
      </w:pPr>
      <w:rPr>
        <w:rFonts w:hint="default"/>
        <w:strike w:val="0"/>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0" w15:restartNumberingAfterBreak="0">
    <w:nsid w:val="65554187"/>
    <w:multiLevelType w:val="hybridMultilevel"/>
    <w:tmpl w:val="52BEC3E4"/>
    <w:lvl w:ilvl="0" w:tplc="1EBEBB28">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121" w15:restartNumberingAfterBreak="0">
    <w:nsid w:val="669A6671"/>
    <w:multiLevelType w:val="hybridMultilevel"/>
    <w:tmpl w:val="149C03C8"/>
    <w:lvl w:ilvl="0" w:tplc="6E52A212">
      <w:start w:val="1"/>
      <w:numFmt w:val="lowerLetter"/>
      <w:lvlText w:val="%1)"/>
      <w:lvlJc w:val="left"/>
      <w:pPr>
        <w:tabs>
          <w:tab w:val="num" w:pos="1440"/>
        </w:tabs>
        <w:ind w:left="1440" w:hanging="360"/>
      </w:pPr>
      <w:rPr>
        <w:rFonts w:hint="default"/>
        <w:b w:val="0"/>
        <w:color w:val="000000"/>
      </w:rPr>
    </w:lvl>
    <w:lvl w:ilvl="1" w:tplc="FEE4F7C6">
      <w:start w:val="1"/>
      <w:numFmt w:val="lowerLetter"/>
      <w:lvlText w:val="%2)"/>
      <w:lvlJc w:val="left"/>
      <w:pPr>
        <w:tabs>
          <w:tab w:val="num" w:pos="2160"/>
        </w:tabs>
        <w:ind w:left="2160" w:hanging="360"/>
      </w:pPr>
      <w:rPr>
        <w:rFonts w:hint="default"/>
        <w:b w:val="0"/>
        <w:color w:val="auto"/>
        <w:sz w:val="20"/>
        <w:szCs w:val="20"/>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22" w15:restartNumberingAfterBreak="0">
    <w:nsid w:val="69907BF1"/>
    <w:multiLevelType w:val="multilevel"/>
    <w:tmpl w:val="FBFA59B6"/>
    <w:styleLink w:val="Styl4"/>
    <w:lvl w:ilvl="0">
      <w:start w:val="4"/>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23" w15:restartNumberingAfterBreak="0">
    <w:nsid w:val="69FC36D5"/>
    <w:multiLevelType w:val="hybridMultilevel"/>
    <w:tmpl w:val="93EAFC58"/>
    <w:lvl w:ilvl="0" w:tplc="0415000B">
      <w:start w:val="1"/>
      <w:numFmt w:val="bullet"/>
      <w:lvlText w:val=""/>
      <w:lvlJc w:val="left"/>
      <w:pPr>
        <w:ind w:left="1065" w:hanging="360"/>
      </w:pPr>
      <w:rPr>
        <w:rFonts w:ascii="Wingdings" w:hAnsi="Wingdings"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124" w15:restartNumberingAfterBreak="0">
    <w:nsid w:val="6BEC1D8B"/>
    <w:multiLevelType w:val="hybridMultilevel"/>
    <w:tmpl w:val="71381084"/>
    <w:name w:val="WW8Num13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6F864703"/>
    <w:multiLevelType w:val="hybridMultilevel"/>
    <w:tmpl w:val="F49ED5BE"/>
    <w:lvl w:ilvl="0" w:tplc="FFFFFFFF">
      <w:start w:val="1"/>
      <w:numFmt w:val="lowerLetter"/>
      <w:lvlText w:val="%1)"/>
      <w:lvlJc w:val="left"/>
      <w:pPr>
        <w:tabs>
          <w:tab w:val="num" w:pos="1440"/>
        </w:tabs>
        <w:ind w:left="1440" w:hanging="360"/>
      </w:pPr>
      <w:rPr>
        <w:rFonts w:hint="default"/>
        <w:b w:val="0"/>
        <w:color w:val="000000"/>
      </w:rPr>
    </w:lvl>
    <w:lvl w:ilvl="1" w:tplc="FFFFFFFF">
      <w:start w:val="1"/>
      <w:numFmt w:val="lowerLetter"/>
      <w:lvlText w:val="%2)"/>
      <w:lvlJc w:val="left"/>
      <w:pPr>
        <w:tabs>
          <w:tab w:val="num" w:pos="2160"/>
        </w:tabs>
        <w:ind w:left="2160" w:hanging="360"/>
      </w:pPr>
      <w:rPr>
        <w:rFonts w:hint="default"/>
        <w:b w:val="0"/>
        <w:color w:val="auto"/>
        <w:sz w:val="20"/>
        <w:szCs w:val="20"/>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26" w15:restartNumberingAfterBreak="0">
    <w:nsid w:val="700A064F"/>
    <w:multiLevelType w:val="hybridMultilevel"/>
    <w:tmpl w:val="71765484"/>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0D73AB9"/>
    <w:multiLevelType w:val="hybridMultilevel"/>
    <w:tmpl w:val="CF4ABE70"/>
    <w:lvl w:ilvl="0" w:tplc="7BE8DF3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71104868"/>
    <w:multiLevelType w:val="hybridMultilevel"/>
    <w:tmpl w:val="8A685F94"/>
    <w:lvl w:ilvl="0" w:tplc="B9F2EE02">
      <w:start w:val="1"/>
      <w:numFmt w:val="decimal"/>
      <w:lvlText w:val="%1."/>
      <w:lvlJc w:val="left"/>
      <w:pPr>
        <w:tabs>
          <w:tab w:val="num" w:pos="1495"/>
        </w:tabs>
        <w:ind w:left="1495"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2394260"/>
    <w:multiLevelType w:val="multilevel"/>
    <w:tmpl w:val="EC3C6F50"/>
    <w:lvl w:ilvl="0">
      <w:start w:val="6"/>
      <w:numFmt w:val="decimal"/>
      <w:lvlText w:val="%1."/>
      <w:lvlJc w:val="left"/>
      <w:pPr>
        <w:ind w:left="360" w:hanging="360"/>
      </w:pPr>
      <w:rPr>
        <w:rFonts w:hint="default"/>
        <w:b w:val="0"/>
        <w:color w:val="auto"/>
        <w:sz w:val="20"/>
        <w:szCs w:val="20"/>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color w:val="auto"/>
        <w:sz w:val="20"/>
        <w:szCs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1" w15:restartNumberingAfterBreak="0">
    <w:nsid w:val="72DF38A8"/>
    <w:multiLevelType w:val="hybridMultilevel"/>
    <w:tmpl w:val="8D626034"/>
    <w:name w:val="WW8Num1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33A4A69"/>
    <w:multiLevelType w:val="hybridMultilevel"/>
    <w:tmpl w:val="44469230"/>
    <w:lvl w:ilvl="0" w:tplc="E7C884A8">
      <w:start w:val="1"/>
      <w:numFmt w:val="decimal"/>
      <w:lvlText w:val="%1."/>
      <w:lvlJc w:val="left"/>
      <w:pPr>
        <w:ind w:left="1004" w:hanging="360"/>
      </w:pPr>
      <w:rPr>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3" w15:restartNumberingAfterBreak="0">
    <w:nsid w:val="74ED7667"/>
    <w:multiLevelType w:val="hybridMultilevel"/>
    <w:tmpl w:val="6EBC812C"/>
    <w:lvl w:ilvl="0" w:tplc="04150011">
      <w:start w:val="1"/>
      <w:numFmt w:val="decimal"/>
      <w:lvlText w:val="%1)"/>
      <w:lvlJc w:val="left"/>
      <w:pPr>
        <w:ind w:left="644" w:hanging="360"/>
      </w:pPr>
      <w:rPr>
        <w:rFonts w:hint="default"/>
      </w:rPr>
    </w:lvl>
    <w:lvl w:ilvl="1" w:tplc="04150003">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34" w15:restartNumberingAfterBreak="0">
    <w:nsid w:val="76817F47"/>
    <w:multiLevelType w:val="hybridMultilevel"/>
    <w:tmpl w:val="163C73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78EC56E0"/>
    <w:multiLevelType w:val="hybridMultilevel"/>
    <w:tmpl w:val="BFFE1A64"/>
    <w:lvl w:ilvl="0" w:tplc="EAC299C8">
      <w:start w:val="1"/>
      <w:numFmt w:val="decimal"/>
      <w:lvlText w:val="%1."/>
      <w:lvlJc w:val="left"/>
      <w:pPr>
        <w:ind w:left="1004" w:hanging="360"/>
      </w:pPr>
      <w:rPr>
        <w:color w:val="auto"/>
      </w:rPr>
    </w:lvl>
    <w:lvl w:ilvl="1" w:tplc="DB527686">
      <w:start w:val="1"/>
      <w:numFmt w:val="lowerLetter"/>
      <w:lvlText w:val="%2."/>
      <w:lvlJc w:val="left"/>
      <w:pPr>
        <w:ind w:left="1724" w:hanging="360"/>
      </w:pPr>
    </w:lvl>
    <w:lvl w:ilvl="2" w:tplc="6D724D4C" w:tentative="1">
      <w:start w:val="1"/>
      <w:numFmt w:val="lowerRoman"/>
      <w:lvlText w:val="%3."/>
      <w:lvlJc w:val="right"/>
      <w:pPr>
        <w:ind w:left="2444" w:hanging="180"/>
      </w:pPr>
    </w:lvl>
    <w:lvl w:ilvl="3" w:tplc="DE1C5A6A" w:tentative="1">
      <w:start w:val="1"/>
      <w:numFmt w:val="decimal"/>
      <w:lvlText w:val="%4."/>
      <w:lvlJc w:val="left"/>
      <w:pPr>
        <w:ind w:left="3164" w:hanging="360"/>
      </w:pPr>
    </w:lvl>
    <w:lvl w:ilvl="4" w:tplc="F6445AD0" w:tentative="1">
      <w:start w:val="1"/>
      <w:numFmt w:val="lowerLetter"/>
      <w:lvlText w:val="%5."/>
      <w:lvlJc w:val="left"/>
      <w:pPr>
        <w:ind w:left="3884" w:hanging="360"/>
      </w:pPr>
    </w:lvl>
    <w:lvl w:ilvl="5" w:tplc="308CDAB0" w:tentative="1">
      <w:start w:val="1"/>
      <w:numFmt w:val="lowerRoman"/>
      <w:lvlText w:val="%6."/>
      <w:lvlJc w:val="right"/>
      <w:pPr>
        <w:ind w:left="4604" w:hanging="180"/>
      </w:pPr>
    </w:lvl>
    <w:lvl w:ilvl="6" w:tplc="52DA0A1A" w:tentative="1">
      <w:start w:val="1"/>
      <w:numFmt w:val="decimal"/>
      <w:lvlText w:val="%7."/>
      <w:lvlJc w:val="left"/>
      <w:pPr>
        <w:ind w:left="5324" w:hanging="360"/>
      </w:pPr>
    </w:lvl>
    <w:lvl w:ilvl="7" w:tplc="D0640E0E" w:tentative="1">
      <w:start w:val="1"/>
      <w:numFmt w:val="lowerLetter"/>
      <w:lvlText w:val="%8."/>
      <w:lvlJc w:val="left"/>
      <w:pPr>
        <w:ind w:left="6044" w:hanging="360"/>
      </w:pPr>
    </w:lvl>
    <w:lvl w:ilvl="8" w:tplc="73726B4E" w:tentative="1">
      <w:start w:val="1"/>
      <w:numFmt w:val="lowerRoman"/>
      <w:lvlText w:val="%9."/>
      <w:lvlJc w:val="right"/>
      <w:pPr>
        <w:ind w:left="6764" w:hanging="180"/>
      </w:pPr>
    </w:lvl>
  </w:abstractNum>
  <w:abstractNum w:abstractNumId="136" w15:restartNumberingAfterBreak="0">
    <w:nsid w:val="7929602A"/>
    <w:multiLevelType w:val="hybridMultilevel"/>
    <w:tmpl w:val="EA488624"/>
    <w:lvl w:ilvl="0" w:tplc="1EBEBB28">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37" w15:restartNumberingAfterBreak="0">
    <w:nsid w:val="7A124B58"/>
    <w:multiLevelType w:val="hybridMultilevel"/>
    <w:tmpl w:val="7A7C64E0"/>
    <w:lvl w:ilvl="0" w:tplc="0415000B">
      <w:start w:val="1"/>
      <w:numFmt w:val="bullet"/>
      <w:lvlText w:val=""/>
      <w:lvlJc w:val="left"/>
      <w:pPr>
        <w:ind w:left="1434" w:hanging="360"/>
      </w:pPr>
      <w:rPr>
        <w:rFonts w:ascii="Wingdings" w:hAnsi="Wingdings"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38" w15:restartNumberingAfterBreak="0">
    <w:nsid w:val="7ADA4605"/>
    <w:multiLevelType w:val="hybridMultilevel"/>
    <w:tmpl w:val="C636C1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D6C6F35"/>
    <w:multiLevelType w:val="hybridMultilevel"/>
    <w:tmpl w:val="02302934"/>
    <w:lvl w:ilvl="0" w:tplc="42F2A8D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15:restartNumberingAfterBreak="0">
    <w:nsid w:val="7E401ED2"/>
    <w:multiLevelType w:val="hybridMultilevel"/>
    <w:tmpl w:val="2BD276A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15:restartNumberingAfterBreak="0">
    <w:nsid w:val="7E4852A4"/>
    <w:multiLevelType w:val="hybridMultilevel"/>
    <w:tmpl w:val="501E1E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7F7635FD"/>
    <w:multiLevelType w:val="multilevel"/>
    <w:tmpl w:val="BE928FEA"/>
    <w:lvl w:ilvl="0">
      <w:start w:val="1"/>
      <w:numFmt w:val="decimal"/>
      <w:lvlText w:val="%1."/>
      <w:lvlJc w:val="left"/>
      <w:pPr>
        <w:tabs>
          <w:tab w:val="num" w:pos="454"/>
        </w:tabs>
        <w:ind w:left="454" w:hanging="454"/>
      </w:pPr>
      <w:rPr>
        <w:rFonts w:hint="default"/>
        <w:b w:val="0"/>
        <w:bCs w:val="0"/>
        <w:color w:val="auto"/>
        <w:sz w:val="20"/>
        <w:szCs w:val="20"/>
      </w:rPr>
    </w:lvl>
    <w:lvl w:ilvl="1">
      <w:start w:val="1"/>
      <w:numFmt w:val="decimal"/>
      <w:isLgl/>
      <w:lvlText w:val="%1.%2"/>
      <w:lvlJc w:val="left"/>
      <w:pPr>
        <w:tabs>
          <w:tab w:val="num" w:pos="480"/>
        </w:tabs>
        <w:ind w:left="480" w:hanging="360"/>
      </w:pPr>
      <w:rPr>
        <w:rFonts w:hint="default"/>
        <w:b w:val="0"/>
        <w:color w:val="auto"/>
      </w:rPr>
    </w:lvl>
    <w:lvl w:ilvl="2">
      <w:start w:val="1"/>
      <w:numFmt w:val="decimal"/>
      <w:isLgl/>
      <w:lvlText w:val="%1.%2.%3"/>
      <w:lvlJc w:val="left"/>
      <w:pPr>
        <w:tabs>
          <w:tab w:val="num" w:pos="960"/>
        </w:tabs>
        <w:ind w:left="96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560"/>
        </w:tabs>
        <w:ind w:left="1560" w:hanging="1080"/>
      </w:pPr>
      <w:rPr>
        <w:rFonts w:hint="default"/>
      </w:rPr>
    </w:lvl>
    <w:lvl w:ilvl="5">
      <w:start w:val="1"/>
      <w:numFmt w:val="decimal"/>
      <w:isLgl/>
      <w:lvlText w:val="%1.%2.%3.%4.%5.%6"/>
      <w:lvlJc w:val="left"/>
      <w:pPr>
        <w:tabs>
          <w:tab w:val="num" w:pos="1680"/>
        </w:tabs>
        <w:ind w:left="168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280"/>
        </w:tabs>
        <w:ind w:left="2280" w:hanging="1440"/>
      </w:pPr>
      <w:rPr>
        <w:rFonts w:hint="default"/>
      </w:rPr>
    </w:lvl>
    <w:lvl w:ilvl="8">
      <w:start w:val="1"/>
      <w:numFmt w:val="decimal"/>
      <w:isLgl/>
      <w:lvlText w:val="%1.%2.%3.%4.%5.%6.%7.%8.%9"/>
      <w:lvlJc w:val="left"/>
      <w:pPr>
        <w:tabs>
          <w:tab w:val="num" w:pos="2760"/>
        </w:tabs>
        <w:ind w:left="2760" w:hanging="1800"/>
      </w:pPr>
      <w:rPr>
        <w:rFonts w:hint="default"/>
      </w:rPr>
    </w:lvl>
  </w:abstractNum>
  <w:num w:numId="1" w16cid:durableId="510022980">
    <w:abstractNumId w:val="30"/>
  </w:num>
  <w:num w:numId="2" w16cid:durableId="608197493">
    <w:abstractNumId w:val="82"/>
  </w:num>
  <w:num w:numId="3" w16cid:durableId="1663702918">
    <w:abstractNumId w:val="76"/>
  </w:num>
  <w:num w:numId="4" w16cid:durableId="1214729913">
    <w:abstractNumId w:val="96"/>
  </w:num>
  <w:num w:numId="5" w16cid:durableId="1297025219">
    <w:abstractNumId w:val="103"/>
  </w:num>
  <w:num w:numId="6" w16cid:durableId="1764179721">
    <w:abstractNumId w:val="58"/>
  </w:num>
  <w:num w:numId="7" w16cid:durableId="1388914812">
    <w:abstractNumId w:val="97"/>
  </w:num>
  <w:num w:numId="8" w16cid:durableId="1140996746">
    <w:abstractNumId w:val="28"/>
  </w:num>
  <w:num w:numId="9" w16cid:durableId="1477261095">
    <w:abstractNumId w:val="113"/>
  </w:num>
  <w:num w:numId="10" w16cid:durableId="1377895506">
    <w:abstractNumId w:val="119"/>
  </w:num>
  <w:num w:numId="11" w16cid:durableId="710766132">
    <w:abstractNumId w:val="43"/>
  </w:num>
  <w:num w:numId="12" w16cid:durableId="882787971">
    <w:abstractNumId w:val="94"/>
  </w:num>
  <w:num w:numId="13" w16cid:durableId="1432358145">
    <w:abstractNumId w:val="101"/>
  </w:num>
  <w:num w:numId="14" w16cid:durableId="1381441421">
    <w:abstractNumId w:val="67"/>
  </w:num>
  <w:num w:numId="15" w16cid:durableId="940145954">
    <w:abstractNumId w:val="70"/>
  </w:num>
  <w:num w:numId="16" w16cid:durableId="1737245567">
    <w:abstractNumId w:val="51"/>
  </w:num>
  <w:num w:numId="17" w16cid:durableId="1845128448">
    <w:abstractNumId w:val="71"/>
  </w:num>
  <w:num w:numId="18" w16cid:durableId="1276209311">
    <w:abstractNumId w:val="122"/>
  </w:num>
  <w:num w:numId="19" w16cid:durableId="82118051">
    <w:abstractNumId w:val="32"/>
  </w:num>
  <w:num w:numId="20" w16cid:durableId="1621648818">
    <w:abstractNumId w:val="126"/>
  </w:num>
  <w:num w:numId="21" w16cid:durableId="162626448">
    <w:abstractNumId w:val="33"/>
  </w:num>
  <w:num w:numId="22" w16cid:durableId="1541821549">
    <w:abstractNumId w:val="35"/>
  </w:num>
  <w:num w:numId="23" w16cid:durableId="1883057727">
    <w:abstractNumId w:val="77"/>
  </w:num>
  <w:num w:numId="24" w16cid:durableId="1230767513">
    <w:abstractNumId w:val="129"/>
  </w:num>
  <w:num w:numId="25" w16cid:durableId="15818465">
    <w:abstractNumId w:val="135"/>
  </w:num>
  <w:num w:numId="26" w16cid:durableId="60838579">
    <w:abstractNumId w:val="64"/>
  </w:num>
  <w:num w:numId="27" w16cid:durableId="908074529">
    <w:abstractNumId w:val="142"/>
  </w:num>
  <w:num w:numId="28" w16cid:durableId="1173254032">
    <w:abstractNumId w:val="0"/>
  </w:num>
  <w:num w:numId="29" w16cid:durableId="1814634802">
    <w:abstractNumId w:val="86"/>
  </w:num>
  <w:num w:numId="30" w16cid:durableId="870990674">
    <w:abstractNumId w:val="49"/>
  </w:num>
  <w:num w:numId="31" w16cid:durableId="1208564363">
    <w:abstractNumId w:val="42"/>
  </w:num>
  <w:num w:numId="32" w16cid:durableId="662898944">
    <w:abstractNumId w:val="115"/>
  </w:num>
  <w:num w:numId="33" w16cid:durableId="2241470">
    <w:abstractNumId w:val="40"/>
  </w:num>
  <w:num w:numId="34" w16cid:durableId="695928013">
    <w:abstractNumId w:val="105"/>
  </w:num>
  <w:num w:numId="35" w16cid:durableId="1892812340">
    <w:abstractNumId w:val="98"/>
  </w:num>
  <w:num w:numId="36" w16cid:durableId="201748368">
    <w:abstractNumId w:val="53"/>
  </w:num>
  <w:num w:numId="37" w16cid:durableId="1293361919">
    <w:abstractNumId w:val="57"/>
  </w:num>
  <w:num w:numId="38" w16cid:durableId="1507743824">
    <w:abstractNumId w:val="80"/>
  </w:num>
  <w:num w:numId="39" w16cid:durableId="1616060767">
    <w:abstractNumId w:val="88"/>
  </w:num>
  <w:num w:numId="40" w16cid:durableId="1885209415">
    <w:abstractNumId w:val="84"/>
  </w:num>
  <w:num w:numId="41" w16cid:durableId="1499923746">
    <w:abstractNumId w:val="73"/>
  </w:num>
  <w:num w:numId="42" w16cid:durableId="1165432842">
    <w:abstractNumId w:val="110"/>
  </w:num>
  <w:num w:numId="43" w16cid:durableId="1875728443">
    <w:abstractNumId w:val="74"/>
  </w:num>
  <w:num w:numId="44" w16cid:durableId="827479227">
    <w:abstractNumId w:val="127"/>
  </w:num>
  <w:num w:numId="45" w16cid:durableId="2079747936">
    <w:abstractNumId w:val="38"/>
  </w:num>
  <w:num w:numId="46" w16cid:durableId="2100446150">
    <w:abstractNumId w:val="75"/>
  </w:num>
  <w:num w:numId="47" w16cid:durableId="1275016876">
    <w:abstractNumId w:val="44"/>
  </w:num>
  <w:num w:numId="48" w16cid:durableId="615990782">
    <w:abstractNumId w:val="87"/>
  </w:num>
  <w:num w:numId="49" w16cid:durableId="886451546">
    <w:abstractNumId w:val="85"/>
  </w:num>
  <w:num w:numId="50" w16cid:durableId="240138085">
    <w:abstractNumId w:val="111"/>
  </w:num>
  <w:num w:numId="51" w16cid:durableId="393360723">
    <w:abstractNumId w:val="128"/>
  </w:num>
  <w:num w:numId="52" w16cid:durableId="1956251469">
    <w:abstractNumId w:val="117"/>
  </w:num>
  <w:num w:numId="53" w16cid:durableId="1648390896">
    <w:abstractNumId w:val="81"/>
  </w:num>
  <w:num w:numId="54" w16cid:durableId="776801305">
    <w:abstractNumId w:val="104"/>
  </w:num>
  <w:num w:numId="55" w16cid:durableId="92284560">
    <w:abstractNumId w:val="31"/>
  </w:num>
  <w:num w:numId="56" w16cid:durableId="521475278">
    <w:abstractNumId w:val="23"/>
  </w:num>
  <w:num w:numId="57" w16cid:durableId="1238590770">
    <w:abstractNumId w:val="68"/>
  </w:num>
  <w:num w:numId="58" w16cid:durableId="1556504935">
    <w:abstractNumId w:val="46"/>
  </w:num>
  <w:num w:numId="59" w16cid:durableId="1070351227">
    <w:abstractNumId w:val="47"/>
  </w:num>
  <w:num w:numId="60" w16cid:durableId="337850871">
    <w:abstractNumId w:val="27"/>
  </w:num>
  <w:num w:numId="61" w16cid:durableId="1465125567">
    <w:abstractNumId w:val="116"/>
  </w:num>
  <w:num w:numId="62" w16cid:durableId="1037663186">
    <w:abstractNumId w:val="134"/>
  </w:num>
  <w:num w:numId="63" w16cid:durableId="1571888911">
    <w:abstractNumId w:val="60"/>
  </w:num>
  <w:num w:numId="64" w16cid:durableId="588779185">
    <w:abstractNumId w:val="54"/>
  </w:num>
  <w:num w:numId="65" w16cid:durableId="1427534689">
    <w:abstractNumId w:val="45"/>
  </w:num>
  <w:num w:numId="66" w16cid:durableId="1472677304">
    <w:abstractNumId w:val="123"/>
  </w:num>
  <w:num w:numId="67" w16cid:durableId="940720155">
    <w:abstractNumId w:val="140"/>
  </w:num>
  <w:num w:numId="68" w16cid:durableId="1035812194">
    <w:abstractNumId w:val="36"/>
  </w:num>
  <w:num w:numId="69" w16cid:durableId="1105466211">
    <w:abstractNumId w:val="59"/>
  </w:num>
  <w:num w:numId="70" w16cid:durableId="1673146024">
    <w:abstractNumId w:val="69"/>
  </w:num>
  <w:num w:numId="71" w16cid:durableId="324016802">
    <w:abstractNumId w:val="132"/>
  </w:num>
  <w:num w:numId="72" w16cid:durableId="1683632037">
    <w:abstractNumId w:val="39"/>
  </w:num>
  <w:num w:numId="73" w16cid:durableId="1847399143">
    <w:abstractNumId w:val="114"/>
  </w:num>
  <w:num w:numId="74" w16cid:durableId="23680348">
    <w:abstractNumId w:val="141"/>
  </w:num>
  <w:num w:numId="75" w16cid:durableId="1259170943">
    <w:abstractNumId w:val="102"/>
  </w:num>
  <w:num w:numId="76" w16cid:durableId="2047178561">
    <w:abstractNumId w:val="138"/>
  </w:num>
  <w:num w:numId="77" w16cid:durableId="377514902">
    <w:abstractNumId w:val="66"/>
  </w:num>
  <w:num w:numId="78" w16cid:durableId="1177500174">
    <w:abstractNumId w:val="78"/>
  </w:num>
  <w:num w:numId="79" w16cid:durableId="992292387">
    <w:abstractNumId w:val="79"/>
  </w:num>
  <w:num w:numId="80" w16cid:durableId="964888189">
    <w:abstractNumId w:val="133"/>
  </w:num>
  <w:num w:numId="81" w16cid:durableId="228880085">
    <w:abstractNumId w:val="106"/>
  </w:num>
  <w:num w:numId="82" w16cid:durableId="551307904">
    <w:abstractNumId w:val="137"/>
  </w:num>
  <w:num w:numId="83" w16cid:durableId="1535456927">
    <w:abstractNumId w:val="72"/>
  </w:num>
  <w:num w:numId="84" w16cid:durableId="903098804">
    <w:abstractNumId w:val="130"/>
  </w:num>
  <w:num w:numId="85" w16cid:durableId="167865681">
    <w:abstractNumId w:val="26"/>
  </w:num>
  <w:num w:numId="86" w16cid:durableId="1448231551">
    <w:abstractNumId w:val="121"/>
  </w:num>
  <w:num w:numId="87" w16cid:durableId="1875262504">
    <w:abstractNumId w:val="65"/>
  </w:num>
  <w:num w:numId="88" w16cid:durableId="1427455803">
    <w:abstractNumId w:val="109"/>
  </w:num>
  <w:num w:numId="89" w16cid:durableId="1704281334">
    <w:abstractNumId w:val="61"/>
  </w:num>
  <w:num w:numId="90" w16cid:durableId="1272739422">
    <w:abstractNumId w:val="83"/>
  </w:num>
  <w:num w:numId="91" w16cid:durableId="1126852680">
    <w:abstractNumId w:val="112"/>
  </w:num>
  <w:num w:numId="92" w16cid:durableId="1592755">
    <w:abstractNumId w:val="29"/>
  </w:num>
  <w:num w:numId="93" w16cid:durableId="1791587123">
    <w:abstractNumId w:val="92"/>
  </w:num>
  <w:num w:numId="94" w16cid:durableId="1285888525">
    <w:abstractNumId w:val="63"/>
  </w:num>
  <w:num w:numId="95" w16cid:durableId="1999460004">
    <w:abstractNumId w:val="52"/>
  </w:num>
  <w:num w:numId="96" w16cid:durableId="515732116">
    <w:abstractNumId w:val="95"/>
  </w:num>
  <w:num w:numId="97" w16cid:durableId="1950043891">
    <w:abstractNumId w:val="25"/>
  </w:num>
  <w:num w:numId="98" w16cid:durableId="549003200">
    <w:abstractNumId w:val="56"/>
  </w:num>
  <w:num w:numId="99" w16cid:durableId="2017078077">
    <w:abstractNumId w:val="48"/>
  </w:num>
  <w:num w:numId="100" w16cid:durableId="1171219168">
    <w:abstractNumId w:val="89"/>
  </w:num>
  <w:num w:numId="101" w16cid:durableId="1065103381">
    <w:abstractNumId w:val="91"/>
  </w:num>
  <w:num w:numId="102" w16cid:durableId="1703246913">
    <w:abstractNumId w:val="41"/>
  </w:num>
  <w:num w:numId="103" w16cid:durableId="1215889918">
    <w:abstractNumId w:val="125"/>
  </w:num>
  <w:num w:numId="104" w16cid:durableId="1977105337">
    <w:abstractNumId w:val="118"/>
  </w:num>
  <w:num w:numId="105" w16cid:durableId="1555896180">
    <w:abstractNumId w:val="24"/>
  </w:num>
  <w:num w:numId="106" w16cid:durableId="1846289017">
    <w:abstractNumId w:val="108"/>
  </w:num>
  <w:num w:numId="107" w16cid:durableId="995306256">
    <w:abstractNumId w:val="120"/>
  </w:num>
  <w:num w:numId="108" w16cid:durableId="1404988104">
    <w:abstractNumId w:val="136"/>
  </w:num>
  <w:num w:numId="109" w16cid:durableId="1840802492">
    <w:abstractNumId w:val="34"/>
  </w:num>
  <w:num w:numId="110" w16cid:durableId="1030566618">
    <w:abstractNumId w:val="55"/>
  </w:num>
  <w:num w:numId="111" w16cid:durableId="1020206362">
    <w:abstractNumId w:val="139"/>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865"/>
    <w:rsid w:val="00000169"/>
    <w:rsid w:val="000022D7"/>
    <w:rsid w:val="00004513"/>
    <w:rsid w:val="00004B42"/>
    <w:rsid w:val="00004E7A"/>
    <w:rsid w:val="00005718"/>
    <w:rsid w:val="000071B7"/>
    <w:rsid w:val="00010C0B"/>
    <w:rsid w:val="00012834"/>
    <w:rsid w:val="000144E6"/>
    <w:rsid w:val="00016EDC"/>
    <w:rsid w:val="00021858"/>
    <w:rsid w:val="00022D43"/>
    <w:rsid w:val="0002426B"/>
    <w:rsid w:val="000277E7"/>
    <w:rsid w:val="00027DB1"/>
    <w:rsid w:val="000306C9"/>
    <w:rsid w:val="00033837"/>
    <w:rsid w:val="00034D5E"/>
    <w:rsid w:val="0003640B"/>
    <w:rsid w:val="000406BE"/>
    <w:rsid w:val="00042A14"/>
    <w:rsid w:val="00045D19"/>
    <w:rsid w:val="0005108D"/>
    <w:rsid w:val="00051EA6"/>
    <w:rsid w:val="00051EDB"/>
    <w:rsid w:val="00052A7F"/>
    <w:rsid w:val="00053225"/>
    <w:rsid w:val="00055326"/>
    <w:rsid w:val="0005750F"/>
    <w:rsid w:val="00060621"/>
    <w:rsid w:val="00062258"/>
    <w:rsid w:val="000651AE"/>
    <w:rsid w:val="000653CC"/>
    <w:rsid w:val="00065C13"/>
    <w:rsid w:val="0006663D"/>
    <w:rsid w:val="0006775F"/>
    <w:rsid w:val="00067EA7"/>
    <w:rsid w:val="00070BE0"/>
    <w:rsid w:val="000726D2"/>
    <w:rsid w:val="000740AC"/>
    <w:rsid w:val="000748A2"/>
    <w:rsid w:val="00082B44"/>
    <w:rsid w:val="0008354E"/>
    <w:rsid w:val="00084D93"/>
    <w:rsid w:val="0008731E"/>
    <w:rsid w:val="00090311"/>
    <w:rsid w:val="000944E1"/>
    <w:rsid w:val="000A13C9"/>
    <w:rsid w:val="000A288B"/>
    <w:rsid w:val="000A2B67"/>
    <w:rsid w:val="000A40CD"/>
    <w:rsid w:val="000A5719"/>
    <w:rsid w:val="000B1A9A"/>
    <w:rsid w:val="000B2393"/>
    <w:rsid w:val="000B36D7"/>
    <w:rsid w:val="000B4DD7"/>
    <w:rsid w:val="000B7D56"/>
    <w:rsid w:val="000C006E"/>
    <w:rsid w:val="000C0899"/>
    <w:rsid w:val="000C154E"/>
    <w:rsid w:val="000C1C22"/>
    <w:rsid w:val="000C27D9"/>
    <w:rsid w:val="000C592E"/>
    <w:rsid w:val="000D21D1"/>
    <w:rsid w:val="000D4F37"/>
    <w:rsid w:val="000D57CA"/>
    <w:rsid w:val="000D621D"/>
    <w:rsid w:val="000E1644"/>
    <w:rsid w:val="000E1D46"/>
    <w:rsid w:val="000E234B"/>
    <w:rsid w:val="000E46F7"/>
    <w:rsid w:val="000E665E"/>
    <w:rsid w:val="000F0078"/>
    <w:rsid w:val="000F04FB"/>
    <w:rsid w:val="00100865"/>
    <w:rsid w:val="00100A8E"/>
    <w:rsid w:val="00101BCC"/>
    <w:rsid w:val="0010384F"/>
    <w:rsid w:val="00113C0E"/>
    <w:rsid w:val="00115198"/>
    <w:rsid w:val="0011534E"/>
    <w:rsid w:val="001210FD"/>
    <w:rsid w:val="001253AB"/>
    <w:rsid w:val="001268CC"/>
    <w:rsid w:val="00127D56"/>
    <w:rsid w:val="001321C2"/>
    <w:rsid w:val="001357D4"/>
    <w:rsid w:val="00136035"/>
    <w:rsid w:val="0014325E"/>
    <w:rsid w:val="00143F08"/>
    <w:rsid w:val="00151166"/>
    <w:rsid w:val="00153225"/>
    <w:rsid w:val="00153C0C"/>
    <w:rsid w:val="00153D84"/>
    <w:rsid w:val="001554E1"/>
    <w:rsid w:val="00155C2E"/>
    <w:rsid w:val="001565DD"/>
    <w:rsid w:val="0015712F"/>
    <w:rsid w:val="00157557"/>
    <w:rsid w:val="00160ADE"/>
    <w:rsid w:val="00164D5F"/>
    <w:rsid w:val="001651B8"/>
    <w:rsid w:val="00166157"/>
    <w:rsid w:val="00167109"/>
    <w:rsid w:val="00170105"/>
    <w:rsid w:val="0017411D"/>
    <w:rsid w:val="001741D0"/>
    <w:rsid w:val="00176361"/>
    <w:rsid w:val="00176C07"/>
    <w:rsid w:val="001775EC"/>
    <w:rsid w:val="001779FD"/>
    <w:rsid w:val="001830D3"/>
    <w:rsid w:val="00183669"/>
    <w:rsid w:val="00185629"/>
    <w:rsid w:val="00190626"/>
    <w:rsid w:val="00192465"/>
    <w:rsid w:val="00192E8A"/>
    <w:rsid w:val="00194DA8"/>
    <w:rsid w:val="00196188"/>
    <w:rsid w:val="001969F8"/>
    <w:rsid w:val="001A02FA"/>
    <w:rsid w:val="001A197B"/>
    <w:rsid w:val="001A542A"/>
    <w:rsid w:val="001A6F19"/>
    <w:rsid w:val="001B0208"/>
    <w:rsid w:val="001B2694"/>
    <w:rsid w:val="001B3D38"/>
    <w:rsid w:val="001B3FC9"/>
    <w:rsid w:val="001B45E1"/>
    <w:rsid w:val="001B4E31"/>
    <w:rsid w:val="001C1B40"/>
    <w:rsid w:val="001C223E"/>
    <w:rsid w:val="001C2F1E"/>
    <w:rsid w:val="001C31E3"/>
    <w:rsid w:val="001C3C30"/>
    <w:rsid w:val="001C4CFE"/>
    <w:rsid w:val="001C5658"/>
    <w:rsid w:val="001C5A76"/>
    <w:rsid w:val="001C5B26"/>
    <w:rsid w:val="001C5B6F"/>
    <w:rsid w:val="001C6AF4"/>
    <w:rsid w:val="001C7C5E"/>
    <w:rsid w:val="001D266A"/>
    <w:rsid w:val="001D6A11"/>
    <w:rsid w:val="001D6FC2"/>
    <w:rsid w:val="001D7E53"/>
    <w:rsid w:val="001E4CDD"/>
    <w:rsid w:val="001F1106"/>
    <w:rsid w:val="001F26A5"/>
    <w:rsid w:val="001F2C4D"/>
    <w:rsid w:val="001F3D2A"/>
    <w:rsid w:val="001F7212"/>
    <w:rsid w:val="001F7414"/>
    <w:rsid w:val="002011C9"/>
    <w:rsid w:val="00203809"/>
    <w:rsid w:val="002053F6"/>
    <w:rsid w:val="00217C76"/>
    <w:rsid w:val="002216BF"/>
    <w:rsid w:val="002222B4"/>
    <w:rsid w:val="00222A41"/>
    <w:rsid w:val="002255EB"/>
    <w:rsid w:val="002258EF"/>
    <w:rsid w:val="00230A9C"/>
    <w:rsid w:val="002323FE"/>
    <w:rsid w:val="00234BF1"/>
    <w:rsid w:val="00235DCF"/>
    <w:rsid w:val="0023731B"/>
    <w:rsid w:val="00237470"/>
    <w:rsid w:val="00245E37"/>
    <w:rsid w:val="00246F92"/>
    <w:rsid w:val="00247628"/>
    <w:rsid w:val="0024793C"/>
    <w:rsid w:val="002479EA"/>
    <w:rsid w:val="00247B00"/>
    <w:rsid w:val="0025313A"/>
    <w:rsid w:val="0025593A"/>
    <w:rsid w:val="00255D5A"/>
    <w:rsid w:val="0025654A"/>
    <w:rsid w:val="002602EB"/>
    <w:rsid w:val="00261822"/>
    <w:rsid w:val="00263434"/>
    <w:rsid w:val="00263BEE"/>
    <w:rsid w:val="002660F3"/>
    <w:rsid w:val="0026746B"/>
    <w:rsid w:val="00267B27"/>
    <w:rsid w:val="00273680"/>
    <w:rsid w:val="00280E66"/>
    <w:rsid w:val="00281CBA"/>
    <w:rsid w:val="00282647"/>
    <w:rsid w:val="00287A65"/>
    <w:rsid w:val="002944FA"/>
    <w:rsid w:val="0029453E"/>
    <w:rsid w:val="00294840"/>
    <w:rsid w:val="002A06C8"/>
    <w:rsid w:val="002A0AE1"/>
    <w:rsid w:val="002A0C0A"/>
    <w:rsid w:val="002A0D00"/>
    <w:rsid w:val="002A12AC"/>
    <w:rsid w:val="002A169D"/>
    <w:rsid w:val="002A3AFD"/>
    <w:rsid w:val="002A44CC"/>
    <w:rsid w:val="002A599F"/>
    <w:rsid w:val="002A6DDD"/>
    <w:rsid w:val="002B293D"/>
    <w:rsid w:val="002B3110"/>
    <w:rsid w:val="002B38FB"/>
    <w:rsid w:val="002B61A4"/>
    <w:rsid w:val="002B6DAF"/>
    <w:rsid w:val="002C1A7F"/>
    <w:rsid w:val="002C263D"/>
    <w:rsid w:val="002C3831"/>
    <w:rsid w:val="002C3CBA"/>
    <w:rsid w:val="002C587E"/>
    <w:rsid w:val="002C58C5"/>
    <w:rsid w:val="002C6C64"/>
    <w:rsid w:val="002C7132"/>
    <w:rsid w:val="002C720C"/>
    <w:rsid w:val="002D0829"/>
    <w:rsid w:val="002D1D0E"/>
    <w:rsid w:val="002D2FA7"/>
    <w:rsid w:val="002D43D1"/>
    <w:rsid w:val="002D7EF7"/>
    <w:rsid w:val="002E0690"/>
    <w:rsid w:val="002E3D68"/>
    <w:rsid w:val="002E5550"/>
    <w:rsid w:val="002F09B5"/>
    <w:rsid w:val="002F5572"/>
    <w:rsid w:val="002F5AE6"/>
    <w:rsid w:val="002F66C7"/>
    <w:rsid w:val="002F6878"/>
    <w:rsid w:val="003073FA"/>
    <w:rsid w:val="00307D7F"/>
    <w:rsid w:val="003125D0"/>
    <w:rsid w:val="00313F55"/>
    <w:rsid w:val="003146A1"/>
    <w:rsid w:val="00315196"/>
    <w:rsid w:val="0031569B"/>
    <w:rsid w:val="0031602F"/>
    <w:rsid w:val="0031739E"/>
    <w:rsid w:val="003214ED"/>
    <w:rsid w:val="0032242A"/>
    <w:rsid w:val="003226CE"/>
    <w:rsid w:val="0032654C"/>
    <w:rsid w:val="00326D95"/>
    <w:rsid w:val="00327193"/>
    <w:rsid w:val="00332334"/>
    <w:rsid w:val="00332B25"/>
    <w:rsid w:val="00333541"/>
    <w:rsid w:val="00336FEA"/>
    <w:rsid w:val="00337D35"/>
    <w:rsid w:val="0034440B"/>
    <w:rsid w:val="00346DF8"/>
    <w:rsid w:val="00347679"/>
    <w:rsid w:val="00353315"/>
    <w:rsid w:val="00356426"/>
    <w:rsid w:val="00356A01"/>
    <w:rsid w:val="00356F06"/>
    <w:rsid w:val="00360B44"/>
    <w:rsid w:val="00360D06"/>
    <w:rsid w:val="00360E10"/>
    <w:rsid w:val="00361790"/>
    <w:rsid w:val="00362E6F"/>
    <w:rsid w:val="003636EF"/>
    <w:rsid w:val="00365197"/>
    <w:rsid w:val="0036783C"/>
    <w:rsid w:val="00375938"/>
    <w:rsid w:val="00375AE4"/>
    <w:rsid w:val="003815FC"/>
    <w:rsid w:val="003830D7"/>
    <w:rsid w:val="00384B7E"/>
    <w:rsid w:val="00384CD9"/>
    <w:rsid w:val="00387680"/>
    <w:rsid w:val="00387A6B"/>
    <w:rsid w:val="003911C6"/>
    <w:rsid w:val="00391E68"/>
    <w:rsid w:val="0039371F"/>
    <w:rsid w:val="003952E3"/>
    <w:rsid w:val="00396630"/>
    <w:rsid w:val="003A0A06"/>
    <w:rsid w:val="003A1E90"/>
    <w:rsid w:val="003A2853"/>
    <w:rsid w:val="003A7CAB"/>
    <w:rsid w:val="003B009F"/>
    <w:rsid w:val="003B096A"/>
    <w:rsid w:val="003B326B"/>
    <w:rsid w:val="003B65BC"/>
    <w:rsid w:val="003C0D84"/>
    <w:rsid w:val="003C1244"/>
    <w:rsid w:val="003C13C8"/>
    <w:rsid w:val="003C1E5A"/>
    <w:rsid w:val="003C3C00"/>
    <w:rsid w:val="003C7CF6"/>
    <w:rsid w:val="003D0477"/>
    <w:rsid w:val="003D21F5"/>
    <w:rsid w:val="003D6A5D"/>
    <w:rsid w:val="003D6A66"/>
    <w:rsid w:val="003D6C78"/>
    <w:rsid w:val="003D6D5C"/>
    <w:rsid w:val="003E072B"/>
    <w:rsid w:val="003E1A0E"/>
    <w:rsid w:val="003E33BA"/>
    <w:rsid w:val="003E47EE"/>
    <w:rsid w:val="003E52C4"/>
    <w:rsid w:val="003F1F24"/>
    <w:rsid w:val="003F2657"/>
    <w:rsid w:val="003F2E4A"/>
    <w:rsid w:val="003F58F5"/>
    <w:rsid w:val="00400EE1"/>
    <w:rsid w:val="00400F90"/>
    <w:rsid w:val="004015DC"/>
    <w:rsid w:val="004015F8"/>
    <w:rsid w:val="004017C6"/>
    <w:rsid w:val="0041668F"/>
    <w:rsid w:val="00416F19"/>
    <w:rsid w:val="00422787"/>
    <w:rsid w:val="00424339"/>
    <w:rsid w:val="00425192"/>
    <w:rsid w:val="00431B60"/>
    <w:rsid w:val="0043308C"/>
    <w:rsid w:val="004344B0"/>
    <w:rsid w:val="004350A6"/>
    <w:rsid w:val="00435D5F"/>
    <w:rsid w:val="00443EC5"/>
    <w:rsid w:val="00444F08"/>
    <w:rsid w:val="00446552"/>
    <w:rsid w:val="00446C78"/>
    <w:rsid w:val="00447DB7"/>
    <w:rsid w:val="00453EDB"/>
    <w:rsid w:val="004608DF"/>
    <w:rsid w:val="00464AE3"/>
    <w:rsid w:val="00466CD9"/>
    <w:rsid w:val="00467418"/>
    <w:rsid w:val="0046766D"/>
    <w:rsid w:val="00483410"/>
    <w:rsid w:val="00484E70"/>
    <w:rsid w:val="00486C11"/>
    <w:rsid w:val="00491C5B"/>
    <w:rsid w:val="004940C9"/>
    <w:rsid w:val="00494760"/>
    <w:rsid w:val="00495128"/>
    <w:rsid w:val="00495B06"/>
    <w:rsid w:val="004A3B2A"/>
    <w:rsid w:val="004A42A0"/>
    <w:rsid w:val="004A588B"/>
    <w:rsid w:val="004A5B04"/>
    <w:rsid w:val="004A61D8"/>
    <w:rsid w:val="004A7392"/>
    <w:rsid w:val="004B1152"/>
    <w:rsid w:val="004B1BA9"/>
    <w:rsid w:val="004B58F8"/>
    <w:rsid w:val="004B5B24"/>
    <w:rsid w:val="004B5BA0"/>
    <w:rsid w:val="004C03F0"/>
    <w:rsid w:val="004C053A"/>
    <w:rsid w:val="004C3E92"/>
    <w:rsid w:val="004D06D7"/>
    <w:rsid w:val="004D1395"/>
    <w:rsid w:val="004D4F62"/>
    <w:rsid w:val="004D7D6E"/>
    <w:rsid w:val="004E0AA2"/>
    <w:rsid w:val="004E1B48"/>
    <w:rsid w:val="004E3857"/>
    <w:rsid w:val="004E477D"/>
    <w:rsid w:val="004E7F93"/>
    <w:rsid w:val="004F1244"/>
    <w:rsid w:val="004F718E"/>
    <w:rsid w:val="005001F1"/>
    <w:rsid w:val="00500292"/>
    <w:rsid w:val="00501BB0"/>
    <w:rsid w:val="0050382E"/>
    <w:rsid w:val="00503D2F"/>
    <w:rsid w:val="005100D1"/>
    <w:rsid w:val="00510A8B"/>
    <w:rsid w:val="005115DF"/>
    <w:rsid w:val="00511D95"/>
    <w:rsid w:val="005124F8"/>
    <w:rsid w:val="005129FB"/>
    <w:rsid w:val="0051429F"/>
    <w:rsid w:val="005143F8"/>
    <w:rsid w:val="005267BE"/>
    <w:rsid w:val="00530A91"/>
    <w:rsid w:val="005312CC"/>
    <w:rsid w:val="00532F53"/>
    <w:rsid w:val="00534376"/>
    <w:rsid w:val="00540AF9"/>
    <w:rsid w:val="0054278C"/>
    <w:rsid w:val="0054584B"/>
    <w:rsid w:val="0054745A"/>
    <w:rsid w:val="0055059B"/>
    <w:rsid w:val="005529CE"/>
    <w:rsid w:val="005531CC"/>
    <w:rsid w:val="005578B1"/>
    <w:rsid w:val="00557905"/>
    <w:rsid w:val="00561491"/>
    <w:rsid w:val="005623DB"/>
    <w:rsid w:val="0056248A"/>
    <w:rsid w:val="005642D0"/>
    <w:rsid w:val="0056456D"/>
    <w:rsid w:val="0057096E"/>
    <w:rsid w:val="00581CB7"/>
    <w:rsid w:val="00582B17"/>
    <w:rsid w:val="00585082"/>
    <w:rsid w:val="005875CE"/>
    <w:rsid w:val="0059007A"/>
    <w:rsid w:val="00594C27"/>
    <w:rsid w:val="005978E5"/>
    <w:rsid w:val="005979FA"/>
    <w:rsid w:val="005A1942"/>
    <w:rsid w:val="005A1A79"/>
    <w:rsid w:val="005A2500"/>
    <w:rsid w:val="005A519C"/>
    <w:rsid w:val="005B155E"/>
    <w:rsid w:val="005B3EDE"/>
    <w:rsid w:val="005B4228"/>
    <w:rsid w:val="005B4809"/>
    <w:rsid w:val="005B4F32"/>
    <w:rsid w:val="005B6F4E"/>
    <w:rsid w:val="005B7D69"/>
    <w:rsid w:val="005C03B6"/>
    <w:rsid w:val="005C5FD7"/>
    <w:rsid w:val="005C6DE0"/>
    <w:rsid w:val="005C70CA"/>
    <w:rsid w:val="005D254B"/>
    <w:rsid w:val="005D6CAA"/>
    <w:rsid w:val="005E0F2F"/>
    <w:rsid w:val="005E73D4"/>
    <w:rsid w:val="005E75C9"/>
    <w:rsid w:val="005F00FF"/>
    <w:rsid w:val="005F0348"/>
    <w:rsid w:val="005F7FAF"/>
    <w:rsid w:val="00601299"/>
    <w:rsid w:val="006025E2"/>
    <w:rsid w:val="00603387"/>
    <w:rsid w:val="006033B0"/>
    <w:rsid w:val="00603435"/>
    <w:rsid w:val="00603615"/>
    <w:rsid w:val="00606A3D"/>
    <w:rsid w:val="00607548"/>
    <w:rsid w:val="006111BB"/>
    <w:rsid w:val="00611B08"/>
    <w:rsid w:val="00611CD3"/>
    <w:rsid w:val="006120E7"/>
    <w:rsid w:val="00625A47"/>
    <w:rsid w:val="0062617D"/>
    <w:rsid w:val="006262E6"/>
    <w:rsid w:val="0062675E"/>
    <w:rsid w:val="00626C9B"/>
    <w:rsid w:val="0063009D"/>
    <w:rsid w:val="00630550"/>
    <w:rsid w:val="00631261"/>
    <w:rsid w:val="00631E4C"/>
    <w:rsid w:val="006343D8"/>
    <w:rsid w:val="00634F75"/>
    <w:rsid w:val="00637E6F"/>
    <w:rsid w:val="006435E8"/>
    <w:rsid w:val="00650880"/>
    <w:rsid w:val="006514A8"/>
    <w:rsid w:val="006521D6"/>
    <w:rsid w:val="00652926"/>
    <w:rsid w:val="0065551D"/>
    <w:rsid w:val="00655867"/>
    <w:rsid w:val="006561A2"/>
    <w:rsid w:val="006566FD"/>
    <w:rsid w:val="00656DC8"/>
    <w:rsid w:val="00660EB0"/>
    <w:rsid w:val="00661E09"/>
    <w:rsid w:val="00666A76"/>
    <w:rsid w:val="00670112"/>
    <w:rsid w:val="00670232"/>
    <w:rsid w:val="0067343D"/>
    <w:rsid w:val="006735CA"/>
    <w:rsid w:val="00677E82"/>
    <w:rsid w:val="00682A0C"/>
    <w:rsid w:val="00687E35"/>
    <w:rsid w:val="00694010"/>
    <w:rsid w:val="00694A83"/>
    <w:rsid w:val="006A0CB3"/>
    <w:rsid w:val="006A118C"/>
    <w:rsid w:val="006A228A"/>
    <w:rsid w:val="006A285A"/>
    <w:rsid w:val="006A2ACA"/>
    <w:rsid w:val="006A30B9"/>
    <w:rsid w:val="006A3FFE"/>
    <w:rsid w:val="006A50A7"/>
    <w:rsid w:val="006A692B"/>
    <w:rsid w:val="006A72A4"/>
    <w:rsid w:val="006B0060"/>
    <w:rsid w:val="006B0570"/>
    <w:rsid w:val="006B22D7"/>
    <w:rsid w:val="006B25CE"/>
    <w:rsid w:val="006B2F7F"/>
    <w:rsid w:val="006B4239"/>
    <w:rsid w:val="006B52EF"/>
    <w:rsid w:val="006B557B"/>
    <w:rsid w:val="006B6D4B"/>
    <w:rsid w:val="006C0BDE"/>
    <w:rsid w:val="006C1E23"/>
    <w:rsid w:val="006C4DF1"/>
    <w:rsid w:val="006C5A0E"/>
    <w:rsid w:val="006C69A0"/>
    <w:rsid w:val="006C74C2"/>
    <w:rsid w:val="006C7B83"/>
    <w:rsid w:val="006D5BDA"/>
    <w:rsid w:val="006D7EE9"/>
    <w:rsid w:val="006E01BE"/>
    <w:rsid w:val="006E08F2"/>
    <w:rsid w:val="006E21E1"/>
    <w:rsid w:val="006E22B9"/>
    <w:rsid w:val="006E3C38"/>
    <w:rsid w:val="006E77D3"/>
    <w:rsid w:val="006E7D49"/>
    <w:rsid w:val="006F2893"/>
    <w:rsid w:val="006F4EA5"/>
    <w:rsid w:val="006F520B"/>
    <w:rsid w:val="007008E1"/>
    <w:rsid w:val="00702C7B"/>
    <w:rsid w:val="0070340D"/>
    <w:rsid w:val="007039C5"/>
    <w:rsid w:val="00705545"/>
    <w:rsid w:val="007064C6"/>
    <w:rsid w:val="00710249"/>
    <w:rsid w:val="00712150"/>
    <w:rsid w:val="0071312F"/>
    <w:rsid w:val="007131F0"/>
    <w:rsid w:val="00713ED9"/>
    <w:rsid w:val="00715B5D"/>
    <w:rsid w:val="00716F4B"/>
    <w:rsid w:val="00717F90"/>
    <w:rsid w:val="00721ACF"/>
    <w:rsid w:val="00726522"/>
    <w:rsid w:val="007266F1"/>
    <w:rsid w:val="007303DA"/>
    <w:rsid w:val="00730CB4"/>
    <w:rsid w:val="00742995"/>
    <w:rsid w:val="007447E2"/>
    <w:rsid w:val="007479C5"/>
    <w:rsid w:val="00754CC5"/>
    <w:rsid w:val="00755C73"/>
    <w:rsid w:val="00756AD2"/>
    <w:rsid w:val="007579A1"/>
    <w:rsid w:val="00764A61"/>
    <w:rsid w:val="007716CA"/>
    <w:rsid w:val="007717CF"/>
    <w:rsid w:val="0077359C"/>
    <w:rsid w:val="0077498F"/>
    <w:rsid w:val="00776548"/>
    <w:rsid w:val="007801D4"/>
    <w:rsid w:val="00782AF2"/>
    <w:rsid w:val="0079099C"/>
    <w:rsid w:val="007932B8"/>
    <w:rsid w:val="00793FED"/>
    <w:rsid w:val="00795692"/>
    <w:rsid w:val="00796221"/>
    <w:rsid w:val="0079622E"/>
    <w:rsid w:val="007A37D7"/>
    <w:rsid w:val="007A5487"/>
    <w:rsid w:val="007A5D25"/>
    <w:rsid w:val="007A67B5"/>
    <w:rsid w:val="007B04B5"/>
    <w:rsid w:val="007B65AD"/>
    <w:rsid w:val="007B6A86"/>
    <w:rsid w:val="007C1746"/>
    <w:rsid w:val="007C59A1"/>
    <w:rsid w:val="007C6475"/>
    <w:rsid w:val="007C77CD"/>
    <w:rsid w:val="007D296F"/>
    <w:rsid w:val="007D449F"/>
    <w:rsid w:val="007D4AC5"/>
    <w:rsid w:val="007D6E8E"/>
    <w:rsid w:val="007E2A36"/>
    <w:rsid w:val="007E2D85"/>
    <w:rsid w:val="007E3B35"/>
    <w:rsid w:val="007E49B9"/>
    <w:rsid w:val="007E6B34"/>
    <w:rsid w:val="007E6E18"/>
    <w:rsid w:val="007E7F8A"/>
    <w:rsid w:val="007F012E"/>
    <w:rsid w:val="007F0F2F"/>
    <w:rsid w:val="007F1785"/>
    <w:rsid w:val="007F453F"/>
    <w:rsid w:val="007F7549"/>
    <w:rsid w:val="008000BB"/>
    <w:rsid w:val="0080103F"/>
    <w:rsid w:val="00802C4D"/>
    <w:rsid w:val="008031AB"/>
    <w:rsid w:val="00811074"/>
    <w:rsid w:val="00816DDD"/>
    <w:rsid w:val="0082338F"/>
    <w:rsid w:val="00825D70"/>
    <w:rsid w:val="0082687E"/>
    <w:rsid w:val="008357D0"/>
    <w:rsid w:val="00836345"/>
    <w:rsid w:val="008408EA"/>
    <w:rsid w:val="00847B7F"/>
    <w:rsid w:val="00850B10"/>
    <w:rsid w:val="00850DC4"/>
    <w:rsid w:val="008513D2"/>
    <w:rsid w:val="00852931"/>
    <w:rsid w:val="00853ED8"/>
    <w:rsid w:val="00854033"/>
    <w:rsid w:val="00863814"/>
    <w:rsid w:val="00863CE5"/>
    <w:rsid w:val="00864497"/>
    <w:rsid w:val="00867543"/>
    <w:rsid w:val="00867EFE"/>
    <w:rsid w:val="0087481F"/>
    <w:rsid w:val="008834A1"/>
    <w:rsid w:val="00895078"/>
    <w:rsid w:val="008A0461"/>
    <w:rsid w:val="008A147E"/>
    <w:rsid w:val="008A288A"/>
    <w:rsid w:val="008A5906"/>
    <w:rsid w:val="008A62F3"/>
    <w:rsid w:val="008A6688"/>
    <w:rsid w:val="008B1585"/>
    <w:rsid w:val="008B2490"/>
    <w:rsid w:val="008B2E85"/>
    <w:rsid w:val="008B3A01"/>
    <w:rsid w:val="008B4941"/>
    <w:rsid w:val="008B7F0D"/>
    <w:rsid w:val="008C4050"/>
    <w:rsid w:val="008C5A89"/>
    <w:rsid w:val="008C64C5"/>
    <w:rsid w:val="008D33FF"/>
    <w:rsid w:val="008D76ED"/>
    <w:rsid w:val="008E21AD"/>
    <w:rsid w:val="008E439F"/>
    <w:rsid w:val="008E4D71"/>
    <w:rsid w:val="008E521D"/>
    <w:rsid w:val="008F21BC"/>
    <w:rsid w:val="008F47C6"/>
    <w:rsid w:val="008F73BA"/>
    <w:rsid w:val="0090046E"/>
    <w:rsid w:val="0090180E"/>
    <w:rsid w:val="009023FE"/>
    <w:rsid w:val="009057AA"/>
    <w:rsid w:val="00906EFD"/>
    <w:rsid w:val="0091057B"/>
    <w:rsid w:val="00911205"/>
    <w:rsid w:val="00911EB9"/>
    <w:rsid w:val="00912B12"/>
    <w:rsid w:val="00920C52"/>
    <w:rsid w:val="009219BD"/>
    <w:rsid w:val="00922D9C"/>
    <w:rsid w:val="009240C1"/>
    <w:rsid w:val="0092415F"/>
    <w:rsid w:val="00924532"/>
    <w:rsid w:val="00927915"/>
    <w:rsid w:val="0093169F"/>
    <w:rsid w:val="00935935"/>
    <w:rsid w:val="0093776D"/>
    <w:rsid w:val="009378E9"/>
    <w:rsid w:val="009425B7"/>
    <w:rsid w:val="009435E7"/>
    <w:rsid w:val="009466CC"/>
    <w:rsid w:val="0095004D"/>
    <w:rsid w:val="00952E3A"/>
    <w:rsid w:val="00953849"/>
    <w:rsid w:val="00955A94"/>
    <w:rsid w:val="009561B9"/>
    <w:rsid w:val="009564E9"/>
    <w:rsid w:val="009572D4"/>
    <w:rsid w:val="00957434"/>
    <w:rsid w:val="00960AEC"/>
    <w:rsid w:val="00960DC8"/>
    <w:rsid w:val="00961741"/>
    <w:rsid w:val="009621EA"/>
    <w:rsid w:val="00963FEC"/>
    <w:rsid w:val="00964F81"/>
    <w:rsid w:val="0096501C"/>
    <w:rsid w:val="00965A9C"/>
    <w:rsid w:val="00965DF1"/>
    <w:rsid w:val="00966101"/>
    <w:rsid w:val="00967DCC"/>
    <w:rsid w:val="0097019A"/>
    <w:rsid w:val="009717E7"/>
    <w:rsid w:val="00971D5E"/>
    <w:rsid w:val="009723BB"/>
    <w:rsid w:val="009729D5"/>
    <w:rsid w:val="00974AF4"/>
    <w:rsid w:val="00974D48"/>
    <w:rsid w:val="00985B59"/>
    <w:rsid w:val="00987D2C"/>
    <w:rsid w:val="009901A5"/>
    <w:rsid w:val="009A0717"/>
    <w:rsid w:val="009A13E2"/>
    <w:rsid w:val="009A19BB"/>
    <w:rsid w:val="009A2891"/>
    <w:rsid w:val="009A292D"/>
    <w:rsid w:val="009B23C3"/>
    <w:rsid w:val="009B3ECE"/>
    <w:rsid w:val="009B5FB0"/>
    <w:rsid w:val="009B61B6"/>
    <w:rsid w:val="009C555C"/>
    <w:rsid w:val="009C6BAE"/>
    <w:rsid w:val="009C7E48"/>
    <w:rsid w:val="009D5ADD"/>
    <w:rsid w:val="009F04C0"/>
    <w:rsid w:val="009F21D7"/>
    <w:rsid w:val="009F2F1D"/>
    <w:rsid w:val="009F2F40"/>
    <w:rsid w:val="009F5983"/>
    <w:rsid w:val="009F693D"/>
    <w:rsid w:val="009F74AB"/>
    <w:rsid w:val="00A00B7C"/>
    <w:rsid w:val="00A01CA1"/>
    <w:rsid w:val="00A05BC1"/>
    <w:rsid w:val="00A05C83"/>
    <w:rsid w:val="00A06235"/>
    <w:rsid w:val="00A07D9E"/>
    <w:rsid w:val="00A11543"/>
    <w:rsid w:val="00A119EC"/>
    <w:rsid w:val="00A120C7"/>
    <w:rsid w:val="00A1227B"/>
    <w:rsid w:val="00A13CAB"/>
    <w:rsid w:val="00A16939"/>
    <w:rsid w:val="00A20C96"/>
    <w:rsid w:val="00A22666"/>
    <w:rsid w:val="00A22F7D"/>
    <w:rsid w:val="00A25CF9"/>
    <w:rsid w:val="00A26EC9"/>
    <w:rsid w:val="00A30696"/>
    <w:rsid w:val="00A30817"/>
    <w:rsid w:val="00A31E26"/>
    <w:rsid w:val="00A32F44"/>
    <w:rsid w:val="00A32FE0"/>
    <w:rsid w:val="00A339E2"/>
    <w:rsid w:val="00A34507"/>
    <w:rsid w:val="00A35B39"/>
    <w:rsid w:val="00A41AA0"/>
    <w:rsid w:val="00A43AAC"/>
    <w:rsid w:val="00A4688F"/>
    <w:rsid w:val="00A53EDD"/>
    <w:rsid w:val="00A547B5"/>
    <w:rsid w:val="00A602A5"/>
    <w:rsid w:val="00A60BB3"/>
    <w:rsid w:val="00A64115"/>
    <w:rsid w:val="00A64177"/>
    <w:rsid w:val="00A6587B"/>
    <w:rsid w:val="00A7336B"/>
    <w:rsid w:val="00A74A40"/>
    <w:rsid w:val="00A7524C"/>
    <w:rsid w:val="00A75EE5"/>
    <w:rsid w:val="00A80FDA"/>
    <w:rsid w:val="00A811CE"/>
    <w:rsid w:val="00A8191A"/>
    <w:rsid w:val="00A81A02"/>
    <w:rsid w:val="00A81EA5"/>
    <w:rsid w:val="00A83263"/>
    <w:rsid w:val="00A84036"/>
    <w:rsid w:val="00A846E7"/>
    <w:rsid w:val="00A856C6"/>
    <w:rsid w:val="00A8588D"/>
    <w:rsid w:val="00A87D2A"/>
    <w:rsid w:val="00A92461"/>
    <w:rsid w:val="00A9250A"/>
    <w:rsid w:val="00A969F4"/>
    <w:rsid w:val="00AA0DF1"/>
    <w:rsid w:val="00AA615A"/>
    <w:rsid w:val="00AB1C49"/>
    <w:rsid w:val="00AB3589"/>
    <w:rsid w:val="00AB3708"/>
    <w:rsid w:val="00AB7911"/>
    <w:rsid w:val="00AC0420"/>
    <w:rsid w:val="00AC136F"/>
    <w:rsid w:val="00AC1898"/>
    <w:rsid w:val="00AC3794"/>
    <w:rsid w:val="00AC3F6F"/>
    <w:rsid w:val="00AC4AA0"/>
    <w:rsid w:val="00AC65BF"/>
    <w:rsid w:val="00AC6E88"/>
    <w:rsid w:val="00AC7057"/>
    <w:rsid w:val="00AC7893"/>
    <w:rsid w:val="00AC7B01"/>
    <w:rsid w:val="00AD0B0B"/>
    <w:rsid w:val="00AD2366"/>
    <w:rsid w:val="00AD34E0"/>
    <w:rsid w:val="00AD51DF"/>
    <w:rsid w:val="00AD7296"/>
    <w:rsid w:val="00AD79E1"/>
    <w:rsid w:val="00AD7D0D"/>
    <w:rsid w:val="00AE11FA"/>
    <w:rsid w:val="00AE209E"/>
    <w:rsid w:val="00AE76D2"/>
    <w:rsid w:val="00AF0FD7"/>
    <w:rsid w:val="00AF1BC6"/>
    <w:rsid w:val="00AF2935"/>
    <w:rsid w:val="00AF3791"/>
    <w:rsid w:val="00AF557D"/>
    <w:rsid w:val="00B00C1A"/>
    <w:rsid w:val="00B01131"/>
    <w:rsid w:val="00B0119D"/>
    <w:rsid w:val="00B02054"/>
    <w:rsid w:val="00B05461"/>
    <w:rsid w:val="00B11AC6"/>
    <w:rsid w:val="00B125EE"/>
    <w:rsid w:val="00B14DB8"/>
    <w:rsid w:val="00B17B8F"/>
    <w:rsid w:val="00B2017B"/>
    <w:rsid w:val="00B21A7D"/>
    <w:rsid w:val="00B24BA9"/>
    <w:rsid w:val="00B27478"/>
    <w:rsid w:val="00B30934"/>
    <w:rsid w:val="00B311A6"/>
    <w:rsid w:val="00B32F0D"/>
    <w:rsid w:val="00B33317"/>
    <w:rsid w:val="00B3474F"/>
    <w:rsid w:val="00B37EA1"/>
    <w:rsid w:val="00B424B9"/>
    <w:rsid w:val="00B46092"/>
    <w:rsid w:val="00B46AC0"/>
    <w:rsid w:val="00B47FE8"/>
    <w:rsid w:val="00B5048F"/>
    <w:rsid w:val="00B5131F"/>
    <w:rsid w:val="00B5349C"/>
    <w:rsid w:val="00B5384E"/>
    <w:rsid w:val="00B54CC2"/>
    <w:rsid w:val="00B55EA3"/>
    <w:rsid w:val="00B56A89"/>
    <w:rsid w:val="00B6523F"/>
    <w:rsid w:val="00B72001"/>
    <w:rsid w:val="00B817FD"/>
    <w:rsid w:val="00B829E9"/>
    <w:rsid w:val="00B83BEB"/>
    <w:rsid w:val="00B8472E"/>
    <w:rsid w:val="00B874CF"/>
    <w:rsid w:val="00B905C0"/>
    <w:rsid w:val="00B9097F"/>
    <w:rsid w:val="00B94F2F"/>
    <w:rsid w:val="00B94FC1"/>
    <w:rsid w:val="00B952AC"/>
    <w:rsid w:val="00B959A7"/>
    <w:rsid w:val="00B95C93"/>
    <w:rsid w:val="00B96D30"/>
    <w:rsid w:val="00BA1938"/>
    <w:rsid w:val="00BA1A31"/>
    <w:rsid w:val="00BA20B5"/>
    <w:rsid w:val="00BA3C38"/>
    <w:rsid w:val="00BA47CF"/>
    <w:rsid w:val="00BA5D0A"/>
    <w:rsid w:val="00BB1146"/>
    <w:rsid w:val="00BC0465"/>
    <w:rsid w:val="00BC0B54"/>
    <w:rsid w:val="00BC2F69"/>
    <w:rsid w:val="00BC4B22"/>
    <w:rsid w:val="00BC4BB5"/>
    <w:rsid w:val="00BC63D2"/>
    <w:rsid w:val="00BD1593"/>
    <w:rsid w:val="00BD447A"/>
    <w:rsid w:val="00BD5CA4"/>
    <w:rsid w:val="00BD6202"/>
    <w:rsid w:val="00BE2806"/>
    <w:rsid w:val="00BE55B5"/>
    <w:rsid w:val="00BE5638"/>
    <w:rsid w:val="00BE6999"/>
    <w:rsid w:val="00BE6C79"/>
    <w:rsid w:val="00C03415"/>
    <w:rsid w:val="00C07093"/>
    <w:rsid w:val="00C1197D"/>
    <w:rsid w:val="00C17081"/>
    <w:rsid w:val="00C21CDB"/>
    <w:rsid w:val="00C23107"/>
    <w:rsid w:val="00C23116"/>
    <w:rsid w:val="00C235C3"/>
    <w:rsid w:val="00C24A1F"/>
    <w:rsid w:val="00C27B57"/>
    <w:rsid w:val="00C30162"/>
    <w:rsid w:val="00C30F69"/>
    <w:rsid w:val="00C312EE"/>
    <w:rsid w:val="00C33376"/>
    <w:rsid w:val="00C358A8"/>
    <w:rsid w:val="00C40D19"/>
    <w:rsid w:val="00C42D36"/>
    <w:rsid w:val="00C431B9"/>
    <w:rsid w:val="00C43797"/>
    <w:rsid w:val="00C44B46"/>
    <w:rsid w:val="00C44B9D"/>
    <w:rsid w:val="00C474E0"/>
    <w:rsid w:val="00C50880"/>
    <w:rsid w:val="00C50B14"/>
    <w:rsid w:val="00C578D2"/>
    <w:rsid w:val="00C71E49"/>
    <w:rsid w:val="00C75415"/>
    <w:rsid w:val="00C83DEB"/>
    <w:rsid w:val="00C84563"/>
    <w:rsid w:val="00C86FCC"/>
    <w:rsid w:val="00C90ECF"/>
    <w:rsid w:val="00C9206C"/>
    <w:rsid w:val="00C936BC"/>
    <w:rsid w:val="00C95A1B"/>
    <w:rsid w:val="00C962EA"/>
    <w:rsid w:val="00C97FE4"/>
    <w:rsid w:val="00CA0500"/>
    <w:rsid w:val="00CA4666"/>
    <w:rsid w:val="00CA75EB"/>
    <w:rsid w:val="00CB2093"/>
    <w:rsid w:val="00CB2F8B"/>
    <w:rsid w:val="00CB3024"/>
    <w:rsid w:val="00CB6082"/>
    <w:rsid w:val="00CB7A70"/>
    <w:rsid w:val="00CC27E8"/>
    <w:rsid w:val="00CC7DBD"/>
    <w:rsid w:val="00CD2DC5"/>
    <w:rsid w:val="00CD6B6D"/>
    <w:rsid w:val="00CD7EC8"/>
    <w:rsid w:val="00CE20B6"/>
    <w:rsid w:val="00CE4A6C"/>
    <w:rsid w:val="00CE749D"/>
    <w:rsid w:val="00CE7CD5"/>
    <w:rsid w:val="00CF1C43"/>
    <w:rsid w:val="00CF2034"/>
    <w:rsid w:val="00CF258E"/>
    <w:rsid w:val="00CF53AD"/>
    <w:rsid w:val="00D00C84"/>
    <w:rsid w:val="00D01B47"/>
    <w:rsid w:val="00D03133"/>
    <w:rsid w:val="00D03F4B"/>
    <w:rsid w:val="00D07315"/>
    <w:rsid w:val="00D07FA3"/>
    <w:rsid w:val="00D107F3"/>
    <w:rsid w:val="00D2160E"/>
    <w:rsid w:val="00D23822"/>
    <w:rsid w:val="00D23E15"/>
    <w:rsid w:val="00D2409B"/>
    <w:rsid w:val="00D2701C"/>
    <w:rsid w:val="00D337E3"/>
    <w:rsid w:val="00D36A22"/>
    <w:rsid w:val="00D411CB"/>
    <w:rsid w:val="00D41921"/>
    <w:rsid w:val="00D423B0"/>
    <w:rsid w:val="00D425F6"/>
    <w:rsid w:val="00D434EB"/>
    <w:rsid w:val="00D4491C"/>
    <w:rsid w:val="00D44A0E"/>
    <w:rsid w:val="00D45821"/>
    <w:rsid w:val="00D519F1"/>
    <w:rsid w:val="00D5257F"/>
    <w:rsid w:val="00D533BB"/>
    <w:rsid w:val="00D53FBF"/>
    <w:rsid w:val="00D60095"/>
    <w:rsid w:val="00D62D2E"/>
    <w:rsid w:val="00D74207"/>
    <w:rsid w:val="00D74846"/>
    <w:rsid w:val="00D75442"/>
    <w:rsid w:val="00D75563"/>
    <w:rsid w:val="00D75C3C"/>
    <w:rsid w:val="00D80F77"/>
    <w:rsid w:val="00D8158C"/>
    <w:rsid w:val="00D85A34"/>
    <w:rsid w:val="00D86C0C"/>
    <w:rsid w:val="00D913AB"/>
    <w:rsid w:val="00D91C56"/>
    <w:rsid w:val="00D9513F"/>
    <w:rsid w:val="00D951A5"/>
    <w:rsid w:val="00D96AE0"/>
    <w:rsid w:val="00D96C51"/>
    <w:rsid w:val="00DA112E"/>
    <w:rsid w:val="00DA27A5"/>
    <w:rsid w:val="00DA662D"/>
    <w:rsid w:val="00DB15EA"/>
    <w:rsid w:val="00DB341F"/>
    <w:rsid w:val="00DC02AD"/>
    <w:rsid w:val="00DC065E"/>
    <w:rsid w:val="00DC4D12"/>
    <w:rsid w:val="00DC7A28"/>
    <w:rsid w:val="00DD051E"/>
    <w:rsid w:val="00DD250B"/>
    <w:rsid w:val="00DD36CF"/>
    <w:rsid w:val="00DD64EA"/>
    <w:rsid w:val="00DD6633"/>
    <w:rsid w:val="00DE2DA5"/>
    <w:rsid w:val="00DE6ECD"/>
    <w:rsid w:val="00DF198C"/>
    <w:rsid w:val="00DF2B72"/>
    <w:rsid w:val="00DF3239"/>
    <w:rsid w:val="00E02EA2"/>
    <w:rsid w:val="00E0381B"/>
    <w:rsid w:val="00E03826"/>
    <w:rsid w:val="00E1075D"/>
    <w:rsid w:val="00E129AA"/>
    <w:rsid w:val="00E168D7"/>
    <w:rsid w:val="00E17A09"/>
    <w:rsid w:val="00E20CF0"/>
    <w:rsid w:val="00E22A4C"/>
    <w:rsid w:val="00E303DA"/>
    <w:rsid w:val="00E30BFE"/>
    <w:rsid w:val="00E31C74"/>
    <w:rsid w:val="00E3233C"/>
    <w:rsid w:val="00E33102"/>
    <w:rsid w:val="00E33915"/>
    <w:rsid w:val="00E360C2"/>
    <w:rsid w:val="00E37609"/>
    <w:rsid w:val="00E41550"/>
    <w:rsid w:val="00E41C43"/>
    <w:rsid w:val="00E47B41"/>
    <w:rsid w:val="00E47DBD"/>
    <w:rsid w:val="00E53674"/>
    <w:rsid w:val="00E604BC"/>
    <w:rsid w:val="00E6052D"/>
    <w:rsid w:val="00E64CC0"/>
    <w:rsid w:val="00E67D51"/>
    <w:rsid w:val="00E71AD8"/>
    <w:rsid w:val="00E71D24"/>
    <w:rsid w:val="00E721EA"/>
    <w:rsid w:val="00E75BCF"/>
    <w:rsid w:val="00E80768"/>
    <w:rsid w:val="00E80CBB"/>
    <w:rsid w:val="00E8188E"/>
    <w:rsid w:val="00E84B7A"/>
    <w:rsid w:val="00E85364"/>
    <w:rsid w:val="00E91A89"/>
    <w:rsid w:val="00E932A3"/>
    <w:rsid w:val="00E94D21"/>
    <w:rsid w:val="00E94DB1"/>
    <w:rsid w:val="00E96870"/>
    <w:rsid w:val="00E97039"/>
    <w:rsid w:val="00E97AE9"/>
    <w:rsid w:val="00EA27E6"/>
    <w:rsid w:val="00EA3721"/>
    <w:rsid w:val="00EA4796"/>
    <w:rsid w:val="00EB198D"/>
    <w:rsid w:val="00EB234D"/>
    <w:rsid w:val="00EB23D2"/>
    <w:rsid w:val="00EB3268"/>
    <w:rsid w:val="00EB69E5"/>
    <w:rsid w:val="00EC234A"/>
    <w:rsid w:val="00EC2C15"/>
    <w:rsid w:val="00EC5DC9"/>
    <w:rsid w:val="00EC695D"/>
    <w:rsid w:val="00EC6A54"/>
    <w:rsid w:val="00EC7F74"/>
    <w:rsid w:val="00ED3869"/>
    <w:rsid w:val="00ED3F84"/>
    <w:rsid w:val="00ED65A8"/>
    <w:rsid w:val="00EE5076"/>
    <w:rsid w:val="00EE7142"/>
    <w:rsid w:val="00EF0CF6"/>
    <w:rsid w:val="00EF1C6A"/>
    <w:rsid w:val="00EF6595"/>
    <w:rsid w:val="00F04247"/>
    <w:rsid w:val="00F065D9"/>
    <w:rsid w:val="00F07B67"/>
    <w:rsid w:val="00F07DC2"/>
    <w:rsid w:val="00F2028A"/>
    <w:rsid w:val="00F228E4"/>
    <w:rsid w:val="00F2553F"/>
    <w:rsid w:val="00F2689D"/>
    <w:rsid w:val="00F311D9"/>
    <w:rsid w:val="00F31F96"/>
    <w:rsid w:val="00F34DEF"/>
    <w:rsid w:val="00F40107"/>
    <w:rsid w:val="00F465E8"/>
    <w:rsid w:val="00F50823"/>
    <w:rsid w:val="00F5301D"/>
    <w:rsid w:val="00F5499B"/>
    <w:rsid w:val="00F5500E"/>
    <w:rsid w:val="00F56C33"/>
    <w:rsid w:val="00F56D40"/>
    <w:rsid w:val="00F63C83"/>
    <w:rsid w:val="00F64954"/>
    <w:rsid w:val="00F65948"/>
    <w:rsid w:val="00F6683B"/>
    <w:rsid w:val="00F707EE"/>
    <w:rsid w:val="00F71008"/>
    <w:rsid w:val="00F73D56"/>
    <w:rsid w:val="00F741B2"/>
    <w:rsid w:val="00F76253"/>
    <w:rsid w:val="00F76E66"/>
    <w:rsid w:val="00F77CCF"/>
    <w:rsid w:val="00F82D62"/>
    <w:rsid w:val="00F8376B"/>
    <w:rsid w:val="00F8675A"/>
    <w:rsid w:val="00F8691D"/>
    <w:rsid w:val="00F872BD"/>
    <w:rsid w:val="00F87B7C"/>
    <w:rsid w:val="00F90F36"/>
    <w:rsid w:val="00F962EB"/>
    <w:rsid w:val="00FA07D8"/>
    <w:rsid w:val="00FA239D"/>
    <w:rsid w:val="00FA56AD"/>
    <w:rsid w:val="00FA64AF"/>
    <w:rsid w:val="00FA68E4"/>
    <w:rsid w:val="00FA7487"/>
    <w:rsid w:val="00FB25F2"/>
    <w:rsid w:val="00FB72B4"/>
    <w:rsid w:val="00FB77EA"/>
    <w:rsid w:val="00FC2775"/>
    <w:rsid w:val="00FC3FAB"/>
    <w:rsid w:val="00FC64D2"/>
    <w:rsid w:val="00FD06D5"/>
    <w:rsid w:val="00FD1D0D"/>
    <w:rsid w:val="00FD40C7"/>
    <w:rsid w:val="00FD48A6"/>
    <w:rsid w:val="00FD6391"/>
    <w:rsid w:val="00FE44BD"/>
    <w:rsid w:val="00FE4925"/>
    <w:rsid w:val="00FE662E"/>
    <w:rsid w:val="00FF63FE"/>
    <w:rsid w:val="00FF725E"/>
    <w:rsid w:val="00FF7D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3BA28"/>
  <w15:chartTrackingRefBased/>
  <w15:docId w15:val="{FE788387-2E99-49E8-836C-2AA32258F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C4CFE"/>
  </w:style>
  <w:style w:type="paragraph" w:styleId="Nagwek1">
    <w:name w:val="heading 1"/>
    <w:basedOn w:val="Normalny"/>
    <w:next w:val="Normalny"/>
    <w:link w:val="Nagwek1Znak"/>
    <w:qFormat/>
    <w:rsid w:val="006B2F7F"/>
    <w:pPr>
      <w:keepNext/>
      <w:spacing w:after="0" w:line="240" w:lineRule="auto"/>
      <w:outlineLvl w:val="0"/>
    </w:pPr>
    <w:rPr>
      <w:rFonts w:ascii="Times New Roman" w:eastAsia="Times New Roman" w:hAnsi="Times New Roman" w:cs="Times New Roman"/>
      <w:sz w:val="24"/>
      <w:szCs w:val="20"/>
      <w:lang w:eastAsia="pl-PL"/>
    </w:rPr>
  </w:style>
  <w:style w:type="paragraph" w:styleId="Nagwek2">
    <w:name w:val="heading 2"/>
    <w:basedOn w:val="Normalny"/>
    <w:next w:val="Normalny"/>
    <w:link w:val="Nagwek2Znak"/>
    <w:qFormat/>
    <w:rsid w:val="006B2F7F"/>
    <w:pPr>
      <w:keepNext/>
      <w:spacing w:before="240" w:after="60" w:line="240" w:lineRule="auto"/>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qFormat/>
    <w:rsid w:val="006B2F7F"/>
    <w:pPr>
      <w:keepNext/>
      <w:spacing w:after="0" w:line="240" w:lineRule="auto"/>
      <w:jc w:val="right"/>
      <w:outlineLvl w:val="2"/>
    </w:pPr>
    <w:rPr>
      <w:rFonts w:ascii="Times New Roman" w:eastAsia="Times New Roman" w:hAnsi="Times New Roman" w:cs="Times New Roman"/>
      <w:sz w:val="28"/>
      <w:szCs w:val="20"/>
      <w:lang w:eastAsia="pl-PL"/>
    </w:rPr>
  </w:style>
  <w:style w:type="paragraph" w:styleId="Nagwek4">
    <w:name w:val="heading 4"/>
    <w:basedOn w:val="Normalny"/>
    <w:next w:val="Normalny"/>
    <w:link w:val="Nagwek4Znak"/>
    <w:qFormat/>
    <w:rsid w:val="006B2F7F"/>
    <w:pPr>
      <w:keepNext/>
      <w:spacing w:after="0" w:line="240" w:lineRule="auto"/>
      <w:jc w:val="center"/>
      <w:outlineLvl w:val="3"/>
    </w:pPr>
    <w:rPr>
      <w:rFonts w:ascii="Times New Roman" w:eastAsia="Times New Roman" w:hAnsi="Times New Roman" w:cs="Times New Roman"/>
      <w:sz w:val="32"/>
      <w:szCs w:val="20"/>
      <w:lang w:eastAsia="pl-PL"/>
    </w:rPr>
  </w:style>
  <w:style w:type="paragraph" w:styleId="Nagwek5">
    <w:name w:val="heading 5"/>
    <w:basedOn w:val="Normalny"/>
    <w:next w:val="Normalny"/>
    <w:link w:val="Nagwek5Znak"/>
    <w:qFormat/>
    <w:rsid w:val="006B2F7F"/>
    <w:pPr>
      <w:keepNext/>
      <w:spacing w:after="0" w:line="240" w:lineRule="auto"/>
      <w:jc w:val="center"/>
      <w:outlineLvl w:val="4"/>
    </w:pPr>
    <w:rPr>
      <w:rFonts w:ascii="Arial" w:eastAsia="Times New Roman" w:hAnsi="Arial" w:cs="Times New Roman"/>
      <w:i/>
      <w:sz w:val="24"/>
      <w:szCs w:val="20"/>
      <w:lang w:eastAsia="pl-PL"/>
    </w:rPr>
  </w:style>
  <w:style w:type="paragraph" w:styleId="Nagwek6">
    <w:name w:val="heading 6"/>
    <w:basedOn w:val="Normalny"/>
    <w:next w:val="Normalny"/>
    <w:link w:val="Nagwek6Znak"/>
    <w:qFormat/>
    <w:rsid w:val="006B2F7F"/>
    <w:p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6B2F7F"/>
    <w:pPr>
      <w:keepNext/>
      <w:spacing w:after="0" w:line="240" w:lineRule="auto"/>
      <w:jc w:val="center"/>
      <w:outlineLvl w:val="6"/>
    </w:pPr>
    <w:rPr>
      <w:rFonts w:ascii="Times New Roman" w:eastAsia="Times New Roman" w:hAnsi="Times New Roman" w:cs="Times New Roman"/>
      <w:b/>
      <w:sz w:val="28"/>
      <w:szCs w:val="20"/>
      <w:lang w:eastAsia="pl-PL"/>
    </w:rPr>
  </w:style>
  <w:style w:type="paragraph" w:styleId="Nagwek8">
    <w:name w:val="heading 8"/>
    <w:basedOn w:val="Normalny"/>
    <w:next w:val="Normalny"/>
    <w:link w:val="Nagwek8Znak"/>
    <w:qFormat/>
    <w:rsid w:val="006B2F7F"/>
    <w:pPr>
      <w:keepNext/>
      <w:spacing w:after="0" w:line="240" w:lineRule="auto"/>
      <w:outlineLvl w:val="7"/>
    </w:pPr>
    <w:rPr>
      <w:rFonts w:ascii="Times New Roman" w:eastAsia="Times New Roman" w:hAnsi="Times New Roman" w:cs="Times New Roman"/>
      <w:sz w:val="24"/>
      <w:szCs w:val="20"/>
      <w:lang w:eastAsia="pl-PL"/>
    </w:rPr>
  </w:style>
  <w:style w:type="paragraph" w:styleId="Nagwek9">
    <w:name w:val="heading 9"/>
    <w:basedOn w:val="Normalny"/>
    <w:next w:val="Normalny"/>
    <w:link w:val="Nagwek9Znak"/>
    <w:qFormat/>
    <w:rsid w:val="006B2F7F"/>
    <w:pPr>
      <w:keepNext/>
      <w:spacing w:after="0" w:line="240" w:lineRule="auto"/>
      <w:outlineLvl w:val="8"/>
    </w:pPr>
    <w:rPr>
      <w:rFonts w:ascii="Times New Roman" w:eastAsia="Times New Roman" w:hAnsi="Times New Roman" w:cs="Times New Roman"/>
      <w:b/>
      <w:bCs/>
      <w:sz w:val="36"/>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B2F7F"/>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rsid w:val="006B2F7F"/>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6B2F7F"/>
    <w:rPr>
      <w:rFonts w:ascii="Times New Roman" w:eastAsia="Times New Roman" w:hAnsi="Times New Roman" w:cs="Times New Roman"/>
      <w:sz w:val="28"/>
      <w:szCs w:val="20"/>
      <w:lang w:eastAsia="pl-PL"/>
    </w:rPr>
  </w:style>
  <w:style w:type="character" w:customStyle="1" w:styleId="Nagwek4Znak">
    <w:name w:val="Nagłówek 4 Znak"/>
    <w:basedOn w:val="Domylnaczcionkaakapitu"/>
    <w:link w:val="Nagwek4"/>
    <w:rsid w:val="006B2F7F"/>
    <w:rPr>
      <w:rFonts w:ascii="Times New Roman" w:eastAsia="Times New Roman" w:hAnsi="Times New Roman" w:cs="Times New Roman"/>
      <w:sz w:val="32"/>
      <w:szCs w:val="20"/>
      <w:lang w:eastAsia="pl-PL"/>
    </w:rPr>
  </w:style>
  <w:style w:type="character" w:customStyle="1" w:styleId="Nagwek5Znak">
    <w:name w:val="Nagłówek 5 Znak"/>
    <w:basedOn w:val="Domylnaczcionkaakapitu"/>
    <w:link w:val="Nagwek5"/>
    <w:rsid w:val="006B2F7F"/>
    <w:rPr>
      <w:rFonts w:ascii="Arial" w:eastAsia="Times New Roman" w:hAnsi="Arial" w:cs="Times New Roman"/>
      <w:i/>
      <w:sz w:val="24"/>
      <w:szCs w:val="20"/>
      <w:lang w:eastAsia="pl-PL"/>
    </w:rPr>
  </w:style>
  <w:style w:type="character" w:customStyle="1" w:styleId="Nagwek6Znak">
    <w:name w:val="Nagłówek 6 Znak"/>
    <w:basedOn w:val="Domylnaczcionkaakapitu"/>
    <w:link w:val="Nagwek6"/>
    <w:rsid w:val="006B2F7F"/>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6B2F7F"/>
    <w:rPr>
      <w:rFonts w:ascii="Times New Roman" w:eastAsia="Times New Roman" w:hAnsi="Times New Roman" w:cs="Times New Roman"/>
      <w:b/>
      <w:sz w:val="28"/>
      <w:szCs w:val="20"/>
      <w:lang w:eastAsia="pl-PL"/>
    </w:rPr>
  </w:style>
  <w:style w:type="character" w:customStyle="1" w:styleId="Nagwek8Znak">
    <w:name w:val="Nagłówek 8 Znak"/>
    <w:basedOn w:val="Domylnaczcionkaakapitu"/>
    <w:link w:val="Nagwek8"/>
    <w:rsid w:val="006B2F7F"/>
    <w:rPr>
      <w:rFonts w:ascii="Times New Roman" w:eastAsia="Times New Roman" w:hAnsi="Times New Roman" w:cs="Times New Roman"/>
      <w:sz w:val="24"/>
      <w:szCs w:val="20"/>
      <w:lang w:eastAsia="pl-PL"/>
    </w:rPr>
  </w:style>
  <w:style w:type="character" w:customStyle="1" w:styleId="Nagwek9Znak">
    <w:name w:val="Nagłówek 9 Znak"/>
    <w:basedOn w:val="Domylnaczcionkaakapitu"/>
    <w:link w:val="Nagwek9"/>
    <w:rsid w:val="006B2F7F"/>
    <w:rPr>
      <w:rFonts w:ascii="Times New Roman" w:eastAsia="Times New Roman" w:hAnsi="Times New Roman" w:cs="Times New Roman"/>
      <w:b/>
      <w:bCs/>
      <w:sz w:val="36"/>
      <w:szCs w:val="24"/>
      <w:lang w:eastAsia="pl-PL"/>
    </w:rPr>
  </w:style>
  <w:style w:type="numbering" w:customStyle="1" w:styleId="Bezlisty1">
    <w:name w:val="Bez listy1"/>
    <w:next w:val="Bezlisty"/>
    <w:semiHidden/>
    <w:rsid w:val="006B2F7F"/>
  </w:style>
  <w:style w:type="paragraph" w:customStyle="1" w:styleId="CharChar3ZnakZnakCharCharZnakZnakCharChar">
    <w:name w:val="Char Char3 Znak Znak Char Char Znak Znak Char Char"/>
    <w:basedOn w:val="Normalny"/>
    <w:rsid w:val="006B2F7F"/>
    <w:pPr>
      <w:spacing w:after="0" w:line="240" w:lineRule="auto"/>
    </w:pPr>
    <w:rPr>
      <w:rFonts w:ascii="Times New Roman" w:eastAsia="Times New Roman" w:hAnsi="Times New Roman" w:cs="Times New Roman"/>
      <w:sz w:val="24"/>
      <w:szCs w:val="24"/>
      <w:lang w:eastAsia="pl-PL"/>
    </w:rPr>
  </w:style>
  <w:style w:type="paragraph" w:customStyle="1" w:styleId="Sowowa">
    <w:name w:val="Sowowa"/>
    <w:basedOn w:val="Normalny"/>
    <w:rsid w:val="006B2F7F"/>
    <w:pPr>
      <w:widowControl w:val="0"/>
      <w:spacing w:after="0" w:line="360" w:lineRule="auto"/>
    </w:pPr>
    <w:rPr>
      <w:rFonts w:ascii="Times New Roman" w:eastAsia="Times New Roman" w:hAnsi="Times New Roman" w:cs="Times New Roman"/>
      <w:sz w:val="24"/>
      <w:szCs w:val="20"/>
      <w:lang w:eastAsia="pl-PL"/>
    </w:rPr>
  </w:style>
  <w:style w:type="paragraph" w:styleId="Tekstpodstawowy">
    <w:name w:val="Body Text"/>
    <w:basedOn w:val="Normalny"/>
    <w:link w:val="TekstpodstawowyZnak"/>
    <w:uiPriority w:val="99"/>
    <w:rsid w:val="006B2F7F"/>
    <w:pPr>
      <w:spacing w:after="0" w:line="240" w:lineRule="auto"/>
      <w:jc w:val="center"/>
    </w:pPr>
    <w:rPr>
      <w:rFonts w:ascii="Times New Roman" w:eastAsia="Times New Roman" w:hAnsi="Times New Roman" w:cs="Times New Roman"/>
      <w:b/>
      <w:sz w:val="32"/>
      <w:szCs w:val="20"/>
      <w:lang w:eastAsia="pl-PL"/>
    </w:rPr>
  </w:style>
  <w:style w:type="character" w:customStyle="1" w:styleId="TekstpodstawowyZnak">
    <w:name w:val="Tekst podstawowy Znak"/>
    <w:basedOn w:val="Domylnaczcionkaakapitu"/>
    <w:link w:val="Tekstpodstawowy"/>
    <w:uiPriority w:val="99"/>
    <w:rsid w:val="006B2F7F"/>
    <w:rPr>
      <w:rFonts w:ascii="Times New Roman" w:eastAsia="Times New Roman" w:hAnsi="Times New Roman" w:cs="Times New Roman"/>
      <w:b/>
      <w:sz w:val="32"/>
      <w:szCs w:val="20"/>
      <w:lang w:eastAsia="pl-PL"/>
    </w:rPr>
  </w:style>
  <w:style w:type="paragraph" w:styleId="Nagwek">
    <w:name w:val="header"/>
    <w:basedOn w:val="Normalny"/>
    <w:link w:val="NagwekZnak"/>
    <w:rsid w:val="006B2F7F"/>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rsid w:val="006B2F7F"/>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6B2F7F"/>
    <w:pPr>
      <w:spacing w:after="0" w:line="240" w:lineRule="auto"/>
      <w:ind w:left="426" w:hanging="426"/>
    </w:pPr>
    <w:rPr>
      <w:rFonts w:ascii="Arial" w:eastAsia="Times New Roman" w:hAnsi="Arial" w:cs="Times New Roman"/>
      <w:sz w:val="24"/>
      <w:szCs w:val="20"/>
      <w:lang w:eastAsia="pl-PL"/>
    </w:rPr>
  </w:style>
  <w:style w:type="character" w:customStyle="1" w:styleId="TekstpodstawowywcityZnak">
    <w:name w:val="Tekst podstawowy wcięty Znak"/>
    <w:basedOn w:val="Domylnaczcionkaakapitu"/>
    <w:link w:val="Tekstpodstawowywcity"/>
    <w:rsid w:val="006B2F7F"/>
    <w:rPr>
      <w:rFonts w:ascii="Arial" w:eastAsia="Times New Roman" w:hAnsi="Arial" w:cs="Times New Roman"/>
      <w:sz w:val="24"/>
      <w:szCs w:val="20"/>
      <w:lang w:eastAsia="pl-PL"/>
    </w:rPr>
  </w:style>
  <w:style w:type="paragraph" w:styleId="Tekstpodstawowy3">
    <w:name w:val="Body Text 3"/>
    <w:basedOn w:val="Normalny"/>
    <w:link w:val="Tekstpodstawowy3Znak"/>
    <w:rsid w:val="006B2F7F"/>
    <w:pPr>
      <w:spacing w:after="0" w:line="240" w:lineRule="auto"/>
      <w:jc w:val="both"/>
    </w:pPr>
    <w:rPr>
      <w:rFonts w:ascii="Arial" w:eastAsia="Times New Roman" w:hAnsi="Arial" w:cs="Times New Roman"/>
      <w:i/>
      <w:sz w:val="24"/>
      <w:szCs w:val="20"/>
      <w:lang w:eastAsia="pl-PL"/>
    </w:rPr>
  </w:style>
  <w:style w:type="character" w:customStyle="1" w:styleId="Tekstpodstawowy3Znak">
    <w:name w:val="Tekst podstawowy 3 Znak"/>
    <w:basedOn w:val="Domylnaczcionkaakapitu"/>
    <w:link w:val="Tekstpodstawowy3"/>
    <w:rsid w:val="006B2F7F"/>
    <w:rPr>
      <w:rFonts w:ascii="Arial" w:eastAsia="Times New Roman" w:hAnsi="Arial" w:cs="Times New Roman"/>
      <w:i/>
      <w:sz w:val="24"/>
      <w:szCs w:val="20"/>
      <w:lang w:eastAsia="pl-PL"/>
    </w:rPr>
  </w:style>
  <w:style w:type="paragraph" w:styleId="Tekstpodstawowy2">
    <w:name w:val="Body Text 2"/>
    <w:basedOn w:val="Normalny"/>
    <w:link w:val="Tekstpodstawowy2Znak"/>
    <w:rsid w:val="006B2F7F"/>
    <w:pPr>
      <w:spacing w:after="0" w:line="240" w:lineRule="auto"/>
      <w:jc w:val="both"/>
    </w:pPr>
    <w:rPr>
      <w:rFonts w:ascii="Times New Roman" w:eastAsia="Times New Roman" w:hAnsi="Times New Roman" w:cs="Times New Roman"/>
      <w:sz w:val="24"/>
      <w:szCs w:val="20"/>
      <w:lang w:val="x-none" w:eastAsia="x-none"/>
    </w:rPr>
  </w:style>
  <w:style w:type="character" w:customStyle="1" w:styleId="Tekstpodstawowy2Znak">
    <w:name w:val="Tekst podstawowy 2 Znak"/>
    <w:basedOn w:val="Domylnaczcionkaakapitu"/>
    <w:link w:val="Tekstpodstawowy2"/>
    <w:rsid w:val="006B2F7F"/>
    <w:rPr>
      <w:rFonts w:ascii="Times New Roman" w:eastAsia="Times New Roman" w:hAnsi="Times New Roman" w:cs="Times New Roman"/>
      <w:sz w:val="24"/>
      <w:szCs w:val="20"/>
      <w:lang w:val="x-none" w:eastAsia="x-none"/>
    </w:rPr>
  </w:style>
  <w:style w:type="paragraph" w:styleId="Tekstpodstawowywcity2">
    <w:name w:val="Body Text Indent 2"/>
    <w:basedOn w:val="Normalny"/>
    <w:link w:val="Tekstpodstawowywcity2Znak"/>
    <w:rsid w:val="006B2F7F"/>
    <w:pPr>
      <w:spacing w:after="0" w:line="240" w:lineRule="auto"/>
      <w:ind w:left="284" w:hanging="284"/>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6B2F7F"/>
    <w:rPr>
      <w:rFonts w:ascii="Times New Roman" w:eastAsia="Times New Roman" w:hAnsi="Times New Roman" w:cs="Times New Roman"/>
      <w:sz w:val="24"/>
      <w:szCs w:val="20"/>
      <w:lang w:eastAsia="pl-PL"/>
    </w:rPr>
  </w:style>
  <w:style w:type="paragraph" w:styleId="Stopka">
    <w:name w:val="footer"/>
    <w:basedOn w:val="Normalny"/>
    <w:link w:val="StopkaZnak"/>
    <w:rsid w:val="006B2F7F"/>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rsid w:val="006B2F7F"/>
    <w:rPr>
      <w:rFonts w:ascii="Times New Roman" w:eastAsia="Times New Roman" w:hAnsi="Times New Roman" w:cs="Times New Roman"/>
      <w:sz w:val="20"/>
      <w:szCs w:val="20"/>
      <w:lang w:eastAsia="pl-PL"/>
    </w:rPr>
  </w:style>
  <w:style w:type="character" w:styleId="Numerstrony">
    <w:name w:val="page number"/>
    <w:basedOn w:val="Domylnaczcionkaakapitu"/>
    <w:rsid w:val="006B2F7F"/>
  </w:style>
  <w:style w:type="paragraph" w:customStyle="1" w:styleId="Skrconyadreszwrotny">
    <w:name w:val="Skrócony adres zwrotny"/>
    <w:basedOn w:val="Normalny"/>
    <w:rsid w:val="006B2F7F"/>
    <w:pPr>
      <w:spacing w:after="0" w:line="240" w:lineRule="auto"/>
    </w:pPr>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rsid w:val="006B2F7F"/>
    <w:pPr>
      <w:tabs>
        <w:tab w:val="left" w:pos="567"/>
      </w:tabs>
      <w:spacing w:after="0" w:line="240" w:lineRule="auto"/>
      <w:ind w:left="360"/>
      <w:jc w:val="both"/>
    </w:pPr>
    <w:rPr>
      <w:rFonts w:ascii="Times New Roman" w:eastAsia="Times New Roman" w:hAnsi="Times New Roman" w:cs="Times New Roman"/>
      <w:sz w:val="20"/>
      <w:szCs w:val="20"/>
      <w:lang w:eastAsia="pl-PL"/>
    </w:rPr>
  </w:style>
  <w:style w:type="character" w:customStyle="1" w:styleId="Tekstpodstawowywcity3Znak">
    <w:name w:val="Tekst podstawowy wcięty 3 Znak"/>
    <w:basedOn w:val="Domylnaczcionkaakapitu"/>
    <w:link w:val="Tekstpodstawowywcity3"/>
    <w:rsid w:val="006B2F7F"/>
    <w:rPr>
      <w:rFonts w:ascii="Times New Roman" w:eastAsia="Times New Roman" w:hAnsi="Times New Roman" w:cs="Times New Roman"/>
      <w:sz w:val="20"/>
      <w:szCs w:val="20"/>
      <w:lang w:eastAsia="pl-PL"/>
    </w:rPr>
  </w:style>
  <w:style w:type="paragraph" w:styleId="Tekstblokowy">
    <w:name w:val="Block Text"/>
    <w:basedOn w:val="Normalny"/>
    <w:rsid w:val="006B2F7F"/>
    <w:pPr>
      <w:spacing w:after="0" w:line="240" w:lineRule="auto"/>
      <w:ind w:left="426" w:right="-2" w:hanging="142"/>
      <w:jc w:val="both"/>
    </w:pPr>
    <w:rPr>
      <w:rFonts w:ascii="Times New Roman" w:eastAsia="Times New Roman" w:hAnsi="Times New Roman" w:cs="Times New Roman"/>
      <w:sz w:val="20"/>
      <w:szCs w:val="20"/>
      <w:lang w:eastAsia="pl-PL"/>
    </w:rPr>
  </w:style>
  <w:style w:type="paragraph" w:styleId="Lista">
    <w:name w:val="List"/>
    <w:basedOn w:val="Normalny"/>
    <w:rsid w:val="006B2F7F"/>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rsid w:val="006B2F7F"/>
    <w:pPr>
      <w:spacing w:after="0" w:line="240" w:lineRule="auto"/>
      <w:ind w:left="566" w:hanging="283"/>
    </w:pPr>
    <w:rPr>
      <w:rFonts w:ascii="Times New Roman" w:eastAsia="Times New Roman" w:hAnsi="Times New Roman" w:cs="Times New Roman"/>
      <w:sz w:val="24"/>
      <w:szCs w:val="24"/>
      <w:lang w:eastAsia="pl-PL"/>
    </w:rPr>
  </w:style>
  <w:style w:type="character" w:styleId="Hipercze">
    <w:name w:val="Hyperlink"/>
    <w:rsid w:val="006B2F7F"/>
    <w:rPr>
      <w:color w:val="0000FF"/>
      <w:u w:val="single"/>
    </w:rPr>
  </w:style>
  <w:style w:type="table" w:styleId="Tabela-Siatka">
    <w:name w:val="Table Grid"/>
    <w:basedOn w:val="Standardowy"/>
    <w:uiPriority w:val="59"/>
    <w:rsid w:val="006B2F7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2F7F"/>
    <w:pPr>
      <w:widowControl w:val="0"/>
      <w:autoSpaceDE w:val="0"/>
      <w:autoSpaceDN w:val="0"/>
      <w:adjustRightInd w:val="0"/>
      <w:spacing w:after="0" w:line="240" w:lineRule="auto"/>
    </w:pPr>
    <w:rPr>
      <w:rFonts w:ascii="TimesNewRoman,Bold" w:eastAsia="Times New Roman" w:hAnsi="TimesNewRoman,Bold" w:cs="TimesNewRoman,Bold"/>
      <w:sz w:val="20"/>
      <w:szCs w:val="20"/>
      <w:lang w:eastAsia="pl-PL"/>
    </w:rPr>
  </w:style>
  <w:style w:type="paragraph" w:customStyle="1" w:styleId="Tekstpodstawowy31">
    <w:name w:val="Tekst podstawowy 31"/>
    <w:basedOn w:val="Normalny"/>
    <w:rsid w:val="006B2F7F"/>
    <w:pPr>
      <w:overflowPunct w:val="0"/>
      <w:autoSpaceDE w:val="0"/>
      <w:autoSpaceDN w:val="0"/>
      <w:adjustRightInd w:val="0"/>
      <w:spacing w:after="0" w:line="240" w:lineRule="auto"/>
      <w:jc w:val="both"/>
    </w:pPr>
    <w:rPr>
      <w:rFonts w:ascii="Arial" w:eastAsia="Times New Roman" w:hAnsi="Arial" w:cs="Times New Roman"/>
      <w:i/>
      <w:sz w:val="24"/>
      <w:szCs w:val="20"/>
      <w:lang w:eastAsia="pl-PL"/>
    </w:rPr>
  </w:style>
  <w:style w:type="paragraph" w:customStyle="1" w:styleId="Nag3wek1">
    <w:name w:val="Nag3ówek 1"/>
    <w:basedOn w:val="Normalny"/>
    <w:next w:val="Normalny"/>
    <w:uiPriority w:val="99"/>
    <w:rsid w:val="006B2F7F"/>
    <w:pPr>
      <w:widowControl w:val="0"/>
      <w:autoSpaceDE w:val="0"/>
      <w:autoSpaceDN w:val="0"/>
      <w:adjustRightInd w:val="0"/>
      <w:spacing w:after="0" w:line="240" w:lineRule="auto"/>
    </w:pPr>
    <w:rPr>
      <w:rFonts w:ascii="TimesNewRoman,Bold" w:eastAsia="Times New Roman" w:hAnsi="TimesNewRoman,Bold" w:cs="TimesNewRoman,Bold"/>
      <w:sz w:val="24"/>
      <w:szCs w:val="24"/>
      <w:lang w:eastAsia="pl-PL"/>
    </w:rPr>
  </w:style>
  <w:style w:type="paragraph" w:customStyle="1" w:styleId="ust">
    <w:name w:val="ust"/>
    <w:rsid w:val="006B2F7F"/>
    <w:pPr>
      <w:autoSpaceDE w:val="0"/>
      <w:autoSpaceDN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6B2F7F"/>
    <w:pPr>
      <w:autoSpaceDE w:val="0"/>
      <w:autoSpaceDN w:val="0"/>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tyt">
    <w:name w:val="tyt"/>
    <w:basedOn w:val="Normalny"/>
    <w:rsid w:val="006B2F7F"/>
    <w:pPr>
      <w:keepNext/>
      <w:autoSpaceDE w:val="0"/>
      <w:autoSpaceDN w:val="0"/>
      <w:spacing w:before="60" w:after="60" w:line="240" w:lineRule="auto"/>
      <w:jc w:val="center"/>
    </w:pPr>
    <w:rPr>
      <w:rFonts w:ascii="Times New Roman" w:eastAsia="Times New Roman" w:hAnsi="Times New Roman" w:cs="Times New Roman"/>
      <w:b/>
      <w:bCs/>
      <w:sz w:val="24"/>
      <w:szCs w:val="24"/>
      <w:lang w:eastAsia="pl-PL"/>
    </w:rPr>
  </w:style>
  <w:style w:type="paragraph" w:styleId="NormalnyWeb">
    <w:name w:val="Normal (Web)"/>
    <w:basedOn w:val="Normalny"/>
    <w:rsid w:val="006B2F7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Lista4">
    <w:name w:val="List 4"/>
    <w:basedOn w:val="Normalny"/>
    <w:rsid w:val="006B2F7F"/>
    <w:pPr>
      <w:spacing w:after="0" w:line="240" w:lineRule="auto"/>
      <w:ind w:left="1132" w:hanging="283"/>
    </w:pPr>
    <w:rPr>
      <w:rFonts w:ascii="Times New Roman" w:eastAsia="Times New Roman" w:hAnsi="Times New Roman" w:cs="Times New Roman"/>
      <w:sz w:val="24"/>
      <w:szCs w:val="24"/>
      <w:lang w:eastAsia="pl-PL"/>
    </w:rPr>
  </w:style>
  <w:style w:type="paragraph" w:styleId="Tytu">
    <w:name w:val="Title"/>
    <w:basedOn w:val="Normalny"/>
    <w:link w:val="TytuZnak"/>
    <w:qFormat/>
    <w:rsid w:val="006B2F7F"/>
    <w:pPr>
      <w:spacing w:after="0" w:line="360" w:lineRule="auto"/>
      <w:jc w:val="center"/>
    </w:pPr>
    <w:rPr>
      <w:rFonts w:ascii="Times New Roman" w:eastAsia="Times New Roman" w:hAnsi="Times New Roman" w:cs="Times New Roman"/>
      <w:b/>
      <w:bCs/>
      <w:sz w:val="24"/>
      <w:szCs w:val="24"/>
      <w:lang w:eastAsia="pl-PL"/>
    </w:rPr>
  </w:style>
  <w:style w:type="character" w:customStyle="1" w:styleId="TytuZnak">
    <w:name w:val="Tytuł Znak"/>
    <w:basedOn w:val="Domylnaczcionkaakapitu"/>
    <w:link w:val="Tytu"/>
    <w:rsid w:val="006B2F7F"/>
    <w:rPr>
      <w:rFonts w:ascii="Times New Roman" w:eastAsia="Times New Roman" w:hAnsi="Times New Roman" w:cs="Times New Roman"/>
      <w:b/>
      <w:bCs/>
      <w:sz w:val="24"/>
      <w:szCs w:val="24"/>
      <w:lang w:eastAsia="pl-PL"/>
    </w:rPr>
  </w:style>
  <w:style w:type="paragraph" w:styleId="Lista-kontynuacja2">
    <w:name w:val="List Continue 2"/>
    <w:basedOn w:val="Normalny"/>
    <w:rsid w:val="006B2F7F"/>
    <w:pPr>
      <w:spacing w:after="120" w:line="240" w:lineRule="auto"/>
      <w:ind w:left="566"/>
    </w:pPr>
    <w:rPr>
      <w:rFonts w:ascii="Times New Roman" w:eastAsia="Times New Roman" w:hAnsi="Times New Roman" w:cs="Times New Roman"/>
      <w:sz w:val="24"/>
      <w:szCs w:val="24"/>
      <w:lang w:eastAsia="pl-PL"/>
    </w:rPr>
  </w:style>
  <w:style w:type="character" w:styleId="Pogrubienie">
    <w:name w:val="Strong"/>
    <w:uiPriority w:val="22"/>
    <w:qFormat/>
    <w:rsid w:val="006B2F7F"/>
    <w:rPr>
      <w:b/>
      <w:bCs/>
    </w:rPr>
  </w:style>
  <w:style w:type="paragraph" w:styleId="Tekstprzypisudolnego">
    <w:name w:val="footnote text"/>
    <w:basedOn w:val="Normalny"/>
    <w:link w:val="TekstprzypisudolnegoZnak"/>
    <w:uiPriority w:val="99"/>
    <w:rsid w:val="006B2F7F"/>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6B2F7F"/>
    <w:rPr>
      <w:rFonts w:ascii="Times New Roman" w:eastAsia="Times New Roman" w:hAnsi="Times New Roman" w:cs="Times New Roman"/>
      <w:sz w:val="20"/>
      <w:szCs w:val="20"/>
      <w:lang w:eastAsia="pl-PL"/>
    </w:rPr>
  </w:style>
  <w:style w:type="character" w:styleId="Odwoanieprzypisudolnego">
    <w:name w:val="footnote reference"/>
    <w:uiPriority w:val="99"/>
    <w:rsid w:val="006B2F7F"/>
    <w:rPr>
      <w:vertAlign w:val="superscript"/>
    </w:rPr>
  </w:style>
  <w:style w:type="character" w:customStyle="1" w:styleId="ZnakZnak">
    <w:name w:val="Znak Znak"/>
    <w:rsid w:val="006B2F7F"/>
    <w:rPr>
      <w:b/>
      <w:sz w:val="32"/>
      <w:lang w:val="pl-PL" w:eastAsia="pl-PL" w:bidi="ar-SA"/>
    </w:rPr>
  </w:style>
  <w:style w:type="paragraph" w:customStyle="1" w:styleId="Znak">
    <w:name w:val="Znak"/>
    <w:basedOn w:val="Normalny"/>
    <w:rsid w:val="006B2F7F"/>
    <w:pPr>
      <w:spacing w:after="0" w:line="240" w:lineRule="auto"/>
    </w:pPr>
    <w:rPr>
      <w:rFonts w:ascii="Times New Roman" w:eastAsia="Times New Roman" w:hAnsi="Times New Roman" w:cs="Times New Roman"/>
      <w:sz w:val="24"/>
      <w:szCs w:val="24"/>
      <w:lang w:eastAsia="pl-PL"/>
    </w:rPr>
  </w:style>
  <w:style w:type="character" w:customStyle="1" w:styleId="textbold">
    <w:name w:val="text bold"/>
    <w:basedOn w:val="Domylnaczcionkaakapitu"/>
    <w:rsid w:val="006B2F7F"/>
  </w:style>
  <w:style w:type="character" w:customStyle="1" w:styleId="text">
    <w:name w:val="text"/>
    <w:basedOn w:val="Domylnaczcionkaakapitu"/>
    <w:rsid w:val="006B2F7F"/>
  </w:style>
  <w:style w:type="paragraph" w:customStyle="1" w:styleId="khtitle">
    <w:name w:val="kh_title"/>
    <w:basedOn w:val="Normalny"/>
    <w:rsid w:val="006B2F7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qFormat/>
    <w:rsid w:val="006B2F7F"/>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PodtytuZnak">
    <w:name w:val="Podtytuł Znak"/>
    <w:basedOn w:val="Domylnaczcionkaakapitu"/>
    <w:link w:val="Podtytu"/>
    <w:rsid w:val="006B2F7F"/>
    <w:rPr>
      <w:rFonts w:ascii="Arial" w:eastAsia="Lucida Sans Unicode" w:hAnsi="Arial" w:cs="Tahoma"/>
      <w:i/>
      <w:iCs/>
      <w:sz w:val="28"/>
      <w:szCs w:val="28"/>
      <w:lang w:eastAsia="ar-SA"/>
    </w:rPr>
  </w:style>
  <w:style w:type="paragraph" w:styleId="Tekstprzypisukocowego">
    <w:name w:val="endnote text"/>
    <w:basedOn w:val="Normalny"/>
    <w:link w:val="TekstprzypisukocowegoZnak"/>
    <w:uiPriority w:val="99"/>
    <w:semiHidden/>
    <w:rsid w:val="006B2F7F"/>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6B2F7F"/>
    <w:rPr>
      <w:rFonts w:ascii="Times New Roman" w:eastAsia="Times New Roman" w:hAnsi="Times New Roman" w:cs="Times New Roman"/>
      <w:sz w:val="20"/>
      <w:szCs w:val="20"/>
      <w:lang w:eastAsia="pl-PL"/>
    </w:rPr>
  </w:style>
  <w:style w:type="character" w:styleId="Odwoanieprzypisukocowego">
    <w:name w:val="endnote reference"/>
    <w:uiPriority w:val="99"/>
    <w:semiHidden/>
    <w:rsid w:val="006B2F7F"/>
    <w:rPr>
      <w:vertAlign w:val="superscript"/>
    </w:rPr>
  </w:style>
  <w:style w:type="paragraph" w:customStyle="1" w:styleId="Akapitzlist1">
    <w:name w:val="Akapit z listą1"/>
    <w:basedOn w:val="Normalny"/>
    <w:rsid w:val="006B2F7F"/>
    <w:pPr>
      <w:spacing w:after="0" w:line="240" w:lineRule="auto"/>
      <w:ind w:left="720"/>
    </w:pPr>
    <w:rPr>
      <w:rFonts w:ascii="Times New Roman" w:eastAsia="Times New Roman" w:hAnsi="Times New Roman" w:cs="Times New Roman"/>
      <w:sz w:val="24"/>
      <w:szCs w:val="24"/>
      <w:lang w:eastAsia="pl-PL"/>
    </w:rPr>
  </w:style>
  <w:style w:type="paragraph" w:customStyle="1" w:styleId="Akapitzlist2">
    <w:name w:val="Akapit z listą2"/>
    <w:basedOn w:val="Normalny"/>
    <w:rsid w:val="006B2F7F"/>
    <w:pPr>
      <w:widowControl w:val="0"/>
      <w:overflowPunct w:val="0"/>
      <w:autoSpaceDE w:val="0"/>
      <w:autoSpaceDN w:val="0"/>
      <w:adjustRightInd w:val="0"/>
      <w:spacing w:after="0" w:line="240" w:lineRule="auto"/>
      <w:ind w:left="720"/>
      <w:contextualSpacing/>
    </w:pPr>
    <w:rPr>
      <w:rFonts w:ascii="Times New Roman" w:eastAsia="Times New Roman" w:hAnsi="Times New Roman" w:cs="Times New Roman"/>
      <w:kern w:val="28"/>
      <w:sz w:val="20"/>
      <w:szCs w:val="20"/>
      <w:lang w:eastAsia="pl-PL"/>
    </w:rPr>
  </w:style>
  <w:style w:type="paragraph" w:customStyle="1" w:styleId="Znak3ZnakZnak">
    <w:name w:val="Znak3 Znak Znak"/>
    <w:basedOn w:val="Normalny"/>
    <w:rsid w:val="006B2F7F"/>
    <w:pPr>
      <w:spacing w:after="0"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rsid w:val="006B2F7F"/>
    <w:pPr>
      <w:spacing w:after="0" w:line="240" w:lineRule="auto"/>
    </w:pPr>
    <w:rPr>
      <w:rFonts w:ascii="Segoe UI" w:eastAsia="Times New Roman" w:hAnsi="Segoe UI" w:cs="Times New Roman"/>
      <w:sz w:val="18"/>
      <w:szCs w:val="18"/>
      <w:lang w:val="x-none" w:eastAsia="x-none"/>
    </w:rPr>
  </w:style>
  <w:style w:type="character" w:customStyle="1" w:styleId="TekstdymkaZnak">
    <w:name w:val="Tekst dymka Znak"/>
    <w:basedOn w:val="Domylnaczcionkaakapitu"/>
    <w:link w:val="Tekstdymka"/>
    <w:rsid w:val="006B2F7F"/>
    <w:rPr>
      <w:rFonts w:ascii="Segoe UI" w:eastAsia="Times New Roman" w:hAnsi="Segoe UI" w:cs="Times New Roman"/>
      <w:sz w:val="18"/>
      <w:szCs w:val="18"/>
      <w:lang w:val="x-none" w:eastAsia="x-none"/>
    </w:rPr>
  </w:style>
  <w:style w:type="paragraph" w:styleId="Akapitzlist">
    <w:name w:val="List Paragraph"/>
    <w:aliases w:val="CW_Lista,Wypunktowanie,Nagłówek_JP,Rysunek,Obiekt,List Paragraph1,naglowek,BulletC,Numerowanie,List Paragraph,Akapit z listą BS,Kolorowa lista — akcent 11,Akapit z listą4,Podsis rysunku,T_SZ_List Paragraph,L1,Akapit z listą5,Wyliczanie,b1"/>
    <w:basedOn w:val="Normalny"/>
    <w:link w:val="AkapitzlistZnak"/>
    <w:uiPriority w:val="1"/>
    <w:qFormat/>
    <w:rsid w:val="006B2F7F"/>
    <w:pPr>
      <w:spacing w:after="0" w:line="240" w:lineRule="auto"/>
      <w:ind w:left="708"/>
    </w:pPr>
    <w:rPr>
      <w:rFonts w:ascii="Times New Roman" w:eastAsia="Times New Roman" w:hAnsi="Times New Roman" w:cs="Times New Roman"/>
      <w:sz w:val="20"/>
      <w:szCs w:val="20"/>
      <w:lang w:eastAsia="pl-PL"/>
    </w:rPr>
  </w:style>
  <w:style w:type="table" w:customStyle="1" w:styleId="Tabela-Siatka1">
    <w:name w:val="Tabela - Siatka1"/>
    <w:basedOn w:val="Standardowy"/>
    <w:next w:val="Tabela-Siatka"/>
    <w:uiPriority w:val="39"/>
    <w:rsid w:val="006B2F7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Bezlisty"/>
    <w:next w:val="111111"/>
    <w:rsid w:val="006B2F7F"/>
  </w:style>
  <w:style w:type="numbering" w:styleId="111111">
    <w:name w:val="Outline List 2"/>
    <w:basedOn w:val="Bezlisty"/>
    <w:rsid w:val="006B2F7F"/>
    <w:pPr>
      <w:numPr>
        <w:numId w:val="13"/>
      </w:numPr>
    </w:pPr>
  </w:style>
  <w:style w:type="paragraph" w:customStyle="1" w:styleId="Tekstpodstawowy311">
    <w:name w:val="Tekst podstawowy 311"/>
    <w:basedOn w:val="Normalny"/>
    <w:rsid w:val="006B2F7F"/>
    <w:pPr>
      <w:overflowPunct w:val="0"/>
      <w:autoSpaceDE w:val="0"/>
      <w:autoSpaceDN w:val="0"/>
      <w:adjustRightInd w:val="0"/>
      <w:spacing w:after="0" w:line="240" w:lineRule="auto"/>
      <w:jc w:val="both"/>
    </w:pPr>
    <w:rPr>
      <w:rFonts w:ascii="Arial" w:eastAsia="Times New Roman" w:hAnsi="Arial" w:cs="Arial"/>
      <w:i/>
      <w:iCs/>
      <w:sz w:val="24"/>
      <w:szCs w:val="24"/>
      <w:lang w:eastAsia="pl-PL"/>
    </w:rPr>
  </w:style>
  <w:style w:type="character" w:styleId="Odwoaniedokomentarza">
    <w:name w:val="annotation reference"/>
    <w:rsid w:val="006B2F7F"/>
    <w:rPr>
      <w:sz w:val="16"/>
      <w:szCs w:val="16"/>
    </w:rPr>
  </w:style>
  <w:style w:type="paragraph" w:styleId="Tekstkomentarza">
    <w:name w:val="annotation text"/>
    <w:basedOn w:val="Normalny"/>
    <w:link w:val="TekstkomentarzaZnak"/>
    <w:rsid w:val="006B2F7F"/>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6B2F7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6B2F7F"/>
    <w:rPr>
      <w:b/>
      <w:bCs/>
      <w:lang w:val="x-none" w:eastAsia="x-none"/>
    </w:rPr>
  </w:style>
  <w:style w:type="character" w:customStyle="1" w:styleId="TematkomentarzaZnak">
    <w:name w:val="Temat komentarza Znak"/>
    <w:basedOn w:val="TekstkomentarzaZnak"/>
    <w:link w:val="Tematkomentarza"/>
    <w:rsid w:val="006B2F7F"/>
    <w:rPr>
      <w:rFonts w:ascii="Times New Roman" w:eastAsia="Times New Roman" w:hAnsi="Times New Roman" w:cs="Times New Roman"/>
      <w:b/>
      <w:bCs/>
      <w:sz w:val="20"/>
      <w:szCs w:val="20"/>
      <w:lang w:val="x-none" w:eastAsia="x-none"/>
    </w:rPr>
  </w:style>
  <w:style w:type="numbering" w:customStyle="1" w:styleId="Styl4">
    <w:name w:val="Styl4"/>
    <w:uiPriority w:val="99"/>
    <w:rsid w:val="006B2F7F"/>
    <w:pPr>
      <w:numPr>
        <w:numId w:val="18"/>
      </w:numPr>
    </w:pPr>
  </w:style>
  <w:style w:type="table" w:customStyle="1" w:styleId="Tabela-Siatka2">
    <w:name w:val="Tabela - Siatka2"/>
    <w:basedOn w:val="Standardowy"/>
    <w:next w:val="Tabela-Siatka"/>
    <w:uiPriority w:val="39"/>
    <w:rsid w:val="006B2F7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Wypunktowanie Znak,Nagłówek_JP Znak,Rysunek Znak,Obiekt Znak,List Paragraph1 Znak,naglowek Znak,BulletC Znak,Numerowanie Znak,List Paragraph Znak,Akapit z listą BS Znak,Kolorowa lista — akcent 11 Znak,L1 Znak,b1 Znak"/>
    <w:link w:val="Akapitzlist"/>
    <w:uiPriority w:val="34"/>
    <w:qFormat/>
    <w:rsid w:val="006B2F7F"/>
    <w:rPr>
      <w:rFonts w:ascii="Times New Roman" w:eastAsia="Times New Roman" w:hAnsi="Times New Roman" w:cs="Times New Roman"/>
      <w:sz w:val="20"/>
      <w:szCs w:val="20"/>
      <w:lang w:eastAsia="pl-PL"/>
    </w:rPr>
  </w:style>
  <w:style w:type="paragraph" w:styleId="Zwykytekst">
    <w:name w:val="Plain Text"/>
    <w:basedOn w:val="Normalny"/>
    <w:link w:val="ZwykytekstZnak"/>
    <w:rsid w:val="006B2F7F"/>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6B2F7F"/>
    <w:rPr>
      <w:rFonts w:ascii="Courier New" w:eastAsia="Times New Roman" w:hAnsi="Courier New" w:cs="Times New Roman"/>
      <w:w w:val="89"/>
      <w:sz w:val="25"/>
      <w:szCs w:val="20"/>
      <w:lang w:val="x-none" w:eastAsia="x-none"/>
    </w:rPr>
  </w:style>
  <w:style w:type="character" w:customStyle="1" w:styleId="apple-converted-space">
    <w:name w:val="apple-converted-space"/>
    <w:rsid w:val="006B2F7F"/>
  </w:style>
  <w:style w:type="numbering" w:customStyle="1" w:styleId="Bezlisty11">
    <w:name w:val="Bez listy11"/>
    <w:next w:val="Bezlisty"/>
    <w:semiHidden/>
    <w:rsid w:val="006B2F7F"/>
  </w:style>
  <w:style w:type="character" w:customStyle="1" w:styleId="WW8Num3z0">
    <w:name w:val="WW8Num3z0"/>
    <w:rsid w:val="006B2F7F"/>
    <w:rPr>
      <w:rFonts w:ascii="Symbol" w:hAnsi="Symbol" w:cs="Symbol"/>
    </w:rPr>
  </w:style>
  <w:style w:type="character" w:customStyle="1" w:styleId="WW8Num3z2">
    <w:name w:val="WW8Num3z2"/>
    <w:rsid w:val="006B2F7F"/>
    <w:rPr>
      <w:rFonts w:ascii="Wingdings" w:hAnsi="Wingdings" w:cs="Wingdings"/>
    </w:rPr>
  </w:style>
  <w:style w:type="character" w:customStyle="1" w:styleId="WW8Num3z4">
    <w:name w:val="WW8Num3z4"/>
    <w:rsid w:val="006B2F7F"/>
    <w:rPr>
      <w:rFonts w:ascii="Courier New" w:hAnsi="Courier New" w:cs="Courier New"/>
    </w:rPr>
  </w:style>
  <w:style w:type="character" w:customStyle="1" w:styleId="WW8Num4z1">
    <w:name w:val="WW8Num4z1"/>
    <w:rsid w:val="006B2F7F"/>
    <w:rPr>
      <w:rFonts w:ascii="Courier New" w:hAnsi="Courier New" w:cs="Courier New"/>
    </w:rPr>
  </w:style>
  <w:style w:type="character" w:customStyle="1" w:styleId="WW8Num4z2">
    <w:name w:val="WW8Num4z2"/>
    <w:rsid w:val="006B2F7F"/>
    <w:rPr>
      <w:rFonts w:ascii="Wingdings" w:hAnsi="Wingdings" w:cs="Wingdings"/>
    </w:rPr>
  </w:style>
  <w:style w:type="character" w:customStyle="1" w:styleId="WW8Num4z3">
    <w:name w:val="WW8Num4z3"/>
    <w:rsid w:val="006B2F7F"/>
    <w:rPr>
      <w:rFonts w:ascii="Symbol" w:hAnsi="Symbol" w:cs="Symbol"/>
    </w:rPr>
  </w:style>
  <w:style w:type="character" w:customStyle="1" w:styleId="WW8Num5z0">
    <w:name w:val="WW8Num5z0"/>
    <w:rsid w:val="006B2F7F"/>
    <w:rPr>
      <w:rFonts w:ascii="Symbol" w:hAnsi="Symbol" w:cs="Symbol"/>
    </w:rPr>
  </w:style>
  <w:style w:type="character" w:customStyle="1" w:styleId="WW8Num5z1">
    <w:name w:val="WW8Num5z1"/>
    <w:rsid w:val="006B2F7F"/>
    <w:rPr>
      <w:rFonts w:ascii="Courier New" w:hAnsi="Courier New" w:cs="Courier New"/>
    </w:rPr>
  </w:style>
  <w:style w:type="character" w:customStyle="1" w:styleId="WW8Num5z2">
    <w:name w:val="WW8Num5z2"/>
    <w:rsid w:val="006B2F7F"/>
    <w:rPr>
      <w:rFonts w:ascii="Wingdings" w:hAnsi="Wingdings" w:cs="Wingdings"/>
    </w:rPr>
  </w:style>
  <w:style w:type="character" w:customStyle="1" w:styleId="WW8Num8z0">
    <w:name w:val="WW8Num8z0"/>
    <w:rsid w:val="006B2F7F"/>
    <w:rPr>
      <w:rFonts w:ascii="Symbol" w:hAnsi="Symbol" w:cs="Symbol"/>
    </w:rPr>
  </w:style>
  <w:style w:type="character" w:customStyle="1" w:styleId="WW8Num8z2">
    <w:name w:val="WW8Num8z2"/>
    <w:rsid w:val="006B2F7F"/>
    <w:rPr>
      <w:rFonts w:ascii="Wingdings" w:hAnsi="Wingdings" w:cs="Wingdings"/>
    </w:rPr>
  </w:style>
  <w:style w:type="character" w:customStyle="1" w:styleId="WW8Num8z4">
    <w:name w:val="WW8Num8z4"/>
    <w:rsid w:val="006B2F7F"/>
    <w:rPr>
      <w:rFonts w:ascii="Courier New" w:hAnsi="Courier New" w:cs="Courier New"/>
    </w:rPr>
  </w:style>
  <w:style w:type="character" w:customStyle="1" w:styleId="WW8Num10z0">
    <w:name w:val="WW8Num10z0"/>
    <w:rsid w:val="006B2F7F"/>
    <w:rPr>
      <w:rFonts w:ascii="Symbol" w:hAnsi="Symbol" w:cs="Symbol"/>
    </w:rPr>
  </w:style>
  <w:style w:type="character" w:customStyle="1" w:styleId="WW8Num10z4">
    <w:name w:val="WW8Num10z4"/>
    <w:rsid w:val="006B2F7F"/>
    <w:rPr>
      <w:rFonts w:ascii="Courier New" w:hAnsi="Courier New" w:cs="Courier New"/>
    </w:rPr>
  </w:style>
  <w:style w:type="character" w:customStyle="1" w:styleId="WW8Num10z5">
    <w:name w:val="WW8Num10z5"/>
    <w:rsid w:val="006B2F7F"/>
    <w:rPr>
      <w:rFonts w:ascii="Wingdings" w:hAnsi="Wingdings" w:cs="Wingdings"/>
    </w:rPr>
  </w:style>
  <w:style w:type="character" w:customStyle="1" w:styleId="WW8Num12z0">
    <w:name w:val="WW8Num12z0"/>
    <w:rsid w:val="006B2F7F"/>
    <w:rPr>
      <w:b w:val="0"/>
    </w:rPr>
  </w:style>
  <w:style w:type="character" w:customStyle="1" w:styleId="WW8Num14z0">
    <w:name w:val="WW8Num14z0"/>
    <w:rsid w:val="006B2F7F"/>
    <w:rPr>
      <w:rFonts w:ascii="Symbol" w:hAnsi="Symbol" w:cs="Symbol"/>
    </w:rPr>
  </w:style>
  <w:style w:type="character" w:customStyle="1" w:styleId="Domylnaczcionkaakapitu1">
    <w:name w:val="Domyślna czcionka akapitu1"/>
    <w:rsid w:val="006B2F7F"/>
  </w:style>
  <w:style w:type="character" w:customStyle="1" w:styleId="Odwoaniedokomentarza1">
    <w:name w:val="Odwołanie do komentarza1"/>
    <w:rsid w:val="006B2F7F"/>
    <w:rPr>
      <w:sz w:val="16"/>
      <w:szCs w:val="16"/>
    </w:rPr>
  </w:style>
  <w:style w:type="paragraph" w:customStyle="1" w:styleId="Nagwek10">
    <w:name w:val="Nagłówek1"/>
    <w:basedOn w:val="Normalny"/>
    <w:next w:val="Tekstpodstawowy"/>
    <w:rsid w:val="006B2F7F"/>
    <w:pPr>
      <w:keepNext/>
      <w:suppressAutoHyphens/>
      <w:spacing w:before="240" w:after="120" w:line="240" w:lineRule="auto"/>
    </w:pPr>
    <w:rPr>
      <w:rFonts w:ascii="Arial" w:eastAsia="Lucida Sans Unicode" w:hAnsi="Arial" w:cs="Mangal"/>
      <w:sz w:val="28"/>
      <w:szCs w:val="28"/>
      <w:lang w:eastAsia="zh-CN"/>
    </w:rPr>
  </w:style>
  <w:style w:type="paragraph" w:styleId="Legenda">
    <w:name w:val="caption"/>
    <w:basedOn w:val="Normalny"/>
    <w:qFormat/>
    <w:rsid w:val="006B2F7F"/>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Indeks">
    <w:name w:val="Indeks"/>
    <w:basedOn w:val="Normalny"/>
    <w:rsid w:val="006B2F7F"/>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Tekstpodstawowywcity21">
    <w:name w:val="Tekst podstawowy wcięty 21"/>
    <w:basedOn w:val="Normalny"/>
    <w:rsid w:val="006B2F7F"/>
    <w:pPr>
      <w:suppressAutoHyphens/>
      <w:spacing w:after="0" w:line="240" w:lineRule="auto"/>
      <w:ind w:left="1080" w:hanging="360"/>
      <w:jc w:val="both"/>
    </w:pPr>
    <w:rPr>
      <w:rFonts w:ascii="Times New Roman" w:eastAsia="Times New Roman" w:hAnsi="Times New Roman" w:cs="Times New Roman"/>
      <w:sz w:val="24"/>
      <w:szCs w:val="24"/>
      <w:lang w:eastAsia="zh-CN"/>
    </w:rPr>
  </w:style>
  <w:style w:type="paragraph" w:customStyle="1" w:styleId="Tekstpodstawowywcity31">
    <w:name w:val="Tekst podstawowy wcięty 31"/>
    <w:basedOn w:val="Normalny"/>
    <w:rsid w:val="006B2F7F"/>
    <w:pPr>
      <w:suppressAutoHyphens/>
      <w:spacing w:after="0" w:line="240" w:lineRule="auto"/>
      <w:ind w:left="480" w:hanging="480"/>
      <w:jc w:val="both"/>
    </w:pPr>
    <w:rPr>
      <w:rFonts w:ascii="Times New Roman" w:eastAsia="Times New Roman" w:hAnsi="Times New Roman" w:cs="Times New Roman"/>
      <w:bCs/>
      <w:sz w:val="24"/>
      <w:szCs w:val="24"/>
      <w:lang w:eastAsia="zh-CN"/>
    </w:rPr>
  </w:style>
  <w:style w:type="paragraph" w:customStyle="1" w:styleId="Tekstkomentarza1">
    <w:name w:val="Tekst komentarza1"/>
    <w:basedOn w:val="Normalny"/>
    <w:rsid w:val="006B2F7F"/>
    <w:pPr>
      <w:suppressAutoHyphens/>
      <w:spacing w:after="0" w:line="240" w:lineRule="auto"/>
    </w:pPr>
    <w:rPr>
      <w:rFonts w:ascii="Times New Roman" w:eastAsia="Times New Roman" w:hAnsi="Times New Roman" w:cs="Times New Roman"/>
      <w:sz w:val="20"/>
      <w:szCs w:val="20"/>
      <w:lang w:eastAsia="zh-CN"/>
    </w:rPr>
  </w:style>
  <w:style w:type="paragraph" w:customStyle="1" w:styleId="Tekstpodstawowy21">
    <w:name w:val="Tekst podstawowy 21"/>
    <w:basedOn w:val="Normalny"/>
    <w:rsid w:val="006B2F7F"/>
    <w:pPr>
      <w:suppressAutoHyphens/>
      <w:spacing w:after="0" w:line="360" w:lineRule="auto"/>
      <w:jc w:val="both"/>
    </w:pPr>
    <w:rPr>
      <w:rFonts w:ascii="Times New Roman" w:eastAsia="Times New Roman" w:hAnsi="Times New Roman" w:cs="Times New Roman"/>
      <w:sz w:val="24"/>
      <w:szCs w:val="20"/>
      <w:lang w:eastAsia="zh-CN"/>
    </w:rPr>
  </w:style>
  <w:style w:type="paragraph" w:customStyle="1" w:styleId="Zawartoramki">
    <w:name w:val="Zawartość ramki"/>
    <w:basedOn w:val="Tekstpodstawowy"/>
    <w:rsid w:val="006B2F7F"/>
    <w:pPr>
      <w:suppressAutoHyphens/>
      <w:jc w:val="both"/>
    </w:pPr>
    <w:rPr>
      <w:b w:val="0"/>
      <w:sz w:val="24"/>
      <w:lang w:eastAsia="zh-CN"/>
    </w:rPr>
  </w:style>
  <w:style w:type="paragraph" w:styleId="Poprawka">
    <w:name w:val="Revision"/>
    <w:hidden/>
    <w:uiPriority w:val="99"/>
    <w:semiHidden/>
    <w:rsid w:val="006B2F7F"/>
    <w:pPr>
      <w:spacing w:after="0" w:line="240" w:lineRule="auto"/>
    </w:pPr>
    <w:rPr>
      <w:rFonts w:ascii="Times New Roman" w:eastAsia="Times New Roman" w:hAnsi="Times New Roman" w:cs="Times New Roman"/>
      <w:sz w:val="24"/>
      <w:szCs w:val="24"/>
      <w:lang w:eastAsia="zh-CN"/>
    </w:rPr>
  </w:style>
  <w:style w:type="paragraph" w:styleId="Listapunktowana">
    <w:name w:val="List Bullet"/>
    <w:basedOn w:val="Normalny"/>
    <w:uiPriority w:val="99"/>
    <w:unhideWhenUsed/>
    <w:rsid w:val="006B2F7F"/>
    <w:pPr>
      <w:numPr>
        <w:numId w:val="28"/>
      </w:numPr>
      <w:suppressAutoHyphens/>
      <w:spacing w:after="0" w:line="240" w:lineRule="auto"/>
      <w:contextualSpacing/>
    </w:pPr>
    <w:rPr>
      <w:rFonts w:ascii="Times New Roman" w:eastAsia="Times New Roman" w:hAnsi="Times New Roman" w:cs="Times New Roman"/>
      <w:sz w:val="24"/>
      <w:szCs w:val="24"/>
      <w:lang w:eastAsia="zh-CN"/>
    </w:rPr>
  </w:style>
  <w:style w:type="character" w:customStyle="1" w:styleId="Nierozpoznanawzmianka1">
    <w:name w:val="Nierozpoznana wzmianka1"/>
    <w:basedOn w:val="Domylnaczcionkaakapitu"/>
    <w:uiPriority w:val="99"/>
    <w:semiHidden/>
    <w:unhideWhenUsed/>
    <w:rsid w:val="000944E1"/>
    <w:rPr>
      <w:color w:val="605E5C"/>
      <w:shd w:val="clear" w:color="auto" w:fill="E1DFDD"/>
    </w:rPr>
  </w:style>
  <w:style w:type="character" w:customStyle="1" w:styleId="alb">
    <w:name w:val="a_lb"/>
    <w:basedOn w:val="Domylnaczcionkaakapitu"/>
    <w:rsid w:val="00852931"/>
  </w:style>
  <w:style w:type="character" w:customStyle="1" w:styleId="fn-ref">
    <w:name w:val="fn-ref"/>
    <w:basedOn w:val="Domylnaczcionkaakapitu"/>
    <w:rsid w:val="00852931"/>
  </w:style>
  <w:style w:type="paragraph" w:customStyle="1" w:styleId="text-justify">
    <w:name w:val="text-justify"/>
    <w:basedOn w:val="Normalny"/>
    <w:rsid w:val="0085293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6B0570"/>
    <w:rPr>
      <w:i/>
      <w:iCs/>
    </w:rPr>
  </w:style>
  <w:style w:type="paragraph" w:customStyle="1" w:styleId="Listapoziom2">
    <w:name w:val="Lista_poziom_2"/>
    <w:basedOn w:val="Normalny"/>
    <w:rsid w:val="00BC4BB5"/>
    <w:pPr>
      <w:numPr>
        <w:numId w:val="42"/>
      </w:numPr>
      <w:spacing w:before="120" w:after="0" w:line="240" w:lineRule="auto"/>
      <w:jc w:val="both"/>
    </w:pPr>
    <w:rPr>
      <w:rFonts w:ascii="Calibri" w:eastAsia="Calibri" w:hAnsi="Calibri" w:cs="Calibri"/>
      <w:kern w:val="2"/>
      <w:lang w:eastAsia="zh-CN"/>
    </w:rPr>
  </w:style>
  <w:style w:type="paragraph" w:customStyle="1" w:styleId="StylIwony">
    <w:name w:val="Styl Iwony"/>
    <w:basedOn w:val="Normalny"/>
    <w:rsid w:val="00176361"/>
    <w:pPr>
      <w:suppressAutoHyphens/>
      <w:spacing w:before="120" w:after="120" w:line="240" w:lineRule="auto"/>
      <w:jc w:val="both"/>
    </w:pPr>
    <w:rPr>
      <w:rFonts w:ascii="Bookman Old Style" w:eastAsia="Calibri" w:hAnsi="Bookman Old Style" w:cs="Bookman Old Style"/>
      <w:sz w:val="24"/>
      <w:szCs w:val="20"/>
      <w:lang w:eastAsia="zh-CN"/>
    </w:rPr>
  </w:style>
  <w:style w:type="character" w:customStyle="1" w:styleId="WW8Num1z0">
    <w:name w:val="WW8Num1z0"/>
    <w:rsid w:val="00176361"/>
  </w:style>
  <w:style w:type="character" w:customStyle="1" w:styleId="WW8Num1z1">
    <w:name w:val="WW8Num1z1"/>
    <w:rsid w:val="00176361"/>
  </w:style>
  <w:style w:type="character" w:customStyle="1" w:styleId="WW8Num1z2">
    <w:name w:val="WW8Num1z2"/>
    <w:rsid w:val="00176361"/>
  </w:style>
  <w:style w:type="character" w:customStyle="1" w:styleId="WW8Num1z3">
    <w:name w:val="WW8Num1z3"/>
    <w:rsid w:val="00176361"/>
  </w:style>
  <w:style w:type="character" w:customStyle="1" w:styleId="WW8Num1z4">
    <w:name w:val="WW8Num1z4"/>
    <w:rsid w:val="00176361"/>
  </w:style>
  <w:style w:type="character" w:customStyle="1" w:styleId="WW8Num1z5">
    <w:name w:val="WW8Num1z5"/>
    <w:rsid w:val="00176361"/>
  </w:style>
  <w:style w:type="character" w:customStyle="1" w:styleId="WW8Num1z6">
    <w:name w:val="WW8Num1z6"/>
    <w:rsid w:val="00176361"/>
  </w:style>
  <w:style w:type="character" w:customStyle="1" w:styleId="WW8Num1z7">
    <w:name w:val="WW8Num1z7"/>
    <w:rsid w:val="00176361"/>
  </w:style>
  <w:style w:type="character" w:customStyle="1" w:styleId="WW8Num1z8">
    <w:name w:val="WW8Num1z8"/>
    <w:rsid w:val="00176361"/>
  </w:style>
  <w:style w:type="character" w:customStyle="1" w:styleId="WW8Num2z0">
    <w:name w:val="WW8Num2z0"/>
    <w:rsid w:val="00176361"/>
    <w:rPr>
      <w:rFonts w:hint="default"/>
    </w:rPr>
  </w:style>
  <w:style w:type="character" w:customStyle="1" w:styleId="WW8Num4z0">
    <w:name w:val="WW8Num4z0"/>
    <w:rsid w:val="00176361"/>
    <w:rPr>
      <w:rFonts w:hint="default"/>
    </w:rPr>
  </w:style>
  <w:style w:type="character" w:customStyle="1" w:styleId="WW8Num6z0">
    <w:name w:val="WW8Num6z0"/>
    <w:rsid w:val="00176361"/>
    <w:rPr>
      <w:rFonts w:ascii="Liberation Serif" w:hAnsi="Liberation Serif" w:cs="Liberation Serif"/>
    </w:rPr>
  </w:style>
  <w:style w:type="character" w:customStyle="1" w:styleId="WW8Num7z0">
    <w:name w:val="WW8Num7z0"/>
    <w:rsid w:val="00176361"/>
  </w:style>
  <w:style w:type="character" w:customStyle="1" w:styleId="WW8Num9z0">
    <w:name w:val="WW8Num9z0"/>
    <w:rsid w:val="00176361"/>
    <w:rPr>
      <w:rFonts w:hint="default"/>
    </w:rPr>
  </w:style>
  <w:style w:type="character" w:customStyle="1" w:styleId="WW8Num9z1">
    <w:name w:val="WW8Num9z1"/>
    <w:rsid w:val="00176361"/>
    <w:rPr>
      <w:rFonts w:cs="Times New Roman" w:hint="default"/>
    </w:rPr>
  </w:style>
  <w:style w:type="character" w:customStyle="1" w:styleId="WW8Num11z0">
    <w:name w:val="WW8Num11z0"/>
    <w:rsid w:val="00176361"/>
    <w:rPr>
      <w:rFonts w:cs="Times New Roman"/>
      <w:b/>
    </w:rPr>
  </w:style>
  <w:style w:type="character" w:customStyle="1" w:styleId="WW8Num12z1">
    <w:name w:val="WW8Num12z1"/>
    <w:rsid w:val="00176361"/>
  </w:style>
  <w:style w:type="character" w:customStyle="1" w:styleId="WW8Num12z2">
    <w:name w:val="WW8Num12z2"/>
    <w:rsid w:val="00176361"/>
  </w:style>
  <w:style w:type="character" w:customStyle="1" w:styleId="WW8Num12z3">
    <w:name w:val="WW8Num12z3"/>
    <w:rsid w:val="00176361"/>
  </w:style>
  <w:style w:type="character" w:customStyle="1" w:styleId="WW8Num12z4">
    <w:name w:val="WW8Num12z4"/>
    <w:rsid w:val="00176361"/>
  </w:style>
  <w:style w:type="character" w:customStyle="1" w:styleId="WW8Num12z5">
    <w:name w:val="WW8Num12z5"/>
    <w:rsid w:val="00176361"/>
  </w:style>
  <w:style w:type="character" w:customStyle="1" w:styleId="WW8Num12z6">
    <w:name w:val="WW8Num12z6"/>
    <w:rsid w:val="00176361"/>
  </w:style>
  <w:style w:type="character" w:customStyle="1" w:styleId="WW8Num12z7">
    <w:name w:val="WW8Num12z7"/>
    <w:rsid w:val="00176361"/>
  </w:style>
  <w:style w:type="character" w:customStyle="1" w:styleId="WW8Num12z8">
    <w:name w:val="WW8Num12z8"/>
    <w:rsid w:val="00176361"/>
  </w:style>
  <w:style w:type="character" w:customStyle="1" w:styleId="WW8Num13z0">
    <w:name w:val="WW8Num13z0"/>
    <w:rsid w:val="00176361"/>
    <w:rPr>
      <w:rFonts w:cs="Times New Roman"/>
    </w:rPr>
  </w:style>
  <w:style w:type="character" w:customStyle="1" w:styleId="WW8Num13z1">
    <w:name w:val="WW8Num13z1"/>
    <w:rsid w:val="00176361"/>
  </w:style>
  <w:style w:type="character" w:customStyle="1" w:styleId="WW8Num13z2">
    <w:name w:val="WW8Num13z2"/>
    <w:rsid w:val="00176361"/>
  </w:style>
  <w:style w:type="character" w:customStyle="1" w:styleId="WW8Num13z3">
    <w:name w:val="WW8Num13z3"/>
    <w:rsid w:val="00176361"/>
  </w:style>
  <w:style w:type="character" w:customStyle="1" w:styleId="WW8Num13z4">
    <w:name w:val="WW8Num13z4"/>
    <w:rsid w:val="00176361"/>
  </w:style>
  <w:style w:type="character" w:customStyle="1" w:styleId="WW8Num13z5">
    <w:name w:val="WW8Num13z5"/>
    <w:rsid w:val="00176361"/>
  </w:style>
  <w:style w:type="character" w:customStyle="1" w:styleId="WW8Num13z6">
    <w:name w:val="WW8Num13z6"/>
    <w:rsid w:val="00176361"/>
  </w:style>
  <w:style w:type="character" w:customStyle="1" w:styleId="WW8Num13z7">
    <w:name w:val="WW8Num13z7"/>
    <w:rsid w:val="00176361"/>
  </w:style>
  <w:style w:type="character" w:customStyle="1" w:styleId="WW8Num13z8">
    <w:name w:val="WW8Num13z8"/>
    <w:rsid w:val="00176361"/>
  </w:style>
  <w:style w:type="character" w:customStyle="1" w:styleId="WW8Num15z0">
    <w:name w:val="WW8Num15z0"/>
    <w:rsid w:val="00176361"/>
    <w:rPr>
      <w:rFonts w:cs="Times New Roman"/>
    </w:rPr>
  </w:style>
  <w:style w:type="character" w:customStyle="1" w:styleId="WW8Num15z1">
    <w:name w:val="WW8Num15z1"/>
    <w:rsid w:val="00176361"/>
  </w:style>
  <w:style w:type="character" w:customStyle="1" w:styleId="WW8Num15z2">
    <w:name w:val="WW8Num15z2"/>
    <w:rsid w:val="00176361"/>
  </w:style>
  <w:style w:type="character" w:customStyle="1" w:styleId="WW8Num15z3">
    <w:name w:val="WW8Num15z3"/>
    <w:rsid w:val="00176361"/>
  </w:style>
  <w:style w:type="character" w:customStyle="1" w:styleId="WW8Num15z4">
    <w:name w:val="WW8Num15z4"/>
    <w:rsid w:val="00176361"/>
  </w:style>
  <w:style w:type="character" w:customStyle="1" w:styleId="WW8Num15z5">
    <w:name w:val="WW8Num15z5"/>
    <w:rsid w:val="00176361"/>
  </w:style>
  <w:style w:type="character" w:customStyle="1" w:styleId="WW8Num15z6">
    <w:name w:val="WW8Num15z6"/>
    <w:rsid w:val="00176361"/>
  </w:style>
  <w:style w:type="character" w:customStyle="1" w:styleId="WW8Num15z7">
    <w:name w:val="WW8Num15z7"/>
    <w:rsid w:val="00176361"/>
  </w:style>
  <w:style w:type="character" w:customStyle="1" w:styleId="WW8Num15z8">
    <w:name w:val="WW8Num15z8"/>
    <w:rsid w:val="00176361"/>
  </w:style>
  <w:style w:type="character" w:customStyle="1" w:styleId="WW8Num16z0">
    <w:name w:val="WW8Num16z0"/>
    <w:rsid w:val="00176361"/>
    <w:rPr>
      <w:rFonts w:cs="Times New Roman"/>
    </w:rPr>
  </w:style>
  <w:style w:type="paragraph" w:customStyle="1" w:styleId="Nagwek20">
    <w:name w:val="Nagłówek2"/>
    <w:basedOn w:val="Normalny"/>
    <w:next w:val="Tekstpodstawowy"/>
    <w:rsid w:val="00176361"/>
    <w:pPr>
      <w:keepNext/>
      <w:suppressAutoHyphens/>
      <w:spacing w:before="240" w:after="120" w:line="240" w:lineRule="auto"/>
    </w:pPr>
    <w:rPr>
      <w:rFonts w:ascii="Liberation Sans" w:eastAsia="Microsoft YaHei" w:hAnsi="Liberation Sans" w:cs="Arial"/>
      <w:sz w:val="28"/>
      <w:szCs w:val="28"/>
      <w:lang w:eastAsia="zh-CN"/>
    </w:rPr>
  </w:style>
  <w:style w:type="paragraph" w:customStyle="1" w:styleId="Gwkaistopka">
    <w:name w:val="Główka i stopka"/>
    <w:basedOn w:val="Normalny"/>
    <w:rsid w:val="00176361"/>
    <w:pPr>
      <w:suppressLineNumbers/>
      <w:tabs>
        <w:tab w:val="center" w:pos="4819"/>
        <w:tab w:val="right" w:pos="9638"/>
      </w:tabs>
      <w:suppressAutoHyphens/>
      <w:spacing w:after="0" w:line="240" w:lineRule="auto"/>
    </w:pPr>
    <w:rPr>
      <w:rFonts w:ascii="Times New Roman" w:eastAsia="Calibri" w:hAnsi="Times New Roman" w:cs="Times New Roman"/>
      <w:sz w:val="24"/>
      <w:szCs w:val="24"/>
      <w:lang w:eastAsia="zh-CN"/>
    </w:rPr>
  </w:style>
  <w:style w:type="paragraph" w:customStyle="1" w:styleId="mainpub">
    <w:name w:val="mainpub"/>
    <w:basedOn w:val="Normalny"/>
    <w:rsid w:val="00176361"/>
    <w:pPr>
      <w:spacing w:before="280" w:after="280" w:line="240" w:lineRule="auto"/>
    </w:pPr>
    <w:rPr>
      <w:rFonts w:ascii="Times New Roman" w:eastAsia="Times New Roman" w:hAnsi="Times New Roman" w:cs="Times New Roman"/>
      <w:sz w:val="24"/>
      <w:szCs w:val="24"/>
      <w:lang w:eastAsia="zh-CN"/>
    </w:rPr>
  </w:style>
  <w:style w:type="paragraph" w:customStyle="1" w:styleId="Zawartotabeli">
    <w:name w:val="Zawartość tabeli"/>
    <w:basedOn w:val="Normalny"/>
    <w:rsid w:val="00176361"/>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Nagwektabeli">
    <w:name w:val="Nagłówek tabeli"/>
    <w:basedOn w:val="Zawartotabeli"/>
    <w:rsid w:val="00176361"/>
    <w:pPr>
      <w:jc w:val="center"/>
    </w:pPr>
    <w:rPr>
      <w:b/>
      <w:bCs/>
    </w:rPr>
  </w:style>
  <w:style w:type="paragraph" w:customStyle="1" w:styleId="xl84">
    <w:name w:val="xl84"/>
    <w:basedOn w:val="Normalny"/>
    <w:rsid w:val="0017636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5">
    <w:name w:val="xl85"/>
    <w:basedOn w:val="Normalny"/>
    <w:rsid w:val="0017636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6">
    <w:name w:val="xl86"/>
    <w:basedOn w:val="Normalny"/>
    <w:rsid w:val="0017636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18"/>
      <w:szCs w:val="18"/>
      <w:lang w:eastAsia="pl-PL"/>
    </w:rPr>
  </w:style>
  <w:style w:type="paragraph" w:customStyle="1" w:styleId="xl87">
    <w:name w:val="xl87"/>
    <w:basedOn w:val="Normalny"/>
    <w:rsid w:val="0017636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8">
    <w:name w:val="xl88"/>
    <w:basedOn w:val="Normalny"/>
    <w:rsid w:val="00176361"/>
    <w:pPr>
      <w:pBdr>
        <w:top w:val="single" w:sz="4" w:space="0" w:color="000000"/>
        <w:left w:val="single" w:sz="4" w:space="0" w:color="000000"/>
        <w:bottom w:val="single" w:sz="4" w:space="0" w:color="000000"/>
        <w:right w:val="single" w:sz="4" w:space="0" w:color="000000"/>
      </w:pBdr>
      <w:shd w:val="clear" w:color="EEEEEE" w:fill="EEEEEE"/>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character" w:customStyle="1" w:styleId="TekstdymkaZnak1">
    <w:name w:val="Tekst dymka Znak1"/>
    <w:basedOn w:val="Domylnaczcionkaakapitu"/>
    <w:uiPriority w:val="99"/>
    <w:semiHidden/>
    <w:rsid w:val="00176361"/>
    <w:rPr>
      <w:rFonts w:ascii="Segoe UI" w:hAnsi="Segoe UI" w:cs="Segoe UI"/>
      <w:sz w:val="18"/>
      <w:szCs w:val="18"/>
    </w:rPr>
  </w:style>
  <w:style w:type="paragraph" w:customStyle="1" w:styleId="2Umowaustppoziom2">
    <w:name w:val="2. Umowa_ustęp_poziom_2"/>
    <w:basedOn w:val="Normalny"/>
    <w:link w:val="2Umowaustppoziom2Znak"/>
    <w:uiPriority w:val="99"/>
    <w:rsid w:val="00176361"/>
    <w:pPr>
      <w:tabs>
        <w:tab w:val="left" w:pos="360"/>
      </w:tabs>
      <w:spacing w:before="120" w:after="0" w:line="240" w:lineRule="auto"/>
      <w:jc w:val="both"/>
    </w:pPr>
    <w:rPr>
      <w:rFonts w:ascii="Calibri" w:eastAsia="Times New Roman" w:hAnsi="Calibri" w:cs="Calibri"/>
      <w:kern w:val="2"/>
      <w:lang w:eastAsia="zh-CN"/>
    </w:rPr>
  </w:style>
  <w:style w:type="paragraph" w:customStyle="1" w:styleId="Standard">
    <w:name w:val="Standard"/>
    <w:rsid w:val="00176361"/>
    <w:pPr>
      <w:suppressAutoHyphens/>
      <w:autoSpaceDN w:val="0"/>
      <w:spacing w:after="0" w:line="240" w:lineRule="auto"/>
      <w:textAlignment w:val="baseline"/>
    </w:pPr>
    <w:rPr>
      <w:rFonts w:ascii="Times New Roman" w:eastAsia="Times New Roman" w:hAnsi="Times New Roman" w:cs="Times New Roman"/>
      <w:kern w:val="3"/>
      <w:sz w:val="28"/>
      <w:szCs w:val="20"/>
      <w:lang w:eastAsia="pl-PL"/>
    </w:rPr>
  </w:style>
  <w:style w:type="character" w:customStyle="1" w:styleId="Nierozpoznanawzmianka2">
    <w:name w:val="Nierozpoznana wzmianka2"/>
    <w:basedOn w:val="Domylnaczcionkaakapitu"/>
    <w:uiPriority w:val="99"/>
    <w:semiHidden/>
    <w:unhideWhenUsed/>
    <w:rsid w:val="00EB69E5"/>
    <w:rPr>
      <w:color w:val="605E5C"/>
      <w:shd w:val="clear" w:color="auto" w:fill="E1DFDD"/>
    </w:rPr>
  </w:style>
  <w:style w:type="character" w:styleId="UyteHipercze">
    <w:name w:val="FollowedHyperlink"/>
    <w:basedOn w:val="Domylnaczcionkaakapitu"/>
    <w:uiPriority w:val="99"/>
    <w:semiHidden/>
    <w:unhideWhenUsed/>
    <w:rsid w:val="00EE7142"/>
    <w:rPr>
      <w:color w:val="954F72" w:themeColor="followedHyperlink"/>
      <w:u w:val="single"/>
    </w:rPr>
  </w:style>
  <w:style w:type="paragraph" w:customStyle="1" w:styleId="tekstost">
    <w:name w:val="tekst ost"/>
    <w:basedOn w:val="Normalny"/>
    <w:rsid w:val="00EE7142"/>
    <w:pPr>
      <w:suppressAutoHyphens/>
      <w:overflowPunct w:val="0"/>
      <w:autoSpaceDE w:val="0"/>
      <w:spacing w:after="0" w:line="240" w:lineRule="auto"/>
      <w:jc w:val="both"/>
    </w:pPr>
    <w:rPr>
      <w:rFonts w:ascii="Times New Roman" w:eastAsia="Times New Roman" w:hAnsi="Times New Roman" w:cs="Times New Roman"/>
      <w:sz w:val="20"/>
      <w:szCs w:val="20"/>
      <w:lang w:eastAsia="zh-CN"/>
    </w:rPr>
  </w:style>
  <w:style w:type="paragraph" w:customStyle="1" w:styleId="Standardowytekst">
    <w:name w:val="Standardowy.tekst"/>
    <w:rsid w:val="00EE7142"/>
    <w:pPr>
      <w:suppressAutoHyphens/>
      <w:overflowPunct w:val="0"/>
      <w:autoSpaceDE w:val="0"/>
      <w:spacing w:after="0" w:line="240" w:lineRule="auto"/>
      <w:jc w:val="both"/>
    </w:pPr>
    <w:rPr>
      <w:rFonts w:ascii="Times New Roman" w:eastAsia="Times New Roman" w:hAnsi="Times New Roman" w:cs="Times New Roman"/>
      <w:sz w:val="20"/>
      <w:szCs w:val="20"/>
      <w:lang w:eastAsia="zh-CN"/>
    </w:rPr>
  </w:style>
  <w:style w:type="paragraph" w:customStyle="1" w:styleId="wstp1">
    <w:name w:val="wstęp1"/>
    <w:basedOn w:val="Normalny"/>
    <w:rsid w:val="00EE7142"/>
    <w:pPr>
      <w:keepNext/>
      <w:widowControl w:val="0"/>
      <w:suppressAutoHyphens/>
      <w:spacing w:before="360" w:after="120" w:line="240" w:lineRule="auto"/>
    </w:pPr>
    <w:rPr>
      <w:rFonts w:ascii="Times New Roman" w:eastAsia="Times New Roman" w:hAnsi="Times New Roman" w:cs="Times New Roman"/>
      <w:b/>
      <w:bCs/>
      <w:sz w:val="24"/>
      <w:szCs w:val="24"/>
      <w:lang w:eastAsia="zh-CN"/>
    </w:rPr>
  </w:style>
  <w:style w:type="character" w:customStyle="1" w:styleId="WW8Num3z1">
    <w:name w:val="WW8Num3z1"/>
    <w:rsid w:val="00EE7142"/>
    <w:rPr>
      <w:iCs/>
      <w:sz w:val="22"/>
      <w:szCs w:val="22"/>
    </w:rPr>
  </w:style>
  <w:style w:type="character" w:customStyle="1" w:styleId="WW8Num3z3">
    <w:name w:val="WW8Num3z3"/>
    <w:rsid w:val="00EE7142"/>
  </w:style>
  <w:style w:type="character" w:customStyle="1" w:styleId="WW8Num3z5">
    <w:name w:val="WW8Num3z5"/>
    <w:rsid w:val="00EE7142"/>
  </w:style>
  <w:style w:type="character" w:customStyle="1" w:styleId="WW8Num3z6">
    <w:name w:val="WW8Num3z6"/>
    <w:rsid w:val="00EE7142"/>
  </w:style>
  <w:style w:type="character" w:customStyle="1" w:styleId="WW8Num3z7">
    <w:name w:val="WW8Num3z7"/>
    <w:rsid w:val="00EE7142"/>
  </w:style>
  <w:style w:type="character" w:customStyle="1" w:styleId="WW8Num3z8">
    <w:name w:val="WW8Num3z8"/>
    <w:rsid w:val="00EE7142"/>
  </w:style>
  <w:style w:type="character" w:customStyle="1" w:styleId="WW8Num17z0">
    <w:name w:val="WW8Num17z0"/>
    <w:rsid w:val="00EE7142"/>
  </w:style>
  <w:style w:type="character" w:customStyle="1" w:styleId="WW8Num18z0">
    <w:name w:val="WW8Num18z0"/>
    <w:rsid w:val="00EE7142"/>
  </w:style>
  <w:style w:type="character" w:customStyle="1" w:styleId="WW8Num18z3">
    <w:name w:val="WW8Num18z3"/>
    <w:rsid w:val="00EE7142"/>
  </w:style>
  <w:style w:type="character" w:customStyle="1" w:styleId="WW8Num18z4">
    <w:name w:val="WW8Num18z4"/>
    <w:rsid w:val="00EE7142"/>
  </w:style>
  <w:style w:type="character" w:customStyle="1" w:styleId="WW8Num18z5">
    <w:name w:val="WW8Num18z5"/>
    <w:rsid w:val="00EE7142"/>
  </w:style>
  <w:style w:type="character" w:customStyle="1" w:styleId="WW8Num18z6">
    <w:name w:val="WW8Num18z6"/>
    <w:rsid w:val="00EE7142"/>
  </w:style>
  <w:style w:type="character" w:customStyle="1" w:styleId="WW8Num18z7">
    <w:name w:val="WW8Num18z7"/>
    <w:rsid w:val="00EE7142"/>
  </w:style>
  <w:style w:type="character" w:customStyle="1" w:styleId="WW8Num18z8">
    <w:name w:val="WW8Num18z8"/>
    <w:rsid w:val="00EE7142"/>
  </w:style>
  <w:style w:type="character" w:customStyle="1" w:styleId="WW8Num19z0">
    <w:name w:val="WW8Num19z0"/>
    <w:rsid w:val="00EE7142"/>
    <w:rPr>
      <w:rFonts w:ascii="Symbol" w:hAnsi="Symbol" w:cs="Symbol" w:hint="default"/>
      <w:sz w:val="22"/>
      <w:szCs w:val="22"/>
    </w:rPr>
  </w:style>
  <w:style w:type="character" w:customStyle="1" w:styleId="WW8Num20z0">
    <w:name w:val="WW8Num20z0"/>
    <w:rsid w:val="00EE7142"/>
    <w:rPr>
      <w:rFonts w:ascii="Times New Roman" w:hAnsi="Times New Roman" w:cs="Times New Roman" w:hint="default"/>
    </w:rPr>
  </w:style>
  <w:style w:type="character" w:customStyle="1" w:styleId="WW8Num21z0">
    <w:name w:val="WW8Num21z0"/>
    <w:rsid w:val="00EE7142"/>
    <w:rPr>
      <w:rFonts w:ascii="Symbol" w:hAnsi="Symbol" w:cs="Symbol" w:hint="default"/>
      <w:color w:val="000000"/>
      <w:spacing w:val="-1"/>
      <w:sz w:val="22"/>
      <w:szCs w:val="22"/>
    </w:rPr>
  </w:style>
  <w:style w:type="character" w:customStyle="1" w:styleId="WW8Num21z2">
    <w:name w:val="WW8Num21z2"/>
    <w:rsid w:val="00EE7142"/>
    <w:rPr>
      <w:rFonts w:ascii="Wingdings" w:hAnsi="Wingdings" w:cs="Wingdings" w:hint="default"/>
    </w:rPr>
  </w:style>
  <w:style w:type="character" w:customStyle="1" w:styleId="WW8Num21z4">
    <w:name w:val="WW8Num21z4"/>
    <w:rsid w:val="00EE7142"/>
    <w:rPr>
      <w:rFonts w:ascii="Courier New" w:hAnsi="Courier New" w:cs="Courier New" w:hint="default"/>
    </w:rPr>
  </w:style>
  <w:style w:type="character" w:customStyle="1" w:styleId="WW8Num22z0">
    <w:name w:val="WW8Num22z0"/>
    <w:rsid w:val="00EE7142"/>
    <w:rPr>
      <w:sz w:val="22"/>
      <w:szCs w:val="22"/>
    </w:rPr>
  </w:style>
  <w:style w:type="character" w:customStyle="1" w:styleId="WW8Num23z0">
    <w:name w:val="WW8Num23z0"/>
    <w:rsid w:val="00EE7142"/>
    <w:rPr>
      <w:rFonts w:ascii="Symbol" w:hAnsi="Symbol" w:cs="Symbol" w:hint="default"/>
    </w:rPr>
  </w:style>
  <w:style w:type="character" w:customStyle="1" w:styleId="WW8Num24z0">
    <w:name w:val="WW8Num24z0"/>
    <w:rsid w:val="00EE7142"/>
    <w:rPr>
      <w:b/>
      <w:bCs/>
      <w:i/>
      <w:iCs w:val="0"/>
      <w:sz w:val="22"/>
      <w:szCs w:val="22"/>
    </w:rPr>
  </w:style>
  <w:style w:type="character" w:customStyle="1" w:styleId="WW8Num25z0">
    <w:name w:val="WW8Num25z0"/>
    <w:rsid w:val="00EE7142"/>
    <w:rPr>
      <w:rFonts w:ascii="Liberation Serif" w:hAnsi="Liberation Serif" w:cs="Liberation Serif" w:hint="default"/>
      <w:sz w:val="22"/>
      <w:szCs w:val="22"/>
    </w:rPr>
  </w:style>
  <w:style w:type="character" w:customStyle="1" w:styleId="WW8Num26z0">
    <w:name w:val="WW8Num26z0"/>
    <w:rsid w:val="00EE7142"/>
    <w:rPr>
      <w:rFonts w:ascii="Times New Roman" w:hAnsi="Times New Roman" w:cs="Times New Roman" w:hint="default"/>
    </w:rPr>
  </w:style>
  <w:style w:type="character" w:customStyle="1" w:styleId="WW8Num27z0">
    <w:name w:val="WW8Num27z0"/>
    <w:rsid w:val="00EE7142"/>
    <w:rPr>
      <w:b/>
      <w:bCs/>
      <w:sz w:val="22"/>
      <w:szCs w:val="22"/>
    </w:rPr>
  </w:style>
  <w:style w:type="character" w:customStyle="1" w:styleId="WW8Num28z0">
    <w:name w:val="WW8Num28z0"/>
    <w:rsid w:val="00EE7142"/>
  </w:style>
  <w:style w:type="character" w:customStyle="1" w:styleId="WW8Num29z0">
    <w:name w:val="WW8Num29z0"/>
    <w:rsid w:val="00EE7142"/>
  </w:style>
  <w:style w:type="character" w:customStyle="1" w:styleId="WW8Num30z0">
    <w:name w:val="WW8Num30z0"/>
    <w:rsid w:val="00EE7142"/>
    <w:rPr>
      <w:b/>
      <w:bCs/>
      <w:sz w:val="22"/>
      <w:szCs w:val="22"/>
    </w:rPr>
  </w:style>
  <w:style w:type="character" w:customStyle="1" w:styleId="WW8Num31z0">
    <w:name w:val="WW8Num31z0"/>
    <w:rsid w:val="00EE7142"/>
    <w:rPr>
      <w:rFonts w:ascii="Symbol" w:hAnsi="Symbol" w:cs="Symbol" w:hint="default"/>
      <w:sz w:val="22"/>
      <w:szCs w:val="22"/>
    </w:rPr>
  </w:style>
  <w:style w:type="character" w:customStyle="1" w:styleId="WW8Num32z0">
    <w:name w:val="WW8Num32z0"/>
    <w:rsid w:val="00EE7142"/>
    <w:rPr>
      <w:rFonts w:ascii="Times New Roman" w:hAnsi="Times New Roman" w:cs="Times New Roman" w:hint="default"/>
    </w:rPr>
  </w:style>
  <w:style w:type="character" w:customStyle="1" w:styleId="WW8Num33z0">
    <w:name w:val="WW8Num33z0"/>
    <w:rsid w:val="00EE7142"/>
  </w:style>
  <w:style w:type="character" w:customStyle="1" w:styleId="WW8Num34z0">
    <w:name w:val="WW8Num34z0"/>
    <w:rsid w:val="00EE7142"/>
    <w:rPr>
      <w:b/>
      <w:bCs w:val="0"/>
      <w:i/>
      <w:iCs w:val="0"/>
      <w:sz w:val="22"/>
      <w:szCs w:val="22"/>
    </w:rPr>
  </w:style>
  <w:style w:type="character" w:customStyle="1" w:styleId="WW8Num35z0">
    <w:name w:val="WW8Num35z0"/>
    <w:rsid w:val="00EE7142"/>
    <w:rPr>
      <w:rFonts w:ascii="Symbol" w:hAnsi="Symbol" w:cs="Symbol" w:hint="default"/>
      <w:sz w:val="22"/>
      <w:szCs w:val="22"/>
    </w:rPr>
  </w:style>
  <w:style w:type="character" w:customStyle="1" w:styleId="WW8Num36z0">
    <w:name w:val="WW8Num36z0"/>
    <w:rsid w:val="00EE7142"/>
    <w:rPr>
      <w:rFonts w:ascii="Times New Roman" w:eastAsia="Times New Roman" w:hAnsi="Times New Roman" w:cs="Times New Roman" w:hint="default"/>
    </w:rPr>
  </w:style>
  <w:style w:type="character" w:customStyle="1" w:styleId="WW8Num36z1">
    <w:name w:val="WW8Num36z1"/>
    <w:rsid w:val="00EE7142"/>
    <w:rPr>
      <w:rFonts w:ascii="Times New Roman" w:hAnsi="Times New Roman" w:cs="Times New Roman" w:hint="default"/>
      <w:b/>
      <w:bCs w:val="0"/>
      <w:i/>
      <w:iCs w:val="0"/>
      <w:sz w:val="22"/>
      <w:szCs w:val="22"/>
    </w:rPr>
  </w:style>
  <w:style w:type="character" w:customStyle="1" w:styleId="WW8Num36z3">
    <w:name w:val="WW8Num36z3"/>
    <w:rsid w:val="00EE7142"/>
  </w:style>
  <w:style w:type="character" w:customStyle="1" w:styleId="WW8Num36z4">
    <w:name w:val="WW8Num36z4"/>
    <w:rsid w:val="00EE7142"/>
  </w:style>
  <w:style w:type="character" w:customStyle="1" w:styleId="WW8Num36z5">
    <w:name w:val="WW8Num36z5"/>
    <w:rsid w:val="00EE7142"/>
  </w:style>
  <w:style w:type="character" w:customStyle="1" w:styleId="WW8Num36z6">
    <w:name w:val="WW8Num36z6"/>
    <w:rsid w:val="00EE7142"/>
  </w:style>
  <w:style w:type="character" w:customStyle="1" w:styleId="WW8Num36z7">
    <w:name w:val="WW8Num36z7"/>
    <w:rsid w:val="00EE7142"/>
  </w:style>
  <w:style w:type="character" w:customStyle="1" w:styleId="WW8Num36z8">
    <w:name w:val="WW8Num36z8"/>
    <w:rsid w:val="00EE7142"/>
  </w:style>
  <w:style w:type="character" w:customStyle="1" w:styleId="WW8Num37z0">
    <w:name w:val="WW8Num37z0"/>
    <w:rsid w:val="00EE7142"/>
    <w:rPr>
      <w:rFonts w:ascii="Times New Roman" w:hAnsi="Times New Roman" w:cs="Times New Roman" w:hint="default"/>
    </w:rPr>
  </w:style>
  <w:style w:type="character" w:customStyle="1" w:styleId="WW8Num38z0">
    <w:name w:val="WW8Num38z0"/>
    <w:rsid w:val="00EE7142"/>
    <w:rPr>
      <w:sz w:val="22"/>
      <w:szCs w:val="22"/>
    </w:rPr>
  </w:style>
  <w:style w:type="character" w:customStyle="1" w:styleId="WW8Num39z0">
    <w:name w:val="WW8Num39z0"/>
    <w:rsid w:val="00EE7142"/>
    <w:rPr>
      <w:rFonts w:ascii="Symbol" w:hAnsi="Symbol" w:cs="Symbol" w:hint="default"/>
    </w:rPr>
  </w:style>
  <w:style w:type="character" w:customStyle="1" w:styleId="WW8Num40z0">
    <w:name w:val="WW8Num40z0"/>
    <w:rsid w:val="00EE7142"/>
  </w:style>
  <w:style w:type="character" w:customStyle="1" w:styleId="WW8Num41z0">
    <w:name w:val="WW8Num41z0"/>
    <w:rsid w:val="00EE7142"/>
    <w:rPr>
      <w:color w:val="000000"/>
      <w:sz w:val="22"/>
      <w:szCs w:val="22"/>
    </w:rPr>
  </w:style>
  <w:style w:type="character" w:customStyle="1" w:styleId="WW8Num42z0">
    <w:name w:val="WW8Num42z0"/>
    <w:rsid w:val="00EE7142"/>
  </w:style>
  <w:style w:type="character" w:customStyle="1" w:styleId="WW8Num42z1">
    <w:name w:val="WW8Num42z1"/>
    <w:rsid w:val="00EE7142"/>
    <w:rPr>
      <w:rFonts w:ascii="Times New Roman" w:eastAsia="Times New Roman" w:hAnsi="Times New Roman" w:cs="Times New Roman" w:hint="default"/>
      <w:iCs/>
      <w:sz w:val="22"/>
      <w:szCs w:val="22"/>
    </w:rPr>
  </w:style>
  <w:style w:type="character" w:customStyle="1" w:styleId="WW8Num42z2">
    <w:name w:val="WW8Num42z2"/>
    <w:rsid w:val="00EE7142"/>
  </w:style>
  <w:style w:type="character" w:customStyle="1" w:styleId="WW8Num42z3">
    <w:name w:val="WW8Num42z3"/>
    <w:rsid w:val="00EE7142"/>
  </w:style>
  <w:style w:type="character" w:customStyle="1" w:styleId="WW8Num42z4">
    <w:name w:val="WW8Num42z4"/>
    <w:rsid w:val="00EE7142"/>
  </w:style>
  <w:style w:type="character" w:customStyle="1" w:styleId="WW8Num42z5">
    <w:name w:val="WW8Num42z5"/>
    <w:rsid w:val="00EE7142"/>
  </w:style>
  <w:style w:type="character" w:customStyle="1" w:styleId="WW8Num42z6">
    <w:name w:val="WW8Num42z6"/>
    <w:rsid w:val="00EE7142"/>
  </w:style>
  <w:style w:type="character" w:customStyle="1" w:styleId="WW8Num42z7">
    <w:name w:val="WW8Num42z7"/>
    <w:rsid w:val="00EE7142"/>
  </w:style>
  <w:style w:type="character" w:customStyle="1" w:styleId="WW8Num42z8">
    <w:name w:val="WW8Num42z8"/>
    <w:rsid w:val="00EE7142"/>
  </w:style>
  <w:style w:type="character" w:customStyle="1" w:styleId="WW8Num43z0">
    <w:name w:val="WW8Num43z0"/>
    <w:rsid w:val="00EE7142"/>
    <w:rPr>
      <w:rFonts w:ascii="Symbol" w:hAnsi="Symbol" w:cs="Symbol" w:hint="default"/>
      <w:sz w:val="22"/>
      <w:szCs w:val="22"/>
    </w:rPr>
  </w:style>
  <w:style w:type="character" w:customStyle="1" w:styleId="WW8Num44z0">
    <w:name w:val="WW8Num44z0"/>
    <w:rsid w:val="00EE7142"/>
  </w:style>
  <w:style w:type="character" w:customStyle="1" w:styleId="WW8Num45z0">
    <w:name w:val="WW8Num45z0"/>
    <w:rsid w:val="00EE7142"/>
    <w:rPr>
      <w:sz w:val="22"/>
      <w:szCs w:val="22"/>
    </w:rPr>
  </w:style>
  <w:style w:type="character" w:customStyle="1" w:styleId="WW8Num46z0">
    <w:name w:val="WW8Num46z0"/>
    <w:rsid w:val="00EE7142"/>
    <w:rPr>
      <w:rFonts w:ascii="Times New Roman" w:hAnsi="Times New Roman" w:cs="Times New Roman" w:hint="default"/>
      <w:sz w:val="22"/>
      <w:szCs w:val="22"/>
    </w:rPr>
  </w:style>
  <w:style w:type="character" w:customStyle="1" w:styleId="WW8Num46z1">
    <w:name w:val="WW8Num46z1"/>
    <w:rsid w:val="00EE7142"/>
    <w:rPr>
      <w:rFonts w:ascii="Courier New" w:hAnsi="Courier New" w:cs="Courier New" w:hint="default"/>
    </w:rPr>
  </w:style>
  <w:style w:type="character" w:customStyle="1" w:styleId="WW8Num46z2">
    <w:name w:val="WW8Num46z2"/>
    <w:rsid w:val="00EE7142"/>
    <w:rPr>
      <w:rFonts w:ascii="Wingdings" w:hAnsi="Wingdings" w:cs="Wingdings" w:hint="default"/>
    </w:rPr>
  </w:style>
  <w:style w:type="character" w:customStyle="1" w:styleId="WW8Num46z3">
    <w:name w:val="WW8Num46z3"/>
    <w:rsid w:val="00EE7142"/>
    <w:rPr>
      <w:rFonts w:ascii="Symbol" w:hAnsi="Symbol" w:cs="Symbol" w:hint="default"/>
      <w:sz w:val="22"/>
      <w:szCs w:val="22"/>
    </w:rPr>
  </w:style>
  <w:style w:type="character" w:customStyle="1" w:styleId="WW8Num47z0">
    <w:name w:val="WW8Num47z0"/>
    <w:rsid w:val="00EE7142"/>
    <w:rPr>
      <w:rFonts w:ascii="Symbol" w:hAnsi="Symbol" w:cs="Symbol" w:hint="default"/>
      <w:sz w:val="22"/>
      <w:szCs w:val="22"/>
    </w:rPr>
  </w:style>
  <w:style w:type="character" w:customStyle="1" w:styleId="WW8Num48z0">
    <w:name w:val="WW8Num48z0"/>
    <w:rsid w:val="00EE7142"/>
    <w:rPr>
      <w:sz w:val="22"/>
      <w:szCs w:val="22"/>
    </w:rPr>
  </w:style>
  <w:style w:type="character" w:customStyle="1" w:styleId="WW8Num49z0">
    <w:name w:val="WW8Num49z0"/>
    <w:rsid w:val="00EE7142"/>
    <w:rPr>
      <w:sz w:val="22"/>
      <w:szCs w:val="22"/>
    </w:rPr>
  </w:style>
  <w:style w:type="character" w:customStyle="1" w:styleId="WW8Num50z0">
    <w:name w:val="WW8Num50z0"/>
    <w:rsid w:val="00EE7142"/>
    <w:rPr>
      <w:rFonts w:ascii="Arial" w:hAnsi="Arial" w:cs="Arial" w:hint="default"/>
      <w:color w:val="000000"/>
      <w:sz w:val="22"/>
      <w:szCs w:val="22"/>
    </w:rPr>
  </w:style>
  <w:style w:type="character" w:customStyle="1" w:styleId="WW8Num51z0">
    <w:name w:val="WW8Num51z0"/>
    <w:rsid w:val="00EE7142"/>
    <w:rPr>
      <w:rFonts w:ascii="Arial" w:hAnsi="Arial" w:cs="Arial" w:hint="default"/>
    </w:rPr>
  </w:style>
  <w:style w:type="character" w:customStyle="1" w:styleId="WW8Num52z0">
    <w:name w:val="WW8Num52z0"/>
    <w:rsid w:val="00EE7142"/>
    <w:rPr>
      <w:rFonts w:ascii="Times New Roman" w:hAnsi="Times New Roman" w:cs="Times New Roman" w:hint="default"/>
    </w:rPr>
  </w:style>
  <w:style w:type="character" w:customStyle="1" w:styleId="WW8Num53z0">
    <w:name w:val="WW8Num53z0"/>
    <w:rsid w:val="00EE7142"/>
    <w:rPr>
      <w:rFonts w:ascii="Times New Roman" w:hAnsi="Times New Roman" w:cs="Times New Roman" w:hint="default"/>
      <w:color w:val="000000"/>
      <w:sz w:val="22"/>
      <w:szCs w:val="22"/>
    </w:rPr>
  </w:style>
  <w:style w:type="character" w:customStyle="1" w:styleId="WW8Num54z0">
    <w:name w:val="WW8Num54z0"/>
    <w:rsid w:val="00EE7142"/>
    <w:rPr>
      <w:rFonts w:ascii="Times New Roman" w:hAnsi="Times New Roman" w:cs="Times New Roman" w:hint="default"/>
    </w:rPr>
  </w:style>
  <w:style w:type="character" w:customStyle="1" w:styleId="WW8Num55z0">
    <w:name w:val="WW8Num55z0"/>
    <w:rsid w:val="00EE7142"/>
    <w:rPr>
      <w:rFonts w:ascii="Times New Roman" w:hAnsi="Times New Roman" w:cs="Times New Roman" w:hint="default"/>
    </w:rPr>
  </w:style>
  <w:style w:type="character" w:customStyle="1" w:styleId="WW8Num56z0">
    <w:name w:val="WW8Num56z0"/>
    <w:rsid w:val="00EE7142"/>
  </w:style>
  <w:style w:type="character" w:customStyle="1" w:styleId="WW8Num56z1">
    <w:name w:val="WW8Num56z1"/>
    <w:rsid w:val="00EE7142"/>
  </w:style>
  <w:style w:type="character" w:customStyle="1" w:styleId="WW8Num56z2">
    <w:name w:val="WW8Num56z2"/>
    <w:rsid w:val="00EE7142"/>
    <w:rPr>
      <w:b/>
      <w:bCs w:val="0"/>
      <w:i/>
      <w:iCs w:val="0"/>
      <w:sz w:val="22"/>
      <w:szCs w:val="22"/>
    </w:rPr>
  </w:style>
  <w:style w:type="character" w:customStyle="1" w:styleId="WW8Num56z3">
    <w:name w:val="WW8Num56z3"/>
    <w:rsid w:val="00EE7142"/>
  </w:style>
  <w:style w:type="character" w:customStyle="1" w:styleId="WW8Num56z4">
    <w:name w:val="WW8Num56z4"/>
    <w:rsid w:val="00EE7142"/>
  </w:style>
  <w:style w:type="character" w:customStyle="1" w:styleId="WW8Num56z5">
    <w:name w:val="WW8Num56z5"/>
    <w:rsid w:val="00EE7142"/>
  </w:style>
  <w:style w:type="character" w:customStyle="1" w:styleId="WW8Num56z6">
    <w:name w:val="WW8Num56z6"/>
    <w:rsid w:val="00EE7142"/>
  </w:style>
  <w:style w:type="character" w:customStyle="1" w:styleId="WW8Num56z7">
    <w:name w:val="WW8Num56z7"/>
    <w:rsid w:val="00EE7142"/>
  </w:style>
  <w:style w:type="character" w:customStyle="1" w:styleId="WW8Num56z8">
    <w:name w:val="WW8Num56z8"/>
    <w:rsid w:val="00EE7142"/>
  </w:style>
  <w:style w:type="character" w:customStyle="1" w:styleId="WW8Num57z0">
    <w:name w:val="WW8Num57z0"/>
    <w:rsid w:val="00EE7142"/>
    <w:rPr>
      <w:sz w:val="22"/>
      <w:szCs w:val="22"/>
    </w:rPr>
  </w:style>
  <w:style w:type="character" w:customStyle="1" w:styleId="WW8Num57z1">
    <w:name w:val="WW8Num57z1"/>
    <w:rsid w:val="00EE7142"/>
  </w:style>
  <w:style w:type="character" w:customStyle="1" w:styleId="WW8Num57z2">
    <w:name w:val="WW8Num57z2"/>
    <w:rsid w:val="00EE7142"/>
  </w:style>
  <w:style w:type="character" w:customStyle="1" w:styleId="WW8Num57z3">
    <w:name w:val="WW8Num57z3"/>
    <w:rsid w:val="00EE7142"/>
  </w:style>
  <w:style w:type="character" w:customStyle="1" w:styleId="WW8Num57z4">
    <w:name w:val="WW8Num57z4"/>
    <w:rsid w:val="00EE7142"/>
  </w:style>
  <w:style w:type="character" w:customStyle="1" w:styleId="WW8Num57z5">
    <w:name w:val="WW8Num57z5"/>
    <w:rsid w:val="00EE7142"/>
  </w:style>
  <w:style w:type="character" w:customStyle="1" w:styleId="WW8Num57z6">
    <w:name w:val="WW8Num57z6"/>
    <w:rsid w:val="00EE7142"/>
  </w:style>
  <w:style w:type="character" w:customStyle="1" w:styleId="WW8Num57z7">
    <w:name w:val="WW8Num57z7"/>
    <w:rsid w:val="00EE7142"/>
  </w:style>
  <w:style w:type="character" w:customStyle="1" w:styleId="WW8Num57z8">
    <w:name w:val="WW8Num57z8"/>
    <w:rsid w:val="00EE7142"/>
  </w:style>
  <w:style w:type="character" w:customStyle="1" w:styleId="WW8Num58z0">
    <w:name w:val="WW8Num58z0"/>
    <w:rsid w:val="00EE7142"/>
    <w:rPr>
      <w:sz w:val="22"/>
      <w:szCs w:val="22"/>
    </w:rPr>
  </w:style>
  <w:style w:type="character" w:customStyle="1" w:styleId="WW8Num58z1">
    <w:name w:val="WW8Num58z1"/>
    <w:rsid w:val="00EE7142"/>
  </w:style>
  <w:style w:type="character" w:customStyle="1" w:styleId="WW8Num58z2">
    <w:name w:val="WW8Num58z2"/>
    <w:rsid w:val="00EE7142"/>
  </w:style>
  <w:style w:type="character" w:customStyle="1" w:styleId="WW8Num58z3">
    <w:name w:val="WW8Num58z3"/>
    <w:rsid w:val="00EE7142"/>
  </w:style>
  <w:style w:type="character" w:customStyle="1" w:styleId="WW8Num58z4">
    <w:name w:val="WW8Num58z4"/>
    <w:rsid w:val="00EE7142"/>
  </w:style>
  <w:style w:type="character" w:customStyle="1" w:styleId="WW8Num58z5">
    <w:name w:val="WW8Num58z5"/>
    <w:rsid w:val="00EE7142"/>
  </w:style>
  <w:style w:type="character" w:customStyle="1" w:styleId="WW8Num58z6">
    <w:name w:val="WW8Num58z6"/>
    <w:rsid w:val="00EE7142"/>
  </w:style>
  <w:style w:type="character" w:customStyle="1" w:styleId="WW8Num58z7">
    <w:name w:val="WW8Num58z7"/>
    <w:rsid w:val="00EE7142"/>
  </w:style>
  <w:style w:type="character" w:customStyle="1" w:styleId="WW8Num58z8">
    <w:name w:val="WW8Num58z8"/>
    <w:rsid w:val="00EE7142"/>
  </w:style>
  <w:style w:type="character" w:customStyle="1" w:styleId="WW8Num59z0">
    <w:name w:val="WW8Num59z0"/>
    <w:rsid w:val="00EE7142"/>
    <w:rPr>
      <w:sz w:val="22"/>
      <w:szCs w:val="22"/>
    </w:rPr>
  </w:style>
  <w:style w:type="character" w:customStyle="1" w:styleId="WW8Num59z1">
    <w:name w:val="WW8Num59z1"/>
    <w:rsid w:val="00EE7142"/>
  </w:style>
  <w:style w:type="character" w:customStyle="1" w:styleId="WW8Num59z2">
    <w:name w:val="WW8Num59z2"/>
    <w:rsid w:val="00EE7142"/>
  </w:style>
  <w:style w:type="character" w:customStyle="1" w:styleId="WW8Num59z3">
    <w:name w:val="WW8Num59z3"/>
    <w:rsid w:val="00EE7142"/>
  </w:style>
  <w:style w:type="character" w:customStyle="1" w:styleId="WW8Num59z4">
    <w:name w:val="WW8Num59z4"/>
    <w:rsid w:val="00EE7142"/>
  </w:style>
  <w:style w:type="character" w:customStyle="1" w:styleId="WW8Num59z5">
    <w:name w:val="WW8Num59z5"/>
    <w:rsid w:val="00EE7142"/>
  </w:style>
  <w:style w:type="character" w:customStyle="1" w:styleId="WW8Num59z6">
    <w:name w:val="WW8Num59z6"/>
    <w:rsid w:val="00EE7142"/>
  </w:style>
  <w:style w:type="character" w:customStyle="1" w:styleId="WW8Num59z7">
    <w:name w:val="WW8Num59z7"/>
    <w:rsid w:val="00EE7142"/>
  </w:style>
  <w:style w:type="character" w:customStyle="1" w:styleId="WW8Num59z8">
    <w:name w:val="WW8Num59z8"/>
    <w:rsid w:val="00EE7142"/>
  </w:style>
  <w:style w:type="character" w:customStyle="1" w:styleId="WW8Num60z0">
    <w:name w:val="WW8Num60z0"/>
    <w:rsid w:val="00EE7142"/>
    <w:rPr>
      <w:b/>
      <w:bCs w:val="0"/>
      <w:sz w:val="22"/>
      <w:szCs w:val="22"/>
    </w:rPr>
  </w:style>
  <w:style w:type="character" w:customStyle="1" w:styleId="WW8Num60z1">
    <w:name w:val="WW8Num60z1"/>
    <w:rsid w:val="00EE7142"/>
    <w:rPr>
      <w:b/>
      <w:bCs w:val="0"/>
      <w:i/>
      <w:iCs w:val="0"/>
      <w:sz w:val="22"/>
      <w:szCs w:val="22"/>
    </w:rPr>
  </w:style>
  <w:style w:type="character" w:customStyle="1" w:styleId="WW8Num60z2">
    <w:name w:val="WW8Num60z2"/>
    <w:rsid w:val="00EE7142"/>
  </w:style>
  <w:style w:type="character" w:customStyle="1" w:styleId="WW8Num60z3">
    <w:name w:val="WW8Num60z3"/>
    <w:rsid w:val="00EE7142"/>
  </w:style>
  <w:style w:type="character" w:customStyle="1" w:styleId="WW8Num60z4">
    <w:name w:val="WW8Num60z4"/>
    <w:rsid w:val="00EE7142"/>
  </w:style>
  <w:style w:type="character" w:customStyle="1" w:styleId="WW8Num60z5">
    <w:name w:val="WW8Num60z5"/>
    <w:rsid w:val="00EE7142"/>
  </w:style>
  <w:style w:type="character" w:customStyle="1" w:styleId="WW8Num60z6">
    <w:name w:val="WW8Num60z6"/>
    <w:rsid w:val="00EE7142"/>
  </w:style>
  <w:style w:type="character" w:customStyle="1" w:styleId="WW8Num60z7">
    <w:name w:val="WW8Num60z7"/>
    <w:rsid w:val="00EE7142"/>
  </w:style>
  <w:style w:type="character" w:customStyle="1" w:styleId="WW8Num60z8">
    <w:name w:val="WW8Num60z8"/>
    <w:rsid w:val="00EE7142"/>
  </w:style>
  <w:style w:type="character" w:customStyle="1" w:styleId="WW8Num61z0">
    <w:name w:val="WW8Num61z0"/>
    <w:rsid w:val="00EE7142"/>
    <w:rPr>
      <w:sz w:val="22"/>
      <w:szCs w:val="22"/>
    </w:rPr>
  </w:style>
  <w:style w:type="character" w:customStyle="1" w:styleId="WW8Num61z1">
    <w:name w:val="WW8Num61z1"/>
    <w:rsid w:val="00EE7142"/>
  </w:style>
  <w:style w:type="character" w:customStyle="1" w:styleId="WW8Num61z2">
    <w:name w:val="WW8Num61z2"/>
    <w:rsid w:val="00EE7142"/>
  </w:style>
  <w:style w:type="character" w:customStyle="1" w:styleId="WW8Num61z3">
    <w:name w:val="WW8Num61z3"/>
    <w:rsid w:val="00EE7142"/>
  </w:style>
  <w:style w:type="character" w:customStyle="1" w:styleId="WW8Num61z4">
    <w:name w:val="WW8Num61z4"/>
    <w:rsid w:val="00EE7142"/>
  </w:style>
  <w:style w:type="character" w:customStyle="1" w:styleId="WW8Num61z5">
    <w:name w:val="WW8Num61z5"/>
    <w:rsid w:val="00EE7142"/>
  </w:style>
  <w:style w:type="character" w:customStyle="1" w:styleId="WW8Num61z6">
    <w:name w:val="WW8Num61z6"/>
    <w:rsid w:val="00EE7142"/>
  </w:style>
  <w:style w:type="character" w:customStyle="1" w:styleId="WW8Num61z7">
    <w:name w:val="WW8Num61z7"/>
    <w:rsid w:val="00EE7142"/>
  </w:style>
  <w:style w:type="character" w:customStyle="1" w:styleId="WW8Num61z8">
    <w:name w:val="WW8Num61z8"/>
    <w:rsid w:val="00EE7142"/>
  </w:style>
  <w:style w:type="character" w:customStyle="1" w:styleId="WW8Num62z0">
    <w:name w:val="WW8Num62z0"/>
    <w:rsid w:val="00EE7142"/>
  </w:style>
  <w:style w:type="character" w:customStyle="1" w:styleId="WW8Num62z1">
    <w:name w:val="WW8Num62z1"/>
    <w:rsid w:val="00EE7142"/>
  </w:style>
  <w:style w:type="character" w:customStyle="1" w:styleId="WW8Num62z2">
    <w:name w:val="WW8Num62z2"/>
    <w:rsid w:val="00EE7142"/>
  </w:style>
  <w:style w:type="character" w:customStyle="1" w:styleId="WW8Num62z3">
    <w:name w:val="WW8Num62z3"/>
    <w:rsid w:val="00EE7142"/>
  </w:style>
  <w:style w:type="character" w:customStyle="1" w:styleId="WW8Num62z4">
    <w:name w:val="WW8Num62z4"/>
    <w:rsid w:val="00EE7142"/>
  </w:style>
  <w:style w:type="character" w:customStyle="1" w:styleId="WW8Num62z5">
    <w:name w:val="WW8Num62z5"/>
    <w:rsid w:val="00EE7142"/>
  </w:style>
  <w:style w:type="character" w:customStyle="1" w:styleId="WW8Num62z6">
    <w:name w:val="WW8Num62z6"/>
    <w:rsid w:val="00EE7142"/>
  </w:style>
  <w:style w:type="character" w:customStyle="1" w:styleId="WW8Num62z7">
    <w:name w:val="WW8Num62z7"/>
    <w:rsid w:val="00EE7142"/>
  </w:style>
  <w:style w:type="character" w:customStyle="1" w:styleId="WW8Num62z8">
    <w:name w:val="WW8Num62z8"/>
    <w:rsid w:val="00EE7142"/>
  </w:style>
  <w:style w:type="character" w:customStyle="1" w:styleId="WW8Num2z1">
    <w:name w:val="WW8Num2z1"/>
    <w:rsid w:val="00EE7142"/>
  </w:style>
  <w:style w:type="character" w:customStyle="1" w:styleId="WW8Num2z2">
    <w:name w:val="WW8Num2z2"/>
    <w:rsid w:val="00EE7142"/>
    <w:rPr>
      <w:b/>
      <w:bCs w:val="0"/>
      <w:i/>
      <w:iCs w:val="0"/>
      <w:sz w:val="22"/>
      <w:szCs w:val="22"/>
    </w:rPr>
  </w:style>
  <w:style w:type="character" w:customStyle="1" w:styleId="WW8Num2z3">
    <w:name w:val="WW8Num2z3"/>
    <w:rsid w:val="00EE7142"/>
  </w:style>
  <w:style w:type="character" w:customStyle="1" w:styleId="WW8Num2z4">
    <w:name w:val="WW8Num2z4"/>
    <w:rsid w:val="00EE7142"/>
  </w:style>
  <w:style w:type="character" w:customStyle="1" w:styleId="WW8Num2z5">
    <w:name w:val="WW8Num2z5"/>
    <w:rsid w:val="00EE7142"/>
  </w:style>
  <w:style w:type="character" w:customStyle="1" w:styleId="WW8Num2z6">
    <w:name w:val="WW8Num2z6"/>
    <w:rsid w:val="00EE7142"/>
  </w:style>
  <w:style w:type="character" w:customStyle="1" w:styleId="WW8Num2z7">
    <w:name w:val="WW8Num2z7"/>
    <w:rsid w:val="00EE7142"/>
  </w:style>
  <w:style w:type="character" w:customStyle="1" w:styleId="WW8Num2z8">
    <w:name w:val="WW8Num2z8"/>
    <w:rsid w:val="00EE7142"/>
  </w:style>
  <w:style w:type="character" w:customStyle="1" w:styleId="WW8Num4z4">
    <w:name w:val="WW8Num4z4"/>
    <w:rsid w:val="00EE7142"/>
  </w:style>
  <w:style w:type="character" w:customStyle="1" w:styleId="WW8Num4z5">
    <w:name w:val="WW8Num4z5"/>
    <w:rsid w:val="00EE7142"/>
  </w:style>
  <w:style w:type="character" w:customStyle="1" w:styleId="WW8Num4z6">
    <w:name w:val="WW8Num4z6"/>
    <w:rsid w:val="00EE7142"/>
  </w:style>
  <w:style w:type="character" w:customStyle="1" w:styleId="WW8Num4z7">
    <w:name w:val="WW8Num4z7"/>
    <w:rsid w:val="00EE7142"/>
  </w:style>
  <w:style w:type="character" w:customStyle="1" w:styleId="WW8Num4z8">
    <w:name w:val="WW8Num4z8"/>
    <w:rsid w:val="00EE7142"/>
  </w:style>
  <w:style w:type="character" w:customStyle="1" w:styleId="WW8Num22z1">
    <w:name w:val="WW8Num22z1"/>
    <w:rsid w:val="00EE7142"/>
  </w:style>
  <w:style w:type="character" w:customStyle="1" w:styleId="WW8Num22z2">
    <w:name w:val="WW8Num22z2"/>
    <w:rsid w:val="00EE7142"/>
  </w:style>
  <w:style w:type="character" w:customStyle="1" w:styleId="WW8Num22z3">
    <w:name w:val="WW8Num22z3"/>
    <w:rsid w:val="00EE7142"/>
  </w:style>
  <w:style w:type="character" w:customStyle="1" w:styleId="WW8Num22z4">
    <w:name w:val="WW8Num22z4"/>
    <w:rsid w:val="00EE7142"/>
  </w:style>
  <w:style w:type="character" w:customStyle="1" w:styleId="WW8Num22z5">
    <w:name w:val="WW8Num22z5"/>
    <w:rsid w:val="00EE7142"/>
  </w:style>
  <w:style w:type="character" w:customStyle="1" w:styleId="WW8Num22z6">
    <w:name w:val="WW8Num22z6"/>
    <w:rsid w:val="00EE7142"/>
  </w:style>
  <w:style w:type="character" w:customStyle="1" w:styleId="WW8Num22z7">
    <w:name w:val="WW8Num22z7"/>
    <w:rsid w:val="00EE7142"/>
  </w:style>
  <w:style w:type="character" w:customStyle="1" w:styleId="WW8Num22z8">
    <w:name w:val="WW8Num22z8"/>
    <w:rsid w:val="00EE7142"/>
  </w:style>
  <w:style w:type="character" w:customStyle="1" w:styleId="WW8Num23z3">
    <w:name w:val="WW8Num23z3"/>
    <w:rsid w:val="00EE7142"/>
  </w:style>
  <w:style w:type="character" w:customStyle="1" w:styleId="WW8Num23z4">
    <w:name w:val="WW8Num23z4"/>
    <w:rsid w:val="00EE7142"/>
  </w:style>
  <w:style w:type="character" w:customStyle="1" w:styleId="WW8Num23z5">
    <w:name w:val="WW8Num23z5"/>
    <w:rsid w:val="00EE7142"/>
  </w:style>
  <w:style w:type="character" w:customStyle="1" w:styleId="WW8Num23z6">
    <w:name w:val="WW8Num23z6"/>
    <w:rsid w:val="00EE7142"/>
  </w:style>
  <w:style w:type="character" w:customStyle="1" w:styleId="WW8Num23z7">
    <w:name w:val="WW8Num23z7"/>
    <w:rsid w:val="00EE7142"/>
  </w:style>
  <w:style w:type="character" w:customStyle="1" w:styleId="WW8Num23z8">
    <w:name w:val="WW8Num23z8"/>
    <w:rsid w:val="00EE7142"/>
  </w:style>
  <w:style w:type="character" w:customStyle="1" w:styleId="WW8Num24z1">
    <w:name w:val="WW8Num24z1"/>
    <w:rsid w:val="00EE7142"/>
    <w:rPr>
      <w:b/>
      <w:bCs w:val="0"/>
      <w:i/>
      <w:iCs w:val="0"/>
      <w:sz w:val="22"/>
      <w:szCs w:val="22"/>
    </w:rPr>
  </w:style>
  <w:style w:type="character" w:customStyle="1" w:styleId="WW8Num24z2">
    <w:name w:val="WW8Num24z2"/>
    <w:rsid w:val="00EE7142"/>
  </w:style>
  <w:style w:type="character" w:customStyle="1" w:styleId="WW8Num24z3">
    <w:name w:val="WW8Num24z3"/>
    <w:rsid w:val="00EE7142"/>
  </w:style>
  <w:style w:type="character" w:customStyle="1" w:styleId="WW8Num24z4">
    <w:name w:val="WW8Num24z4"/>
    <w:rsid w:val="00EE7142"/>
  </w:style>
  <w:style w:type="character" w:customStyle="1" w:styleId="WW8Num24z5">
    <w:name w:val="WW8Num24z5"/>
    <w:rsid w:val="00EE7142"/>
  </w:style>
  <w:style w:type="character" w:customStyle="1" w:styleId="WW8Num24z6">
    <w:name w:val="WW8Num24z6"/>
    <w:rsid w:val="00EE7142"/>
  </w:style>
  <w:style w:type="character" w:customStyle="1" w:styleId="WW8Num24z7">
    <w:name w:val="WW8Num24z7"/>
    <w:rsid w:val="00EE7142"/>
  </w:style>
  <w:style w:type="character" w:customStyle="1" w:styleId="WW8Num24z8">
    <w:name w:val="WW8Num24z8"/>
    <w:rsid w:val="00EE7142"/>
  </w:style>
  <w:style w:type="character" w:customStyle="1" w:styleId="WW8Num27z2">
    <w:name w:val="WW8Num27z2"/>
    <w:rsid w:val="00EE7142"/>
    <w:rPr>
      <w:rFonts w:ascii="Wingdings" w:hAnsi="Wingdings" w:cs="Wingdings" w:hint="default"/>
    </w:rPr>
  </w:style>
  <w:style w:type="character" w:customStyle="1" w:styleId="WW8Num27z4">
    <w:name w:val="WW8Num27z4"/>
    <w:rsid w:val="00EE7142"/>
    <w:rPr>
      <w:rFonts w:ascii="Courier New" w:hAnsi="Courier New" w:cs="Courier New" w:hint="default"/>
    </w:rPr>
  </w:style>
  <w:style w:type="character" w:customStyle="1" w:styleId="WW8Num43z1">
    <w:name w:val="WW8Num43z1"/>
    <w:rsid w:val="00EE7142"/>
    <w:rPr>
      <w:rFonts w:ascii="Times New Roman" w:hAnsi="Times New Roman" w:cs="Times New Roman" w:hint="default"/>
      <w:b/>
      <w:bCs w:val="0"/>
      <w:i/>
      <w:iCs w:val="0"/>
      <w:sz w:val="22"/>
      <w:szCs w:val="22"/>
    </w:rPr>
  </w:style>
  <w:style w:type="character" w:customStyle="1" w:styleId="WW8Num43z3">
    <w:name w:val="WW8Num43z3"/>
    <w:rsid w:val="00EE7142"/>
  </w:style>
  <w:style w:type="character" w:customStyle="1" w:styleId="WW8Num43z4">
    <w:name w:val="WW8Num43z4"/>
    <w:rsid w:val="00EE7142"/>
  </w:style>
  <w:style w:type="character" w:customStyle="1" w:styleId="WW8Num43z5">
    <w:name w:val="WW8Num43z5"/>
    <w:rsid w:val="00EE7142"/>
  </w:style>
  <w:style w:type="character" w:customStyle="1" w:styleId="WW8Num43z6">
    <w:name w:val="WW8Num43z6"/>
    <w:rsid w:val="00EE7142"/>
  </w:style>
  <w:style w:type="character" w:customStyle="1" w:styleId="WW8Num43z7">
    <w:name w:val="WW8Num43z7"/>
    <w:rsid w:val="00EE7142"/>
  </w:style>
  <w:style w:type="character" w:customStyle="1" w:styleId="WW8Num43z8">
    <w:name w:val="WW8Num43z8"/>
    <w:rsid w:val="00EE7142"/>
  </w:style>
  <w:style w:type="character" w:customStyle="1" w:styleId="WW8Num50z1">
    <w:name w:val="WW8Num50z1"/>
    <w:rsid w:val="00EE7142"/>
    <w:rPr>
      <w:rFonts w:ascii="Times New Roman" w:eastAsia="Times New Roman" w:hAnsi="Times New Roman" w:cs="Times New Roman" w:hint="default"/>
      <w:iCs/>
      <w:sz w:val="22"/>
      <w:szCs w:val="22"/>
    </w:rPr>
  </w:style>
  <w:style w:type="character" w:customStyle="1" w:styleId="WW8Num50z2">
    <w:name w:val="WW8Num50z2"/>
    <w:rsid w:val="00EE7142"/>
  </w:style>
  <w:style w:type="character" w:customStyle="1" w:styleId="WW8Num50z3">
    <w:name w:val="WW8Num50z3"/>
    <w:rsid w:val="00EE7142"/>
  </w:style>
  <w:style w:type="character" w:customStyle="1" w:styleId="WW8Num50z4">
    <w:name w:val="WW8Num50z4"/>
    <w:rsid w:val="00EE7142"/>
  </w:style>
  <w:style w:type="character" w:customStyle="1" w:styleId="WW8Num50z5">
    <w:name w:val="WW8Num50z5"/>
    <w:rsid w:val="00EE7142"/>
  </w:style>
  <w:style w:type="character" w:customStyle="1" w:styleId="WW8Num50z6">
    <w:name w:val="WW8Num50z6"/>
    <w:rsid w:val="00EE7142"/>
  </w:style>
  <w:style w:type="character" w:customStyle="1" w:styleId="WW8Num50z7">
    <w:name w:val="WW8Num50z7"/>
    <w:rsid w:val="00EE7142"/>
  </w:style>
  <w:style w:type="character" w:customStyle="1" w:styleId="WW8Num50z8">
    <w:name w:val="WW8Num50z8"/>
    <w:rsid w:val="00EE7142"/>
  </w:style>
  <w:style w:type="character" w:customStyle="1" w:styleId="WW8Num54z1">
    <w:name w:val="WW8Num54z1"/>
    <w:rsid w:val="00EE7142"/>
    <w:rPr>
      <w:rFonts w:ascii="Courier New" w:hAnsi="Courier New" w:cs="Courier New" w:hint="default"/>
    </w:rPr>
  </w:style>
  <w:style w:type="character" w:customStyle="1" w:styleId="WW8Num54z2">
    <w:name w:val="WW8Num54z2"/>
    <w:rsid w:val="00EE7142"/>
    <w:rPr>
      <w:rFonts w:ascii="Wingdings" w:hAnsi="Wingdings" w:cs="Wingdings" w:hint="default"/>
    </w:rPr>
  </w:style>
  <w:style w:type="character" w:customStyle="1" w:styleId="WW8Num54z3">
    <w:name w:val="WW8Num54z3"/>
    <w:rsid w:val="00EE7142"/>
    <w:rPr>
      <w:rFonts w:ascii="Symbol" w:hAnsi="Symbol" w:cs="Symbol" w:hint="default"/>
      <w:sz w:val="22"/>
      <w:szCs w:val="22"/>
    </w:rPr>
  </w:style>
  <w:style w:type="character" w:customStyle="1" w:styleId="WW8Num63z0">
    <w:name w:val="WW8Num63z0"/>
    <w:rsid w:val="00EE7142"/>
    <w:rPr>
      <w:rFonts w:ascii="Times New Roman" w:hAnsi="Times New Roman" w:cs="Times New Roman" w:hint="default"/>
    </w:rPr>
  </w:style>
  <w:style w:type="character" w:customStyle="1" w:styleId="WW8Num64z0">
    <w:name w:val="WW8Num64z0"/>
    <w:rsid w:val="00EE7142"/>
  </w:style>
  <w:style w:type="character" w:customStyle="1" w:styleId="WW8Num64z1">
    <w:name w:val="WW8Num64z1"/>
    <w:rsid w:val="00EE7142"/>
  </w:style>
  <w:style w:type="character" w:customStyle="1" w:styleId="WW8Num64z2">
    <w:name w:val="WW8Num64z2"/>
    <w:rsid w:val="00EE7142"/>
    <w:rPr>
      <w:b/>
      <w:bCs w:val="0"/>
      <w:i/>
      <w:iCs w:val="0"/>
      <w:sz w:val="22"/>
      <w:szCs w:val="22"/>
    </w:rPr>
  </w:style>
  <w:style w:type="character" w:customStyle="1" w:styleId="WW8Num64z3">
    <w:name w:val="WW8Num64z3"/>
    <w:rsid w:val="00EE7142"/>
  </w:style>
  <w:style w:type="character" w:customStyle="1" w:styleId="WW8Num64z4">
    <w:name w:val="WW8Num64z4"/>
    <w:rsid w:val="00EE7142"/>
  </w:style>
  <w:style w:type="character" w:customStyle="1" w:styleId="WW8Num64z5">
    <w:name w:val="WW8Num64z5"/>
    <w:rsid w:val="00EE7142"/>
  </w:style>
  <w:style w:type="character" w:customStyle="1" w:styleId="WW8Num64z6">
    <w:name w:val="WW8Num64z6"/>
    <w:rsid w:val="00EE7142"/>
  </w:style>
  <w:style w:type="character" w:customStyle="1" w:styleId="WW8Num64z7">
    <w:name w:val="WW8Num64z7"/>
    <w:rsid w:val="00EE7142"/>
  </w:style>
  <w:style w:type="character" w:customStyle="1" w:styleId="WW8Num64z8">
    <w:name w:val="WW8Num64z8"/>
    <w:rsid w:val="00EE7142"/>
  </w:style>
  <w:style w:type="character" w:customStyle="1" w:styleId="WW8Num65z0">
    <w:name w:val="WW8Num65z0"/>
    <w:rsid w:val="00EE7142"/>
    <w:rPr>
      <w:sz w:val="22"/>
      <w:szCs w:val="22"/>
    </w:rPr>
  </w:style>
  <w:style w:type="character" w:customStyle="1" w:styleId="WW8Num65z1">
    <w:name w:val="WW8Num65z1"/>
    <w:rsid w:val="00EE7142"/>
  </w:style>
  <w:style w:type="character" w:customStyle="1" w:styleId="WW8Num65z2">
    <w:name w:val="WW8Num65z2"/>
    <w:rsid w:val="00EE7142"/>
  </w:style>
  <w:style w:type="character" w:customStyle="1" w:styleId="WW8Num65z3">
    <w:name w:val="WW8Num65z3"/>
    <w:rsid w:val="00EE7142"/>
  </w:style>
  <w:style w:type="character" w:customStyle="1" w:styleId="WW8Num65z4">
    <w:name w:val="WW8Num65z4"/>
    <w:rsid w:val="00EE7142"/>
  </w:style>
  <w:style w:type="character" w:customStyle="1" w:styleId="WW8Num65z5">
    <w:name w:val="WW8Num65z5"/>
    <w:rsid w:val="00EE7142"/>
  </w:style>
  <w:style w:type="character" w:customStyle="1" w:styleId="WW8Num65z6">
    <w:name w:val="WW8Num65z6"/>
    <w:rsid w:val="00EE7142"/>
  </w:style>
  <w:style w:type="character" w:customStyle="1" w:styleId="WW8Num65z7">
    <w:name w:val="WW8Num65z7"/>
    <w:rsid w:val="00EE7142"/>
  </w:style>
  <w:style w:type="character" w:customStyle="1" w:styleId="WW8Num65z8">
    <w:name w:val="WW8Num65z8"/>
    <w:rsid w:val="00EE7142"/>
  </w:style>
  <w:style w:type="character" w:customStyle="1" w:styleId="WW8Num66z0">
    <w:name w:val="WW8Num66z0"/>
    <w:rsid w:val="00EE7142"/>
    <w:rPr>
      <w:sz w:val="22"/>
      <w:szCs w:val="22"/>
    </w:rPr>
  </w:style>
  <w:style w:type="character" w:customStyle="1" w:styleId="WW8Num66z1">
    <w:name w:val="WW8Num66z1"/>
    <w:rsid w:val="00EE7142"/>
  </w:style>
  <w:style w:type="character" w:customStyle="1" w:styleId="WW8Num66z2">
    <w:name w:val="WW8Num66z2"/>
    <w:rsid w:val="00EE7142"/>
  </w:style>
  <w:style w:type="character" w:customStyle="1" w:styleId="WW8Num66z3">
    <w:name w:val="WW8Num66z3"/>
    <w:rsid w:val="00EE7142"/>
  </w:style>
  <w:style w:type="character" w:customStyle="1" w:styleId="WW8Num66z4">
    <w:name w:val="WW8Num66z4"/>
    <w:rsid w:val="00EE7142"/>
  </w:style>
  <w:style w:type="character" w:customStyle="1" w:styleId="WW8Num66z5">
    <w:name w:val="WW8Num66z5"/>
    <w:rsid w:val="00EE7142"/>
  </w:style>
  <w:style w:type="character" w:customStyle="1" w:styleId="WW8Num66z6">
    <w:name w:val="WW8Num66z6"/>
    <w:rsid w:val="00EE7142"/>
  </w:style>
  <w:style w:type="character" w:customStyle="1" w:styleId="WW8Num66z7">
    <w:name w:val="WW8Num66z7"/>
    <w:rsid w:val="00EE7142"/>
  </w:style>
  <w:style w:type="character" w:customStyle="1" w:styleId="WW8Num66z8">
    <w:name w:val="WW8Num66z8"/>
    <w:rsid w:val="00EE7142"/>
  </w:style>
  <w:style w:type="character" w:customStyle="1" w:styleId="WW8Num67z0">
    <w:name w:val="WW8Num67z0"/>
    <w:rsid w:val="00EE7142"/>
    <w:rPr>
      <w:sz w:val="22"/>
      <w:szCs w:val="22"/>
    </w:rPr>
  </w:style>
  <w:style w:type="character" w:customStyle="1" w:styleId="WW8Num67z1">
    <w:name w:val="WW8Num67z1"/>
    <w:rsid w:val="00EE7142"/>
  </w:style>
  <w:style w:type="character" w:customStyle="1" w:styleId="WW8Num67z2">
    <w:name w:val="WW8Num67z2"/>
    <w:rsid w:val="00EE7142"/>
  </w:style>
  <w:style w:type="character" w:customStyle="1" w:styleId="WW8Num67z3">
    <w:name w:val="WW8Num67z3"/>
    <w:rsid w:val="00EE7142"/>
  </w:style>
  <w:style w:type="character" w:customStyle="1" w:styleId="WW8Num67z4">
    <w:name w:val="WW8Num67z4"/>
    <w:rsid w:val="00EE7142"/>
  </w:style>
  <w:style w:type="character" w:customStyle="1" w:styleId="WW8Num67z5">
    <w:name w:val="WW8Num67z5"/>
    <w:rsid w:val="00EE7142"/>
  </w:style>
  <w:style w:type="character" w:customStyle="1" w:styleId="WW8Num67z6">
    <w:name w:val="WW8Num67z6"/>
    <w:rsid w:val="00EE7142"/>
  </w:style>
  <w:style w:type="character" w:customStyle="1" w:styleId="WW8Num67z7">
    <w:name w:val="WW8Num67z7"/>
    <w:rsid w:val="00EE7142"/>
  </w:style>
  <w:style w:type="character" w:customStyle="1" w:styleId="WW8Num67z8">
    <w:name w:val="WW8Num67z8"/>
    <w:rsid w:val="00EE7142"/>
  </w:style>
  <w:style w:type="character" w:customStyle="1" w:styleId="WW8Num68z0">
    <w:name w:val="WW8Num68z0"/>
    <w:rsid w:val="00EE7142"/>
    <w:rPr>
      <w:b/>
      <w:bCs w:val="0"/>
      <w:sz w:val="22"/>
      <w:szCs w:val="22"/>
    </w:rPr>
  </w:style>
  <w:style w:type="character" w:customStyle="1" w:styleId="WW8Num68z1">
    <w:name w:val="WW8Num68z1"/>
    <w:rsid w:val="00EE7142"/>
    <w:rPr>
      <w:b/>
      <w:bCs w:val="0"/>
      <w:i/>
      <w:iCs w:val="0"/>
      <w:sz w:val="22"/>
      <w:szCs w:val="22"/>
    </w:rPr>
  </w:style>
  <w:style w:type="character" w:customStyle="1" w:styleId="WW8Num68z2">
    <w:name w:val="WW8Num68z2"/>
    <w:rsid w:val="00EE7142"/>
  </w:style>
  <w:style w:type="character" w:customStyle="1" w:styleId="WW8Num68z3">
    <w:name w:val="WW8Num68z3"/>
    <w:rsid w:val="00EE7142"/>
  </w:style>
  <w:style w:type="character" w:customStyle="1" w:styleId="WW8Num68z4">
    <w:name w:val="WW8Num68z4"/>
    <w:rsid w:val="00EE7142"/>
  </w:style>
  <w:style w:type="character" w:customStyle="1" w:styleId="WW8Num68z5">
    <w:name w:val="WW8Num68z5"/>
    <w:rsid w:val="00EE7142"/>
  </w:style>
  <w:style w:type="character" w:customStyle="1" w:styleId="WW8Num68z6">
    <w:name w:val="WW8Num68z6"/>
    <w:rsid w:val="00EE7142"/>
  </w:style>
  <w:style w:type="character" w:customStyle="1" w:styleId="WW8Num68z7">
    <w:name w:val="WW8Num68z7"/>
    <w:rsid w:val="00EE7142"/>
  </w:style>
  <w:style w:type="character" w:customStyle="1" w:styleId="WW8Num68z8">
    <w:name w:val="WW8Num68z8"/>
    <w:rsid w:val="00EE7142"/>
  </w:style>
  <w:style w:type="character" w:customStyle="1" w:styleId="WW8Num69z0">
    <w:name w:val="WW8Num69z0"/>
    <w:rsid w:val="00EE7142"/>
    <w:rPr>
      <w:sz w:val="22"/>
      <w:szCs w:val="22"/>
    </w:rPr>
  </w:style>
  <w:style w:type="character" w:customStyle="1" w:styleId="WW8Num69z1">
    <w:name w:val="WW8Num69z1"/>
    <w:rsid w:val="00EE7142"/>
  </w:style>
  <w:style w:type="character" w:customStyle="1" w:styleId="WW8Num69z2">
    <w:name w:val="WW8Num69z2"/>
    <w:rsid w:val="00EE7142"/>
  </w:style>
  <w:style w:type="character" w:customStyle="1" w:styleId="WW8Num69z3">
    <w:name w:val="WW8Num69z3"/>
    <w:rsid w:val="00EE7142"/>
  </w:style>
  <w:style w:type="character" w:customStyle="1" w:styleId="WW8Num69z4">
    <w:name w:val="WW8Num69z4"/>
    <w:rsid w:val="00EE7142"/>
  </w:style>
  <w:style w:type="character" w:customStyle="1" w:styleId="WW8Num69z5">
    <w:name w:val="WW8Num69z5"/>
    <w:rsid w:val="00EE7142"/>
  </w:style>
  <w:style w:type="character" w:customStyle="1" w:styleId="WW8Num69z6">
    <w:name w:val="WW8Num69z6"/>
    <w:rsid w:val="00EE7142"/>
  </w:style>
  <w:style w:type="character" w:customStyle="1" w:styleId="WW8Num69z7">
    <w:name w:val="WW8Num69z7"/>
    <w:rsid w:val="00EE7142"/>
  </w:style>
  <w:style w:type="character" w:customStyle="1" w:styleId="WW8Num69z8">
    <w:name w:val="WW8Num69z8"/>
    <w:rsid w:val="00EE7142"/>
  </w:style>
  <w:style w:type="character" w:customStyle="1" w:styleId="WW8Num70z0">
    <w:name w:val="WW8Num70z0"/>
    <w:rsid w:val="00EE7142"/>
  </w:style>
  <w:style w:type="character" w:customStyle="1" w:styleId="WW8Num70z1">
    <w:name w:val="WW8Num70z1"/>
    <w:rsid w:val="00EE7142"/>
  </w:style>
  <w:style w:type="character" w:customStyle="1" w:styleId="WW8Num70z2">
    <w:name w:val="WW8Num70z2"/>
    <w:rsid w:val="00EE7142"/>
  </w:style>
  <w:style w:type="character" w:customStyle="1" w:styleId="WW8Num70z3">
    <w:name w:val="WW8Num70z3"/>
    <w:rsid w:val="00EE7142"/>
  </w:style>
  <w:style w:type="character" w:customStyle="1" w:styleId="WW8Num70z4">
    <w:name w:val="WW8Num70z4"/>
    <w:rsid w:val="00EE7142"/>
  </w:style>
  <w:style w:type="character" w:customStyle="1" w:styleId="WW8Num70z5">
    <w:name w:val="WW8Num70z5"/>
    <w:rsid w:val="00EE7142"/>
  </w:style>
  <w:style w:type="character" w:customStyle="1" w:styleId="WW8Num70z6">
    <w:name w:val="WW8Num70z6"/>
    <w:rsid w:val="00EE7142"/>
  </w:style>
  <w:style w:type="character" w:customStyle="1" w:styleId="WW8Num70z7">
    <w:name w:val="WW8Num70z7"/>
    <w:rsid w:val="00EE7142"/>
  </w:style>
  <w:style w:type="character" w:customStyle="1" w:styleId="WW8Num70z8">
    <w:name w:val="WW8Num70z8"/>
    <w:rsid w:val="00EE7142"/>
  </w:style>
  <w:style w:type="character" w:customStyle="1" w:styleId="WW8Num8z1">
    <w:name w:val="WW8Num8z1"/>
    <w:rsid w:val="00EE7142"/>
    <w:rPr>
      <w:rFonts w:ascii="Courier New" w:hAnsi="Courier New" w:cs="Courier New" w:hint="default"/>
    </w:rPr>
  </w:style>
  <w:style w:type="character" w:customStyle="1" w:styleId="WW8Num11z1">
    <w:name w:val="WW8Num11z1"/>
    <w:rsid w:val="00EE7142"/>
    <w:rPr>
      <w:rFonts w:ascii="Courier New" w:hAnsi="Courier New" w:cs="Courier New" w:hint="default"/>
    </w:rPr>
  </w:style>
  <w:style w:type="character" w:customStyle="1" w:styleId="WW8Num11z2">
    <w:name w:val="WW8Num11z2"/>
    <w:rsid w:val="00EE7142"/>
    <w:rPr>
      <w:rFonts w:ascii="Wingdings" w:hAnsi="Wingdings" w:cs="Wingdings" w:hint="default"/>
    </w:rPr>
  </w:style>
  <w:style w:type="character" w:customStyle="1" w:styleId="WW8Num14z1">
    <w:name w:val="WW8Num14z1"/>
    <w:rsid w:val="00EE7142"/>
  </w:style>
  <w:style w:type="character" w:customStyle="1" w:styleId="WW8Num14z2">
    <w:name w:val="WW8Num14z2"/>
    <w:rsid w:val="00EE7142"/>
  </w:style>
  <w:style w:type="character" w:customStyle="1" w:styleId="WW8Num14z3">
    <w:name w:val="WW8Num14z3"/>
    <w:rsid w:val="00EE7142"/>
  </w:style>
  <w:style w:type="character" w:customStyle="1" w:styleId="WW8Num14z4">
    <w:name w:val="WW8Num14z4"/>
    <w:rsid w:val="00EE7142"/>
  </w:style>
  <w:style w:type="character" w:customStyle="1" w:styleId="WW8Num14z5">
    <w:name w:val="WW8Num14z5"/>
    <w:rsid w:val="00EE7142"/>
  </w:style>
  <w:style w:type="character" w:customStyle="1" w:styleId="WW8Num14z6">
    <w:name w:val="WW8Num14z6"/>
    <w:rsid w:val="00EE7142"/>
  </w:style>
  <w:style w:type="character" w:customStyle="1" w:styleId="WW8Num14z7">
    <w:name w:val="WW8Num14z7"/>
    <w:rsid w:val="00EE7142"/>
  </w:style>
  <w:style w:type="character" w:customStyle="1" w:styleId="WW8Num14z8">
    <w:name w:val="WW8Num14z8"/>
    <w:rsid w:val="00EE7142"/>
  </w:style>
  <w:style w:type="character" w:customStyle="1" w:styleId="WW8Num19z1">
    <w:name w:val="WW8Num19z1"/>
    <w:rsid w:val="00EE7142"/>
  </w:style>
  <w:style w:type="character" w:customStyle="1" w:styleId="WW8Num19z2">
    <w:name w:val="WW8Num19z2"/>
    <w:rsid w:val="00EE7142"/>
  </w:style>
  <w:style w:type="character" w:customStyle="1" w:styleId="WW8Num19z3">
    <w:name w:val="WW8Num19z3"/>
    <w:rsid w:val="00EE7142"/>
  </w:style>
  <w:style w:type="character" w:customStyle="1" w:styleId="WW8Num19z4">
    <w:name w:val="WW8Num19z4"/>
    <w:rsid w:val="00EE7142"/>
  </w:style>
  <w:style w:type="character" w:customStyle="1" w:styleId="WW8Num19z5">
    <w:name w:val="WW8Num19z5"/>
    <w:rsid w:val="00EE7142"/>
  </w:style>
  <w:style w:type="character" w:customStyle="1" w:styleId="WW8Num19z6">
    <w:name w:val="WW8Num19z6"/>
    <w:rsid w:val="00EE7142"/>
  </w:style>
  <w:style w:type="character" w:customStyle="1" w:styleId="WW8Num19z7">
    <w:name w:val="WW8Num19z7"/>
    <w:rsid w:val="00EE7142"/>
  </w:style>
  <w:style w:type="character" w:customStyle="1" w:styleId="WW8Num19z8">
    <w:name w:val="WW8Num19z8"/>
    <w:rsid w:val="00EE7142"/>
  </w:style>
  <w:style w:type="character" w:customStyle="1" w:styleId="WW8Num21z1">
    <w:name w:val="WW8Num21z1"/>
    <w:rsid w:val="00EE7142"/>
  </w:style>
  <w:style w:type="character" w:customStyle="1" w:styleId="WW8Num21z3">
    <w:name w:val="WW8Num21z3"/>
    <w:rsid w:val="00EE7142"/>
  </w:style>
  <w:style w:type="character" w:customStyle="1" w:styleId="WW8Num21z5">
    <w:name w:val="WW8Num21z5"/>
    <w:rsid w:val="00EE7142"/>
  </w:style>
  <w:style w:type="character" w:customStyle="1" w:styleId="WW8Num21z6">
    <w:name w:val="WW8Num21z6"/>
    <w:rsid w:val="00EE7142"/>
  </w:style>
  <w:style w:type="character" w:customStyle="1" w:styleId="WW8Num21z7">
    <w:name w:val="WW8Num21z7"/>
    <w:rsid w:val="00EE7142"/>
  </w:style>
  <w:style w:type="character" w:customStyle="1" w:styleId="WW8Num21z8">
    <w:name w:val="WW8Num21z8"/>
    <w:rsid w:val="00EE7142"/>
  </w:style>
  <w:style w:type="character" w:customStyle="1" w:styleId="WW8Num26z1">
    <w:name w:val="WW8Num26z1"/>
    <w:rsid w:val="00EE7142"/>
    <w:rPr>
      <w:rFonts w:ascii="Courier New" w:hAnsi="Courier New" w:cs="Courier New" w:hint="default"/>
    </w:rPr>
  </w:style>
  <w:style w:type="character" w:customStyle="1" w:styleId="WW8Num26z2">
    <w:name w:val="WW8Num26z2"/>
    <w:rsid w:val="00EE7142"/>
    <w:rPr>
      <w:rFonts w:ascii="Wingdings" w:hAnsi="Wingdings" w:cs="Wingdings" w:hint="default"/>
    </w:rPr>
  </w:style>
  <w:style w:type="character" w:customStyle="1" w:styleId="WW8Num26z3">
    <w:name w:val="WW8Num26z3"/>
    <w:rsid w:val="00EE7142"/>
    <w:rPr>
      <w:rFonts w:ascii="Symbol" w:hAnsi="Symbol" w:cs="Symbol" w:hint="default"/>
    </w:rPr>
  </w:style>
  <w:style w:type="character" w:customStyle="1" w:styleId="WW8Num29z1">
    <w:name w:val="WW8Num29z1"/>
    <w:rsid w:val="00EE7142"/>
    <w:rPr>
      <w:rFonts w:ascii="Courier New" w:hAnsi="Courier New" w:cs="Courier New" w:hint="default"/>
    </w:rPr>
  </w:style>
  <w:style w:type="character" w:customStyle="1" w:styleId="WW8Num29z2">
    <w:name w:val="WW8Num29z2"/>
    <w:rsid w:val="00EE7142"/>
    <w:rPr>
      <w:rFonts w:ascii="Wingdings" w:hAnsi="Wingdings" w:cs="Wingdings" w:hint="default"/>
    </w:rPr>
  </w:style>
  <w:style w:type="character" w:customStyle="1" w:styleId="WW8Num32z1">
    <w:name w:val="WW8Num32z1"/>
    <w:rsid w:val="00EE7142"/>
    <w:rPr>
      <w:rFonts w:ascii="Courier New" w:hAnsi="Courier New" w:cs="Courier New" w:hint="default"/>
    </w:rPr>
  </w:style>
  <w:style w:type="character" w:customStyle="1" w:styleId="WW8Num32z2">
    <w:name w:val="WW8Num32z2"/>
    <w:rsid w:val="00EE7142"/>
    <w:rPr>
      <w:rFonts w:ascii="Wingdings" w:hAnsi="Wingdings" w:cs="Wingdings" w:hint="default"/>
    </w:rPr>
  </w:style>
  <w:style w:type="character" w:customStyle="1" w:styleId="WW8Num32z3">
    <w:name w:val="WW8Num32z3"/>
    <w:rsid w:val="00EE7142"/>
    <w:rPr>
      <w:rFonts w:ascii="Symbol" w:hAnsi="Symbol" w:cs="Symbol" w:hint="default"/>
    </w:rPr>
  </w:style>
  <w:style w:type="character" w:customStyle="1" w:styleId="WW8Num39z1">
    <w:name w:val="WW8Num39z1"/>
    <w:rsid w:val="00EE7142"/>
  </w:style>
  <w:style w:type="character" w:customStyle="1" w:styleId="WW8Num39z2">
    <w:name w:val="WW8Num39z2"/>
    <w:rsid w:val="00EE7142"/>
  </w:style>
  <w:style w:type="character" w:customStyle="1" w:styleId="WW8Num39z3">
    <w:name w:val="WW8Num39z3"/>
    <w:rsid w:val="00EE7142"/>
  </w:style>
  <w:style w:type="character" w:customStyle="1" w:styleId="WW8Num39z4">
    <w:name w:val="WW8Num39z4"/>
    <w:rsid w:val="00EE7142"/>
  </w:style>
  <w:style w:type="character" w:customStyle="1" w:styleId="WW8Num39z5">
    <w:name w:val="WW8Num39z5"/>
    <w:rsid w:val="00EE7142"/>
  </w:style>
  <w:style w:type="character" w:customStyle="1" w:styleId="WW8Num39z6">
    <w:name w:val="WW8Num39z6"/>
    <w:rsid w:val="00EE7142"/>
  </w:style>
  <w:style w:type="character" w:customStyle="1" w:styleId="WW8Num39z7">
    <w:name w:val="WW8Num39z7"/>
    <w:rsid w:val="00EE7142"/>
  </w:style>
  <w:style w:type="character" w:customStyle="1" w:styleId="WW8Num39z8">
    <w:name w:val="WW8Num39z8"/>
    <w:rsid w:val="00EE7142"/>
  </w:style>
  <w:style w:type="character" w:customStyle="1" w:styleId="WW8Num41z1">
    <w:name w:val="WW8Num41z1"/>
    <w:rsid w:val="00EE7142"/>
    <w:rPr>
      <w:rFonts w:ascii="Courier New" w:hAnsi="Courier New" w:cs="Courier New" w:hint="default"/>
    </w:rPr>
  </w:style>
  <w:style w:type="character" w:customStyle="1" w:styleId="WW8Num41z2">
    <w:name w:val="WW8Num41z2"/>
    <w:rsid w:val="00EE7142"/>
    <w:rPr>
      <w:rFonts w:ascii="Wingdings" w:hAnsi="Wingdings" w:cs="Wingdings" w:hint="default"/>
    </w:rPr>
  </w:style>
  <w:style w:type="character" w:customStyle="1" w:styleId="WW8Num49z1">
    <w:name w:val="WW8Num49z1"/>
    <w:rsid w:val="00EE7142"/>
  </w:style>
  <w:style w:type="character" w:customStyle="1" w:styleId="WW8Num49z2">
    <w:name w:val="WW8Num49z2"/>
    <w:rsid w:val="00EE7142"/>
  </w:style>
  <w:style w:type="character" w:customStyle="1" w:styleId="WW8Num49z3">
    <w:name w:val="WW8Num49z3"/>
    <w:rsid w:val="00EE7142"/>
  </w:style>
  <w:style w:type="character" w:customStyle="1" w:styleId="WW8Num49z4">
    <w:name w:val="WW8Num49z4"/>
    <w:rsid w:val="00EE7142"/>
  </w:style>
  <w:style w:type="character" w:customStyle="1" w:styleId="WW8Num49z5">
    <w:name w:val="WW8Num49z5"/>
    <w:rsid w:val="00EE7142"/>
  </w:style>
  <w:style w:type="character" w:customStyle="1" w:styleId="WW8Num49z6">
    <w:name w:val="WW8Num49z6"/>
    <w:rsid w:val="00EE7142"/>
  </w:style>
  <w:style w:type="character" w:customStyle="1" w:styleId="WW8Num49z7">
    <w:name w:val="WW8Num49z7"/>
    <w:rsid w:val="00EE7142"/>
  </w:style>
  <w:style w:type="character" w:customStyle="1" w:styleId="WW8Num49z8">
    <w:name w:val="WW8Num49z8"/>
    <w:rsid w:val="00EE7142"/>
  </w:style>
  <w:style w:type="character" w:customStyle="1" w:styleId="WW8Num51z1">
    <w:name w:val="WW8Num51z1"/>
    <w:rsid w:val="00EE7142"/>
    <w:rPr>
      <w:rFonts w:ascii="Courier New" w:hAnsi="Courier New" w:cs="Courier New" w:hint="default"/>
    </w:rPr>
  </w:style>
  <w:style w:type="character" w:customStyle="1" w:styleId="WW8Num51z2">
    <w:name w:val="WW8Num51z2"/>
    <w:rsid w:val="00EE7142"/>
    <w:rPr>
      <w:rFonts w:ascii="Wingdings" w:hAnsi="Wingdings" w:cs="Wingdings" w:hint="default"/>
    </w:rPr>
  </w:style>
  <w:style w:type="character" w:customStyle="1" w:styleId="WW8Num52z1">
    <w:name w:val="WW8Num52z1"/>
    <w:rsid w:val="00EE7142"/>
  </w:style>
  <w:style w:type="character" w:customStyle="1" w:styleId="WW8Num52z2">
    <w:name w:val="WW8Num52z2"/>
    <w:rsid w:val="00EE7142"/>
  </w:style>
  <w:style w:type="character" w:customStyle="1" w:styleId="WW8Num52z3">
    <w:name w:val="WW8Num52z3"/>
    <w:rsid w:val="00EE7142"/>
  </w:style>
  <w:style w:type="character" w:customStyle="1" w:styleId="WW8Num52z4">
    <w:name w:val="WW8Num52z4"/>
    <w:rsid w:val="00EE7142"/>
  </w:style>
  <w:style w:type="character" w:customStyle="1" w:styleId="WW8Num52z5">
    <w:name w:val="WW8Num52z5"/>
    <w:rsid w:val="00EE7142"/>
  </w:style>
  <w:style w:type="character" w:customStyle="1" w:styleId="WW8Num52z6">
    <w:name w:val="WW8Num52z6"/>
    <w:rsid w:val="00EE7142"/>
  </w:style>
  <w:style w:type="character" w:customStyle="1" w:styleId="WW8Num52z7">
    <w:name w:val="WW8Num52z7"/>
    <w:rsid w:val="00EE7142"/>
  </w:style>
  <w:style w:type="character" w:customStyle="1" w:styleId="WW8Num52z8">
    <w:name w:val="WW8Num52z8"/>
    <w:rsid w:val="00EE7142"/>
  </w:style>
  <w:style w:type="character" w:customStyle="1" w:styleId="WW8Num53z1">
    <w:name w:val="WW8Num53z1"/>
    <w:rsid w:val="00EE7142"/>
  </w:style>
  <w:style w:type="character" w:customStyle="1" w:styleId="WW8Num53z2">
    <w:name w:val="WW8Num53z2"/>
    <w:rsid w:val="00EE7142"/>
  </w:style>
  <w:style w:type="character" w:customStyle="1" w:styleId="WW8Num53z3">
    <w:name w:val="WW8Num53z3"/>
    <w:rsid w:val="00EE7142"/>
  </w:style>
  <w:style w:type="character" w:customStyle="1" w:styleId="WW8Num53z4">
    <w:name w:val="WW8Num53z4"/>
    <w:rsid w:val="00EE7142"/>
  </w:style>
  <w:style w:type="character" w:customStyle="1" w:styleId="WW8Num53z5">
    <w:name w:val="WW8Num53z5"/>
    <w:rsid w:val="00EE7142"/>
  </w:style>
  <w:style w:type="character" w:customStyle="1" w:styleId="WW8Num53z6">
    <w:name w:val="WW8Num53z6"/>
    <w:rsid w:val="00EE7142"/>
  </w:style>
  <w:style w:type="character" w:customStyle="1" w:styleId="WW8Num53z7">
    <w:name w:val="WW8Num53z7"/>
    <w:rsid w:val="00EE7142"/>
  </w:style>
  <w:style w:type="character" w:customStyle="1" w:styleId="WW8Num53z8">
    <w:name w:val="WW8Num53z8"/>
    <w:rsid w:val="00EE7142"/>
  </w:style>
  <w:style w:type="character" w:customStyle="1" w:styleId="WW8NumSt1z0">
    <w:name w:val="WW8NumSt1z0"/>
    <w:rsid w:val="00EE7142"/>
    <w:rPr>
      <w:rFonts w:ascii="Symbol" w:hAnsi="Symbol" w:cs="Symbol" w:hint="default"/>
      <w:sz w:val="22"/>
      <w:szCs w:val="22"/>
    </w:rPr>
  </w:style>
  <w:style w:type="character" w:customStyle="1" w:styleId="WW8NumSt18z0">
    <w:name w:val="WW8NumSt18z0"/>
    <w:rsid w:val="00EE7142"/>
    <w:rPr>
      <w:rFonts w:ascii="Arial" w:hAnsi="Arial" w:cs="Arial" w:hint="default"/>
      <w:color w:val="000000"/>
      <w:sz w:val="22"/>
      <w:szCs w:val="22"/>
    </w:rPr>
  </w:style>
  <w:style w:type="character" w:customStyle="1" w:styleId="WW8NumSt19z0">
    <w:name w:val="WW8NumSt19z0"/>
    <w:rsid w:val="00EE7142"/>
    <w:rPr>
      <w:rFonts w:ascii="Arial" w:hAnsi="Arial" w:cs="Arial" w:hint="default"/>
    </w:rPr>
  </w:style>
  <w:style w:type="character" w:customStyle="1" w:styleId="WW8NumSt28z0">
    <w:name w:val="WW8NumSt28z0"/>
    <w:rsid w:val="00EE7142"/>
    <w:rPr>
      <w:rFonts w:ascii="Times New Roman" w:hAnsi="Times New Roman" w:cs="Times New Roman" w:hint="default"/>
    </w:rPr>
  </w:style>
  <w:style w:type="character" w:customStyle="1" w:styleId="WW8NumSt29z0">
    <w:name w:val="WW8NumSt29z0"/>
    <w:rsid w:val="00EE7142"/>
    <w:rPr>
      <w:rFonts w:ascii="Times New Roman" w:hAnsi="Times New Roman" w:cs="Times New Roman" w:hint="default"/>
      <w:color w:val="000000"/>
      <w:sz w:val="22"/>
      <w:szCs w:val="22"/>
    </w:rPr>
  </w:style>
  <w:style w:type="character" w:customStyle="1" w:styleId="WW8NumSt30z0">
    <w:name w:val="WW8NumSt30z0"/>
    <w:rsid w:val="00EE7142"/>
    <w:rPr>
      <w:rFonts w:ascii="Times New Roman" w:hAnsi="Times New Roman" w:cs="Times New Roman" w:hint="default"/>
    </w:rPr>
  </w:style>
  <w:style w:type="character" w:customStyle="1" w:styleId="WW8NumSt31z0">
    <w:name w:val="WW8NumSt31z0"/>
    <w:rsid w:val="00EE7142"/>
    <w:rPr>
      <w:rFonts w:ascii="Times New Roman" w:hAnsi="Times New Roman" w:cs="Times New Roman" w:hint="default"/>
    </w:rPr>
  </w:style>
  <w:style w:type="paragraph" w:customStyle="1" w:styleId="msonormal0">
    <w:name w:val="msonormal"/>
    <w:basedOn w:val="Normalny"/>
    <w:rsid w:val="00EE714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1Umowarozdziapoziom1Znak">
    <w:name w:val="1. Umowa_rozdział_poziom_1 Znak"/>
    <w:link w:val="1Umowarozdziapoziom1"/>
    <w:uiPriority w:val="99"/>
    <w:locked/>
    <w:rsid w:val="00D36A22"/>
    <w:rPr>
      <w:rFonts w:ascii="Equity B" w:hAnsi="Equity B" w:cs="Times New Roman"/>
      <w:b/>
    </w:rPr>
  </w:style>
  <w:style w:type="paragraph" w:customStyle="1" w:styleId="1Umowarozdziapoziom1">
    <w:name w:val="1. Umowa_rozdział_poziom_1"/>
    <w:basedOn w:val="Normalny"/>
    <w:link w:val="1Umowarozdziapoziom1Znak"/>
    <w:uiPriority w:val="99"/>
    <w:rsid w:val="00D36A22"/>
    <w:pPr>
      <w:keepNext/>
      <w:spacing w:before="360" w:after="0" w:line="264" w:lineRule="auto"/>
      <w:ind w:left="360" w:hanging="72"/>
      <w:jc w:val="center"/>
    </w:pPr>
    <w:rPr>
      <w:rFonts w:ascii="Equity B" w:hAnsi="Equity B" w:cs="Times New Roman"/>
      <w:b/>
    </w:rPr>
  </w:style>
  <w:style w:type="character" w:customStyle="1" w:styleId="2Umowaustppoziom2Znak">
    <w:name w:val="2. Umowa_ustęp_poziom_2 Znak"/>
    <w:link w:val="2Umowaustppoziom2"/>
    <w:uiPriority w:val="99"/>
    <w:locked/>
    <w:rsid w:val="00D36A22"/>
    <w:rPr>
      <w:rFonts w:ascii="Calibri" w:eastAsia="Times New Roman" w:hAnsi="Calibri" w:cs="Calibri"/>
      <w:kern w:val="2"/>
      <w:lang w:eastAsia="zh-CN"/>
    </w:rPr>
  </w:style>
  <w:style w:type="character" w:customStyle="1" w:styleId="3Umowapunktpoziom3Znak">
    <w:name w:val="3. Umowa_punkt_poziom_3 Znak"/>
    <w:basedOn w:val="2Umowaustppoziom2Znak"/>
    <w:link w:val="3Umowapunktpoziom3"/>
    <w:uiPriority w:val="99"/>
    <w:locked/>
    <w:rsid w:val="00D36A22"/>
    <w:rPr>
      <w:rFonts w:ascii="Calibri" w:eastAsia="Times New Roman" w:hAnsi="Calibri" w:cs="Calibri"/>
      <w:kern w:val="2"/>
      <w:lang w:eastAsia="zh-CN"/>
    </w:rPr>
  </w:style>
  <w:style w:type="paragraph" w:customStyle="1" w:styleId="3Umowapunktpoziom3">
    <w:name w:val="3. Umowa_punkt_poziom_3"/>
    <w:basedOn w:val="2Umowaustppoziom2"/>
    <w:link w:val="3Umowapunktpoziom3Znak"/>
    <w:uiPriority w:val="99"/>
    <w:rsid w:val="00D36A22"/>
    <w:pPr>
      <w:tabs>
        <w:tab w:val="clear" w:pos="360"/>
        <w:tab w:val="num" w:pos="1134"/>
      </w:tabs>
      <w:spacing w:line="264" w:lineRule="auto"/>
      <w:ind w:left="1134" w:hanging="567"/>
    </w:pPr>
  </w:style>
  <w:style w:type="character" w:styleId="Nierozpoznanawzmianka">
    <w:name w:val="Unresolved Mention"/>
    <w:basedOn w:val="Domylnaczcionkaakapitu"/>
    <w:uiPriority w:val="99"/>
    <w:semiHidden/>
    <w:unhideWhenUsed/>
    <w:rsid w:val="00100A8E"/>
    <w:rPr>
      <w:color w:val="605E5C"/>
      <w:shd w:val="clear" w:color="auto" w:fill="E1DFDD"/>
    </w:rPr>
  </w:style>
  <w:style w:type="paragraph" w:customStyle="1" w:styleId="tekst">
    <w:name w:val="tekst"/>
    <w:basedOn w:val="Normalny"/>
    <w:rsid w:val="0079622E"/>
    <w:pPr>
      <w:suppressLineNumbers/>
      <w:autoSpaceDE w:val="0"/>
      <w:autoSpaceDN w:val="0"/>
      <w:spacing w:before="60" w:after="60" w:line="276" w:lineRule="auto"/>
      <w:jc w:val="both"/>
    </w:pPr>
    <w:rPr>
      <w:rFonts w:eastAsiaTheme="minorEastAsia"/>
      <w:sz w:val="24"/>
      <w:szCs w:val="24"/>
      <w:lang w:eastAsia="pl-PL"/>
    </w:rPr>
  </w:style>
  <w:style w:type="paragraph" w:customStyle="1" w:styleId="lit">
    <w:name w:val="lit"/>
    <w:rsid w:val="00E17A09"/>
    <w:pPr>
      <w:autoSpaceDE w:val="0"/>
      <w:autoSpaceDN w:val="0"/>
      <w:spacing w:before="60" w:after="60" w:line="276" w:lineRule="auto"/>
      <w:ind w:left="1281" w:hanging="272"/>
      <w:jc w:val="both"/>
    </w:pPr>
    <w:rPr>
      <w:rFonts w:eastAsiaTheme="minorEastAsia"/>
      <w:sz w:val="24"/>
      <w:szCs w:val="24"/>
      <w:lang w:eastAsia="pl-PL"/>
    </w:rPr>
  </w:style>
  <w:style w:type="paragraph" w:customStyle="1" w:styleId="NormalnyEKOVERT">
    <w:name w:val="Normalny EKOVERT"/>
    <w:basedOn w:val="Normalny"/>
    <w:link w:val="NormalnyEKOVERTZnak"/>
    <w:qFormat/>
    <w:locked/>
    <w:rsid w:val="006A0CB3"/>
    <w:pPr>
      <w:suppressAutoHyphens/>
      <w:spacing w:before="120" w:after="0" w:line="276" w:lineRule="auto"/>
      <w:jc w:val="both"/>
    </w:pPr>
    <w:rPr>
      <w:rFonts w:ascii="Calibri Light" w:eastAsia="Calibri" w:hAnsi="Calibri Light" w:cs="Times New Roman"/>
      <w:szCs w:val="24"/>
      <w:lang w:val="x-none" w:eastAsia="x-none"/>
    </w:rPr>
  </w:style>
  <w:style w:type="character" w:customStyle="1" w:styleId="NormalnyEKOVERTZnak">
    <w:name w:val="Normalny EKOVERT Znak"/>
    <w:link w:val="NormalnyEKOVERT"/>
    <w:rsid w:val="006A0CB3"/>
    <w:rPr>
      <w:rFonts w:ascii="Calibri Light" w:eastAsia="Calibri" w:hAnsi="Calibri Light"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0059">
      <w:bodyDiv w:val="1"/>
      <w:marLeft w:val="0"/>
      <w:marRight w:val="0"/>
      <w:marTop w:val="0"/>
      <w:marBottom w:val="0"/>
      <w:divBdr>
        <w:top w:val="none" w:sz="0" w:space="0" w:color="auto"/>
        <w:left w:val="none" w:sz="0" w:space="0" w:color="auto"/>
        <w:bottom w:val="none" w:sz="0" w:space="0" w:color="auto"/>
        <w:right w:val="none" w:sz="0" w:space="0" w:color="auto"/>
      </w:divBdr>
      <w:divsChild>
        <w:div w:id="268587084">
          <w:marLeft w:val="0"/>
          <w:marRight w:val="0"/>
          <w:marTop w:val="0"/>
          <w:marBottom w:val="0"/>
          <w:divBdr>
            <w:top w:val="none" w:sz="0" w:space="0" w:color="auto"/>
            <w:left w:val="none" w:sz="0" w:space="0" w:color="auto"/>
            <w:bottom w:val="none" w:sz="0" w:space="0" w:color="auto"/>
            <w:right w:val="none" w:sz="0" w:space="0" w:color="auto"/>
          </w:divBdr>
        </w:div>
        <w:div w:id="493880507">
          <w:marLeft w:val="0"/>
          <w:marRight w:val="0"/>
          <w:marTop w:val="0"/>
          <w:marBottom w:val="0"/>
          <w:divBdr>
            <w:top w:val="none" w:sz="0" w:space="0" w:color="auto"/>
            <w:left w:val="none" w:sz="0" w:space="0" w:color="auto"/>
            <w:bottom w:val="none" w:sz="0" w:space="0" w:color="auto"/>
            <w:right w:val="none" w:sz="0" w:space="0" w:color="auto"/>
          </w:divBdr>
        </w:div>
        <w:div w:id="1199853984">
          <w:marLeft w:val="0"/>
          <w:marRight w:val="0"/>
          <w:marTop w:val="0"/>
          <w:marBottom w:val="0"/>
          <w:divBdr>
            <w:top w:val="none" w:sz="0" w:space="0" w:color="auto"/>
            <w:left w:val="none" w:sz="0" w:space="0" w:color="auto"/>
            <w:bottom w:val="none" w:sz="0" w:space="0" w:color="auto"/>
            <w:right w:val="none" w:sz="0" w:space="0" w:color="auto"/>
          </w:divBdr>
        </w:div>
        <w:div w:id="1388726849">
          <w:marLeft w:val="0"/>
          <w:marRight w:val="0"/>
          <w:marTop w:val="0"/>
          <w:marBottom w:val="0"/>
          <w:divBdr>
            <w:top w:val="none" w:sz="0" w:space="0" w:color="auto"/>
            <w:left w:val="none" w:sz="0" w:space="0" w:color="auto"/>
            <w:bottom w:val="none" w:sz="0" w:space="0" w:color="auto"/>
            <w:right w:val="none" w:sz="0" w:space="0" w:color="auto"/>
          </w:divBdr>
        </w:div>
      </w:divsChild>
    </w:div>
    <w:div w:id="37777941">
      <w:bodyDiv w:val="1"/>
      <w:marLeft w:val="0"/>
      <w:marRight w:val="0"/>
      <w:marTop w:val="0"/>
      <w:marBottom w:val="0"/>
      <w:divBdr>
        <w:top w:val="none" w:sz="0" w:space="0" w:color="auto"/>
        <w:left w:val="none" w:sz="0" w:space="0" w:color="auto"/>
        <w:bottom w:val="none" w:sz="0" w:space="0" w:color="auto"/>
        <w:right w:val="none" w:sz="0" w:space="0" w:color="auto"/>
      </w:divBdr>
    </w:div>
    <w:div w:id="121458622">
      <w:bodyDiv w:val="1"/>
      <w:marLeft w:val="0"/>
      <w:marRight w:val="0"/>
      <w:marTop w:val="0"/>
      <w:marBottom w:val="0"/>
      <w:divBdr>
        <w:top w:val="none" w:sz="0" w:space="0" w:color="auto"/>
        <w:left w:val="none" w:sz="0" w:space="0" w:color="auto"/>
        <w:bottom w:val="none" w:sz="0" w:space="0" w:color="auto"/>
        <w:right w:val="none" w:sz="0" w:space="0" w:color="auto"/>
      </w:divBdr>
    </w:div>
    <w:div w:id="411314087">
      <w:bodyDiv w:val="1"/>
      <w:marLeft w:val="0"/>
      <w:marRight w:val="0"/>
      <w:marTop w:val="0"/>
      <w:marBottom w:val="0"/>
      <w:divBdr>
        <w:top w:val="none" w:sz="0" w:space="0" w:color="auto"/>
        <w:left w:val="none" w:sz="0" w:space="0" w:color="auto"/>
        <w:bottom w:val="none" w:sz="0" w:space="0" w:color="auto"/>
        <w:right w:val="none" w:sz="0" w:space="0" w:color="auto"/>
      </w:divBdr>
      <w:divsChild>
        <w:div w:id="35589772">
          <w:marLeft w:val="0"/>
          <w:marRight w:val="0"/>
          <w:marTop w:val="0"/>
          <w:marBottom w:val="0"/>
          <w:divBdr>
            <w:top w:val="none" w:sz="0" w:space="0" w:color="auto"/>
            <w:left w:val="none" w:sz="0" w:space="0" w:color="auto"/>
            <w:bottom w:val="none" w:sz="0" w:space="0" w:color="auto"/>
            <w:right w:val="none" w:sz="0" w:space="0" w:color="auto"/>
          </w:divBdr>
        </w:div>
        <w:div w:id="755590488">
          <w:marLeft w:val="0"/>
          <w:marRight w:val="0"/>
          <w:marTop w:val="0"/>
          <w:marBottom w:val="0"/>
          <w:divBdr>
            <w:top w:val="none" w:sz="0" w:space="0" w:color="auto"/>
            <w:left w:val="none" w:sz="0" w:space="0" w:color="auto"/>
            <w:bottom w:val="none" w:sz="0" w:space="0" w:color="auto"/>
            <w:right w:val="none" w:sz="0" w:space="0" w:color="auto"/>
          </w:divBdr>
        </w:div>
        <w:div w:id="2132898374">
          <w:marLeft w:val="0"/>
          <w:marRight w:val="0"/>
          <w:marTop w:val="0"/>
          <w:marBottom w:val="0"/>
          <w:divBdr>
            <w:top w:val="none" w:sz="0" w:space="0" w:color="auto"/>
            <w:left w:val="none" w:sz="0" w:space="0" w:color="auto"/>
            <w:bottom w:val="none" w:sz="0" w:space="0" w:color="auto"/>
            <w:right w:val="none" w:sz="0" w:space="0" w:color="auto"/>
          </w:divBdr>
        </w:div>
      </w:divsChild>
    </w:div>
    <w:div w:id="447822849">
      <w:bodyDiv w:val="1"/>
      <w:marLeft w:val="0"/>
      <w:marRight w:val="0"/>
      <w:marTop w:val="0"/>
      <w:marBottom w:val="0"/>
      <w:divBdr>
        <w:top w:val="none" w:sz="0" w:space="0" w:color="auto"/>
        <w:left w:val="none" w:sz="0" w:space="0" w:color="auto"/>
        <w:bottom w:val="none" w:sz="0" w:space="0" w:color="auto"/>
        <w:right w:val="none" w:sz="0" w:space="0" w:color="auto"/>
      </w:divBdr>
      <w:divsChild>
        <w:div w:id="276105264">
          <w:marLeft w:val="0"/>
          <w:marRight w:val="0"/>
          <w:marTop w:val="0"/>
          <w:marBottom w:val="0"/>
          <w:divBdr>
            <w:top w:val="none" w:sz="0" w:space="0" w:color="auto"/>
            <w:left w:val="none" w:sz="0" w:space="0" w:color="auto"/>
            <w:bottom w:val="none" w:sz="0" w:space="0" w:color="auto"/>
            <w:right w:val="none" w:sz="0" w:space="0" w:color="auto"/>
          </w:divBdr>
          <w:divsChild>
            <w:div w:id="1327436224">
              <w:marLeft w:val="0"/>
              <w:marRight w:val="0"/>
              <w:marTop w:val="0"/>
              <w:marBottom w:val="0"/>
              <w:divBdr>
                <w:top w:val="none" w:sz="0" w:space="0" w:color="auto"/>
                <w:left w:val="none" w:sz="0" w:space="0" w:color="auto"/>
                <w:bottom w:val="none" w:sz="0" w:space="0" w:color="auto"/>
                <w:right w:val="none" w:sz="0" w:space="0" w:color="auto"/>
              </w:divBdr>
            </w:div>
          </w:divsChild>
        </w:div>
        <w:div w:id="439447073">
          <w:marLeft w:val="0"/>
          <w:marRight w:val="0"/>
          <w:marTop w:val="0"/>
          <w:marBottom w:val="0"/>
          <w:divBdr>
            <w:top w:val="none" w:sz="0" w:space="0" w:color="auto"/>
            <w:left w:val="none" w:sz="0" w:space="0" w:color="auto"/>
            <w:bottom w:val="none" w:sz="0" w:space="0" w:color="auto"/>
            <w:right w:val="none" w:sz="0" w:space="0" w:color="auto"/>
          </w:divBdr>
        </w:div>
        <w:div w:id="644244369">
          <w:marLeft w:val="0"/>
          <w:marRight w:val="0"/>
          <w:marTop w:val="0"/>
          <w:marBottom w:val="0"/>
          <w:divBdr>
            <w:top w:val="none" w:sz="0" w:space="0" w:color="auto"/>
            <w:left w:val="none" w:sz="0" w:space="0" w:color="auto"/>
            <w:bottom w:val="none" w:sz="0" w:space="0" w:color="auto"/>
            <w:right w:val="none" w:sz="0" w:space="0" w:color="auto"/>
          </w:divBdr>
        </w:div>
        <w:div w:id="1151218318">
          <w:marLeft w:val="0"/>
          <w:marRight w:val="0"/>
          <w:marTop w:val="0"/>
          <w:marBottom w:val="0"/>
          <w:divBdr>
            <w:top w:val="none" w:sz="0" w:space="0" w:color="auto"/>
            <w:left w:val="none" w:sz="0" w:space="0" w:color="auto"/>
            <w:bottom w:val="none" w:sz="0" w:space="0" w:color="auto"/>
            <w:right w:val="none" w:sz="0" w:space="0" w:color="auto"/>
          </w:divBdr>
        </w:div>
        <w:div w:id="1562473875">
          <w:marLeft w:val="0"/>
          <w:marRight w:val="0"/>
          <w:marTop w:val="0"/>
          <w:marBottom w:val="0"/>
          <w:divBdr>
            <w:top w:val="none" w:sz="0" w:space="0" w:color="auto"/>
            <w:left w:val="none" w:sz="0" w:space="0" w:color="auto"/>
            <w:bottom w:val="none" w:sz="0" w:space="0" w:color="auto"/>
            <w:right w:val="none" w:sz="0" w:space="0" w:color="auto"/>
          </w:divBdr>
        </w:div>
      </w:divsChild>
    </w:div>
    <w:div w:id="711148667">
      <w:bodyDiv w:val="1"/>
      <w:marLeft w:val="0"/>
      <w:marRight w:val="0"/>
      <w:marTop w:val="0"/>
      <w:marBottom w:val="0"/>
      <w:divBdr>
        <w:top w:val="none" w:sz="0" w:space="0" w:color="auto"/>
        <w:left w:val="none" w:sz="0" w:space="0" w:color="auto"/>
        <w:bottom w:val="none" w:sz="0" w:space="0" w:color="auto"/>
        <w:right w:val="none" w:sz="0" w:space="0" w:color="auto"/>
      </w:divBdr>
    </w:div>
    <w:div w:id="763957927">
      <w:bodyDiv w:val="1"/>
      <w:marLeft w:val="0"/>
      <w:marRight w:val="0"/>
      <w:marTop w:val="0"/>
      <w:marBottom w:val="0"/>
      <w:divBdr>
        <w:top w:val="none" w:sz="0" w:space="0" w:color="auto"/>
        <w:left w:val="none" w:sz="0" w:space="0" w:color="auto"/>
        <w:bottom w:val="none" w:sz="0" w:space="0" w:color="auto"/>
        <w:right w:val="none" w:sz="0" w:space="0" w:color="auto"/>
      </w:divBdr>
      <w:divsChild>
        <w:div w:id="1904943905">
          <w:marLeft w:val="0"/>
          <w:marRight w:val="0"/>
          <w:marTop w:val="0"/>
          <w:marBottom w:val="0"/>
          <w:divBdr>
            <w:top w:val="none" w:sz="0" w:space="0" w:color="auto"/>
            <w:left w:val="none" w:sz="0" w:space="0" w:color="auto"/>
            <w:bottom w:val="none" w:sz="0" w:space="0" w:color="auto"/>
            <w:right w:val="none" w:sz="0" w:space="0" w:color="auto"/>
          </w:divBdr>
        </w:div>
        <w:div w:id="1944147887">
          <w:marLeft w:val="0"/>
          <w:marRight w:val="0"/>
          <w:marTop w:val="0"/>
          <w:marBottom w:val="0"/>
          <w:divBdr>
            <w:top w:val="none" w:sz="0" w:space="0" w:color="auto"/>
            <w:left w:val="none" w:sz="0" w:space="0" w:color="auto"/>
            <w:bottom w:val="none" w:sz="0" w:space="0" w:color="auto"/>
            <w:right w:val="none" w:sz="0" w:space="0" w:color="auto"/>
          </w:divBdr>
        </w:div>
      </w:divsChild>
    </w:div>
    <w:div w:id="871385964">
      <w:bodyDiv w:val="1"/>
      <w:marLeft w:val="0"/>
      <w:marRight w:val="0"/>
      <w:marTop w:val="0"/>
      <w:marBottom w:val="0"/>
      <w:divBdr>
        <w:top w:val="none" w:sz="0" w:space="0" w:color="auto"/>
        <w:left w:val="none" w:sz="0" w:space="0" w:color="auto"/>
        <w:bottom w:val="none" w:sz="0" w:space="0" w:color="auto"/>
        <w:right w:val="none" w:sz="0" w:space="0" w:color="auto"/>
      </w:divBdr>
      <w:divsChild>
        <w:div w:id="671493091">
          <w:marLeft w:val="0"/>
          <w:marRight w:val="0"/>
          <w:marTop w:val="0"/>
          <w:marBottom w:val="0"/>
          <w:divBdr>
            <w:top w:val="none" w:sz="0" w:space="0" w:color="auto"/>
            <w:left w:val="none" w:sz="0" w:space="0" w:color="auto"/>
            <w:bottom w:val="none" w:sz="0" w:space="0" w:color="auto"/>
            <w:right w:val="none" w:sz="0" w:space="0" w:color="auto"/>
          </w:divBdr>
          <w:divsChild>
            <w:div w:id="63378325">
              <w:marLeft w:val="0"/>
              <w:marRight w:val="0"/>
              <w:marTop w:val="0"/>
              <w:marBottom w:val="0"/>
              <w:divBdr>
                <w:top w:val="none" w:sz="0" w:space="0" w:color="auto"/>
                <w:left w:val="none" w:sz="0" w:space="0" w:color="auto"/>
                <w:bottom w:val="none" w:sz="0" w:space="0" w:color="auto"/>
                <w:right w:val="none" w:sz="0" w:space="0" w:color="auto"/>
              </w:divBdr>
            </w:div>
            <w:div w:id="195968042">
              <w:marLeft w:val="0"/>
              <w:marRight w:val="0"/>
              <w:marTop w:val="0"/>
              <w:marBottom w:val="0"/>
              <w:divBdr>
                <w:top w:val="none" w:sz="0" w:space="0" w:color="auto"/>
                <w:left w:val="none" w:sz="0" w:space="0" w:color="auto"/>
                <w:bottom w:val="none" w:sz="0" w:space="0" w:color="auto"/>
                <w:right w:val="none" w:sz="0" w:space="0" w:color="auto"/>
              </w:divBdr>
            </w:div>
            <w:div w:id="1121261520">
              <w:marLeft w:val="0"/>
              <w:marRight w:val="0"/>
              <w:marTop w:val="0"/>
              <w:marBottom w:val="0"/>
              <w:divBdr>
                <w:top w:val="none" w:sz="0" w:space="0" w:color="auto"/>
                <w:left w:val="none" w:sz="0" w:space="0" w:color="auto"/>
                <w:bottom w:val="none" w:sz="0" w:space="0" w:color="auto"/>
                <w:right w:val="none" w:sz="0" w:space="0" w:color="auto"/>
              </w:divBdr>
            </w:div>
            <w:div w:id="1377270138">
              <w:marLeft w:val="0"/>
              <w:marRight w:val="0"/>
              <w:marTop w:val="0"/>
              <w:marBottom w:val="0"/>
              <w:divBdr>
                <w:top w:val="none" w:sz="0" w:space="0" w:color="auto"/>
                <w:left w:val="none" w:sz="0" w:space="0" w:color="auto"/>
                <w:bottom w:val="none" w:sz="0" w:space="0" w:color="auto"/>
                <w:right w:val="none" w:sz="0" w:space="0" w:color="auto"/>
              </w:divBdr>
            </w:div>
            <w:div w:id="1416517572">
              <w:marLeft w:val="0"/>
              <w:marRight w:val="0"/>
              <w:marTop w:val="0"/>
              <w:marBottom w:val="0"/>
              <w:divBdr>
                <w:top w:val="none" w:sz="0" w:space="0" w:color="auto"/>
                <w:left w:val="none" w:sz="0" w:space="0" w:color="auto"/>
                <w:bottom w:val="none" w:sz="0" w:space="0" w:color="auto"/>
                <w:right w:val="none" w:sz="0" w:space="0" w:color="auto"/>
              </w:divBdr>
            </w:div>
            <w:div w:id="1583486515">
              <w:marLeft w:val="0"/>
              <w:marRight w:val="0"/>
              <w:marTop w:val="0"/>
              <w:marBottom w:val="0"/>
              <w:divBdr>
                <w:top w:val="none" w:sz="0" w:space="0" w:color="auto"/>
                <w:left w:val="none" w:sz="0" w:space="0" w:color="auto"/>
                <w:bottom w:val="none" w:sz="0" w:space="0" w:color="auto"/>
                <w:right w:val="none" w:sz="0" w:space="0" w:color="auto"/>
              </w:divBdr>
            </w:div>
            <w:div w:id="176032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090935">
      <w:bodyDiv w:val="1"/>
      <w:marLeft w:val="0"/>
      <w:marRight w:val="0"/>
      <w:marTop w:val="0"/>
      <w:marBottom w:val="0"/>
      <w:divBdr>
        <w:top w:val="none" w:sz="0" w:space="0" w:color="auto"/>
        <w:left w:val="none" w:sz="0" w:space="0" w:color="auto"/>
        <w:bottom w:val="none" w:sz="0" w:space="0" w:color="auto"/>
        <w:right w:val="none" w:sz="0" w:space="0" w:color="auto"/>
      </w:divBdr>
      <w:divsChild>
        <w:div w:id="321546789">
          <w:marLeft w:val="0"/>
          <w:marRight w:val="0"/>
          <w:marTop w:val="0"/>
          <w:marBottom w:val="0"/>
          <w:divBdr>
            <w:top w:val="none" w:sz="0" w:space="0" w:color="auto"/>
            <w:left w:val="none" w:sz="0" w:space="0" w:color="auto"/>
            <w:bottom w:val="none" w:sz="0" w:space="0" w:color="auto"/>
            <w:right w:val="none" w:sz="0" w:space="0" w:color="auto"/>
          </w:divBdr>
        </w:div>
        <w:div w:id="810755313">
          <w:marLeft w:val="0"/>
          <w:marRight w:val="0"/>
          <w:marTop w:val="0"/>
          <w:marBottom w:val="0"/>
          <w:divBdr>
            <w:top w:val="none" w:sz="0" w:space="0" w:color="auto"/>
            <w:left w:val="none" w:sz="0" w:space="0" w:color="auto"/>
            <w:bottom w:val="none" w:sz="0" w:space="0" w:color="auto"/>
            <w:right w:val="none" w:sz="0" w:space="0" w:color="auto"/>
          </w:divBdr>
        </w:div>
        <w:div w:id="1349939868">
          <w:marLeft w:val="0"/>
          <w:marRight w:val="0"/>
          <w:marTop w:val="0"/>
          <w:marBottom w:val="0"/>
          <w:divBdr>
            <w:top w:val="none" w:sz="0" w:space="0" w:color="auto"/>
            <w:left w:val="none" w:sz="0" w:space="0" w:color="auto"/>
            <w:bottom w:val="none" w:sz="0" w:space="0" w:color="auto"/>
            <w:right w:val="none" w:sz="0" w:space="0" w:color="auto"/>
          </w:divBdr>
        </w:div>
        <w:div w:id="2064794863">
          <w:marLeft w:val="0"/>
          <w:marRight w:val="0"/>
          <w:marTop w:val="0"/>
          <w:marBottom w:val="0"/>
          <w:divBdr>
            <w:top w:val="none" w:sz="0" w:space="0" w:color="auto"/>
            <w:left w:val="none" w:sz="0" w:space="0" w:color="auto"/>
            <w:bottom w:val="none" w:sz="0" w:space="0" w:color="auto"/>
            <w:right w:val="none" w:sz="0" w:space="0" w:color="auto"/>
          </w:divBdr>
        </w:div>
      </w:divsChild>
    </w:div>
    <w:div w:id="1189220548">
      <w:bodyDiv w:val="1"/>
      <w:marLeft w:val="0"/>
      <w:marRight w:val="0"/>
      <w:marTop w:val="0"/>
      <w:marBottom w:val="0"/>
      <w:divBdr>
        <w:top w:val="none" w:sz="0" w:space="0" w:color="auto"/>
        <w:left w:val="none" w:sz="0" w:space="0" w:color="auto"/>
        <w:bottom w:val="none" w:sz="0" w:space="0" w:color="auto"/>
        <w:right w:val="none" w:sz="0" w:space="0" w:color="auto"/>
      </w:divBdr>
    </w:div>
    <w:div w:id="1248031884">
      <w:bodyDiv w:val="1"/>
      <w:marLeft w:val="0"/>
      <w:marRight w:val="0"/>
      <w:marTop w:val="0"/>
      <w:marBottom w:val="0"/>
      <w:divBdr>
        <w:top w:val="none" w:sz="0" w:space="0" w:color="auto"/>
        <w:left w:val="none" w:sz="0" w:space="0" w:color="auto"/>
        <w:bottom w:val="none" w:sz="0" w:space="0" w:color="auto"/>
        <w:right w:val="none" w:sz="0" w:space="0" w:color="auto"/>
      </w:divBdr>
    </w:div>
    <w:div w:id="1427530203">
      <w:bodyDiv w:val="1"/>
      <w:marLeft w:val="0"/>
      <w:marRight w:val="0"/>
      <w:marTop w:val="0"/>
      <w:marBottom w:val="0"/>
      <w:divBdr>
        <w:top w:val="none" w:sz="0" w:space="0" w:color="auto"/>
        <w:left w:val="none" w:sz="0" w:space="0" w:color="auto"/>
        <w:bottom w:val="none" w:sz="0" w:space="0" w:color="auto"/>
        <w:right w:val="none" w:sz="0" w:space="0" w:color="auto"/>
      </w:divBdr>
    </w:div>
    <w:div w:id="175689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wik.olsztyn.pl" TargetMode="External"/><Relationship Id="rId13" Type="http://schemas.openxmlformats.org/officeDocument/2006/relationships/hyperlink" Target="https://platformazakupowa.pl/strona/1-regulam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atformazakupowa.pl/pn/pwik_olsztyn/proceeding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wik_olsztyn/proceedings" TargetMode="External"/><Relationship Id="rId5" Type="http://schemas.openxmlformats.org/officeDocument/2006/relationships/webSettings" Target="webSettings.xml"/><Relationship Id="rId15" Type="http://schemas.openxmlformats.org/officeDocument/2006/relationships/hyperlink" Target="https://platformazakupowa.pl/pn/pwik_olsztyn/proceedings" TargetMode="External"/><Relationship Id="rId10" Type="http://schemas.openxmlformats.org/officeDocument/2006/relationships/hyperlink" Target="mailto:laganowskal@pwik.olsztyn.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latformazakupowa.pl/pn/pwik_olsztyn/proceedings" TargetMode="External"/><Relationship Id="rId14" Type="http://schemas.openxmlformats.org/officeDocument/2006/relationships/hyperlink" Target="https://platformazakupowa.pl/strona/45-instrukcj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EABBD-0A84-461C-8B0A-0B7CF04DB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34</Pages>
  <Words>10817</Words>
  <Characters>64908</Characters>
  <Application>Microsoft Office Word</Application>
  <DocSecurity>0</DocSecurity>
  <Lines>540</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Luiza Łaganowska</dc:creator>
  <cp:keywords/>
  <dc:description/>
  <cp:lastModifiedBy>Luiza Łaganowska</cp:lastModifiedBy>
  <cp:revision>4</cp:revision>
  <cp:lastPrinted>2026-02-23T12:23:00Z</cp:lastPrinted>
  <dcterms:created xsi:type="dcterms:W3CDTF">2026-02-19T11:38:00Z</dcterms:created>
  <dcterms:modified xsi:type="dcterms:W3CDTF">2026-02-23T12:23:00Z</dcterms:modified>
</cp:coreProperties>
</file>